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DCEAB" w14:textId="77777777" w:rsidR="00967958" w:rsidRPr="00180E85" w:rsidRDefault="00967958" w:rsidP="00B50E88">
      <w:pPr>
        <w:keepNext/>
        <w:keepLines/>
        <w:spacing w:after="0" w:line="240" w:lineRule="auto"/>
        <w:ind w:right="1274"/>
        <w:rPr>
          <w:rFonts w:ascii="Tahoma" w:eastAsia="Times New Roman" w:hAnsi="Tahoma" w:cs="Tahoma"/>
          <w:sz w:val="20"/>
          <w:szCs w:val="20"/>
          <w:lang w:eastAsia="sl-SI"/>
        </w:rPr>
      </w:pPr>
    </w:p>
    <w:p w14:paraId="62BE410C" w14:textId="77777777" w:rsidR="00967958" w:rsidRPr="00180E85" w:rsidRDefault="00967958" w:rsidP="00B50E88">
      <w:pPr>
        <w:keepNext/>
        <w:keepLines/>
        <w:spacing w:after="0" w:line="240" w:lineRule="auto"/>
        <w:ind w:right="1274"/>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Naročnik:</w:t>
      </w:r>
    </w:p>
    <w:p w14:paraId="37D25BC7" w14:textId="77777777" w:rsidR="00967958" w:rsidRPr="00180E85" w:rsidRDefault="00967958" w:rsidP="00B50E88">
      <w:pPr>
        <w:keepNext/>
        <w:keepLines/>
        <w:spacing w:after="0" w:line="240" w:lineRule="auto"/>
        <w:rPr>
          <w:rFonts w:ascii="Tahoma" w:eastAsia="Times New Roman" w:hAnsi="Tahoma" w:cs="Tahoma"/>
          <w:b/>
          <w:sz w:val="20"/>
          <w:szCs w:val="20"/>
          <w:lang w:eastAsia="sl-SI"/>
        </w:rPr>
      </w:pPr>
    </w:p>
    <w:p w14:paraId="23DF1211" w14:textId="77777777" w:rsidR="00C447A8" w:rsidRPr="00180E85" w:rsidRDefault="00C447A8" w:rsidP="00C447A8">
      <w:pPr>
        <w:keepNext/>
        <w:spacing w:after="0" w:line="240" w:lineRule="auto"/>
        <w:rPr>
          <w:rFonts w:ascii="Tahoma" w:eastAsia="Times New Roman" w:hAnsi="Tahoma" w:cs="Tahoma"/>
          <w:b/>
          <w:sz w:val="20"/>
          <w:szCs w:val="20"/>
          <w:lang w:eastAsia="sl-SI"/>
        </w:rPr>
      </w:pPr>
      <w:bookmarkStart w:id="0" w:name="_Hlk235080594"/>
      <w:r w:rsidRPr="00180E85">
        <w:rPr>
          <w:rFonts w:ascii="Tahoma" w:eastAsia="Times New Roman" w:hAnsi="Tahoma" w:cs="Tahoma"/>
          <w:b/>
          <w:sz w:val="20"/>
          <w:szCs w:val="20"/>
          <w:lang w:eastAsia="sl-SI"/>
        </w:rPr>
        <w:t>ŽALE Javno podjetje, d.o.o.</w:t>
      </w:r>
    </w:p>
    <w:p w14:paraId="3FC4EA52" w14:textId="77777777" w:rsidR="00C447A8" w:rsidRPr="00180E85" w:rsidRDefault="00C447A8" w:rsidP="00C447A8">
      <w:pPr>
        <w:keepNext/>
        <w:spacing w:after="0" w:line="240" w:lineRule="auto"/>
        <w:rPr>
          <w:rFonts w:ascii="Tahoma" w:eastAsia="Times New Roman" w:hAnsi="Tahoma" w:cs="Tahoma"/>
          <w:sz w:val="20"/>
          <w:szCs w:val="20"/>
          <w:lang w:eastAsia="sl-SI"/>
        </w:rPr>
      </w:pPr>
      <w:r w:rsidRPr="00180E85">
        <w:rPr>
          <w:rFonts w:ascii="Tahoma" w:eastAsia="Times New Roman" w:hAnsi="Tahoma" w:cs="Tahoma"/>
          <w:sz w:val="20"/>
          <w:szCs w:val="20"/>
          <w:lang w:eastAsia="sl-SI"/>
        </w:rPr>
        <w:t>Med hmeljniki 2</w:t>
      </w:r>
    </w:p>
    <w:p w14:paraId="005E24F5" w14:textId="77777777" w:rsidR="00C447A8" w:rsidRPr="00180E85" w:rsidRDefault="00C447A8" w:rsidP="00C447A8">
      <w:pPr>
        <w:keepNext/>
        <w:spacing w:after="0" w:line="240" w:lineRule="auto"/>
        <w:rPr>
          <w:rFonts w:ascii="Tahoma" w:eastAsia="Times New Roman" w:hAnsi="Tahoma" w:cs="Tahoma"/>
          <w:sz w:val="20"/>
          <w:szCs w:val="20"/>
          <w:lang w:eastAsia="sl-SI"/>
        </w:rPr>
      </w:pPr>
      <w:r w:rsidRPr="00180E85">
        <w:rPr>
          <w:rFonts w:ascii="Tahoma" w:eastAsia="Times New Roman" w:hAnsi="Tahoma" w:cs="Tahoma"/>
          <w:sz w:val="20"/>
          <w:szCs w:val="20"/>
          <w:lang w:eastAsia="sl-SI"/>
        </w:rPr>
        <w:t>1000 Ljubljana</w:t>
      </w:r>
      <w:bookmarkEnd w:id="0"/>
    </w:p>
    <w:p w14:paraId="3298261B" w14:textId="5A4BAAAA" w:rsidR="00967958" w:rsidRPr="00180E85" w:rsidRDefault="00967958" w:rsidP="00B50E88">
      <w:pPr>
        <w:keepNext/>
        <w:keepLines/>
        <w:spacing w:after="0" w:line="240" w:lineRule="auto"/>
        <w:rPr>
          <w:rFonts w:ascii="Tahoma" w:eastAsia="Times New Roman" w:hAnsi="Tahoma" w:cs="Tahoma"/>
          <w:sz w:val="20"/>
          <w:szCs w:val="20"/>
          <w:lang w:eastAsia="sl-SI"/>
        </w:rPr>
      </w:pPr>
    </w:p>
    <w:p w14:paraId="11FAA15E" w14:textId="77777777" w:rsidR="00967958" w:rsidRPr="00180E85" w:rsidRDefault="00967958" w:rsidP="00B50E88">
      <w:pPr>
        <w:keepNext/>
        <w:keepLines/>
        <w:spacing w:after="0" w:line="240" w:lineRule="auto"/>
        <w:rPr>
          <w:rFonts w:ascii="Tahoma" w:eastAsia="Times New Roman" w:hAnsi="Tahoma" w:cs="Tahoma"/>
          <w:sz w:val="20"/>
          <w:szCs w:val="20"/>
          <w:lang w:eastAsia="sl-SI"/>
        </w:rPr>
      </w:pPr>
    </w:p>
    <w:p w14:paraId="570D5888" w14:textId="77777777" w:rsidR="00967958" w:rsidRPr="00180E85" w:rsidRDefault="00967958" w:rsidP="00B50E88">
      <w:pPr>
        <w:keepNext/>
        <w:keepLines/>
        <w:spacing w:after="0" w:line="240" w:lineRule="auto"/>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Po pooblastilu javno naročilo vodi:</w:t>
      </w:r>
    </w:p>
    <w:p w14:paraId="360A3AE4" w14:textId="77777777" w:rsidR="00967958" w:rsidRPr="00180E85" w:rsidRDefault="00967958" w:rsidP="00B50E88">
      <w:pPr>
        <w:keepNext/>
        <w:keepLines/>
        <w:spacing w:after="0" w:line="240" w:lineRule="auto"/>
        <w:rPr>
          <w:rFonts w:ascii="Tahoma" w:eastAsia="Times New Roman" w:hAnsi="Tahoma" w:cs="Tahoma"/>
          <w:sz w:val="20"/>
          <w:szCs w:val="20"/>
          <w:lang w:eastAsia="sl-SI"/>
        </w:rPr>
      </w:pPr>
    </w:p>
    <w:p w14:paraId="4181FC5E" w14:textId="77777777" w:rsidR="00967958" w:rsidRPr="00180E85" w:rsidRDefault="00967958" w:rsidP="00B50E88">
      <w:pPr>
        <w:keepNext/>
        <w:keepLines/>
        <w:spacing w:after="0" w:line="240" w:lineRule="auto"/>
        <w:rPr>
          <w:rFonts w:ascii="Tahoma" w:eastAsia="Times New Roman" w:hAnsi="Tahoma" w:cs="Tahoma"/>
          <w:b/>
          <w:bCs/>
          <w:sz w:val="20"/>
          <w:szCs w:val="20"/>
          <w:lang w:eastAsia="sl-SI"/>
        </w:rPr>
      </w:pPr>
      <w:r w:rsidRPr="00180E85">
        <w:rPr>
          <w:rFonts w:ascii="Tahoma" w:eastAsia="Times New Roman" w:hAnsi="Tahoma" w:cs="Tahoma"/>
          <w:b/>
          <w:bCs/>
          <w:sz w:val="20"/>
          <w:szCs w:val="20"/>
          <w:lang w:eastAsia="sl-SI"/>
        </w:rPr>
        <w:t xml:space="preserve">JAVNI HOLDING Ljubljana, d.o.o. </w:t>
      </w:r>
    </w:p>
    <w:p w14:paraId="32BB7D30" w14:textId="77777777" w:rsidR="00967958" w:rsidRPr="00180E85" w:rsidRDefault="00967958" w:rsidP="00B50E88">
      <w:pPr>
        <w:keepNext/>
        <w:keepLines/>
        <w:spacing w:after="0" w:line="240" w:lineRule="auto"/>
        <w:rPr>
          <w:rFonts w:ascii="Tahoma" w:eastAsia="Times New Roman" w:hAnsi="Tahoma" w:cs="Tahoma"/>
          <w:sz w:val="20"/>
          <w:szCs w:val="20"/>
          <w:lang w:eastAsia="sl-SI"/>
        </w:rPr>
      </w:pPr>
      <w:r w:rsidRPr="00180E85">
        <w:rPr>
          <w:rFonts w:ascii="Tahoma" w:eastAsia="Times New Roman" w:hAnsi="Tahoma" w:cs="Tahoma"/>
          <w:sz w:val="20"/>
          <w:szCs w:val="20"/>
          <w:lang w:eastAsia="sl-SI"/>
        </w:rPr>
        <w:t>Verovškova ulica 70</w:t>
      </w:r>
    </w:p>
    <w:p w14:paraId="5DBE6883" w14:textId="77777777" w:rsidR="00967958" w:rsidRPr="00180E85" w:rsidRDefault="00967958" w:rsidP="00B50E88">
      <w:pPr>
        <w:keepNext/>
        <w:keepLines/>
        <w:spacing w:after="0" w:line="240" w:lineRule="auto"/>
        <w:rPr>
          <w:rFonts w:ascii="Tahoma" w:eastAsia="Times New Roman" w:hAnsi="Tahoma" w:cs="Tahoma"/>
          <w:sz w:val="20"/>
          <w:szCs w:val="20"/>
          <w:lang w:eastAsia="sl-SI"/>
        </w:rPr>
      </w:pPr>
      <w:r w:rsidRPr="00180E85">
        <w:rPr>
          <w:rFonts w:ascii="Tahoma" w:eastAsia="Times New Roman" w:hAnsi="Tahoma" w:cs="Tahoma"/>
          <w:sz w:val="20"/>
          <w:szCs w:val="20"/>
          <w:lang w:eastAsia="sl-SI"/>
        </w:rPr>
        <w:t>1000 Ljubljana</w:t>
      </w:r>
    </w:p>
    <w:p w14:paraId="6CBC4DC4" w14:textId="77777777" w:rsidR="00967958" w:rsidRPr="00180E85" w:rsidRDefault="00967958" w:rsidP="00B50E88">
      <w:pPr>
        <w:keepNext/>
        <w:keepLines/>
        <w:spacing w:after="0" w:line="240" w:lineRule="auto"/>
        <w:rPr>
          <w:rFonts w:ascii="Tahoma" w:eastAsia="Times New Roman" w:hAnsi="Tahoma" w:cs="Tahoma"/>
          <w:b/>
          <w:sz w:val="20"/>
          <w:szCs w:val="20"/>
          <w:lang w:eastAsia="sl-SI"/>
        </w:rPr>
      </w:pPr>
    </w:p>
    <w:p w14:paraId="0F0052CA" w14:textId="77777777" w:rsidR="00967958" w:rsidRPr="00180E85" w:rsidRDefault="00967958" w:rsidP="00B50E88">
      <w:pPr>
        <w:keepNext/>
        <w:keepLines/>
        <w:spacing w:after="0" w:line="240" w:lineRule="auto"/>
        <w:jc w:val="center"/>
        <w:rPr>
          <w:rFonts w:ascii="Tahoma" w:eastAsia="Times New Roman" w:hAnsi="Tahoma" w:cs="Tahoma"/>
          <w:sz w:val="20"/>
          <w:szCs w:val="20"/>
          <w:lang w:eastAsia="sl-SI"/>
        </w:rPr>
      </w:pPr>
    </w:p>
    <w:p w14:paraId="1A74C928" w14:textId="77777777" w:rsidR="00967958" w:rsidRPr="00180E85" w:rsidRDefault="00967958" w:rsidP="00B50E88">
      <w:pPr>
        <w:keepNext/>
        <w:keepLines/>
        <w:spacing w:after="0" w:line="240" w:lineRule="auto"/>
        <w:jc w:val="center"/>
        <w:rPr>
          <w:rFonts w:ascii="Tahoma" w:eastAsia="Times New Roman" w:hAnsi="Tahoma" w:cs="Tahoma"/>
          <w:sz w:val="20"/>
          <w:szCs w:val="20"/>
          <w:lang w:eastAsia="sl-SI"/>
        </w:rPr>
      </w:pPr>
    </w:p>
    <w:p w14:paraId="0D55B8BC" w14:textId="153BDF9C" w:rsidR="00967958" w:rsidRPr="00180E85" w:rsidRDefault="00967958" w:rsidP="00B50E88">
      <w:pPr>
        <w:keepNext/>
        <w:keepLines/>
        <w:spacing w:after="0" w:line="240" w:lineRule="auto"/>
        <w:rPr>
          <w:rFonts w:ascii="Tahoma" w:eastAsia="Times New Roman" w:hAnsi="Tahoma" w:cs="Tahoma"/>
          <w:b/>
          <w:sz w:val="20"/>
          <w:szCs w:val="20"/>
          <w:lang w:eastAsia="sl-SI"/>
        </w:rPr>
      </w:pPr>
      <w:r w:rsidRPr="00180E85">
        <w:rPr>
          <w:rFonts w:ascii="Tahoma" w:eastAsia="Times New Roman" w:hAnsi="Tahoma" w:cs="Tahoma"/>
          <w:sz w:val="20"/>
          <w:szCs w:val="20"/>
          <w:lang w:eastAsia="sl-SI"/>
        </w:rPr>
        <w:t xml:space="preserve">Številka: </w:t>
      </w:r>
      <w:bookmarkStart w:id="1" w:name="_Hlk233886139"/>
      <w:r w:rsidR="00C447A8" w:rsidRPr="00180E85">
        <w:rPr>
          <w:rFonts w:ascii="Tahoma" w:eastAsia="Times New Roman" w:hAnsi="Tahoma" w:cs="Tahoma"/>
          <w:b/>
          <w:sz w:val="20"/>
          <w:szCs w:val="20"/>
          <w:lang w:eastAsia="sl-SI"/>
        </w:rPr>
        <w:t>ŽALE-16/26</w:t>
      </w:r>
      <w:bookmarkEnd w:id="1"/>
    </w:p>
    <w:p w14:paraId="2C9CB66D" w14:textId="4F9295A2" w:rsidR="00967958" w:rsidRPr="00180E85" w:rsidRDefault="00967958" w:rsidP="00B50E88">
      <w:pPr>
        <w:keepNext/>
        <w:keepLines/>
        <w:spacing w:after="0" w:line="240" w:lineRule="auto"/>
        <w:rPr>
          <w:rFonts w:ascii="Tahoma" w:eastAsia="Times New Roman" w:hAnsi="Tahoma" w:cs="Tahoma"/>
          <w:b/>
          <w:sz w:val="20"/>
          <w:szCs w:val="20"/>
          <w:lang w:eastAsia="sl-SI"/>
        </w:rPr>
      </w:pPr>
      <w:r w:rsidRPr="00180E85">
        <w:rPr>
          <w:rFonts w:ascii="Tahoma" w:eastAsia="Times New Roman" w:hAnsi="Tahoma" w:cs="Tahoma"/>
          <w:sz w:val="20"/>
          <w:szCs w:val="20"/>
          <w:lang w:eastAsia="sl-SI"/>
        </w:rPr>
        <w:t>Zadeva:</w:t>
      </w:r>
      <w:r w:rsidRPr="00180E85">
        <w:rPr>
          <w:rFonts w:ascii="Tahoma" w:eastAsia="Times New Roman" w:hAnsi="Tahoma" w:cs="Tahoma"/>
          <w:b/>
          <w:sz w:val="20"/>
          <w:szCs w:val="20"/>
          <w:lang w:eastAsia="sl-SI"/>
        </w:rPr>
        <w:t xml:space="preserve"> </w:t>
      </w:r>
      <w:r w:rsidR="00C447A8" w:rsidRPr="00180E85">
        <w:rPr>
          <w:rFonts w:ascii="Tahoma" w:eastAsia="Times New Roman" w:hAnsi="Tahoma" w:cs="Tahoma"/>
          <w:b/>
          <w:sz w:val="20"/>
          <w:szCs w:val="20"/>
          <w:lang w:eastAsia="sl-SI"/>
        </w:rPr>
        <w:t>JHL-216-087/2026 </w:t>
      </w:r>
    </w:p>
    <w:p w14:paraId="130F3AEF" w14:textId="77777777" w:rsidR="00967958" w:rsidRPr="00180E85" w:rsidRDefault="00967958" w:rsidP="00B50E88">
      <w:pPr>
        <w:keepNext/>
        <w:keepLines/>
        <w:spacing w:after="0" w:line="240" w:lineRule="auto"/>
        <w:rPr>
          <w:rFonts w:ascii="Tahoma" w:eastAsia="Times New Roman" w:hAnsi="Tahoma" w:cs="Tahoma"/>
          <w:sz w:val="20"/>
          <w:szCs w:val="20"/>
          <w:lang w:eastAsia="sl-SI"/>
        </w:rPr>
      </w:pPr>
    </w:p>
    <w:p w14:paraId="29A3DED2" w14:textId="77777777" w:rsidR="00967958" w:rsidRPr="00180E85" w:rsidRDefault="00967958" w:rsidP="00B50E88">
      <w:pPr>
        <w:keepNext/>
        <w:keepLines/>
        <w:spacing w:after="0" w:line="240" w:lineRule="auto"/>
        <w:rPr>
          <w:rFonts w:ascii="Tahoma" w:eastAsia="Times New Roman" w:hAnsi="Tahoma" w:cs="Tahoma"/>
          <w:sz w:val="20"/>
          <w:szCs w:val="20"/>
          <w:lang w:eastAsia="sl-SI"/>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967958" w:rsidRPr="00180E85" w14:paraId="58CACAFE" w14:textId="77777777" w:rsidTr="00F22648">
        <w:trPr>
          <w:trHeight w:val="851"/>
        </w:trPr>
        <w:tc>
          <w:tcPr>
            <w:tcW w:w="7094" w:type="dxa"/>
            <w:shd w:val="pct12" w:color="auto" w:fill="FFFFFF"/>
            <w:vAlign w:val="center"/>
          </w:tcPr>
          <w:p w14:paraId="0EA7DCB5" w14:textId="77777777" w:rsidR="00967958" w:rsidRPr="00180E85" w:rsidRDefault="00967958" w:rsidP="00B50E88">
            <w:pPr>
              <w:keepNext/>
              <w:keepLines/>
              <w:spacing w:after="0" w:line="240" w:lineRule="auto"/>
              <w:jc w:val="center"/>
              <w:rPr>
                <w:rFonts w:ascii="Tahoma" w:eastAsia="Times New Roman" w:hAnsi="Tahoma" w:cs="Tahoma"/>
                <w:b/>
                <w:sz w:val="28"/>
                <w:szCs w:val="28"/>
                <w:lang w:eastAsia="sl-SI"/>
              </w:rPr>
            </w:pPr>
            <w:r w:rsidRPr="00180E85">
              <w:rPr>
                <w:rFonts w:ascii="Tahoma" w:eastAsia="Times New Roman" w:hAnsi="Tahoma" w:cs="Tahoma"/>
                <w:b/>
                <w:sz w:val="28"/>
                <w:szCs w:val="28"/>
                <w:lang w:eastAsia="sl-SI"/>
              </w:rPr>
              <w:t>RAZPISNA DOKUMENTACIJA</w:t>
            </w:r>
          </w:p>
        </w:tc>
      </w:tr>
    </w:tbl>
    <w:p w14:paraId="76DA57CC" w14:textId="77777777" w:rsidR="00967958" w:rsidRPr="00180E85" w:rsidRDefault="00967958" w:rsidP="00B50E88">
      <w:pPr>
        <w:keepNext/>
        <w:keepLines/>
        <w:spacing w:after="0" w:line="240" w:lineRule="auto"/>
        <w:ind w:right="424"/>
        <w:jc w:val="center"/>
        <w:rPr>
          <w:rFonts w:ascii="Tahoma" w:eastAsia="Times New Roman" w:hAnsi="Tahoma" w:cs="Tahoma"/>
          <w:b/>
          <w:sz w:val="20"/>
          <w:szCs w:val="20"/>
          <w:lang w:eastAsia="sl-SI"/>
        </w:rPr>
      </w:pPr>
    </w:p>
    <w:p w14:paraId="7238617F" w14:textId="77777777" w:rsidR="000A3A01" w:rsidRDefault="000A3A01" w:rsidP="006F3621">
      <w:pPr>
        <w:keepNext/>
        <w:keepLines/>
        <w:spacing w:after="0" w:line="240" w:lineRule="auto"/>
        <w:ind w:right="-2"/>
        <w:jc w:val="center"/>
        <w:rPr>
          <w:rFonts w:ascii="Tahoma" w:eastAsia="Times New Roman" w:hAnsi="Tahoma" w:cs="Tahoma"/>
          <w:sz w:val="24"/>
          <w:szCs w:val="20"/>
          <w:lang w:eastAsia="sl-SI"/>
        </w:rPr>
      </w:pPr>
    </w:p>
    <w:p w14:paraId="31673209" w14:textId="65AE7E83" w:rsidR="00967958" w:rsidRPr="00180E85" w:rsidRDefault="00967958" w:rsidP="006F3621">
      <w:pPr>
        <w:keepNext/>
        <w:keepLines/>
        <w:spacing w:after="0" w:line="240" w:lineRule="auto"/>
        <w:ind w:right="-2"/>
        <w:jc w:val="center"/>
        <w:rPr>
          <w:rFonts w:ascii="Tahoma" w:eastAsia="Times New Roman" w:hAnsi="Tahoma" w:cs="Tahoma"/>
          <w:sz w:val="20"/>
          <w:szCs w:val="20"/>
          <w:lang w:eastAsia="sl-SI"/>
        </w:rPr>
      </w:pPr>
      <w:r w:rsidRPr="00180E85">
        <w:rPr>
          <w:rFonts w:ascii="Tahoma" w:eastAsia="Times New Roman" w:hAnsi="Tahoma" w:cs="Tahoma"/>
          <w:sz w:val="24"/>
          <w:szCs w:val="20"/>
          <w:lang w:eastAsia="sl-SI"/>
        </w:rPr>
        <w:t>ZA ODDAJO JAVNEGA NAROČILA PO POSTOPKU NAROČILA MALE VREDNOSTI</w:t>
      </w:r>
    </w:p>
    <w:p w14:paraId="5EF73FBC" w14:textId="77777777" w:rsidR="00967958" w:rsidRPr="00180E85" w:rsidRDefault="00967958" w:rsidP="00B50E88">
      <w:pPr>
        <w:keepNext/>
        <w:keepLines/>
        <w:spacing w:after="0" w:line="240" w:lineRule="auto"/>
        <w:ind w:right="424"/>
        <w:jc w:val="center"/>
        <w:rPr>
          <w:rFonts w:ascii="Tahoma" w:eastAsia="Times New Roman" w:hAnsi="Tahoma" w:cs="Tahoma"/>
          <w:sz w:val="20"/>
          <w:szCs w:val="20"/>
          <w:lang w:eastAsia="sl-SI"/>
        </w:rPr>
      </w:pPr>
    </w:p>
    <w:p w14:paraId="4E54FF8A" w14:textId="77777777" w:rsidR="00967958" w:rsidRDefault="00967958" w:rsidP="00B50E88">
      <w:pPr>
        <w:keepNext/>
        <w:keepLines/>
        <w:spacing w:after="0" w:line="240" w:lineRule="auto"/>
        <w:ind w:right="424"/>
        <w:jc w:val="center"/>
        <w:rPr>
          <w:rFonts w:ascii="Tahoma" w:eastAsia="Times New Roman" w:hAnsi="Tahoma" w:cs="Tahoma"/>
          <w:sz w:val="20"/>
          <w:szCs w:val="20"/>
          <w:lang w:eastAsia="sl-SI"/>
        </w:rPr>
      </w:pPr>
    </w:p>
    <w:p w14:paraId="61192B98" w14:textId="77777777" w:rsidR="000A3A01" w:rsidRPr="00180E85" w:rsidRDefault="000A3A01" w:rsidP="00B50E88">
      <w:pPr>
        <w:keepNext/>
        <w:keepLines/>
        <w:spacing w:after="0" w:line="240" w:lineRule="auto"/>
        <w:ind w:right="424"/>
        <w:jc w:val="center"/>
        <w:rPr>
          <w:rFonts w:ascii="Tahoma" w:eastAsia="Times New Roman" w:hAnsi="Tahoma" w:cs="Tahoma"/>
          <w:sz w:val="20"/>
          <w:szCs w:val="20"/>
          <w:lang w:eastAsia="sl-SI"/>
        </w:rPr>
      </w:pPr>
    </w:p>
    <w:p w14:paraId="72F91DA9" w14:textId="7B7B18F2" w:rsidR="00967958" w:rsidRPr="00180E85" w:rsidRDefault="00C447A8" w:rsidP="00B50E88">
      <w:pPr>
        <w:keepNext/>
        <w:keepLines/>
        <w:spacing w:after="0" w:line="240" w:lineRule="auto"/>
        <w:ind w:right="424"/>
        <w:jc w:val="center"/>
        <w:rPr>
          <w:rFonts w:ascii="Tahoma" w:eastAsia="Times New Roman" w:hAnsi="Tahoma" w:cs="Tahoma"/>
          <w:b/>
          <w:sz w:val="20"/>
          <w:szCs w:val="20"/>
          <w:lang w:eastAsia="sl-SI"/>
        </w:rPr>
      </w:pPr>
      <w:bookmarkStart w:id="2" w:name="_Hlk233886147"/>
      <w:r w:rsidRPr="00180E85">
        <w:rPr>
          <w:rFonts w:ascii="Tahoma" w:eastAsia="Times New Roman" w:hAnsi="Tahoma" w:cs="Tahoma"/>
          <w:b/>
          <w:color w:val="000000"/>
          <w:sz w:val="28"/>
          <w:szCs w:val="28"/>
          <w:lang w:eastAsia="sl-SI"/>
        </w:rPr>
        <w:t>ZAMENJAVA OBSTOJEČE TP 0814 ŽALE</w:t>
      </w:r>
    </w:p>
    <w:bookmarkEnd w:id="2"/>
    <w:p w14:paraId="59F3CDE9" w14:textId="77777777" w:rsidR="00967958" w:rsidRPr="00180E85" w:rsidRDefault="00967958" w:rsidP="00B50E88">
      <w:pPr>
        <w:keepNext/>
        <w:keepLines/>
        <w:spacing w:after="0" w:line="240" w:lineRule="auto"/>
        <w:ind w:right="424"/>
        <w:jc w:val="center"/>
        <w:rPr>
          <w:rFonts w:ascii="Tahoma" w:eastAsia="Times New Roman" w:hAnsi="Tahoma" w:cs="Tahoma"/>
          <w:b/>
          <w:sz w:val="20"/>
          <w:szCs w:val="20"/>
          <w:lang w:eastAsia="sl-SI"/>
        </w:rPr>
      </w:pPr>
    </w:p>
    <w:p w14:paraId="792F44AC" w14:textId="77777777" w:rsidR="00967958" w:rsidRPr="00180E85" w:rsidRDefault="00967958" w:rsidP="00B50E88">
      <w:pPr>
        <w:keepNext/>
        <w:keepLines/>
        <w:spacing w:after="0" w:line="240" w:lineRule="auto"/>
        <w:ind w:right="424"/>
        <w:jc w:val="center"/>
        <w:rPr>
          <w:rFonts w:ascii="Tahoma" w:eastAsia="Times New Roman" w:hAnsi="Tahoma" w:cs="Tahoma"/>
          <w:sz w:val="20"/>
          <w:szCs w:val="20"/>
          <w:lang w:eastAsia="sl-SI"/>
        </w:rPr>
      </w:pPr>
    </w:p>
    <w:p w14:paraId="256A834E" w14:textId="77777777" w:rsidR="00967958" w:rsidRPr="00180E85" w:rsidRDefault="00967958" w:rsidP="00B50E88">
      <w:pPr>
        <w:keepNext/>
        <w:keepLines/>
        <w:spacing w:after="0" w:line="240" w:lineRule="auto"/>
        <w:ind w:right="424"/>
        <w:jc w:val="center"/>
        <w:rPr>
          <w:rFonts w:ascii="Tahoma" w:eastAsia="Times New Roman" w:hAnsi="Tahoma" w:cs="Tahoma"/>
          <w:noProof/>
          <w:sz w:val="20"/>
          <w:szCs w:val="20"/>
          <w:lang w:eastAsia="sl-SI"/>
        </w:rPr>
      </w:pPr>
    </w:p>
    <w:p w14:paraId="023C14E4" w14:textId="77777777" w:rsidR="00967958" w:rsidRPr="00180E85" w:rsidRDefault="00967958" w:rsidP="00B50E88">
      <w:pPr>
        <w:keepNext/>
        <w:keepLines/>
        <w:spacing w:after="0" w:line="240" w:lineRule="auto"/>
        <w:ind w:right="424"/>
        <w:jc w:val="center"/>
        <w:rPr>
          <w:rFonts w:ascii="Tahoma" w:eastAsia="Times New Roman" w:hAnsi="Tahoma" w:cs="Tahoma"/>
          <w:noProof/>
          <w:sz w:val="20"/>
          <w:szCs w:val="20"/>
          <w:lang w:eastAsia="sl-SI"/>
        </w:rPr>
      </w:pPr>
    </w:p>
    <w:p w14:paraId="55FA223A" w14:textId="77777777" w:rsidR="00967958" w:rsidRPr="00180E85" w:rsidRDefault="00967958" w:rsidP="00B50E88">
      <w:pPr>
        <w:keepNext/>
        <w:keepLines/>
        <w:spacing w:after="0" w:line="240" w:lineRule="auto"/>
        <w:ind w:right="424"/>
        <w:rPr>
          <w:rFonts w:ascii="Tahoma" w:eastAsia="Times New Roman" w:hAnsi="Tahoma" w:cs="Tahoma"/>
          <w:noProof/>
          <w:sz w:val="20"/>
          <w:szCs w:val="20"/>
          <w:lang w:eastAsia="sl-SI"/>
        </w:rPr>
      </w:pPr>
    </w:p>
    <w:p w14:paraId="77FFFC23" w14:textId="766D74C1" w:rsidR="00967958" w:rsidRPr="00180E85" w:rsidRDefault="00967958" w:rsidP="00B50E88">
      <w:pPr>
        <w:keepNext/>
        <w:keepLines/>
        <w:tabs>
          <w:tab w:val="left" w:pos="567"/>
        </w:tabs>
        <w:spacing w:after="0" w:line="240" w:lineRule="auto"/>
        <w:jc w:val="center"/>
        <w:rPr>
          <w:rFonts w:ascii="Tahoma" w:eastAsia="Times New Roman" w:hAnsi="Tahoma" w:cs="Tahoma"/>
          <w:noProof/>
          <w:sz w:val="20"/>
          <w:szCs w:val="20"/>
          <w:lang w:eastAsia="sl-SI"/>
        </w:rPr>
        <w:sectPr w:rsidR="00967958" w:rsidRPr="00180E85" w:rsidSect="00967958">
          <w:headerReference w:type="default" r:id="rId8"/>
          <w:footerReference w:type="default" r:id="rId9"/>
          <w:headerReference w:type="first" r:id="rId10"/>
          <w:footerReference w:type="first" r:id="rId11"/>
          <w:type w:val="continuous"/>
          <w:pgSz w:w="11906" w:h="16838" w:code="9"/>
          <w:pgMar w:top="709" w:right="1276" w:bottom="1474" w:left="1276" w:header="567" w:footer="567" w:gutter="0"/>
          <w:cols w:space="708"/>
          <w:titlePg/>
          <w:docGrid w:linePitch="272"/>
        </w:sectPr>
      </w:pPr>
      <w:r w:rsidRPr="00180E85">
        <w:rPr>
          <w:rFonts w:ascii="Tahoma" w:eastAsia="Times New Roman" w:hAnsi="Tahoma" w:cs="Tahoma"/>
          <w:noProof/>
          <w:sz w:val="20"/>
          <w:szCs w:val="20"/>
          <w:lang w:eastAsia="sl-SI"/>
        </w:rPr>
        <w:t>Ljubljana, ju</w:t>
      </w:r>
      <w:r w:rsidR="002114F2">
        <w:rPr>
          <w:rFonts w:ascii="Tahoma" w:eastAsia="Times New Roman" w:hAnsi="Tahoma" w:cs="Tahoma"/>
          <w:noProof/>
          <w:sz w:val="20"/>
          <w:szCs w:val="20"/>
          <w:lang w:eastAsia="sl-SI"/>
        </w:rPr>
        <w:t>l</w:t>
      </w:r>
      <w:r w:rsidRPr="00180E85">
        <w:rPr>
          <w:rFonts w:ascii="Tahoma" w:eastAsia="Times New Roman" w:hAnsi="Tahoma" w:cs="Tahoma"/>
          <w:noProof/>
          <w:sz w:val="20"/>
          <w:szCs w:val="20"/>
          <w:lang w:eastAsia="sl-SI"/>
        </w:rPr>
        <w:t>ij 2026</w:t>
      </w:r>
    </w:p>
    <w:p w14:paraId="3278BF3B" w14:textId="77777777" w:rsidR="00967958" w:rsidRPr="00180E85" w:rsidRDefault="00967958" w:rsidP="00B50E88">
      <w:pPr>
        <w:keepNext/>
        <w:keepLines/>
        <w:spacing w:after="0" w:line="240" w:lineRule="auto"/>
        <w:jc w:val="center"/>
        <w:outlineLvl w:val="0"/>
        <w:rPr>
          <w:rFonts w:ascii="Tahoma" w:eastAsia="Times New Roman" w:hAnsi="Tahoma" w:cs="Tahoma"/>
          <w:b/>
          <w:sz w:val="28"/>
          <w:szCs w:val="28"/>
          <w:lang w:eastAsia="sl-SI"/>
        </w:rPr>
      </w:pPr>
      <w:bookmarkStart w:id="3" w:name="_Toc178483388"/>
    </w:p>
    <w:p w14:paraId="42BF9845" w14:textId="77777777" w:rsidR="00967958" w:rsidRPr="00180E85" w:rsidRDefault="00967958" w:rsidP="00B50E88">
      <w:pPr>
        <w:keepNext/>
        <w:keepLines/>
        <w:spacing w:after="0" w:line="240" w:lineRule="auto"/>
        <w:jc w:val="center"/>
        <w:outlineLvl w:val="0"/>
        <w:rPr>
          <w:rFonts w:ascii="Tahoma" w:eastAsia="Times New Roman" w:hAnsi="Tahoma" w:cs="Tahoma"/>
          <w:b/>
          <w:sz w:val="28"/>
          <w:szCs w:val="28"/>
          <w:lang w:eastAsia="sl-SI"/>
        </w:rPr>
      </w:pPr>
      <w:r w:rsidRPr="00180E85">
        <w:rPr>
          <w:rFonts w:ascii="Tahoma" w:eastAsia="Times New Roman" w:hAnsi="Tahoma" w:cs="Tahoma"/>
          <w:b/>
          <w:sz w:val="28"/>
          <w:szCs w:val="28"/>
          <w:lang w:eastAsia="sl-SI"/>
        </w:rPr>
        <w:t xml:space="preserve">POVABILO K ODDAJI </w:t>
      </w:r>
      <w:bookmarkEnd w:id="3"/>
      <w:r w:rsidRPr="00180E85">
        <w:rPr>
          <w:rFonts w:ascii="Tahoma" w:eastAsia="Times New Roman" w:hAnsi="Tahoma" w:cs="Tahoma"/>
          <w:b/>
          <w:sz w:val="28"/>
          <w:szCs w:val="28"/>
          <w:lang w:eastAsia="sl-SI"/>
        </w:rPr>
        <w:t>PONUDBE</w:t>
      </w:r>
    </w:p>
    <w:p w14:paraId="4B415666" w14:textId="77777777" w:rsidR="00967958" w:rsidRPr="00180E85" w:rsidRDefault="00967958" w:rsidP="00B50E88">
      <w:pPr>
        <w:keepNext/>
        <w:keepLines/>
        <w:tabs>
          <w:tab w:val="left" w:pos="2895"/>
        </w:tabs>
        <w:spacing w:after="0" w:line="240" w:lineRule="auto"/>
        <w:rPr>
          <w:rFonts w:ascii="Tahoma" w:eastAsia="Times New Roman" w:hAnsi="Tahoma" w:cs="Tahoma"/>
          <w:sz w:val="20"/>
          <w:szCs w:val="20"/>
          <w:lang w:eastAsia="sl-SI"/>
        </w:rPr>
      </w:pPr>
      <w:r w:rsidRPr="00180E85">
        <w:rPr>
          <w:rFonts w:ascii="Tahoma" w:eastAsia="Times New Roman" w:hAnsi="Tahoma" w:cs="Tahoma"/>
          <w:sz w:val="20"/>
          <w:szCs w:val="20"/>
          <w:lang w:eastAsia="sl-SI"/>
        </w:rPr>
        <w:tab/>
      </w:r>
    </w:p>
    <w:p w14:paraId="249C5DE6" w14:textId="77777777" w:rsidR="00967958" w:rsidRPr="00180E85" w:rsidRDefault="00967958" w:rsidP="00B50E88">
      <w:pPr>
        <w:keepNext/>
        <w:keepLines/>
        <w:spacing w:after="0" w:line="240" w:lineRule="auto"/>
        <w:rPr>
          <w:rFonts w:ascii="Tahoma" w:eastAsia="Times New Roman" w:hAnsi="Tahoma" w:cs="Tahoma"/>
          <w:sz w:val="20"/>
          <w:szCs w:val="20"/>
          <w:lang w:eastAsia="sl-SI"/>
        </w:rPr>
      </w:pPr>
    </w:p>
    <w:p w14:paraId="1DCB080A" w14:textId="77777777" w:rsidR="00967958" w:rsidRPr="00180E85" w:rsidRDefault="00967958" w:rsidP="00B50E88">
      <w:pPr>
        <w:keepNext/>
        <w:keepLines/>
        <w:spacing w:after="0" w:line="240" w:lineRule="auto"/>
        <w:rPr>
          <w:rFonts w:ascii="Tahoma" w:eastAsia="Times New Roman" w:hAnsi="Tahoma" w:cs="Tahoma"/>
          <w:sz w:val="20"/>
          <w:szCs w:val="20"/>
          <w:lang w:eastAsia="sl-SI"/>
        </w:rPr>
      </w:pPr>
    </w:p>
    <w:p w14:paraId="1100260D" w14:textId="77777777" w:rsidR="00967958" w:rsidRPr="00180E85" w:rsidRDefault="00967958" w:rsidP="00B50E88">
      <w:pPr>
        <w:keepNext/>
        <w:keepLines/>
        <w:spacing w:after="0" w:line="240" w:lineRule="auto"/>
        <w:rPr>
          <w:rFonts w:ascii="Tahoma" w:eastAsia="Times New Roman" w:hAnsi="Tahoma" w:cs="Tahoma"/>
          <w:sz w:val="20"/>
          <w:szCs w:val="20"/>
          <w:lang w:eastAsia="sl-SI"/>
        </w:rPr>
      </w:pPr>
    </w:p>
    <w:p w14:paraId="4DC07FF6" w14:textId="4A2917EA"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JAVNI HOLDING Ljubljana, d.o.o., Verovškova ulica 70, 1000 Ljubljana, na podlagi pooblastila naročnika </w:t>
      </w:r>
      <w:r w:rsidR="004C6BB2" w:rsidRPr="00180E85">
        <w:rPr>
          <w:rFonts w:ascii="Tahoma" w:eastAsia="Times New Roman" w:hAnsi="Tahoma" w:cs="Tahoma"/>
          <w:bCs/>
          <w:noProof/>
          <w:sz w:val="20"/>
          <w:szCs w:val="20"/>
          <w:lang w:eastAsia="sl-SI"/>
        </w:rPr>
        <w:t>ŽALE Javno podjetje, d.o.o., Med hmeljniki 2, 1000 Ljubljana,</w:t>
      </w:r>
      <w:r w:rsidRPr="00180E85">
        <w:rPr>
          <w:rFonts w:ascii="Tahoma" w:eastAsia="Times New Roman" w:hAnsi="Tahoma" w:cs="Tahoma"/>
          <w:bCs/>
          <w:sz w:val="20"/>
          <w:szCs w:val="20"/>
          <w:lang w:eastAsia="sl-SI"/>
        </w:rPr>
        <w:t xml:space="preserve">, št. </w:t>
      </w:r>
      <w:r w:rsidR="004C6BB2" w:rsidRPr="00180E85">
        <w:rPr>
          <w:rFonts w:ascii="Tahoma" w:eastAsia="Times New Roman" w:hAnsi="Tahoma" w:cs="Tahoma"/>
          <w:bCs/>
          <w:sz w:val="20"/>
          <w:szCs w:val="20"/>
          <w:lang w:eastAsia="sl-SI"/>
        </w:rPr>
        <w:t>ŽALE-16/26</w:t>
      </w:r>
    </w:p>
    <w:p w14:paraId="6CF9E5E5" w14:textId="77777777" w:rsidR="00967958" w:rsidRPr="00180E85" w:rsidRDefault="00967958" w:rsidP="00B50E88">
      <w:pPr>
        <w:keepNext/>
        <w:keepLines/>
        <w:spacing w:after="0" w:line="240" w:lineRule="auto"/>
        <w:rPr>
          <w:rFonts w:ascii="Tahoma" w:eastAsia="Times New Roman" w:hAnsi="Tahoma" w:cs="Tahoma"/>
          <w:sz w:val="20"/>
          <w:szCs w:val="20"/>
          <w:lang w:eastAsia="sl-SI"/>
        </w:rPr>
      </w:pPr>
    </w:p>
    <w:p w14:paraId="49F560C0" w14:textId="77777777" w:rsidR="00967958" w:rsidRPr="00180E85" w:rsidRDefault="00967958" w:rsidP="00B50E88">
      <w:pPr>
        <w:keepNext/>
        <w:keepLines/>
        <w:spacing w:after="0" w:line="240" w:lineRule="auto"/>
        <w:jc w:val="center"/>
        <w:rPr>
          <w:rFonts w:ascii="Tahoma" w:eastAsia="Times New Roman" w:hAnsi="Tahoma" w:cs="Tahoma"/>
          <w:sz w:val="20"/>
          <w:szCs w:val="20"/>
          <w:lang w:eastAsia="sl-SI"/>
        </w:rPr>
      </w:pPr>
    </w:p>
    <w:p w14:paraId="658D8894" w14:textId="77777777" w:rsidR="00967958" w:rsidRPr="00180E85" w:rsidRDefault="00967958" w:rsidP="00B50E88">
      <w:pPr>
        <w:keepNext/>
        <w:keepLines/>
        <w:spacing w:after="0" w:line="240" w:lineRule="auto"/>
        <w:jc w:val="center"/>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vabi</w:t>
      </w:r>
    </w:p>
    <w:p w14:paraId="01BD8603" w14:textId="77777777" w:rsidR="00967958" w:rsidRPr="00180E85" w:rsidRDefault="00967958" w:rsidP="00B50E88">
      <w:pPr>
        <w:keepNext/>
        <w:keepLines/>
        <w:spacing w:after="0" w:line="240" w:lineRule="auto"/>
        <w:jc w:val="center"/>
        <w:rPr>
          <w:rFonts w:ascii="Tahoma" w:eastAsia="Times New Roman" w:hAnsi="Tahoma" w:cs="Tahoma"/>
          <w:sz w:val="20"/>
          <w:szCs w:val="20"/>
          <w:lang w:eastAsia="sl-SI"/>
        </w:rPr>
      </w:pPr>
    </w:p>
    <w:p w14:paraId="5ECAD84F" w14:textId="77777777" w:rsidR="00967958" w:rsidRPr="00180E85" w:rsidRDefault="00967958" w:rsidP="00B50E88">
      <w:pPr>
        <w:keepNext/>
        <w:keepLines/>
        <w:spacing w:after="0" w:line="240" w:lineRule="auto"/>
        <w:jc w:val="center"/>
        <w:rPr>
          <w:rFonts w:ascii="Tahoma" w:eastAsia="Times New Roman" w:hAnsi="Tahoma" w:cs="Tahoma"/>
          <w:sz w:val="20"/>
          <w:szCs w:val="20"/>
          <w:lang w:eastAsia="sl-SI"/>
        </w:rPr>
      </w:pPr>
    </w:p>
    <w:p w14:paraId="26D949E3" w14:textId="77777777" w:rsidR="00967958" w:rsidRPr="00180E85" w:rsidRDefault="00967958" w:rsidP="00B50E88">
      <w:pPr>
        <w:keepNext/>
        <w:keepLines/>
        <w:spacing w:after="0" w:line="240" w:lineRule="auto"/>
        <w:jc w:val="center"/>
        <w:rPr>
          <w:rFonts w:ascii="Tahoma" w:eastAsia="Times New Roman" w:hAnsi="Tahoma" w:cs="Tahoma"/>
          <w:sz w:val="20"/>
          <w:szCs w:val="20"/>
          <w:lang w:eastAsia="sl-SI"/>
        </w:rPr>
      </w:pPr>
    </w:p>
    <w:p w14:paraId="78F44541" w14:textId="4B41D2F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vse zainteresirane ponudnike, da predložijo svojo ponudbo po zahtevah razpisne dokumentacije</w:t>
      </w:r>
      <w:r w:rsidR="00E67E83" w:rsidRPr="00180E85">
        <w:rPr>
          <w:rFonts w:ascii="Tahoma" w:eastAsia="Times New Roman" w:hAnsi="Tahoma" w:cs="Tahoma"/>
          <w:sz w:val="20"/>
          <w:szCs w:val="20"/>
          <w:lang w:eastAsia="sl-SI"/>
        </w:rPr>
        <w:t xml:space="preserve"> za oddajo javnega naročila:</w:t>
      </w:r>
    </w:p>
    <w:p w14:paraId="4E11CCDE" w14:textId="77777777" w:rsidR="00967958" w:rsidRPr="00180E85" w:rsidRDefault="00967958" w:rsidP="00B50E88">
      <w:pPr>
        <w:keepNext/>
        <w:keepLines/>
        <w:spacing w:after="0" w:line="240" w:lineRule="auto"/>
        <w:rPr>
          <w:rFonts w:ascii="Tahoma" w:eastAsia="Times New Roman" w:hAnsi="Tahoma" w:cs="Tahoma"/>
          <w:sz w:val="20"/>
          <w:szCs w:val="20"/>
          <w:lang w:eastAsia="sl-SI"/>
        </w:rPr>
      </w:pPr>
    </w:p>
    <w:p w14:paraId="774B5AAF" w14:textId="77777777" w:rsidR="00967958" w:rsidRPr="00180E85" w:rsidRDefault="00967958" w:rsidP="00B50E88">
      <w:pPr>
        <w:keepNext/>
        <w:keepLines/>
        <w:spacing w:after="0" w:line="240" w:lineRule="auto"/>
        <w:rPr>
          <w:rFonts w:ascii="Tahoma" w:eastAsia="Times New Roman" w:hAnsi="Tahoma" w:cs="Tahoma"/>
          <w:sz w:val="20"/>
          <w:szCs w:val="20"/>
          <w:lang w:eastAsia="sl-SI"/>
        </w:rPr>
      </w:pPr>
    </w:p>
    <w:p w14:paraId="0708D42B" w14:textId="48D086D0" w:rsidR="00967958" w:rsidRPr="00180E85" w:rsidRDefault="00967958" w:rsidP="00B50E88">
      <w:pPr>
        <w:keepNext/>
        <w:keepLines/>
        <w:widowControl w:val="0"/>
        <w:spacing w:after="0" w:line="240" w:lineRule="auto"/>
        <w:jc w:val="center"/>
        <w:rPr>
          <w:rFonts w:ascii="Tahoma" w:eastAsia="Times New Roman" w:hAnsi="Tahoma" w:cs="Tahoma"/>
          <w:b/>
          <w:color w:val="000000"/>
          <w:sz w:val="28"/>
          <w:szCs w:val="28"/>
          <w:lang w:eastAsia="sl-SI"/>
        </w:rPr>
      </w:pPr>
      <w:r w:rsidRPr="00180E85">
        <w:rPr>
          <w:rFonts w:ascii="Tahoma" w:eastAsia="Times New Roman" w:hAnsi="Tahoma" w:cs="Tahoma"/>
          <w:b/>
          <w:color w:val="000000"/>
          <w:sz w:val="28"/>
          <w:szCs w:val="28"/>
          <w:lang w:eastAsia="sl-SI"/>
        </w:rPr>
        <w:t>»</w:t>
      </w:r>
      <w:r w:rsidR="004C6BB2" w:rsidRPr="00180E85">
        <w:rPr>
          <w:rFonts w:ascii="Tahoma" w:eastAsia="Times New Roman" w:hAnsi="Tahoma" w:cs="Tahoma"/>
          <w:b/>
          <w:color w:val="000000"/>
          <w:sz w:val="28"/>
          <w:szCs w:val="28"/>
          <w:lang w:eastAsia="sl-SI"/>
        </w:rPr>
        <w:t>Z</w:t>
      </w:r>
      <w:r w:rsidR="004C6BB2" w:rsidRPr="00180E85">
        <w:rPr>
          <w:rFonts w:ascii="Tahoma" w:eastAsia="Times New Roman" w:hAnsi="Tahoma" w:cs="Tahoma"/>
          <w:b/>
          <w:sz w:val="28"/>
          <w:szCs w:val="28"/>
          <w:lang w:eastAsia="sl-SI"/>
        </w:rPr>
        <w:t>amenjava obstoječe TP 0814 Žale</w:t>
      </w:r>
      <w:r w:rsidRPr="00180E85">
        <w:rPr>
          <w:rFonts w:ascii="Tahoma" w:eastAsia="Times New Roman" w:hAnsi="Tahoma" w:cs="Tahoma"/>
          <w:b/>
          <w:color w:val="000000"/>
          <w:sz w:val="28"/>
          <w:szCs w:val="28"/>
          <w:lang w:eastAsia="sl-SI"/>
        </w:rPr>
        <w:t xml:space="preserve">« </w:t>
      </w:r>
    </w:p>
    <w:p w14:paraId="7ED26D96" w14:textId="77777777" w:rsidR="00E67E83" w:rsidRPr="00180E85" w:rsidRDefault="00E67E83" w:rsidP="00B50E88">
      <w:pPr>
        <w:keepNext/>
        <w:keepLines/>
        <w:widowControl w:val="0"/>
        <w:spacing w:after="0" w:line="240" w:lineRule="auto"/>
        <w:jc w:val="center"/>
        <w:rPr>
          <w:rFonts w:ascii="Tahoma" w:eastAsia="Times New Roman" w:hAnsi="Tahoma" w:cs="Tahoma"/>
          <w:b/>
          <w:color w:val="000000"/>
          <w:sz w:val="28"/>
          <w:szCs w:val="28"/>
          <w:lang w:eastAsia="sl-SI"/>
        </w:rPr>
      </w:pPr>
    </w:p>
    <w:p w14:paraId="0B65A8A8" w14:textId="77777777" w:rsidR="006902D9" w:rsidRPr="00180E85" w:rsidRDefault="006902D9" w:rsidP="00B50E88">
      <w:pPr>
        <w:keepNext/>
        <w:keepLines/>
        <w:spacing w:after="0" w:line="240" w:lineRule="auto"/>
        <w:jc w:val="both"/>
        <w:rPr>
          <w:rFonts w:ascii="Tahoma" w:eastAsia="Times New Roman" w:hAnsi="Tahoma" w:cs="Tahoma"/>
          <w:sz w:val="20"/>
          <w:szCs w:val="20"/>
          <w:lang w:eastAsia="sl-SI"/>
        </w:rPr>
      </w:pPr>
    </w:p>
    <w:p w14:paraId="3D23B89E" w14:textId="5BA4EF94" w:rsidR="00E67E83" w:rsidRPr="00180E85" w:rsidRDefault="00E67E83"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Razpisna dokumentacija natančno določa predmet javnega naročila ter pogoje in merila za izbiro cenovno najugodnejšega ponudnika, s katerim bo sklenjen</w:t>
      </w:r>
      <w:r w:rsidR="004C6BB2" w:rsidRPr="00180E85">
        <w:rPr>
          <w:rFonts w:ascii="Tahoma" w:eastAsia="Times New Roman" w:hAnsi="Tahoma" w:cs="Tahoma"/>
          <w:sz w:val="20"/>
          <w:szCs w:val="20"/>
          <w:lang w:eastAsia="sl-SI"/>
        </w:rPr>
        <w:t>a</w:t>
      </w:r>
      <w:r w:rsidRPr="00180E85">
        <w:rPr>
          <w:rFonts w:ascii="Tahoma" w:eastAsia="Times New Roman" w:hAnsi="Tahoma" w:cs="Tahoma"/>
          <w:sz w:val="20"/>
          <w:szCs w:val="20"/>
          <w:lang w:eastAsia="sl-SI"/>
        </w:rPr>
        <w:t xml:space="preserve"> </w:t>
      </w:r>
      <w:r w:rsidR="004C6BB2" w:rsidRPr="00180E85">
        <w:rPr>
          <w:rFonts w:ascii="Tahoma" w:eastAsia="Times New Roman" w:hAnsi="Tahoma" w:cs="Tahoma"/>
          <w:sz w:val="20"/>
          <w:szCs w:val="20"/>
          <w:lang w:eastAsia="sl-SI"/>
        </w:rPr>
        <w:t>pogodba</w:t>
      </w:r>
      <w:r w:rsidRPr="00180E85">
        <w:rPr>
          <w:rFonts w:ascii="Tahoma" w:eastAsia="Times New Roman" w:hAnsi="Tahoma" w:cs="Tahoma"/>
          <w:sz w:val="20"/>
          <w:szCs w:val="20"/>
          <w:lang w:eastAsia="sl-SI"/>
        </w:rPr>
        <w:t xml:space="preserve"> za predmetno javno naročilo.</w:t>
      </w:r>
    </w:p>
    <w:p w14:paraId="1E6E65D5" w14:textId="77777777" w:rsidR="00E67E83" w:rsidRPr="00180E85" w:rsidRDefault="00E67E83" w:rsidP="00B50E88">
      <w:pPr>
        <w:keepNext/>
        <w:keepLines/>
        <w:spacing w:after="0" w:line="240" w:lineRule="auto"/>
        <w:jc w:val="both"/>
        <w:rPr>
          <w:rFonts w:ascii="Tahoma" w:eastAsia="Times New Roman" w:hAnsi="Tahoma" w:cs="Tahoma"/>
          <w:sz w:val="20"/>
          <w:szCs w:val="20"/>
          <w:lang w:eastAsia="sl-SI"/>
        </w:rPr>
      </w:pPr>
    </w:p>
    <w:p w14:paraId="0C456D74" w14:textId="77777777" w:rsidR="00E67E83" w:rsidRPr="00180E85" w:rsidRDefault="00E67E83"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Sestavni del razpisne dokumentacije so tudi morebitne spremembe, dopolnitve in pojasnila razpisne dokumentacije ter odgovori na vprašanja gospodarskih subjektov.</w:t>
      </w:r>
    </w:p>
    <w:p w14:paraId="5E84C325" w14:textId="77777777" w:rsidR="00E67E83" w:rsidRPr="00180E85" w:rsidRDefault="00E67E83" w:rsidP="00B50E88">
      <w:pPr>
        <w:keepNext/>
        <w:keepLines/>
        <w:spacing w:after="0" w:line="240" w:lineRule="auto"/>
        <w:rPr>
          <w:rFonts w:ascii="Tahoma" w:eastAsia="Times New Roman" w:hAnsi="Tahoma" w:cs="Tahoma"/>
          <w:color w:val="FF0000"/>
          <w:sz w:val="20"/>
          <w:szCs w:val="20"/>
          <w:lang w:eastAsia="sl-SI"/>
        </w:rPr>
      </w:pPr>
    </w:p>
    <w:p w14:paraId="263F51A3" w14:textId="77777777" w:rsidR="00E67E83" w:rsidRPr="00180E85" w:rsidRDefault="00E67E83" w:rsidP="00B50E88">
      <w:pPr>
        <w:keepNext/>
        <w:keepLines/>
        <w:spacing w:after="0" w:line="240" w:lineRule="auto"/>
        <w:rPr>
          <w:rFonts w:ascii="Tahoma" w:eastAsia="Times New Roman" w:hAnsi="Tahoma" w:cs="Tahoma"/>
          <w:color w:val="FF0000"/>
          <w:sz w:val="20"/>
          <w:szCs w:val="20"/>
          <w:lang w:eastAsia="sl-SI"/>
        </w:rPr>
      </w:pPr>
    </w:p>
    <w:p w14:paraId="662BA2F8" w14:textId="77777777" w:rsidR="00E67E83" w:rsidRPr="00180E85" w:rsidRDefault="00E67E83" w:rsidP="00B50E88">
      <w:pPr>
        <w:keepNext/>
        <w:keepLines/>
        <w:spacing w:after="0" w:line="240" w:lineRule="auto"/>
        <w:rPr>
          <w:rFonts w:ascii="Tahoma" w:eastAsia="Times New Roman" w:hAnsi="Tahoma" w:cs="Tahoma"/>
          <w:color w:val="FF0000"/>
          <w:sz w:val="20"/>
          <w:szCs w:val="20"/>
          <w:lang w:eastAsia="sl-SI"/>
        </w:rPr>
      </w:pPr>
    </w:p>
    <w:p w14:paraId="3317EC3F" w14:textId="77777777" w:rsidR="00E67E83" w:rsidRPr="00180E85" w:rsidRDefault="00E67E83" w:rsidP="00B50E88">
      <w:pPr>
        <w:keepNext/>
        <w:keepLines/>
        <w:spacing w:after="0" w:line="240" w:lineRule="auto"/>
        <w:jc w:val="both"/>
        <w:rPr>
          <w:rFonts w:ascii="Tahoma" w:eastAsia="Times New Roman" w:hAnsi="Tahoma" w:cs="Tahoma"/>
          <w:sz w:val="20"/>
          <w:lang w:eastAsia="sl-SI"/>
        </w:rPr>
      </w:pPr>
      <w:r w:rsidRPr="00180E85">
        <w:rPr>
          <w:rFonts w:ascii="Tahoma" w:eastAsia="Times New Roman" w:hAnsi="Tahoma" w:cs="Tahoma"/>
          <w:sz w:val="20"/>
          <w:lang w:eastAsia="sl-SI"/>
        </w:rPr>
        <w:t>S spoštovanjem!</w:t>
      </w:r>
    </w:p>
    <w:p w14:paraId="37CEF2CC" w14:textId="77777777" w:rsidR="00E67E83" w:rsidRPr="00180E85" w:rsidRDefault="00E67E83" w:rsidP="00B50E88">
      <w:pPr>
        <w:keepNext/>
        <w:keepLines/>
        <w:autoSpaceDE w:val="0"/>
        <w:autoSpaceDN w:val="0"/>
        <w:adjustRightInd w:val="0"/>
        <w:spacing w:after="0" w:line="240" w:lineRule="auto"/>
        <w:jc w:val="both"/>
        <w:rPr>
          <w:rFonts w:ascii="Tahoma" w:eastAsia="Times New Roman" w:hAnsi="Tahoma" w:cs="Tahoma"/>
          <w:sz w:val="20"/>
          <w:lang w:eastAsia="sl-SI"/>
        </w:rPr>
      </w:pPr>
    </w:p>
    <w:p w14:paraId="194541A5" w14:textId="77777777" w:rsidR="00E67E83" w:rsidRPr="00180E85" w:rsidRDefault="00E67E83" w:rsidP="00B50E88">
      <w:pPr>
        <w:keepNext/>
        <w:keepLines/>
        <w:autoSpaceDE w:val="0"/>
        <w:autoSpaceDN w:val="0"/>
        <w:adjustRightInd w:val="0"/>
        <w:spacing w:after="0" w:line="240" w:lineRule="auto"/>
        <w:jc w:val="both"/>
        <w:rPr>
          <w:rFonts w:ascii="Tahoma" w:eastAsia="Times New Roman" w:hAnsi="Tahoma" w:cs="Tahoma"/>
          <w:bCs/>
          <w:sz w:val="20"/>
          <w:lang w:eastAsia="sl-SI"/>
        </w:rPr>
      </w:pPr>
    </w:p>
    <w:p w14:paraId="10F42000" w14:textId="77777777" w:rsidR="00E67E83" w:rsidRPr="00180E85" w:rsidRDefault="00E67E83" w:rsidP="00B50E88">
      <w:pPr>
        <w:keepNext/>
        <w:keepLines/>
        <w:autoSpaceDE w:val="0"/>
        <w:autoSpaceDN w:val="0"/>
        <w:adjustRightInd w:val="0"/>
        <w:spacing w:after="0" w:line="240" w:lineRule="auto"/>
        <w:jc w:val="both"/>
        <w:rPr>
          <w:rFonts w:ascii="Tahoma" w:eastAsia="Times New Roman" w:hAnsi="Tahoma" w:cs="Tahoma"/>
          <w:bCs/>
          <w:sz w:val="20"/>
          <w:lang w:eastAsia="sl-SI"/>
        </w:rPr>
      </w:pPr>
    </w:p>
    <w:p w14:paraId="007C574D" w14:textId="77777777" w:rsidR="00E67E83" w:rsidRPr="00180E85" w:rsidRDefault="00E67E83" w:rsidP="00B50E88">
      <w:pPr>
        <w:keepNext/>
        <w:keepLines/>
        <w:autoSpaceDE w:val="0"/>
        <w:autoSpaceDN w:val="0"/>
        <w:adjustRightInd w:val="0"/>
        <w:spacing w:after="0" w:line="240" w:lineRule="auto"/>
        <w:jc w:val="both"/>
        <w:rPr>
          <w:rFonts w:ascii="Tahoma" w:eastAsia="Times New Roman" w:hAnsi="Tahoma" w:cs="Tahoma"/>
          <w:bCs/>
          <w:sz w:val="20"/>
          <w:lang w:eastAsia="sl-SI"/>
        </w:rPr>
      </w:pPr>
    </w:p>
    <w:p w14:paraId="3D2DDA66" w14:textId="69397D3A" w:rsidR="00E67E83" w:rsidRPr="00180E85" w:rsidRDefault="00E67E83" w:rsidP="00B50E88">
      <w:pPr>
        <w:keepNext/>
        <w:keepLines/>
        <w:autoSpaceDE w:val="0"/>
        <w:autoSpaceDN w:val="0"/>
        <w:adjustRightInd w:val="0"/>
        <w:spacing w:after="0" w:line="240" w:lineRule="auto"/>
        <w:jc w:val="both"/>
        <w:rPr>
          <w:rFonts w:ascii="Tahoma" w:eastAsia="Times New Roman" w:hAnsi="Tahoma" w:cs="Tahoma"/>
          <w:bCs/>
          <w:sz w:val="20"/>
          <w:lang w:eastAsia="sl-SI"/>
        </w:rPr>
      </w:pPr>
      <w:r w:rsidRPr="00180E85">
        <w:rPr>
          <w:rFonts w:ascii="Tahoma" w:eastAsia="Times New Roman" w:hAnsi="Tahoma" w:cs="Tahoma"/>
          <w:bCs/>
          <w:sz w:val="20"/>
          <w:lang w:eastAsia="sl-SI"/>
        </w:rPr>
        <w:t xml:space="preserve">                                                                                                       JAVNI HOLDING Ljubljana, d.o.o.</w:t>
      </w:r>
    </w:p>
    <w:p w14:paraId="23204217" w14:textId="5D860657" w:rsidR="00E67E83" w:rsidRPr="00180E85" w:rsidRDefault="00E67E83" w:rsidP="00B50E88">
      <w:pPr>
        <w:keepNext/>
        <w:keepLines/>
        <w:autoSpaceDE w:val="0"/>
        <w:autoSpaceDN w:val="0"/>
        <w:adjustRightInd w:val="0"/>
        <w:spacing w:after="0" w:line="240" w:lineRule="auto"/>
        <w:ind w:left="5670"/>
        <w:jc w:val="both"/>
        <w:rPr>
          <w:rFonts w:ascii="Tahoma" w:eastAsia="Times New Roman" w:hAnsi="Tahoma" w:cs="Tahoma"/>
          <w:bCs/>
          <w:sz w:val="20"/>
          <w:lang w:eastAsia="sl-SI"/>
        </w:rPr>
      </w:pPr>
      <w:r w:rsidRPr="00180E85">
        <w:rPr>
          <w:rFonts w:ascii="Tahoma" w:eastAsia="Times New Roman" w:hAnsi="Tahoma" w:cs="Tahoma"/>
          <w:bCs/>
          <w:sz w:val="20"/>
          <w:lang w:eastAsia="sl-SI"/>
        </w:rPr>
        <w:t xml:space="preserve">            Direktor</w:t>
      </w:r>
    </w:p>
    <w:p w14:paraId="279432CA" w14:textId="79AE2380" w:rsidR="00E67E83" w:rsidRPr="00180E85" w:rsidRDefault="00E67E83" w:rsidP="00B50E88">
      <w:pPr>
        <w:keepNext/>
        <w:keepLines/>
        <w:spacing w:after="0" w:line="240" w:lineRule="auto"/>
        <w:ind w:left="5670"/>
        <w:jc w:val="both"/>
        <w:rPr>
          <w:rFonts w:ascii="Tahoma" w:eastAsia="Times New Roman" w:hAnsi="Tahoma" w:cs="Tahoma"/>
          <w:sz w:val="20"/>
          <w:lang w:eastAsia="sl-SI"/>
        </w:rPr>
      </w:pPr>
      <w:r w:rsidRPr="00180E85">
        <w:rPr>
          <w:rFonts w:ascii="Tahoma" w:eastAsia="Times New Roman" w:hAnsi="Tahoma" w:cs="Tahoma"/>
          <w:bCs/>
          <w:sz w:val="20"/>
          <w:lang w:eastAsia="sl-SI"/>
        </w:rPr>
        <w:t xml:space="preserve">            l.r. Krištof MLAKAR</w:t>
      </w:r>
    </w:p>
    <w:p w14:paraId="7B6D3F54" w14:textId="77777777" w:rsidR="00E67E83" w:rsidRPr="00180E85" w:rsidRDefault="00E67E83" w:rsidP="00B50E88">
      <w:pPr>
        <w:keepNext/>
        <w:keepLines/>
        <w:spacing w:after="0" w:line="240" w:lineRule="auto"/>
        <w:rPr>
          <w:rFonts w:ascii="Tahoma" w:eastAsia="Times New Roman" w:hAnsi="Tahoma" w:cs="Tahoma"/>
          <w:sz w:val="20"/>
          <w:szCs w:val="20"/>
          <w:lang w:eastAsia="sl-SI"/>
        </w:rPr>
      </w:pPr>
    </w:p>
    <w:p w14:paraId="29237274" w14:textId="77777777" w:rsidR="00E67E83" w:rsidRPr="00180E85" w:rsidRDefault="00E67E83" w:rsidP="00B50E88">
      <w:pPr>
        <w:keepNext/>
        <w:keepLines/>
        <w:spacing w:after="0" w:line="240" w:lineRule="auto"/>
        <w:rPr>
          <w:rFonts w:ascii="Tahoma" w:eastAsia="Times New Roman" w:hAnsi="Tahoma" w:cs="Tahoma"/>
          <w:sz w:val="20"/>
          <w:szCs w:val="20"/>
          <w:lang w:eastAsia="sl-SI"/>
        </w:rPr>
      </w:pPr>
    </w:p>
    <w:p w14:paraId="4FEA8636" w14:textId="77777777" w:rsidR="00E67E83" w:rsidRPr="00180E85" w:rsidRDefault="00E67E83" w:rsidP="00B50E88">
      <w:pPr>
        <w:keepNext/>
        <w:keepLines/>
        <w:spacing w:after="0" w:line="240" w:lineRule="auto"/>
        <w:rPr>
          <w:rFonts w:ascii="Tahoma" w:eastAsia="Times New Roman" w:hAnsi="Tahoma" w:cs="Tahoma"/>
          <w:sz w:val="20"/>
          <w:szCs w:val="20"/>
          <w:lang w:eastAsia="sl-SI"/>
        </w:rPr>
      </w:pPr>
    </w:p>
    <w:p w14:paraId="790E857B" w14:textId="77777777" w:rsidR="00E67E83" w:rsidRPr="00180E85" w:rsidRDefault="00E67E83" w:rsidP="00B50E88">
      <w:pPr>
        <w:keepNext/>
        <w:keepLines/>
        <w:widowControl w:val="0"/>
        <w:spacing w:after="0" w:line="240" w:lineRule="auto"/>
        <w:jc w:val="center"/>
        <w:rPr>
          <w:rFonts w:ascii="Tahoma" w:eastAsia="Times New Roman" w:hAnsi="Tahoma" w:cs="Tahoma"/>
          <w:b/>
          <w:sz w:val="28"/>
          <w:szCs w:val="28"/>
          <w:lang w:eastAsia="sl-SI"/>
        </w:rPr>
      </w:pPr>
    </w:p>
    <w:p w14:paraId="78C0336F" w14:textId="77777777" w:rsidR="00967958" w:rsidRPr="00180E85" w:rsidRDefault="00967958" w:rsidP="00B50E88">
      <w:pPr>
        <w:keepNext/>
        <w:keepLines/>
        <w:spacing w:after="0" w:line="240" w:lineRule="auto"/>
        <w:jc w:val="center"/>
        <w:rPr>
          <w:rFonts w:ascii="Tahoma" w:eastAsia="Times New Roman" w:hAnsi="Tahoma" w:cs="Tahoma"/>
          <w:sz w:val="20"/>
          <w:szCs w:val="20"/>
          <w:lang w:eastAsia="sl-SI"/>
        </w:rPr>
      </w:pPr>
    </w:p>
    <w:p w14:paraId="617C43A0" w14:textId="77777777" w:rsidR="00967958" w:rsidRPr="00180E85" w:rsidRDefault="00967958" w:rsidP="00B50E88">
      <w:pPr>
        <w:keepNext/>
        <w:keepLines/>
        <w:numPr>
          <w:ilvl w:val="0"/>
          <w:numId w:val="2"/>
        </w:numPr>
        <w:spacing w:after="0" w:line="240" w:lineRule="auto"/>
        <w:jc w:val="both"/>
        <w:rPr>
          <w:rFonts w:ascii="Tahoma" w:eastAsia="Times New Roman" w:hAnsi="Tahoma" w:cs="Tahoma"/>
          <w:b/>
          <w:sz w:val="24"/>
          <w:szCs w:val="20"/>
          <w:lang w:eastAsia="sl-SI"/>
        </w:rPr>
      </w:pPr>
      <w:r w:rsidRPr="00180E85">
        <w:rPr>
          <w:rFonts w:ascii="Tahoma" w:eastAsia="Times New Roman" w:hAnsi="Tahoma" w:cs="Tahoma"/>
          <w:b/>
          <w:sz w:val="20"/>
          <w:szCs w:val="20"/>
          <w:highlight w:val="lightGray"/>
          <w:lang w:eastAsia="sl-SI"/>
        </w:rPr>
        <w:br w:type="page"/>
      </w:r>
      <w:r w:rsidRPr="00180E85">
        <w:rPr>
          <w:rFonts w:ascii="Tahoma" w:eastAsia="Times New Roman" w:hAnsi="Tahoma" w:cs="Tahoma"/>
          <w:b/>
          <w:sz w:val="24"/>
          <w:szCs w:val="20"/>
          <w:lang w:eastAsia="sl-SI"/>
        </w:rPr>
        <w:lastRenderedPageBreak/>
        <w:t xml:space="preserve">SPLOŠNA DOLOČILA </w:t>
      </w:r>
    </w:p>
    <w:p w14:paraId="773B33E1" w14:textId="77777777" w:rsidR="00967958" w:rsidRPr="00180E85" w:rsidRDefault="00967958" w:rsidP="00B50E88">
      <w:pPr>
        <w:keepNext/>
        <w:keepLines/>
        <w:spacing w:after="0" w:line="240" w:lineRule="auto"/>
        <w:jc w:val="both"/>
        <w:rPr>
          <w:rFonts w:ascii="Tahoma" w:eastAsia="Times New Roman" w:hAnsi="Tahoma" w:cs="Tahoma"/>
          <w:b/>
          <w:sz w:val="16"/>
          <w:szCs w:val="16"/>
          <w:lang w:eastAsia="sl-SI"/>
        </w:rPr>
      </w:pPr>
    </w:p>
    <w:p w14:paraId="35422803" w14:textId="77777777" w:rsidR="00967958" w:rsidRPr="00180E85" w:rsidRDefault="00967958" w:rsidP="00B50E88">
      <w:pPr>
        <w:keepNext/>
        <w:keepLines/>
        <w:numPr>
          <w:ilvl w:val="1"/>
          <w:numId w:val="2"/>
        </w:numPr>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 xml:space="preserve">Predmet javnega naročila </w:t>
      </w:r>
    </w:p>
    <w:p w14:paraId="4605DCDF" w14:textId="77777777" w:rsidR="00967958" w:rsidRPr="00180E85" w:rsidRDefault="00967958" w:rsidP="00B50E88">
      <w:pPr>
        <w:keepNext/>
        <w:keepLines/>
        <w:spacing w:after="0" w:line="240" w:lineRule="auto"/>
        <w:jc w:val="both"/>
        <w:rPr>
          <w:rFonts w:ascii="Tahoma" w:eastAsia="Times New Roman" w:hAnsi="Tahoma" w:cs="Tahoma"/>
          <w:b/>
          <w:sz w:val="20"/>
          <w:szCs w:val="20"/>
          <w:lang w:eastAsia="sl-SI"/>
        </w:rPr>
      </w:pPr>
    </w:p>
    <w:p w14:paraId="32BD7247" w14:textId="77777777" w:rsidR="00FD7111"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Predmet javnega naročila je </w:t>
      </w:r>
      <w:r w:rsidR="00FD7111" w:rsidRPr="00180E85">
        <w:rPr>
          <w:rFonts w:ascii="Tahoma" w:eastAsia="Times New Roman" w:hAnsi="Tahoma" w:cs="Tahoma"/>
          <w:sz w:val="20"/>
          <w:szCs w:val="20"/>
          <w:lang w:eastAsia="sl-SI"/>
        </w:rPr>
        <w:t>zamenjava transformatorske postaje 0814 Žale.</w:t>
      </w:r>
      <w:r w:rsidRPr="00180E85">
        <w:rPr>
          <w:rFonts w:ascii="Tahoma" w:eastAsia="Times New Roman" w:hAnsi="Tahoma" w:cs="Tahoma"/>
          <w:sz w:val="20"/>
          <w:szCs w:val="20"/>
          <w:lang w:eastAsia="sl-SI"/>
        </w:rPr>
        <w:t xml:space="preserve"> </w:t>
      </w:r>
    </w:p>
    <w:p w14:paraId="2FC5534D" w14:textId="77777777" w:rsidR="00FD7111" w:rsidRPr="00180E85" w:rsidRDefault="00FD7111" w:rsidP="00B50E88">
      <w:pPr>
        <w:keepNext/>
        <w:keepLines/>
        <w:spacing w:after="0" w:line="240" w:lineRule="auto"/>
        <w:jc w:val="both"/>
        <w:rPr>
          <w:rFonts w:ascii="Tahoma" w:eastAsia="Times New Roman" w:hAnsi="Tahoma" w:cs="Tahoma"/>
          <w:sz w:val="20"/>
          <w:szCs w:val="20"/>
          <w:lang w:eastAsia="sl-SI"/>
        </w:rPr>
      </w:pPr>
    </w:p>
    <w:p w14:paraId="486789BE" w14:textId="276A2ACC"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Podroben opis predmeta javnega naročila je razviden v nadaljevanju te razpisne dokumentacije</w:t>
      </w:r>
      <w:r w:rsidR="003C5D11">
        <w:rPr>
          <w:rFonts w:ascii="Tahoma" w:eastAsia="Times New Roman" w:hAnsi="Tahoma" w:cs="Tahoma"/>
          <w:sz w:val="20"/>
          <w:szCs w:val="20"/>
          <w:lang w:eastAsia="sl-SI"/>
        </w:rPr>
        <w:t>, tehničnem opisu del, ki je samostojna priloga razpisne dokumentacije,</w:t>
      </w:r>
      <w:r w:rsidRPr="00180E85">
        <w:rPr>
          <w:rFonts w:ascii="Tahoma" w:eastAsia="Times New Roman" w:hAnsi="Tahoma" w:cs="Tahoma"/>
          <w:sz w:val="20"/>
          <w:szCs w:val="20"/>
          <w:lang w:eastAsia="sl-SI"/>
        </w:rPr>
        <w:t xml:space="preserve"> in v ponudbenem predračunu, ki je kot priloga sestavni del razpisne dokumentacije. </w:t>
      </w:r>
    </w:p>
    <w:p w14:paraId="471C141E"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1B3C916D" w14:textId="3D210362"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Ponujeni predmet javnega naročila, ki ga ponuja ponudnik, mora izpolnjevati ali presegati obvezne minimalne tehnične zahteve, ki so navedene v tehnični specifikaciji predmeta javnega naročila. V primeru, da ponujeni predmeti ponudnika ne bodo izpolnjevali minimalnih tehničnih zahtev, bo naročnik tako ponudbo kot neprimerno izločil iz nadaljnje obravnave</w:t>
      </w:r>
      <w:r w:rsidR="00EC7E90" w:rsidRPr="00180E85">
        <w:rPr>
          <w:rFonts w:ascii="Tahoma" w:eastAsia="Times New Roman" w:hAnsi="Tahoma" w:cs="Tahoma"/>
          <w:sz w:val="20"/>
          <w:szCs w:val="20"/>
          <w:lang w:eastAsia="sl-SI"/>
        </w:rPr>
        <w:t>.</w:t>
      </w:r>
    </w:p>
    <w:p w14:paraId="7DA3C3DB" w14:textId="77777777" w:rsidR="00967958" w:rsidRPr="00180E85" w:rsidRDefault="00967958" w:rsidP="00B50E88">
      <w:pPr>
        <w:keepNext/>
        <w:keepLines/>
        <w:spacing w:after="0" w:line="240" w:lineRule="auto"/>
        <w:jc w:val="both"/>
        <w:rPr>
          <w:rFonts w:ascii="Tahoma" w:eastAsia="Times New Roman" w:hAnsi="Tahoma" w:cs="Tahoma"/>
          <w:sz w:val="20"/>
          <w:szCs w:val="20"/>
          <w:highlight w:val="yellow"/>
          <w:lang w:eastAsia="sl-SI"/>
        </w:rPr>
      </w:pPr>
    </w:p>
    <w:p w14:paraId="0E9DB0C8" w14:textId="77777777" w:rsidR="00967958" w:rsidRPr="00180E85" w:rsidRDefault="00967958" w:rsidP="00B50E88">
      <w:pPr>
        <w:keepNext/>
        <w:keepLines/>
        <w:numPr>
          <w:ilvl w:val="1"/>
          <w:numId w:val="2"/>
        </w:numPr>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Podatki o naročniku</w:t>
      </w:r>
    </w:p>
    <w:p w14:paraId="5293A4D3"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05270707" w14:textId="6740E16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Naročnik javnega naročila je </w:t>
      </w:r>
      <w:r w:rsidR="00FD7111" w:rsidRPr="00180E85">
        <w:rPr>
          <w:rFonts w:ascii="Tahoma" w:eastAsia="Times New Roman" w:hAnsi="Tahoma" w:cs="Tahoma"/>
          <w:bCs/>
          <w:noProof/>
          <w:sz w:val="20"/>
          <w:szCs w:val="20"/>
          <w:lang w:eastAsia="sl-SI"/>
        </w:rPr>
        <w:t>ŽALE Javno podjetje d.o.o., Med hmeljniki 2, 1000 Ljubljana</w:t>
      </w:r>
      <w:r w:rsidRPr="00180E85">
        <w:rPr>
          <w:rFonts w:ascii="Tahoma" w:eastAsia="Times New Roman" w:hAnsi="Tahoma" w:cs="Tahoma"/>
          <w:sz w:val="20"/>
          <w:szCs w:val="20"/>
          <w:lang w:eastAsia="sl-SI"/>
        </w:rPr>
        <w:t xml:space="preserve">, ki je na podlagi pooblastila prenesel izvedbo postopka oddaje predmetnega javnega naročila na JAVNI HOLDING Ljubljana, d.o.o., Verovškova ulica 70, Ljubljana. </w:t>
      </w:r>
      <w:r w:rsidR="00FD7111" w:rsidRPr="00180E85">
        <w:rPr>
          <w:rFonts w:ascii="Tahoma" w:eastAsia="Times New Roman" w:hAnsi="Tahoma" w:cs="Tahoma"/>
          <w:sz w:val="20"/>
          <w:szCs w:val="20"/>
          <w:lang w:eastAsia="sl-SI"/>
        </w:rPr>
        <w:t>Pogodbo</w:t>
      </w:r>
      <w:r w:rsidRPr="00180E85">
        <w:rPr>
          <w:rFonts w:ascii="Tahoma" w:eastAsia="Times New Roman" w:hAnsi="Tahoma" w:cs="Tahoma"/>
          <w:sz w:val="20"/>
          <w:szCs w:val="20"/>
          <w:lang w:eastAsia="sl-SI"/>
        </w:rPr>
        <w:t xml:space="preserve"> z izbranim ponudnikom sklene naročnik.</w:t>
      </w:r>
    </w:p>
    <w:p w14:paraId="454538E3"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0BA42FCA" w14:textId="77777777" w:rsidR="00967958" w:rsidRPr="00180E85" w:rsidRDefault="00967958" w:rsidP="00B50E88">
      <w:pPr>
        <w:keepNext/>
        <w:keepLines/>
        <w:numPr>
          <w:ilvl w:val="2"/>
          <w:numId w:val="2"/>
        </w:numPr>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Termin »gospodarski subjekt«</w:t>
      </w:r>
    </w:p>
    <w:p w14:paraId="34CA0B43"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461EC9A1"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Termin »gospodarski subjekt« se lahko nanaša na ponudnika, partnerja v okviru skupne (partnerske) ponudbe, na podizvajalca, ter na subjekta, katerih zmogljivosti bo uporabljal ponudnik.</w:t>
      </w:r>
    </w:p>
    <w:p w14:paraId="3354D547" w14:textId="77777777" w:rsidR="00967958" w:rsidRPr="00180E85" w:rsidRDefault="00967958" w:rsidP="00B50E88">
      <w:pPr>
        <w:keepNext/>
        <w:keepLines/>
        <w:spacing w:after="0" w:line="240" w:lineRule="auto"/>
        <w:jc w:val="both"/>
        <w:rPr>
          <w:rFonts w:ascii="Tahoma" w:eastAsia="Times New Roman" w:hAnsi="Tahoma" w:cs="Tahoma"/>
          <w:snapToGrid w:val="0"/>
          <w:sz w:val="18"/>
          <w:szCs w:val="18"/>
          <w:lang w:eastAsia="sl-SI"/>
        </w:rPr>
      </w:pPr>
      <w:r w:rsidRPr="00180E85">
        <w:rPr>
          <w:rFonts w:ascii="Tahoma" w:eastAsia="Times New Roman" w:hAnsi="Tahoma" w:cs="Tahoma"/>
          <w:sz w:val="20"/>
          <w:szCs w:val="20"/>
          <w:lang w:eastAsia="sl-SI"/>
        </w:rPr>
        <w:t xml:space="preserve"> </w:t>
      </w:r>
    </w:p>
    <w:p w14:paraId="5886C65B" w14:textId="77777777" w:rsidR="00967958" w:rsidRPr="00180E85" w:rsidRDefault="00967958" w:rsidP="00B50E88">
      <w:pPr>
        <w:keepNext/>
        <w:keepLines/>
        <w:numPr>
          <w:ilvl w:val="1"/>
          <w:numId w:val="2"/>
        </w:numPr>
        <w:spacing w:after="0" w:line="240" w:lineRule="auto"/>
        <w:jc w:val="both"/>
        <w:rPr>
          <w:rFonts w:ascii="Tahoma" w:eastAsia="Times New Roman" w:hAnsi="Tahoma" w:cs="Tahoma"/>
          <w:b/>
          <w:sz w:val="20"/>
          <w:szCs w:val="20"/>
          <w:lang w:eastAsia="sl-SI"/>
        </w:rPr>
      </w:pPr>
      <w:bookmarkStart w:id="4" w:name="_Toc116720497"/>
      <w:bookmarkStart w:id="5" w:name="_Toc116720561"/>
      <w:bookmarkStart w:id="6" w:name="_Toc116783470"/>
      <w:bookmarkStart w:id="7" w:name="_Toc116792904"/>
      <w:bookmarkStart w:id="8" w:name="_Toc136417476"/>
      <w:r w:rsidRPr="00180E85">
        <w:rPr>
          <w:rFonts w:ascii="Tahoma" w:eastAsia="Times New Roman" w:hAnsi="Tahoma" w:cs="Tahoma"/>
          <w:b/>
          <w:sz w:val="20"/>
          <w:szCs w:val="20"/>
          <w:lang w:eastAsia="sl-SI"/>
        </w:rPr>
        <w:t>Pravna podlaga opredelitev postopka in odločitev o oddaji javnega naročila</w:t>
      </w:r>
    </w:p>
    <w:p w14:paraId="4574686D"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1DD6EF7F" w14:textId="77777777" w:rsidR="00967958" w:rsidRPr="00180E85" w:rsidRDefault="00967958" w:rsidP="00B50E88">
      <w:pPr>
        <w:keepNext/>
        <w:keepLines/>
        <w:tabs>
          <w:tab w:val="left" w:pos="14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Javno naročilo se izvaja skladno s določbami:</w:t>
      </w:r>
    </w:p>
    <w:p w14:paraId="59AEA311" w14:textId="77777777" w:rsidR="00967958" w:rsidRPr="00180E85" w:rsidRDefault="00967958" w:rsidP="00300B40">
      <w:pPr>
        <w:keepNext/>
        <w:keepLines/>
        <w:numPr>
          <w:ilvl w:val="0"/>
          <w:numId w:val="19"/>
        </w:numPr>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Zakona o javnem naročanju (Ur. l. RS, št. 91/15 z dopolnitvami in spremembami; v nadaljevanju: ZJN-3),</w:t>
      </w:r>
    </w:p>
    <w:p w14:paraId="1BB2AB67" w14:textId="37B2113A" w:rsidR="00967958" w:rsidRPr="00180E85" w:rsidRDefault="00967958" w:rsidP="00300B40">
      <w:pPr>
        <w:keepNext/>
        <w:keepLines/>
        <w:numPr>
          <w:ilvl w:val="0"/>
          <w:numId w:val="19"/>
        </w:numPr>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Zakona o pravnem varstvu v postopkih javnega naročanja (Ur. l. RS, št. 43/11 z dopolnitvami in spremembami; v nadaljevanju: ZPVPJN),</w:t>
      </w:r>
    </w:p>
    <w:p w14:paraId="30665B4C" w14:textId="77777777" w:rsidR="00967958" w:rsidRPr="00180E85" w:rsidRDefault="00967958" w:rsidP="00300B40">
      <w:pPr>
        <w:keepNext/>
        <w:keepLines/>
        <w:numPr>
          <w:ilvl w:val="0"/>
          <w:numId w:val="19"/>
        </w:numPr>
        <w:spacing w:after="0" w:line="240" w:lineRule="auto"/>
        <w:jc w:val="both"/>
        <w:rPr>
          <w:rFonts w:ascii="Tahoma" w:eastAsia="Times New Roman" w:hAnsi="Tahoma" w:cs="Tahoma"/>
          <w:kern w:val="16"/>
          <w:sz w:val="20"/>
          <w:szCs w:val="20"/>
          <w:lang w:eastAsia="x-none"/>
        </w:rPr>
      </w:pPr>
      <w:r w:rsidRPr="00180E85">
        <w:rPr>
          <w:rFonts w:ascii="Tahoma" w:eastAsia="Times New Roman" w:hAnsi="Tahoma" w:cs="Tahoma"/>
          <w:kern w:val="16"/>
          <w:sz w:val="20"/>
          <w:szCs w:val="20"/>
          <w:lang w:eastAsia="x-none"/>
        </w:rPr>
        <w:t xml:space="preserve">Obligacijskega zakonika (Uradni list RS, št. 97/07 </w:t>
      </w:r>
      <w:r w:rsidRPr="00180E85">
        <w:rPr>
          <w:rFonts w:ascii="Tahoma" w:eastAsia="Times New Roman" w:hAnsi="Tahoma" w:cs="Tahoma"/>
          <w:kern w:val="16"/>
          <w:sz w:val="20"/>
          <w:szCs w:val="20"/>
          <w:lang w:eastAsia="sl-SI"/>
        </w:rPr>
        <w:t>z dopolnitvami in spremembami</w:t>
      </w:r>
      <w:r w:rsidRPr="00180E85">
        <w:rPr>
          <w:rFonts w:ascii="Tahoma" w:eastAsia="Times New Roman" w:hAnsi="Tahoma" w:cs="Tahoma"/>
          <w:kern w:val="16"/>
          <w:sz w:val="20"/>
          <w:szCs w:val="20"/>
          <w:lang w:eastAsia="x-none"/>
        </w:rPr>
        <w:t>, v nadaljevanju: Obligacijski zakonik),</w:t>
      </w:r>
    </w:p>
    <w:p w14:paraId="61C93405" w14:textId="77777777" w:rsidR="00967958" w:rsidRPr="00180E85" w:rsidRDefault="00967958" w:rsidP="00300B40">
      <w:pPr>
        <w:keepNext/>
        <w:keepLines/>
        <w:numPr>
          <w:ilvl w:val="0"/>
          <w:numId w:val="19"/>
        </w:numPr>
        <w:spacing w:after="0" w:line="240" w:lineRule="auto"/>
        <w:jc w:val="both"/>
        <w:rPr>
          <w:rFonts w:ascii="Tahoma" w:eastAsia="Times New Roman" w:hAnsi="Tahoma" w:cs="Tahoma"/>
          <w:kern w:val="16"/>
          <w:sz w:val="20"/>
          <w:szCs w:val="20"/>
          <w:lang w:eastAsia="x-none"/>
        </w:rPr>
      </w:pPr>
      <w:r w:rsidRPr="00180E85">
        <w:rPr>
          <w:rFonts w:ascii="Tahoma" w:eastAsia="Times New Roman" w:hAnsi="Tahoma" w:cs="Tahoma"/>
          <w:kern w:val="16"/>
          <w:sz w:val="20"/>
          <w:szCs w:val="20"/>
          <w:lang w:eastAsia="x-none"/>
        </w:rPr>
        <w:t>ostalih predpisov, ki temeljijo na zgoraj navedenih zakonih ter veljavno zakonodajo, ki se nanaša na predmet javnega naročila.</w:t>
      </w:r>
    </w:p>
    <w:p w14:paraId="7EDD939B" w14:textId="77777777" w:rsidR="00967958" w:rsidRPr="00180E85" w:rsidRDefault="00967958" w:rsidP="00B50E88">
      <w:pPr>
        <w:keepNext/>
        <w:keepLines/>
        <w:spacing w:after="0" w:line="240" w:lineRule="auto"/>
        <w:ind w:left="720"/>
        <w:jc w:val="both"/>
        <w:rPr>
          <w:rFonts w:ascii="Tahoma" w:eastAsia="Times New Roman" w:hAnsi="Tahoma" w:cs="Tahoma"/>
          <w:sz w:val="20"/>
          <w:szCs w:val="20"/>
          <w:lang w:eastAsia="sl-SI"/>
        </w:rPr>
      </w:pPr>
    </w:p>
    <w:p w14:paraId="1574A1D0"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Naročnik izvaja javno naročilo po postopku </w:t>
      </w:r>
      <w:r w:rsidRPr="00180E85">
        <w:rPr>
          <w:rFonts w:ascii="Tahoma" w:eastAsia="Times New Roman" w:hAnsi="Tahoma" w:cs="Tahoma"/>
          <w:b/>
          <w:bCs/>
          <w:sz w:val="20"/>
          <w:szCs w:val="20"/>
          <w:lang w:eastAsia="sl-SI"/>
        </w:rPr>
        <w:t>naročila male vrednosti v skladu s 47. členom</w:t>
      </w:r>
      <w:r w:rsidRPr="00180E85">
        <w:rPr>
          <w:rFonts w:ascii="Tahoma" w:eastAsia="Times New Roman" w:hAnsi="Tahoma" w:cs="Tahoma"/>
          <w:sz w:val="20"/>
          <w:szCs w:val="20"/>
          <w:lang w:eastAsia="sl-SI"/>
        </w:rPr>
        <w:t xml:space="preserve"> ZJN-3. Naročnik bo po pregledu in ocenjevanju ponudb izbral ponudnika z najugodnejšo ponudbo glede na postavljena merila.</w:t>
      </w:r>
    </w:p>
    <w:p w14:paraId="36706FD2"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127E9B2A" w14:textId="77777777" w:rsidR="00967958" w:rsidRPr="00180E85" w:rsidRDefault="00967958" w:rsidP="00B50E88">
      <w:pPr>
        <w:keepNext/>
        <w:keepLines/>
        <w:spacing w:after="0" w:line="240" w:lineRule="auto"/>
        <w:ind w:right="56"/>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Naročnik bo v skladu z določili 89. člena ZJN-3 in ob upoštevanju določil 90. člena ZJN-3, obvestil vse ponudnike o sprejeti odločitvi v zvezi z oddajo javnega naročila. Naročnik bo o vseh odločitvah obvestil ponudnike na način, da podpisano odločitev o oddaji javnega naročila objavil na portalu javnih naročil. Odločitev o oddaji naročila se šteje za vročeno z dnem objave na portalu javnih naročil.</w:t>
      </w:r>
    </w:p>
    <w:p w14:paraId="1E1365DD"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69378D53"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7E2C4DFF" w14:textId="465021C1" w:rsidR="00967958" w:rsidRPr="00180E85" w:rsidRDefault="00967958" w:rsidP="00B50E88">
      <w:pPr>
        <w:keepNext/>
        <w:keepLines/>
        <w:spacing w:before="240" w:after="12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Naročnik lahko, v skladu z določili 90. člena ZJN-3:</w:t>
      </w:r>
    </w:p>
    <w:p w14:paraId="04B923EE" w14:textId="77777777" w:rsidR="00967958" w:rsidRPr="00180E85" w:rsidRDefault="00967958" w:rsidP="00300B40">
      <w:pPr>
        <w:keepNext/>
        <w:keepLines/>
        <w:numPr>
          <w:ilvl w:val="0"/>
          <w:numId w:val="19"/>
        </w:numPr>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do roka za oddajo ponudb kadar koli ustavi postopek oddaje javnega naročila,</w:t>
      </w:r>
    </w:p>
    <w:p w14:paraId="4DA41157" w14:textId="77777777" w:rsidR="00967958" w:rsidRPr="00180E85" w:rsidRDefault="00967958" w:rsidP="00300B40">
      <w:pPr>
        <w:keepNext/>
        <w:keepLines/>
        <w:numPr>
          <w:ilvl w:val="0"/>
          <w:numId w:val="19"/>
        </w:numPr>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na vseh stopnjah postopka oddaje javnega naročila, po izteku roka za odpiranje ponudb, zavrne vse ponudbe,</w:t>
      </w:r>
    </w:p>
    <w:p w14:paraId="2A3A1312" w14:textId="5AEBFCD2" w:rsidR="00967958" w:rsidRPr="00180E85" w:rsidRDefault="00967958" w:rsidP="00300B40">
      <w:pPr>
        <w:keepNext/>
        <w:keepLines/>
        <w:numPr>
          <w:ilvl w:val="0"/>
          <w:numId w:val="19"/>
        </w:numPr>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po pravnomočnosti odločitve o oddaji javnega naročila do datuma sklenitve </w:t>
      </w:r>
      <w:r w:rsidR="00FD7111" w:rsidRPr="00180E85">
        <w:rPr>
          <w:rFonts w:ascii="Tahoma" w:eastAsia="Times New Roman" w:hAnsi="Tahoma" w:cs="Tahoma"/>
          <w:sz w:val="20"/>
          <w:szCs w:val="20"/>
          <w:lang w:eastAsia="sl-SI"/>
        </w:rPr>
        <w:t>pogod</w:t>
      </w:r>
      <w:r w:rsidR="00F40D8E" w:rsidRPr="00180E85">
        <w:rPr>
          <w:rFonts w:ascii="Tahoma" w:eastAsia="Times New Roman" w:hAnsi="Tahoma" w:cs="Tahoma"/>
          <w:sz w:val="20"/>
          <w:szCs w:val="20"/>
          <w:lang w:eastAsia="sl-SI"/>
        </w:rPr>
        <w:t>b</w:t>
      </w:r>
      <w:r w:rsidR="00FD7111" w:rsidRPr="00180E85">
        <w:rPr>
          <w:rFonts w:ascii="Tahoma" w:eastAsia="Times New Roman" w:hAnsi="Tahoma" w:cs="Tahoma"/>
          <w:sz w:val="20"/>
          <w:szCs w:val="20"/>
          <w:lang w:eastAsia="sl-SI"/>
        </w:rPr>
        <w:t>e</w:t>
      </w:r>
      <w:r w:rsidRPr="00180E85">
        <w:rPr>
          <w:rFonts w:ascii="Tahoma" w:eastAsia="Times New Roman" w:hAnsi="Tahoma" w:cs="Tahoma"/>
          <w:sz w:val="20"/>
          <w:szCs w:val="20"/>
          <w:lang w:eastAsia="sl-SI"/>
        </w:rPr>
        <w:t xml:space="preserve"> o izvedbi javnega naročila, odstopi od izvedbe javnega naročila.</w:t>
      </w:r>
    </w:p>
    <w:p w14:paraId="10FA5290"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lastRenderedPageBreak/>
        <w:t>V zgoraj navedenih primerih, ponudnik ni upravičen od naročnika zahtevati nikakršne odškodnine.</w:t>
      </w:r>
    </w:p>
    <w:bookmarkEnd w:id="4"/>
    <w:bookmarkEnd w:id="5"/>
    <w:bookmarkEnd w:id="6"/>
    <w:bookmarkEnd w:id="7"/>
    <w:bookmarkEnd w:id="8"/>
    <w:p w14:paraId="6E3E1A8D" w14:textId="77777777" w:rsidR="00967958" w:rsidRPr="00180E85" w:rsidRDefault="00967958" w:rsidP="00B50E88">
      <w:pPr>
        <w:keepNext/>
        <w:keepLines/>
        <w:spacing w:after="0" w:line="240" w:lineRule="auto"/>
        <w:jc w:val="both"/>
        <w:rPr>
          <w:rFonts w:ascii="Tahoma" w:eastAsia="Times New Roman" w:hAnsi="Tahoma" w:cs="Tahoma"/>
          <w:sz w:val="20"/>
          <w:szCs w:val="20"/>
          <w:u w:val="single"/>
          <w:lang w:eastAsia="sl-SI"/>
        </w:rPr>
      </w:pPr>
    </w:p>
    <w:p w14:paraId="5F8D94EC" w14:textId="77777777" w:rsidR="00967958" w:rsidRPr="00180E85" w:rsidRDefault="00967958" w:rsidP="00B50E88">
      <w:pPr>
        <w:keepNext/>
        <w:keepLines/>
        <w:numPr>
          <w:ilvl w:val="1"/>
          <w:numId w:val="2"/>
        </w:numPr>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Vprašanja oziroma dodatna pojasnila ponudnikom</w:t>
      </w:r>
    </w:p>
    <w:p w14:paraId="55970BC2"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1EAAEC24" w14:textId="587EA604" w:rsidR="00967958" w:rsidRPr="004B6FFB"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Vprašanja oziroma dodatna pojasnila o javnem naročilu oziroma razpisni dokumentaciji št. </w:t>
      </w:r>
      <w:r w:rsidR="00622E91" w:rsidRPr="00180E85">
        <w:rPr>
          <w:rFonts w:ascii="Tahoma" w:eastAsia="Times New Roman" w:hAnsi="Tahoma" w:cs="Tahoma"/>
          <w:sz w:val="20"/>
          <w:szCs w:val="20"/>
          <w:lang w:eastAsia="sl-SI"/>
        </w:rPr>
        <w:t>ŽALE</w:t>
      </w:r>
      <w:r w:rsidRPr="00180E85">
        <w:rPr>
          <w:rFonts w:ascii="Tahoma" w:eastAsia="Times New Roman" w:hAnsi="Tahoma" w:cs="Tahoma"/>
          <w:sz w:val="20"/>
          <w:szCs w:val="20"/>
          <w:lang w:eastAsia="sl-SI"/>
        </w:rPr>
        <w:t>-1</w:t>
      </w:r>
      <w:r w:rsidR="00622E91" w:rsidRPr="00180E85">
        <w:rPr>
          <w:rFonts w:ascii="Tahoma" w:eastAsia="Times New Roman" w:hAnsi="Tahoma" w:cs="Tahoma"/>
          <w:sz w:val="20"/>
          <w:szCs w:val="20"/>
          <w:lang w:eastAsia="sl-SI"/>
        </w:rPr>
        <w:t>6</w:t>
      </w:r>
      <w:r w:rsidRPr="00180E85">
        <w:rPr>
          <w:rFonts w:ascii="Tahoma" w:eastAsia="Times New Roman" w:hAnsi="Tahoma" w:cs="Tahoma"/>
          <w:sz w:val="20"/>
          <w:szCs w:val="20"/>
          <w:lang w:eastAsia="sl-SI"/>
        </w:rPr>
        <w:t>/26 – »</w:t>
      </w:r>
      <w:r w:rsidR="00622E91" w:rsidRPr="00180E85">
        <w:rPr>
          <w:rFonts w:ascii="Tahoma" w:eastAsia="Times New Roman" w:hAnsi="Tahoma" w:cs="Tahoma"/>
          <w:sz w:val="20"/>
          <w:szCs w:val="20"/>
          <w:lang w:eastAsia="sl-SI"/>
        </w:rPr>
        <w:t>Zamenjava obstoječe TP 0814 Žale</w:t>
      </w:r>
      <w:r w:rsidRPr="00180E85">
        <w:rPr>
          <w:rFonts w:ascii="Tahoma" w:eastAsia="Times New Roman" w:hAnsi="Tahoma" w:cs="Tahoma"/>
          <w:sz w:val="20"/>
          <w:szCs w:val="20"/>
          <w:lang w:eastAsia="sl-SI"/>
        </w:rPr>
        <w:t xml:space="preserve">«, lahko ponudniki zahtevajo preko Portala javnih naročil, </w:t>
      </w:r>
      <w:r w:rsidRPr="00180E85">
        <w:rPr>
          <w:rFonts w:ascii="Tahoma" w:eastAsia="Times New Roman" w:hAnsi="Tahoma" w:cs="Tahoma"/>
          <w:bCs/>
          <w:sz w:val="20"/>
          <w:szCs w:val="20"/>
          <w:lang w:eastAsia="sl-SI"/>
        </w:rPr>
        <w:t>vendar</w:t>
      </w:r>
      <w:r w:rsidRPr="00180E85">
        <w:rPr>
          <w:rFonts w:ascii="Tahoma" w:eastAsia="Times New Roman" w:hAnsi="Tahoma" w:cs="Tahoma"/>
          <w:b/>
          <w:sz w:val="20"/>
          <w:szCs w:val="20"/>
          <w:u w:val="single"/>
          <w:lang w:eastAsia="sl-SI"/>
        </w:rPr>
        <w:t xml:space="preserve"> </w:t>
      </w:r>
      <w:r w:rsidRPr="004B6FFB">
        <w:rPr>
          <w:rFonts w:ascii="Tahoma" w:eastAsia="Times New Roman" w:hAnsi="Tahoma" w:cs="Tahoma"/>
          <w:bCs/>
          <w:sz w:val="20"/>
          <w:szCs w:val="20"/>
          <w:lang w:eastAsia="sl-SI"/>
        </w:rPr>
        <w:t>najkasneje do</w:t>
      </w:r>
      <w:r w:rsidRPr="004B6FFB">
        <w:rPr>
          <w:rFonts w:ascii="Tahoma" w:eastAsia="Times New Roman" w:hAnsi="Tahoma" w:cs="Tahoma"/>
          <w:b/>
          <w:sz w:val="20"/>
          <w:szCs w:val="20"/>
          <w:u w:val="single"/>
          <w:lang w:eastAsia="sl-SI"/>
        </w:rPr>
        <w:t xml:space="preserve"> </w:t>
      </w:r>
      <w:r w:rsidR="0033036B">
        <w:rPr>
          <w:rFonts w:ascii="Tahoma" w:eastAsia="Times New Roman" w:hAnsi="Tahoma" w:cs="Tahoma"/>
          <w:b/>
          <w:sz w:val="20"/>
          <w:szCs w:val="20"/>
          <w:u w:val="single"/>
          <w:lang w:eastAsia="sl-SI"/>
        </w:rPr>
        <w:t>07</w:t>
      </w:r>
      <w:r w:rsidRPr="004B6FFB">
        <w:rPr>
          <w:rFonts w:ascii="Tahoma" w:eastAsia="Times New Roman" w:hAnsi="Tahoma" w:cs="Tahoma"/>
          <w:b/>
          <w:sz w:val="20"/>
          <w:szCs w:val="20"/>
          <w:u w:val="single"/>
          <w:lang w:eastAsia="sl-SI"/>
        </w:rPr>
        <w:t>.0</w:t>
      </w:r>
      <w:r w:rsidR="0033036B">
        <w:rPr>
          <w:rFonts w:ascii="Tahoma" w:eastAsia="Times New Roman" w:hAnsi="Tahoma" w:cs="Tahoma"/>
          <w:b/>
          <w:sz w:val="20"/>
          <w:szCs w:val="20"/>
          <w:u w:val="single"/>
          <w:lang w:eastAsia="sl-SI"/>
        </w:rPr>
        <w:t>8</w:t>
      </w:r>
      <w:r w:rsidRPr="004B6FFB">
        <w:rPr>
          <w:rFonts w:ascii="Tahoma" w:eastAsia="Times New Roman" w:hAnsi="Tahoma" w:cs="Tahoma"/>
          <w:b/>
          <w:sz w:val="20"/>
          <w:szCs w:val="20"/>
          <w:u w:val="single"/>
          <w:lang w:eastAsia="sl-SI"/>
        </w:rPr>
        <w:t xml:space="preserve">.2026 do </w:t>
      </w:r>
      <w:r w:rsidRPr="004B6FFB">
        <w:rPr>
          <w:rFonts w:ascii="Tahoma" w:eastAsia="Times New Roman" w:hAnsi="Tahoma" w:cs="Tahoma"/>
          <w:b/>
          <w:noProof/>
          <w:sz w:val="20"/>
          <w:szCs w:val="20"/>
          <w:u w:val="single"/>
          <w:lang w:eastAsia="sl-SI"/>
        </w:rPr>
        <w:t xml:space="preserve">10:00 </w:t>
      </w:r>
      <w:r w:rsidRPr="004B6FFB">
        <w:rPr>
          <w:rFonts w:ascii="Tahoma" w:eastAsia="Times New Roman" w:hAnsi="Tahoma" w:cs="Tahoma"/>
          <w:b/>
          <w:sz w:val="20"/>
          <w:szCs w:val="20"/>
          <w:u w:val="single"/>
          <w:lang w:eastAsia="sl-SI"/>
        </w:rPr>
        <w:t>ure</w:t>
      </w:r>
      <w:r w:rsidRPr="004B6FFB">
        <w:rPr>
          <w:rFonts w:ascii="Tahoma" w:eastAsia="Times New Roman" w:hAnsi="Tahoma" w:cs="Tahoma"/>
          <w:sz w:val="20"/>
          <w:szCs w:val="20"/>
          <w:lang w:eastAsia="sl-SI"/>
        </w:rPr>
        <w:t xml:space="preserve">.   </w:t>
      </w:r>
    </w:p>
    <w:p w14:paraId="1E31F2AD"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7D37A944" w14:textId="769B72A0"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Odgovori oziroma pojasnila bodo objavljeni na Portalu javnih naročil, </w:t>
      </w:r>
      <w:r w:rsidRPr="0057018C">
        <w:rPr>
          <w:rFonts w:ascii="Tahoma" w:eastAsia="Times New Roman" w:hAnsi="Tahoma" w:cs="Tahoma"/>
          <w:bCs/>
          <w:sz w:val="20"/>
          <w:szCs w:val="20"/>
          <w:lang w:eastAsia="sl-SI"/>
        </w:rPr>
        <w:t xml:space="preserve">najkasneje </w:t>
      </w:r>
      <w:r w:rsidR="0057018C" w:rsidRPr="0057018C">
        <w:rPr>
          <w:rFonts w:ascii="Tahoma" w:eastAsia="Times New Roman" w:hAnsi="Tahoma" w:cs="Tahoma"/>
          <w:bCs/>
          <w:sz w:val="20"/>
          <w:szCs w:val="20"/>
          <w:lang w:eastAsia="sl-SI"/>
        </w:rPr>
        <w:t>en dan pred odpiranjem ponudb</w:t>
      </w:r>
      <w:r w:rsidRPr="0057018C">
        <w:rPr>
          <w:rFonts w:ascii="Tahoma" w:eastAsia="Times New Roman" w:hAnsi="Tahoma" w:cs="Tahoma"/>
          <w:bCs/>
          <w:sz w:val="20"/>
          <w:szCs w:val="20"/>
          <w:lang w:eastAsia="sl-SI"/>
        </w:rPr>
        <w:t>, pod pogojem, da bo zahteva posredovana pravočasno</w:t>
      </w:r>
      <w:r w:rsidRPr="00180E85">
        <w:rPr>
          <w:rFonts w:ascii="Tahoma" w:eastAsia="Times New Roman" w:hAnsi="Tahoma" w:cs="Tahoma"/>
          <w:sz w:val="20"/>
          <w:szCs w:val="20"/>
          <w:lang w:eastAsia="sl-SI"/>
        </w:rPr>
        <w:t>. Na drugače posredovane zahteve za dodatna pojasnila ali vprašanja naročnik ni dolžan odgovoriti.</w:t>
      </w:r>
    </w:p>
    <w:p w14:paraId="5B658E69"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621543F5" w14:textId="77777777" w:rsidR="00967958" w:rsidRPr="00180E85" w:rsidRDefault="00967958" w:rsidP="00B50E88">
      <w:pPr>
        <w:keepNext/>
        <w:keepLines/>
        <w:numPr>
          <w:ilvl w:val="1"/>
          <w:numId w:val="2"/>
        </w:numPr>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Rok za predložitev ponudb in javno odpiranje ponudb</w:t>
      </w:r>
    </w:p>
    <w:p w14:paraId="64DD0AD5"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7B0C3867" w14:textId="45F995AD" w:rsidR="00967958" w:rsidRPr="00180E85" w:rsidRDefault="00967958" w:rsidP="00B50E88">
      <w:pPr>
        <w:keepNext/>
        <w:keepLines/>
        <w:tabs>
          <w:tab w:val="left" w:pos="14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Ponudba se šteje za pravočasno oddano, če jo naročnik prejme preko sistema e-JN </w:t>
      </w:r>
      <w:hyperlink r:id="rId12" w:history="1">
        <w:r w:rsidRPr="00180E85">
          <w:rPr>
            <w:rFonts w:ascii="Tahoma" w:eastAsia="Times New Roman" w:hAnsi="Tahoma" w:cs="Tahoma"/>
            <w:color w:val="0000FF"/>
            <w:sz w:val="20"/>
            <w:szCs w:val="20"/>
            <w:u w:val="single"/>
            <w:lang w:eastAsia="sl-SI"/>
          </w:rPr>
          <w:t>https://ejn.gov.si/eJN2</w:t>
        </w:r>
      </w:hyperlink>
      <w:r w:rsidR="00A47EAD" w:rsidRPr="00180E85">
        <w:rPr>
          <w:rFonts w:ascii="Tahoma" w:eastAsia="Times New Roman" w:hAnsi="Tahoma" w:cs="Tahoma"/>
          <w:sz w:val="20"/>
          <w:szCs w:val="20"/>
          <w:lang w:eastAsia="sl-SI"/>
        </w:rPr>
        <w:t xml:space="preserve"> </w:t>
      </w:r>
      <w:r w:rsidRPr="00180E85">
        <w:rPr>
          <w:rFonts w:ascii="Tahoma" w:eastAsia="Times New Roman" w:hAnsi="Tahoma" w:cs="Tahoma"/>
          <w:bCs/>
          <w:sz w:val="20"/>
          <w:szCs w:val="20"/>
          <w:lang w:eastAsia="sl-SI"/>
        </w:rPr>
        <w:t>najkasneje</w:t>
      </w:r>
      <w:r w:rsidRPr="00180E85">
        <w:rPr>
          <w:rFonts w:ascii="Tahoma" w:eastAsia="Times New Roman" w:hAnsi="Tahoma" w:cs="Tahoma"/>
          <w:b/>
          <w:sz w:val="20"/>
          <w:szCs w:val="20"/>
          <w:lang w:eastAsia="sl-SI"/>
        </w:rPr>
        <w:t xml:space="preserve"> </w:t>
      </w:r>
      <w:r w:rsidRPr="004B6FFB">
        <w:rPr>
          <w:rFonts w:ascii="Tahoma" w:eastAsia="Times New Roman" w:hAnsi="Tahoma" w:cs="Tahoma"/>
          <w:b/>
          <w:sz w:val="20"/>
          <w:szCs w:val="20"/>
          <w:lang w:eastAsia="sl-SI"/>
        </w:rPr>
        <w:t>do</w:t>
      </w:r>
      <w:r w:rsidRPr="004B6FFB">
        <w:rPr>
          <w:rFonts w:ascii="Tahoma" w:eastAsia="Times New Roman" w:hAnsi="Tahoma" w:cs="Tahoma"/>
          <w:sz w:val="20"/>
          <w:szCs w:val="20"/>
          <w:lang w:eastAsia="sl-SI"/>
        </w:rPr>
        <w:t xml:space="preserve"> </w:t>
      </w:r>
      <w:r w:rsidR="004B6FFB" w:rsidRPr="004B6FFB">
        <w:rPr>
          <w:rFonts w:ascii="Tahoma" w:eastAsia="Times New Roman" w:hAnsi="Tahoma" w:cs="Tahoma"/>
          <w:b/>
          <w:sz w:val="20"/>
          <w:szCs w:val="20"/>
          <w:lang w:eastAsia="sl-SI"/>
        </w:rPr>
        <w:t>1</w:t>
      </w:r>
      <w:r w:rsidR="0033036B">
        <w:rPr>
          <w:rFonts w:ascii="Tahoma" w:eastAsia="Times New Roman" w:hAnsi="Tahoma" w:cs="Tahoma"/>
          <w:b/>
          <w:sz w:val="20"/>
          <w:szCs w:val="20"/>
          <w:lang w:eastAsia="sl-SI"/>
        </w:rPr>
        <w:t>3</w:t>
      </w:r>
      <w:r w:rsidRPr="004B6FFB">
        <w:rPr>
          <w:rFonts w:ascii="Tahoma" w:eastAsia="Times New Roman" w:hAnsi="Tahoma" w:cs="Tahoma"/>
          <w:b/>
          <w:sz w:val="20"/>
          <w:szCs w:val="20"/>
          <w:lang w:eastAsia="sl-SI"/>
        </w:rPr>
        <w:t>.0</w:t>
      </w:r>
      <w:r w:rsidR="004B6FFB" w:rsidRPr="004B6FFB">
        <w:rPr>
          <w:rFonts w:ascii="Tahoma" w:eastAsia="Times New Roman" w:hAnsi="Tahoma" w:cs="Tahoma"/>
          <w:b/>
          <w:sz w:val="20"/>
          <w:szCs w:val="20"/>
          <w:lang w:eastAsia="sl-SI"/>
        </w:rPr>
        <w:t>8</w:t>
      </w:r>
      <w:r w:rsidRPr="004B6FFB">
        <w:rPr>
          <w:rFonts w:ascii="Tahoma" w:eastAsia="Times New Roman" w:hAnsi="Tahoma" w:cs="Tahoma"/>
          <w:b/>
          <w:sz w:val="20"/>
          <w:szCs w:val="20"/>
          <w:lang w:eastAsia="sl-SI"/>
        </w:rPr>
        <w:t>.2026</w:t>
      </w:r>
      <w:r w:rsidRPr="004B6FFB">
        <w:rPr>
          <w:rFonts w:ascii="Tahoma" w:eastAsia="Times New Roman" w:hAnsi="Tahoma" w:cs="Tahoma"/>
          <w:b/>
          <w:i/>
          <w:sz w:val="20"/>
          <w:szCs w:val="20"/>
          <w:lang w:eastAsia="sl-SI"/>
        </w:rPr>
        <w:t xml:space="preserve"> </w:t>
      </w:r>
      <w:r w:rsidRPr="004B6FFB">
        <w:rPr>
          <w:rFonts w:ascii="Tahoma" w:eastAsia="Times New Roman" w:hAnsi="Tahoma" w:cs="Tahoma"/>
          <w:b/>
          <w:sz w:val="20"/>
          <w:szCs w:val="20"/>
          <w:lang w:eastAsia="sl-SI"/>
        </w:rPr>
        <w:t>do 10.00</w:t>
      </w:r>
      <w:r w:rsidRPr="004B6FFB">
        <w:rPr>
          <w:rFonts w:ascii="Tahoma" w:eastAsia="Times New Roman" w:hAnsi="Tahoma" w:cs="Tahoma"/>
          <w:sz w:val="20"/>
          <w:szCs w:val="20"/>
          <w:lang w:eastAsia="sl-SI"/>
        </w:rPr>
        <w:t xml:space="preserve"> </w:t>
      </w:r>
      <w:r w:rsidRPr="004B6FFB">
        <w:rPr>
          <w:rFonts w:ascii="Tahoma" w:eastAsia="Times New Roman" w:hAnsi="Tahoma" w:cs="Tahoma"/>
          <w:b/>
          <w:sz w:val="20"/>
          <w:szCs w:val="20"/>
          <w:lang w:eastAsia="sl-SI"/>
        </w:rPr>
        <w:t>ure</w:t>
      </w:r>
      <w:r w:rsidRPr="00180E85">
        <w:rPr>
          <w:rFonts w:ascii="Tahoma" w:eastAsia="Times New Roman" w:hAnsi="Tahoma" w:cs="Tahoma"/>
          <w:sz w:val="20"/>
          <w:szCs w:val="20"/>
          <w:lang w:eastAsia="sl-SI"/>
        </w:rPr>
        <w:t>. Za oddano ponudbo se šteje ponudba, ki je v informacijskem sistemu e-JN označena s statusom »ODDANO«. Ponudnik nosi vse stroške priprave in predložitve ponudbe.</w:t>
      </w:r>
    </w:p>
    <w:p w14:paraId="1EDCD183" w14:textId="77777777" w:rsidR="00967958" w:rsidRPr="00180E85" w:rsidRDefault="00967958" w:rsidP="00B50E88">
      <w:pPr>
        <w:keepNext/>
        <w:keepLines/>
        <w:spacing w:after="0" w:line="240" w:lineRule="auto"/>
        <w:jc w:val="both"/>
        <w:rPr>
          <w:rFonts w:ascii="Tahoma" w:eastAsia="Times New Roman" w:hAnsi="Tahoma" w:cs="Tahoma"/>
          <w:b/>
          <w:sz w:val="20"/>
          <w:szCs w:val="20"/>
          <w:lang w:eastAsia="sl-SI"/>
        </w:rPr>
      </w:pPr>
    </w:p>
    <w:p w14:paraId="185E5F71" w14:textId="77777777" w:rsidR="00967958" w:rsidRPr="00180E85" w:rsidRDefault="00967958" w:rsidP="00B50E88">
      <w:pPr>
        <w:keepNext/>
        <w:keepLines/>
        <w:tabs>
          <w:tab w:val="left" w:pos="14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7802526" w14:textId="77777777" w:rsidR="00967958" w:rsidRPr="00180E85" w:rsidRDefault="00967958" w:rsidP="00B50E88">
      <w:pPr>
        <w:keepNext/>
        <w:keepLines/>
        <w:tabs>
          <w:tab w:val="left" w:pos="142"/>
        </w:tabs>
        <w:spacing w:after="0" w:line="240" w:lineRule="auto"/>
        <w:jc w:val="both"/>
        <w:rPr>
          <w:rFonts w:ascii="Tahoma" w:eastAsia="Times New Roman" w:hAnsi="Tahoma" w:cs="Tahoma"/>
          <w:sz w:val="20"/>
          <w:szCs w:val="20"/>
          <w:lang w:eastAsia="sl-SI"/>
        </w:rPr>
      </w:pPr>
    </w:p>
    <w:p w14:paraId="0A1E1E5D" w14:textId="77777777" w:rsidR="00967958" w:rsidRPr="00180E85" w:rsidRDefault="00967958" w:rsidP="00B50E88">
      <w:pPr>
        <w:keepNext/>
        <w:keepLines/>
        <w:tabs>
          <w:tab w:val="left" w:pos="14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Po preteku roka za predložitev ponudb ponudbe ne bo več mogoče oddati.</w:t>
      </w:r>
    </w:p>
    <w:p w14:paraId="407F9D7E" w14:textId="77777777" w:rsidR="00967958" w:rsidRPr="00180E85" w:rsidRDefault="00967958" w:rsidP="00B50E88">
      <w:pPr>
        <w:keepNext/>
        <w:keepLines/>
        <w:tabs>
          <w:tab w:val="left" w:pos="142"/>
        </w:tabs>
        <w:spacing w:after="0" w:line="240" w:lineRule="auto"/>
        <w:jc w:val="both"/>
        <w:rPr>
          <w:rFonts w:ascii="Tahoma" w:eastAsia="Times New Roman" w:hAnsi="Tahoma" w:cs="Tahoma"/>
          <w:sz w:val="20"/>
          <w:szCs w:val="20"/>
          <w:lang w:eastAsia="sl-SI"/>
        </w:rPr>
      </w:pPr>
    </w:p>
    <w:p w14:paraId="288E77F6" w14:textId="1B2E692B" w:rsidR="00967958" w:rsidRPr="00180E85" w:rsidRDefault="00A47EAD"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Dostop do povezave (URL naslov) za elektronsko predložitev ponudbe v tem postopku javnega naročila je ponudnikom na voljo v predmetnem</w:t>
      </w:r>
      <w:r w:rsidRPr="00180E85">
        <w:rPr>
          <w:rFonts w:ascii="Tahoma" w:eastAsia="Times New Roman" w:hAnsi="Tahoma" w:cs="Tahoma"/>
          <w:sz w:val="20"/>
          <w:szCs w:val="20"/>
          <w:u w:val="single"/>
          <w:lang w:eastAsia="sl-SI"/>
        </w:rPr>
        <w:t xml:space="preserve"> Obvestilu o javnem naročilu, objavljenem na Portalu javnih naročil, v razdelku »B.5 Elektronska predložitev«.</w:t>
      </w:r>
    </w:p>
    <w:p w14:paraId="3B86A699" w14:textId="77777777" w:rsidR="00A47EAD" w:rsidRPr="00180E85" w:rsidRDefault="00A47EAD" w:rsidP="00B50E88">
      <w:pPr>
        <w:keepNext/>
        <w:keepLines/>
        <w:spacing w:after="0" w:line="240" w:lineRule="auto"/>
        <w:jc w:val="both"/>
        <w:rPr>
          <w:rFonts w:ascii="Tahoma" w:eastAsia="Times New Roman" w:hAnsi="Tahoma" w:cs="Tahoma"/>
          <w:b/>
          <w:sz w:val="20"/>
          <w:szCs w:val="20"/>
          <w:lang w:eastAsia="sl-SI"/>
        </w:rPr>
      </w:pPr>
    </w:p>
    <w:p w14:paraId="7C9CD8BA" w14:textId="15C97CF2"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Odpiranje ponudb bo potekalo avtomatično v informacijskem sistemu e-JN </w:t>
      </w:r>
      <w:r w:rsidRPr="004B6FFB">
        <w:rPr>
          <w:rFonts w:ascii="Tahoma" w:eastAsia="Times New Roman" w:hAnsi="Tahoma" w:cs="Tahoma"/>
          <w:sz w:val="20"/>
          <w:szCs w:val="20"/>
          <w:lang w:eastAsia="sl-SI"/>
        </w:rPr>
        <w:t xml:space="preserve">dne </w:t>
      </w:r>
      <w:r w:rsidRPr="004B6FFB">
        <w:rPr>
          <w:rFonts w:ascii="Tahoma" w:eastAsia="Times New Roman" w:hAnsi="Tahoma" w:cs="Tahoma"/>
          <w:b/>
          <w:sz w:val="20"/>
          <w:szCs w:val="20"/>
          <w:lang w:eastAsia="sl-SI"/>
        </w:rPr>
        <w:t>1</w:t>
      </w:r>
      <w:r w:rsidR="0033036B">
        <w:rPr>
          <w:rFonts w:ascii="Tahoma" w:eastAsia="Times New Roman" w:hAnsi="Tahoma" w:cs="Tahoma"/>
          <w:b/>
          <w:sz w:val="20"/>
          <w:szCs w:val="20"/>
          <w:lang w:eastAsia="sl-SI"/>
        </w:rPr>
        <w:t>3</w:t>
      </w:r>
      <w:r w:rsidRPr="004B6FFB">
        <w:rPr>
          <w:rFonts w:ascii="Tahoma" w:eastAsia="Times New Roman" w:hAnsi="Tahoma" w:cs="Tahoma"/>
          <w:b/>
          <w:sz w:val="20"/>
          <w:szCs w:val="20"/>
          <w:lang w:eastAsia="sl-SI"/>
        </w:rPr>
        <w:t>.0</w:t>
      </w:r>
      <w:r w:rsidR="004B6FFB" w:rsidRPr="004B6FFB">
        <w:rPr>
          <w:rFonts w:ascii="Tahoma" w:eastAsia="Times New Roman" w:hAnsi="Tahoma" w:cs="Tahoma"/>
          <w:b/>
          <w:sz w:val="20"/>
          <w:szCs w:val="20"/>
          <w:lang w:eastAsia="sl-SI"/>
        </w:rPr>
        <w:t>8</w:t>
      </w:r>
      <w:r w:rsidRPr="004B6FFB">
        <w:rPr>
          <w:rFonts w:ascii="Tahoma" w:eastAsia="Times New Roman" w:hAnsi="Tahoma" w:cs="Tahoma"/>
          <w:b/>
          <w:sz w:val="20"/>
          <w:szCs w:val="20"/>
          <w:lang w:eastAsia="sl-SI"/>
        </w:rPr>
        <w:t>.2026</w:t>
      </w:r>
      <w:r w:rsidRPr="004B6FFB">
        <w:rPr>
          <w:rFonts w:ascii="Tahoma" w:eastAsia="Times New Roman" w:hAnsi="Tahoma" w:cs="Tahoma"/>
          <w:b/>
          <w:i/>
          <w:sz w:val="20"/>
          <w:szCs w:val="20"/>
          <w:lang w:eastAsia="sl-SI"/>
        </w:rPr>
        <w:t xml:space="preserve"> </w:t>
      </w:r>
      <w:r w:rsidRPr="004B6FFB">
        <w:rPr>
          <w:rFonts w:ascii="Tahoma" w:eastAsia="Times New Roman" w:hAnsi="Tahoma" w:cs="Tahoma"/>
          <w:sz w:val="20"/>
          <w:szCs w:val="20"/>
          <w:lang w:eastAsia="sl-SI"/>
        </w:rPr>
        <w:t xml:space="preserve">in se bo začelo </w:t>
      </w:r>
      <w:r w:rsidRPr="004B6FFB">
        <w:rPr>
          <w:rFonts w:ascii="Tahoma" w:eastAsia="Times New Roman" w:hAnsi="Tahoma" w:cs="Tahoma"/>
          <w:b/>
          <w:sz w:val="20"/>
          <w:szCs w:val="20"/>
          <w:lang w:eastAsia="sl-SI"/>
        </w:rPr>
        <w:t>ob 1</w:t>
      </w:r>
      <w:r w:rsidR="004B6FFB" w:rsidRPr="004B6FFB">
        <w:rPr>
          <w:rFonts w:ascii="Tahoma" w:eastAsia="Times New Roman" w:hAnsi="Tahoma" w:cs="Tahoma"/>
          <w:b/>
          <w:sz w:val="20"/>
          <w:szCs w:val="20"/>
          <w:lang w:eastAsia="sl-SI"/>
        </w:rPr>
        <w:t>2</w:t>
      </w:r>
      <w:r w:rsidRPr="004B6FFB">
        <w:rPr>
          <w:rFonts w:ascii="Tahoma" w:eastAsia="Times New Roman" w:hAnsi="Tahoma" w:cs="Tahoma"/>
          <w:b/>
          <w:sz w:val="20"/>
          <w:szCs w:val="20"/>
          <w:lang w:eastAsia="sl-SI"/>
        </w:rPr>
        <w:t>.00 uri</w:t>
      </w:r>
      <w:r w:rsidRPr="004B6FFB">
        <w:rPr>
          <w:rFonts w:ascii="Tahoma" w:eastAsia="Times New Roman" w:hAnsi="Tahoma" w:cs="Tahoma"/>
          <w:sz w:val="20"/>
          <w:szCs w:val="20"/>
          <w:lang w:eastAsia="sl-SI"/>
        </w:rPr>
        <w:t xml:space="preserve"> na spletnem </w:t>
      </w:r>
      <w:r w:rsidRPr="00180E85">
        <w:rPr>
          <w:rFonts w:ascii="Tahoma" w:eastAsia="Times New Roman" w:hAnsi="Tahoma" w:cs="Tahoma"/>
          <w:sz w:val="20"/>
          <w:szCs w:val="20"/>
          <w:lang w:eastAsia="sl-SI"/>
        </w:rPr>
        <w:t xml:space="preserve">naslovu </w:t>
      </w:r>
      <w:hyperlink r:id="rId13" w:history="1">
        <w:r w:rsidRPr="00180E85">
          <w:rPr>
            <w:rFonts w:ascii="Tahoma" w:eastAsia="Times New Roman" w:hAnsi="Tahoma" w:cs="Tahoma"/>
            <w:color w:val="0000FF"/>
            <w:sz w:val="20"/>
            <w:szCs w:val="20"/>
            <w:u w:val="single"/>
            <w:lang w:eastAsia="sl-SI"/>
          </w:rPr>
          <w:t>https://ejn.gov.si/eJN2</w:t>
        </w:r>
      </w:hyperlink>
      <w:r w:rsidRPr="00180E85">
        <w:rPr>
          <w:rFonts w:ascii="Tahoma" w:eastAsia="Times New Roman" w:hAnsi="Tahoma" w:cs="Tahoma"/>
          <w:sz w:val="20"/>
          <w:szCs w:val="20"/>
          <w:lang w:eastAsia="sl-SI"/>
        </w:rPr>
        <w:t xml:space="preserve">. </w:t>
      </w:r>
    </w:p>
    <w:p w14:paraId="283358E6"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54E636CF"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Ob roku za odpiranje ponudb se ponudbe v sistemu samodejno prikažejo v zavihku »Aktualna javna naročila«. Ponudniki in ostala javnost bodo lahko po javnem odpiranju ponudb pregledali prispele informacije oziroma dokumente ponudnikov (torej imena ponudnikov, ki so oddali ponudbo ter ali gre za variantne ponudbe (če je to primerno) in ponudbeni predračun oziroma vrednost ponudbe).</w:t>
      </w:r>
    </w:p>
    <w:p w14:paraId="1ED19970"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69F8294A" w14:textId="77777777" w:rsidR="00967958" w:rsidRPr="00180E85" w:rsidRDefault="00967958" w:rsidP="00B50E88">
      <w:pPr>
        <w:keepNext/>
        <w:keepLines/>
        <w:numPr>
          <w:ilvl w:val="1"/>
          <w:numId w:val="2"/>
        </w:numPr>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Način in navodila za predložitev ponudb</w:t>
      </w:r>
    </w:p>
    <w:p w14:paraId="7054E049" w14:textId="77777777" w:rsidR="00967958" w:rsidRPr="00180E85" w:rsidRDefault="00967958" w:rsidP="00B50E88">
      <w:pPr>
        <w:keepNext/>
        <w:keepLines/>
        <w:spacing w:after="0" w:line="240" w:lineRule="auto"/>
        <w:jc w:val="both"/>
        <w:rPr>
          <w:rFonts w:ascii="Tahoma" w:eastAsia="Times New Roman" w:hAnsi="Tahoma" w:cs="Tahoma"/>
          <w:b/>
          <w:sz w:val="20"/>
          <w:szCs w:val="20"/>
          <w:lang w:eastAsia="sl-SI"/>
        </w:rPr>
      </w:pPr>
    </w:p>
    <w:p w14:paraId="032D39A6" w14:textId="77777777" w:rsidR="00967958" w:rsidRPr="00180E85" w:rsidRDefault="00967958" w:rsidP="00B50E88">
      <w:pPr>
        <w:keepNext/>
        <w:keepLines/>
        <w:tabs>
          <w:tab w:val="left" w:pos="14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Ponudniki morajo ponudbe predložiti v informacijski sistem e-JN na spletnem naslovu </w:t>
      </w:r>
      <w:hyperlink r:id="rId14" w:history="1">
        <w:r w:rsidRPr="00180E85">
          <w:rPr>
            <w:rFonts w:ascii="Tahoma" w:eastAsia="Times New Roman" w:hAnsi="Tahoma" w:cs="Tahoma"/>
            <w:color w:val="0000FF"/>
            <w:sz w:val="20"/>
            <w:szCs w:val="20"/>
            <w:u w:val="single"/>
            <w:lang w:eastAsia="sl-SI"/>
          </w:rPr>
          <w:t>https://ejn.gov.si/eJN2</w:t>
        </w:r>
      </w:hyperlink>
      <w:r w:rsidRPr="00180E85">
        <w:rPr>
          <w:rFonts w:ascii="Tahoma" w:eastAsia="Times New Roman" w:hAnsi="Tahoma" w:cs="Tahoma"/>
          <w:sz w:val="20"/>
          <w:szCs w:val="20"/>
          <w:lang w:eastAsia="sl-SI"/>
        </w:rPr>
        <w:t xml:space="preserve">, v skladu s točko 3 dokumenta Navodila za uporabo informacijskega sistema za uporabo funkcionalnosti elektronske oddaje ponudb e-JN: PONUDNIKI (v nadaljevanju: Navodila za uporabo e-JN), ki je objavljen na spletnem naslovu </w:t>
      </w:r>
    </w:p>
    <w:p w14:paraId="790942C8" w14:textId="77777777" w:rsidR="00967958" w:rsidRPr="00180E85" w:rsidRDefault="00D92ECF" w:rsidP="00B50E88">
      <w:pPr>
        <w:keepNext/>
        <w:keepLines/>
        <w:tabs>
          <w:tab w:val="left" w:pos="142"/>
        </w:tabs>
        <w:spacing w:after="0" w:line="240" w:lineRule="auto"/>
        <w:jc w:val="both"/>
        <w:rPr>
          <w:rFonts w:ascii="Tahoma" w:eastAsia="Times New Roman" w:hAnsi="Tahoma" w:cs="Tahoma"/>
          <w:color w:val="0000FF"/>
          <w:sz w:val="20"/>
          <w:szCs w:val="20"/>
          <w:u w:val="single"/>
          <w:lang w:eastAsia="sl-SI"/>
        </w:rPr>
      </w:pPr>
      <w:hyperlink r:id="rId15" w:history="1">
        <w:r w:rsidR="00967958" w:rsidRPr="00180E85">
          <w:rPr>
            <w:rFonts w:ascii="Tahoma" w:eastAsia="Times New Roman" w:hAnsi="Tahoma" w:cs="Tahoma"/>
            <w:color w:val="0000FF"/>
            <w:sz w:val="20"/>
            <w:szCs w:val="20"/>
            <w:u w:val="single"/>
            <w:lang w:eastAsia="sl-SI"/>
          </w:rPr>
          <w:t>https://ejn.gov.si/ponudba/pages/aktualno/vec_informacij_ponudniki.xhtml</w:t>
        </w:r>
      </w:hyperlink>
      <w:r w:rsidR="00967958" w:rsidRPr="00180E85">
        <w:rPr>
          <w:rFonts w:ascii="Tahoma" w:eastAsia="Times New Roman" w:hAnsi="Tahoma" w:cs="Tahoma"/>
          <w:color w:val="0000FF"/>
          <w:sz w:val="20"/>
          <w:szCs w:val="20"/>
          <w:u w:val="single"/>
          <w:lang w:eastAsia="sl-SI"/>
        </w:rPr>
        <w:t>.</w:t>
      </w:r>
    </w:p>
    <w:p w14:paraId="7353FCAC" w14:textId="77777777" w:rsidR="00967958" w:rsidRPr="00180E85" w:rsidRDefault="00967958" w:rsidP="00B50E88">
      <w:pPr>
        <w:keepNext/>
        <w:keepLines/>
        <w:tabs>
          <w:tab w:val="left" w:pos="14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Ponudnik se mora pred oddajo ponudbe registrirati na spletnem naslovu </w:t>
      </w:r>
      <w:hyperlink r:id="rId16" w:history="1">
        <w:r w:rsidRPr="00180E85">
          <w:rPr>
            <w:rFonts w:ascii="Tahoma" w:eastAsia="Times New Roman" w:hAnsi="Tahoma" w:cs="Tahoma"/>
            <w:color w:val="0000FF"/>
            <w:sz w:val="20"/>
            <w:szCs w:val="20"/>
            <w:u w:val="single"/>
            <w:lang w:eastAsia="sl-SI"/>
          </w:rPr>
          <w:t>https://ejn.gov.si/eJN2</w:t>
        </w:r>
      </w:hyperlink>
      <w:r w:rsidRPr="00180E85">
        <w:rPr>
          <w:rFonts w:ascii="Tahoma" w:eastAsia="Times New Roman" w:hAnsi="Tahoma" w:cs="Tahoma"/>
          <w:sz w:val="20"/>
          <w:szCs w:val="20"/>
          <w:lang w:eastAsia="sl-SI"/>
        </w:rPr>
        <w:t>, v skladu z Navodili za uporabo e-JN. Če je ponudnik že registriran v informacijski sistem e-JN, se v aplikacijo prijavi na istem naslovu.</w:t>
      </w:r>
    </w:p>
    <w:p w14:paraId="781159BA" w14:textId="77777777" w:rsidR="00967958" w:rsidRPr="00180E85" w:rsidRDefault="00967958" w:rsidP="00B50E88">
      <w:pPr>
        <w:keepNext/>
        <w:keepLines/>
        <w:tabs>
          <w:tab w:val="left" w:pos="142"/>
        </w:tabs>
        <w:spacing w:after="0" w:line="240" w:lineRule="auto"/>
        <w:jc w:val="both"/>
        <w:rPr>
          <w:rFonts w:ascii="Tahoma" w:eastAsia="Times New Roman" w:hAnsi="Tahoma" w:cs="Tahoma"/>
          <w:sz w:val="20"/>
          <w:szCs w:val="20"/>
          <w:lang w:eastAsia="sl-SI"/>
        </w:rPr>
      </w:pPr>
    </w:p>
    <w:p w14:paraId="4CAC2F87"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04A82ABC" w14:textId="77777777" w:rsidR="00967958" w:rsidRDefault="00967958" w:rsidP="00B50E88">
      <w:pPr>
        <w:keepNext/>
        <w:keepLines/>
        <w:spacing w:after="0" w:line="240" w:lineRule="auto"/>
        <w:jc w:val="both"/>
        <w:rPr>
          <w:rFonts w:ascii="Tahoma" w:eastAsia="Times New Roman" w:hAnsi="Tahoma" w:cs="Tahoma"/>
          <w:sz w:val="20"/>
          <w:szCs w:val="20"/>
          <w:lang w:eastAsia="sl-SI"/>
        </w:rPr>
      </w:pPr>
    </w:p>
    <w:p w14:paraId="130EB8A8" w14:textId="77777777" w:rsidR="00272AA7" w:rsidRDefault="00272AA7" w:rsidP="00B50E88">
      <w:pPr>
        <w:keepNext/>
        <w:keepLines/>
        <w:spacing w:after="0" w:line="240" w:lineRule="auto"/>
        <w:jc w:val="both"/>
        <w:rPr>
          <w:rFonts w:ascii="Tahoma" w:eastAsia="Times New Roman" w:hAnsi="Tahoma" w:cs="Tahoma"/>
          <w:sz w:val="20"/>
          <w:szCs w:val="20"/>
          <w:lang w:eastAsia="sl-SI"/>
        </w:rPr>
      </w:pPr>
    </w:p>
    <w:p w14:paraId="3E0657EC" w14:textId="77777777" w:rsidR="00272AA7" w:rsidRDefault="00272AA7" w:rsidP="00B50E88">
      <w:pPr>
        <w:keepNext/>
        <w:keepLines/>
        <w:spacing w:after="0" w:line="240" w:lineRule="auto"/>
        <w:jc w:val="both"/>
        <w:rPr>
          <w:rFonts w:ascii="Tahoma" w:eastAsia="Times New Roman" w:hAnsi="Tahoma" w:cs="Tahoma"/>
          <w:sz w:val="20"/>
          <w:szCs w:val="20"/>
          <w:lang w:eastAsia="sl-SI"/>
        </w:rPr>
      </w:pPr>
    </w:p>
    <w:p w14:paraId="3A2DF68D" w14:textId="77777777" w:rsidR="00272AA7" w:rsidRPr="00180E85" w:rsidRDefault="00272AA7" w:rsidP="00B50E88">
      <w:pPr>
        <w:keepNext/>
        <w:keepLines/>
        <w:spacing w:after="0" w:line="240" w:lineRule="auto"/>
        <w:jc w:val="both"/>
        <w:rPr>
          <w:rFonts w:ascii="Tahoma" w:eastAsia="Times New Roman" w:hAnsi="Tahoma" w:cs="Tahoma"/>
          <w:sz w:val="20"/>
          <w:szCs w:val="20"/>
          <w:lang w:eastAsia="sl-SI"/>
        </w:rPr>
      </w:pPr>
    </w:p>
    <w:p w14:paraId="427C15DC" w14:textId="77777777" w:rsidR="00967958" w:rsidRPr="00180E85" w:rsidRDefault="00967958" w:rsidP="00B50E88">
      <w:pPr>
        <w:keepNext/>
        <w:keepLines/>
        <w:numPr>
          <w:ilvl w:val="1"/>
          <w:numId w:val="2"/>
        </w:numPr>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lastRenderedPageBreak/>
        <w:t>Ponudbena cena</w:t>
      </w:r>
    </w:p>
    <w:p w14:paraId="2D5F6F2A"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41387AB8"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Skupna ponudbena vrednost in cene na enoto mere morajo biti izražene v EUR, zaokroženo na dve (2) decimalni mesti. </w:t>
      </w:r>
    </w:p>
    <w:p w14:paraId="2EC8C43B"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671CC7AD"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Ponudnik v sistem e-JN v razdelek »Skupna ponudbena vrednost« v zato namenjen prostor vpiše skupni ponudbeni znesek brez davka v EUR in znesek davka v EUR. Znesek skupaj z davkom v EUR se izračuna samodejno.</w:t>
      </w:r>
    </w:p>
    <w:p w14:paraId="5625132F"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675DDC05"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bookmarkStart w:id="9" w:name="_Hlk233792350"/>
      <w:r w:rsidRPr="00180E85">
        <w:rPr>
          <w:rFonts w:ascii="Tahoma" w:eastAsia="Times New Roman" w:hAnsi="Tahoma" w:cs="Tahoma"/>
          <w:sz w:val="20"/>
          <w:szCs w:val="20"/>
          <w:lang w:eastAsia="sl-SI"/>
        </w:rPr>
        <w:t xml:space="preserve">V del »Predračun« naloži izpolnjen obrazec »Povzetek predračuna« v obliki pdf. </w:t>
      </w:r>
    </w:p>
    <w:p w14:paraId="16CEA5E1"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10BE5819" w14:textId="1F63F5D5"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»Ponudbeni predračun«</w:t>
      </w:r>
      <w:r w:rsidR="00EC7E90" w:rsidRPr="00180E85">
        <w:rPr>
          <w:rFonts w:ascii="Tahoma" w:eastAsia="Times New Roman" w:hAnsi="Tahoma" w:cs="Tahoma"/>
          <w:sz w:val="20"/>
          <w:szCs w:val="20"/>
          <w:lang w:eastAsia="sl-SI"/>
        </w:rPr>
        <w:t xml:space="preserve"> (popisi del)</w:t>
      </w:r>
      <w:r w:rsidRPr="00180E85">
        <w:rPr>
          <w:rFonts w:ascii="Tahoma" w:eastAsia="Times New Roman" w:hAnsi="Tahoma" w:cs="Tahoma"/>
          <w:sz w:val="20"/>
          <w:szCs w:val="20"/>
          <w:lang w:eastAsia="sl-SI"/>
        </w:rPr>
        <w:t xml:space="preserve"> v MS Excel formatu ponudnik naloži v razdelek »Dokumenti«, del »Ostale </w:t>
      </w:r>
      <w:bookmarkEnd w:id="9"/>
      <w:r w:rsidRPr="00180E85">
        <w:rPr>
          <w:rFonts w:ascii="Tahoma" w:eastAsia="Times New Roman" w:hAnsi="Tahoma" w:cs="Tahoma"/>
          <w:sz w:val="20"/>
          <w:szCs w:val="20"/>
          <w:lang w:eastAsia="sl-SI"/>
        </w:rPr>
        <w:t xml:space="preserve">priloge«. </w:t>
      </w:r>
    </w:p>
    <w:p w14:paraId="714662C3"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3447CF12"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»Skupna ponudbena vrednost«, ki bo vpisana v istoimenski razdelek in dokument, ki bo naložen kot predračun v del »Predračun«, bosta razvidna in dostopna na javnem odpiranju ponudb.</w:t>
      </w:r>
    </w:p>
    <w:p w14:paraId="41DFC5AC"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40AF330C" w14:textId="6CB50EA3"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V primeru skupne ponudbe obrazec </w:t>
      </w:r>
      <w:r w:rsidR="002D2B59" w:rsidRPr="00180E85">
        <w:rPr>
          <w:rFonts w:ascii="Tahoma" w:eastAsia="Times New Roman" w:hAnsi="Tahoma" w:cs="Tahoma"/>
          <w:sz w:val="20"/>
          <w:szCs w:val="20"/>
          <w:lang w:eastAsia="sl-SI"/>
        </w:rPr>
        <w:t>»Ponudbeni predračun«</w:t>
      </w:r>
      <w:r w:rsidR="00E14B14" w:rsidRPr="00180E85">
        <w:rPr>
          <w:rFonts w:ascii="Tahoma" w:eastAsia="Times New Roman" w:hAnsi="Tahoma" w:cs="Tahoma"/>
          <w:sz w:val="20"/>
          <w:szCs w:val="20"/>
          <w:lang w:eastAsia="sl-SI"/>
        </w:rPr>
        <w:t xml:space="preserve"> (popisi del)</w:t>
      </w:r>
      <w:r w:rsidR="002D2B59" w:rsidRPr="00180E85">
        <w:rPr>
          <w:rFonts w:ascii="Tahoma" w:eastAsia="Times New Roman" w:hAnsi="Tahoma" w:cs="Tahoma"/>
          <w:sz w:val="20"/>
          <w:szCs w:val="20"/>
          <w:lang w:eastAsia="sl-SI"/>
        </w:rPr>
        <w:t xml:space="preserve"> </w:t>
      </w:r>
      <w:r w:rsidRPr="00180E85">
        <w:rPr>
          <w:rFonts w:ascii="Tahoma" w:eastAsia="Times New Roman" w:hAnsi="Tahoma" w:cs="Tahoma"/>
          <w:sz w:val="20"/>
          <w:szCs w:val="20"/>
          <w:lang w:eastAsia="sl-SI"/>
        </w:rPr>
        <w:t xml:space="preserve">izpolni le vodilni partner. </w:t>
      </w:r>
    </w:p>
    <w:p w14:paraId="1C462BDA"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4B0D1187"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Sestavni del ponudbe so popisi del. Ponudniki pri izpolnjevanju popisov del ne smejo posegati in spreminjati elementov popisov del (opisa postavk, enote mere in količine), kot jih je pripravil naročnik, ampak morajo izpolniti le prazna – neizpolnjena polja, ki se nanašajo na ponujeno ceno. Naročnik bo ponudbo ponudnika, ki bi spremenil opis in vsebino postavk, enote mere in količine v popisih del izločil kot nedopustno. Ponudniki morajo izpolniti in ponuditi vse postavke znotraj popisov.</w:t>
      </w:r>
    </w:p>
    <w:p w14:paraId="4F663EE2"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208751F3"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V primeru, da ponudnik v popisih del ne bo izpolnil vseh postavk, ali bo pri posamezni postavki vpisal »0,00«, bo naročnik smatral, da so le-te postavke upoštevane v ostalih postavkah. V takem primeru, naročnik za ta dela ponudniku ne bo priznal naknadno določenih cen ali podražitev iz tega naslova.</w:t>
      </w:r>
    </w:p>
    <w:p w14:paraId="025F95B2"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27FE8CE8"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V primeru razhajanj med ponudbenim predračunom v pdf. formatu in ponudbenim predračunom v excel formatu (xlsx), bo naročnik kot veljaven ponudbeni predračun štel predračun v pdf. formatu.</w:t>
      </w:r>
    </w:p>
    <w:p w14:paraId="6B705F72"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510A8DFA" w14:textId="699C5C84"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Cene na enoto mere (v EUR brez DDV), navedene v povzetku predračuna (Priloga 2/1) in ponudbenem predračunu (Priloga 2/2) morajo biti v času veljavnosti </w:t>
      </w:r>
      <w:r w:rsidR="00FD7111"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fiksne, razen v primeru znižanja cen.</w:t>
      </w:r>
    </w:p>
    <w:p w14:paraId="1CF58983" w14:textId="77777777" w:rsidR="00967958" w:rsidRPr="00180E85" w:rsidRDefault="00967958" w:rsidP="00B50E88">
      <w:pPr>
        <w:keepNext/>
        <w:keepLines/>
        <w:spacing w:after="0" w:line="240" w:lineRule="auto"/>
        <w:jc w:val="both"/>
        <w:rPr>
          <w:rFonts w:ascii="Tahoma" w:eastAsia="Times New Roman" w:hAnsi="Tahoma" w:cs="Tahoma"/>
          <w:b/>
          <w:sz w:val="20"/>
          <w:szCs w:val="20"/>
          <w:lang w:eastAsia="sl-SI"/>
        </w:rPr>
      </w:pPr>
    </w:p>
    <w:p w14:paraId="12A92A54" w14:textId="77777777" w:rsidR="00967958" w:rsidRPr="00180E85" w:rsidRDefault="00967958" w:rsidP="00B50E88">
      <w:pPr>
        <w:keepNext/>
        <w:keepLine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V primeru razhajanj med podatki navedenimi v razdelku »Skupna ponudbena vrednost«, podatki del »Predračun« (Priloga 2/1 – POVZETEK PREDRAČUNA), in celotnim izpolnjenim ponudbenim predračunom v pdf. Formatu (Priloga 2/2 »PONUDBENI PREDRAČUN)« - naloženim v razdelek »Dokumenti«, del »Ostale priloge«, kot veljavni štejejo podatki v dokumentu, ki je predložen v razdelku »Dokumenti«, del »Ostale priloge«.</w:t>
      </w:r>
    </w:p>
    <w:p w14:paraId="7EC993C8" w14:textId="77777777" w:rsidR="00967958" w:rsidRPr="00180E85" w:rsidRDefault="00967958" w:rsidP="00B50E88">
      <w:pPr>
        <w:keepNext/>
        <w:keepLines/>
        <w:spacing w:after="0" w:line="240" w:lineRule="auto"/>
        <w:jc w:val="both"/>
        <w:rPr>
          <w:rFonts w:ascii="Tahoma" w:eastAsia="Times New Roman" w:hAnsi="Tahoma" w:cs="Tahoma"/>
          <w:b/>
          <w:sz w:val="20"/>
          <w:szCs w:val="20"/>
          <w:lang w:eastAsia="sl-SI"/>
        </w:rPr>
      </w:pPr>
    </w:p>
    <w:p w14:paraId="422F626B" w14:textId="77777777" w:rsidR="00967958" w:rsidRPr="00180E85" w:rsidRDefault="00967958" w:rsidP="00B50E88">
      <w:pPr>
        <w:keepNext/>
        <w:keepLines/>
        <w:numPr>
          <w:ilvl w:val="1"/>
          <w:numId w:val="2"/>
        </w:numPr>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Veljavnost ponudbe</w:t>
      </w:r>
    </w:p>
    <w:p w14:paraId="2EDF71D9"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4D1F568A"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Ponudba je zavezujoča in mora biti veljavna še </w:t>
      </w:r>
      <w:r w:rsidRPr="00180E85">
        <w:rPr>
          <w:rFonts w:ascii="Tahoma" w:eastAsia="Times New Roman" w:hAnsi="Tahoma" w:cs="Tahoma"/>
          <w:b/>
          <w:bCs/>
          <w:sz w:val="20"/>
          <w:szCs w:val="20"/>
          <w:lang w:eastAsia="sl-SI"/>
        </w:rPr>
        <w:t>najmanj štiri (4) mesece</w:t>
      </w:r>
      <w:r w:rsidRPr="00180E85">
        <w:rPr>
          <w:rFonts w:ascii="Tahoma" w:eastAsia="Times New Roman" w:hAnsi="Tahoma" w:cs="Tahoma"/>
          <w:sz w:val="20"/>
          <w:szCs w:val="20"/>
          <w:lang w:eastAsia="sl-SI"/>
        </w:rPr>
        <w:t xml:space="preserve"> od datuma, določenega za oddajo ponudb.</w:t>
      </w:r>
    </w:p>
    <w:p w14:paraId="4647DBA0"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4DC16DC1" w14:textId="77777777" w:rsidR="00967958" w:rsidRPr="00180E85" w:rsidRDefault="00967958" w:rsidP="00B50E88">
      <w:pPr>
        <w:keepNext/>
        <w:keepLines/>
        <w:numPr>
          <w:ilvl w:val="1"/>
          <w:numId w:val="2"/>
        </w:numPr>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Jezik in denarna enota</w:t>
      </w:r>
    </w:p>
    <w:p w14:paraId="109C5CC8" w14:textId="77777777" w:rsidR="00967958" w:rsidRPr="00180E85" w:rsidRDefault="00967958" w:rsidP="00B50E88">
      <w:pPr>
        <w:keepNext/>
        <w:keepLines/>
        <w:spacing w:after="0" w:line="240" w:lineRule="auto"/>
        <w:jc w:val="both"/>
        <w:rPr>
          <w:rFonts w:ascii="Tahoma" w:eastAsia="Times New Roman" w:hAnsi="Tahoma" w:cs="Tahoma"/>
          <w:b/>
          <w:sz w:val="20"/>
          <w:szCs w:val="20"/>
          <w:lang w:eastAsia="sl-SI"/>
        </w:rPr>
      </w:pPr>
    </w:p>
    <w:p w14:paraId="59A02C10"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Ponudniki predložijo ponudbo v slovenskem jeziku. V kolikor ponudnik v ponudbi priloži dokument ponudbe ali del ponudbe v tujem jeziku, si naročnik pridržuje pravico, da v fazi pregledovanja in ocenjevanja ponudb od ponudnika zahteva, da na lastne stroške (tj. stroške ponudnika) predložijo uradne prevode dokumentov/dokazil s strani sodnega tolmača za slovenski jezik, ki so predloženi v tujem jeziku. </w:t>
      </w:r>
    </w:p>
    <w:p w14:paraId="70C73F9F" w14:textId="77777777" w:rsidR="00967958" w:rsidRPr="00180E85" w:rsidRDefault="00967958" w:rsidP="00B50E88">
      <w:pPr>
        <w:keepNext/>
        <w:keepLines/>
        <w:spacing w:after="0" w:line="240" w:lineRule="auto"/>
        <w:jc w:val="both"/>
        <w:rPr>
          <w:rFonts w:ascii="Tahoma" w:eastAsia="Times New Roman" w:hAnsi="Tahoma" w:cs="Tahoma"/>
          <w:sz w:val="16"/>
          <w:szCs w:val="20"/>
          <w:lang w:eastAsia="sl-SI"/>
        </w:rPr>
      </w:pPr>
    </w:p>
    <w:p w14:paraId="26E0A07D"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Finančni podatki morajo biti podani v EUR, na dve (2) decimalni mesti natančno. </w:t>
      </w:r>
    </w:p>
    <w:p w14:paraId="12799A47" w14:textId="77777777" w:rsidR="00967958" w:rsidRDefault="00967958" w:rsidP="00B50E88">
      <w:pPr>
        <w:keepNext/>
        <w:keepLines/>
        <w:spacing w:after="0" w:line="240" w:lineRule="auto"/>
        <w:ind w:right="56"/>
        <w:jc w:val="both"/>
        <w:rPr>
          <w:rFonts w:ascii="Tahoma" w:eastAsia="Times New Roman" w:hAnsi="Tahoma" w:cs="Tahoma"/>
          <w:sz w:val="20"/>
          <w:szCs w:val="20"/>
          <w:lang w:eastAsia="sl-SI"/>
        </w:rPr>
      </w:pPr>
    </w:p>
    <w:p w14:paraId="52A15C13" w14:textId="77777777" w:rsidR="00272AA7" w:rsidRDefault="00272AA7" w:rsidP="00B50E88">
      <w:pPr>
        <w:keepNext/>
        <w:keepLines/>
        <w:spacing w:after="0" w:line="240" w:lineRule="auto"/>
        <w:ind w:right="56"/>
        <w:jc w:val="both"/>
        <w:rPr>
          <w:rFonts w:ascii="Tahoma" w:eastAsia="Times New Roman" w:hAnsi="Tahoma" w:cs="Tahoma"/>
          <w:sz w:val="20"/>
          <w:szCs w:val="20"/>
          <w:lang w:eastAsia="sl-SI"/>
        </w:rPr>
      </w:pPr>
    </w:p>
    <w:p w14:paraId="6C59616C" w14:textId="77777777" w:rsidR="00272AA7" w:rsidRDefault="00272AA7" w:rsidP="00B50E88">
      <w:pPr>
        <w:keepNext/>
        <w:keepLines/>
        <w:spacing w:after="0" w:line="240" w:lineRule="auto"/>
        <w:ind w:right="56"/>
        <w:jc w:val="both"/>
        <w:rPr>
          <w:rFonts w:ascii="Tahoma" w:eastAsia="Times New Roman" w:hAnsi="Tahoma" w:cs="Tahoma"/>
          <w:sz w:val="20"/>
          <w:szCs w:val="20"/>
          <w:lang w:eastAsia="sl-SI"/>
        </w:rPr>
      </w:pPr>
    </w:p>
    <w:p w14:paraId="7CFA74E1" w14:textId="77777777" w:rsidR="00272AA7" w:rsidRPr="00180E85" w:rsidRDefault="00272AA7" w:rsidP="00B50E88">
      <w:pPr>
        <w:keepNext/>
        <w:keepLines/>
        <w:spacing w:after="0" w:line="240" w:lineRule="auto"/>
        <w:ind w:right="56"/>
        <w:jc w:val="both"/>
        <w:rPr>
          <w:rFonts w:ascii="Tahoma" w:eastAsia="Times New Roman" w:hAnsi="Tahoma" w:cs="Tahoma"/>
          <w:sz w:val="20"/>
          <w:szCs w:val="20"/>
          <w:lang w:eastAsia="sl-SI"/>
        </w:rPr>
      </w:pPr>
    </w:p>
    <w:p w14:paraId="5E20587A" w14:textId="77777777" w:rsidR="00967958" w:rsidRPr="00180E85" w:rsidRDefault="00967958" w:rsidP="00B50E88">
      <w:pPr>
        <w:keepNext/>
        <w:keepLines/>
        <w:numPr>
          <w:ilvl w:val="1"/>
          <w:numId w:val="2"/>
        </w:numPr>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lastRenderedPageBreak/>
        <w:t xml:space="preserve">Samostojna ponudba </w:t>
      </w:r>
    </w:p>
    <w:p w14:paraId="19EF337D"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0896FCDC" w14:textId="77777777" w:rsidR="00967958"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Ponudnik lahko odda samostojno ponudbo. Ponudnik mora v ponudbi predložiti priloge v skladu s to razpisno dokumentacijo.</w:t>
      </w:r>
    </w:p>
    <w:p w14:paraId="236F2B1D"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7AD5AAEF" w14:textId="77777777" w:rsidR="00967958" w:rsidRPr="00180E85" w:rsidRDefault="00967958" w:rsidP="00B50E88">
      <w:pPr>
        <w:keepNext/>
        <w:keepLines/>
        <w:numPr>
          <w:ilvl w:val="1"/>
          <w:numId w:val="2"/>
        </w:numPr>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Ponudniki s sedežem izven Republike Slovenije</w:t>
      </w:r>
    </w:p>
    <w:p w14:paraId="720B83E3"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3ECF9F6A" w14:textId="77777777" w:rsidR="00967958" w:rsidRPr="00180E85" w:rsidRDefault="00967958" w:rsidP="00B50E88">
      <w:pPr>
        <w:keepNext/>
        <w:keepLines/>
        <w:autoSpaceDE w:val="0"/>
        <w:autoSpaceDN w:val="0"/>
        <w:adjustRightInd w:val="0"/>
        <w:spacing w:after="0" w:line="240" w:lineRule="auto"/>
        <w:jc w:val="both"/>
        <w:rPr>
          <w:rFonts w:ascii="Tahoma" w:hAnsi="Tahoma" w:cs="Tahoma"/>
          <w:sz w:val="20"/>
          <w:szCs w:val="20"/>
          <w:lang w:eastAsia="sl-SI"/>
        </w:rPr>
      </w:pPr>
      <w:r w:rsidRPr="00180E85">
        <w:rPr>
          <w:rFonts w:ascii="Tahoma" w:eastAsia="Times New Roman" w:hAnsi="Tahoma" w:cs="Tahoma"/>
          <w:sz w:val="20"/>
          <w:szCs w:val="20"/>
          <w:lang w:eastAsia="sl-SI"/>
        </w:rPr>
        <w:t xml:space="preserve">Ponudnik </w:t>
      </w:r>
      <w:r w:rsidRPr="00180E85">
        <w:rPr>
          <w:rFonts w:ascii="Tahoma" w:hAnsi="Tahoma" w:cs="Tahoma"/>
          <w:sz w:val="20"/>
          <w:szCs w:val="20"/>
          <w:lang w:eastAsia="sl-SI"/>
        </w:rPr>
        <w:t>s sedežem v tuji državi mora izpolnjevati enake pogoje kot p</w:t>
      </w:r>
      <w:r w:rsidRPr="00180E85">
        <w:rPr>
          <w:rFonts w:ascii="Tahoma" w:eastAsia="Times New Roman" w:hAnsi="Tahoma" w:cs="Tahoma"/>
          <w:sz w:val="20"/>
          <w:szCs w:val="20"/>
          <w:lang w:eastAsia="sl-SI"/>
        </w:rPr>
        <w:t xml:space="preserve">onudnik </w:t>
      </w:r>
      <w:r w:rsidRPr="00180E85">
        <w:rPr>
          <w:rFonts w:ascii="Tahoma" w:hAnsi="Tahoma" w:cs="Tahoma"/>
          <w:sz w:val="20"/>
          <w:szCs w:val="20"/>
          <w:lang w:eastAsia="sl-SI"/>
        </w:rPr>
        <w:t xml:space="preserve">s sedežem v Republiki Sloveniji. Enako velja tudi v primeru, da </w:t>
      </w:r>
      <w:r w:rsidRPr="00180E85">
        <w:rPr>
          <w:rFonts w:ascii="Tahoma" w:eastAsia="Times New Roman" w:hAnsi="Tahoma" w:cs="Tahoma"/>
          <w:sz w:val="20"/>
          <w:szCs w:val="20"/>
          <w:lang w:eastAsia="sl-SI"/>
        </w:rPr>
        <w:t xml:space="preserve">ponudnik </w:t>
      </w:r>
      <w:r w:rsidRPr="00180E85">
        <w:rPr>
          <w:rFonts w:ascii="Tahoma" w:hAnsi="Tahoma" w:cs="Tahoma"/>
          <w:sz w:val="20"/>
          <w:szCs w:val="20"/>
          <w:lang w:eastAsia="sl-SI"/>
        </w:rPr>
        <w:t>nastopa s partnerjem ali podizvajalcem ali se sklicuje na uporabo zmogljivosti drugih subjektov.</w:t>
      </w:r>
    </w:p>
    <w:p w14:paraId="3E237A67" w14:textId="77777777" w:rsidR="00967958" w:rsidRPr="00180E85" w:rsidRDefault="00967958" w:rsidP="00B50E88">
      <w:pPr>
        <w:keepNext/>
        <w:keepLines/>
        <w:autoSpaceDE w:val="0"/>
        <w:autoSpaceDN w:val="0"/>
        <w:adjustRightInd w:val="0"/>
        <w:spacing w:after="0" w:line="240" w:lineRule="auto"/>
        <w:jc w:val="both"/>
        <w:rPr>
          <w:rFonts w:ascii="Tahoma" w:hAnsi="Tahoma" w:cs="Tahoma"/>
          <w:sz w:val="20"/>
          <w:szCs w:val="20"/>
          <w:lang w:eastAsia="sl-SI"/>
        </w:rPr>
      </w:pPr>
    </w:p>
    <w:p w14:paraId="721B9389" w14:textId="77777777" w:rsidR="00967958" w:rsidRPr="00180E85" w:rsidRDefault="00967958" w:rsidP="00B50E88">
      <w:pPr>
        <w:keepNext/>
        <w:keepLines/>
        <w:tabs>
          <w:tab w:val="left" w:pos="14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Ponudniki in posamezni člani skupine ponudnikov v okviru skupne ponudbe ter podizvajalci, ki nimajo sedeža v Republiki Sloveniji, morajo posamezno sposobnost dokazovati v skladu z zahtevami naročnika iz razpisne dokumentacije, ki velja za vse ponudnike, ter v skladu z določili četrtega odstavka 77. člena ZJN-3 in ta dokazila priložiti k ponudbi.</w:t>
      </w:r>
    </w:p>
    <w:p w14:paraId="26F7F1F9" w14:textId="77777777" w:rsidR="00967958" w:rsidRPr="00180E85" w:rsidRDefault="00967958" w:rsidP="00B50E88">
      <w:pPr>
        <w:keepNext/>
        <w:keepLines/>
        <w:spacing w:after="0" w:line="240" w:lineRule="auto"/>
        <w:ind w:right="56"/>
        <w:jc w:val="both"/>
        <w:rPr>
          <w:rFonts w:ascii="Tahoma" w:eastAsia="Times New Roman" w:hAnsi="Tahoma" w:cs="Tahoma"/>
          <w:sz w:val="20"/>
          <w:szCs w:val="20"/>
          <w:lang w:eastAsia="sl-SI"/>
        </w:rPr>
      </w:pPr>
    </w:p>
    <w:p w14:paraId="110A9309" w14:textId="77777777" w:rsidR="00967958" w:rsidRPr="00180E85" w:rsidRDefault="00967958" w:rsidP="00B50E88">
      <w:pPr>
        <w:keepNext/>
        <w:keepLine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5DB76EE0" w14:textId="77777777" w:rsidR="00967958" w:rsidRPr="00180E85" w:rsidRDefault="00967958" w:rsidP="00B50E88">
      <w:pPr>
        <w:keepNext/>
        <w:keepLines/>
        <w:autoSpaceDE w:val="0"/>
        <w:autoSpaceDN w:val="0"/>
        <w:adjustRightInd w:val="0"/>
        <w:spacing w:after="0" w:line="240" w:lineRule="auto"/>
        <w:jc w:val="both"/>
        <w:rPr>
          <w:rFonts w:ascii="Tahoma" w:eastAsia="Times New Roman" w:hAnsi="Tahoma" w:cs="Tahoma"/>
          <w:sz w:val="20"/>
          <w:szCs w:val="20"/>
          <w:lang w:eastAsia="sl-SI"/>
        </w:rPr>
      </w:pPr>
    </w:p>
    <w:p w14:paraId="61256077" w14:textId="77777777" w:rsidR="00967958" w:rsidRPr="00180E85" w:rsidRDefault="00967958" w:rsidP="00B50E88">
      <w:pPr>
        <w:keepNext/>
        <w:keepLines/>
        <w:numPr>
          <w:ilvl w:val="1"/>
          <w:numId w:val="2"/>
        </w:numPr>
        <w:autoSpaceDE w:val="0"/>
        <w:autoSpaceDN w:val="0"/>
        <w:adjustRightInd w:val="0"/>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Skupna ponudba</w:t>
      </w:r>
    </w:p>
    <w:p w14:paraId="71F28DF1" w14:textId="77777777" w:rsidR="00967958" w:rsidRPr="00180E85" w:rsidRDefault="00967958" w:rsidP="00B50E88">
      <w:pPr>
        <w:keepNext/>
        <w:keepLines/>
        <w:autoSpaceDE w:val="0"/>
        <w:autoSpaceDN w:val="0"/>
        <w:adjustRightInd w:val="0"/>
        <w:spacing w:after="0" w:line="240" w:lineRule="auto"/>
        <w:jc w:val="both"/>
        <w:rPr>
          <w:rFonts w:ascii="Tahoma" w:eastAsia="Times New Roman" w:hAnsi="Tahoma" w:cs="Tahoma"/>
          <w:sz w:val="20"/>
          <w:szCs w:val="20"/>
          <w:lang w:eastAsia="sl-SI"/>
        </w:rPr>
      </w:pPr>
    </w:p>
    <w:p w14:paraId="013C5928"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Ponudbo lahko predloži skupina ponudnikov, ki mora predložiti pravni akt (Obrazec 1 k Prilogi 1) o skupni izvedbi naročila, ki mora opredeliti:</w:t>
      </w:r>
    </w:p>
    <w:p w14:paraId="0334F7BA" w14:textId="77777777" w:rsidR="00967958" w:rsidRPr="00180E85" w:rsidRDefault="00967958" w:rsidP="00300B40">
      <w:pPr>
        <w:keepNext/>
        <w:keepLines/>
        <w:numPr>
          <w:ilvl w:val="0"/>
          <w:numId w:val="19"/>
        </w:numPr>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medsebojno odgovornost posameznih članov skupine za izvedbo naročila znotraj skupine,</w:t>
      </w:r>
    </w:p>
    <w:p w14:paraId="221043C9" w14:textId="77777777" w:rsidR="00967958" w:rsidRPr="00180E85" w:rsidRDefault="00967958" w:rsidP="00300B40">
      <w:pPr>
        <w:keepNext/>
        <w:keepLines/>
        <w:numPr>
          <w:ilvl w:val="0"/>
          <w:numId w:val="19"/>
        </w:numPr>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neomejeno solidarno odgovornost članov skupine do naročnika glede vseh obveznosti,</w:t>
      </w:r>
    </w:p>
    <w:p w14:paraId="6505313F" w14:textId="77777777" w:rsidR="00967958" w:rsidRPr="00180E85" w:rsidRDefault="00967958" w:rsidP="00300B40">
      <w:pPr>
        <w:keepNext/>
        <w:keepLines/>
        <w:numPr>
          <w:ilvl w:val="0"/>
          <w:numId w:val="19"/>
        </w:numPr>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glavnega nosilca izvedbe obveznosti, s katerim bo naročnik komuniciral,</w:t>
      </w:r>
    </w:p>
    <w:p w14:paraId="133F2A6C" w14:textId="77777777" w:rsidR="00967958" w:rsidRPr="00180E85" w:rsidRDefault="00967958" w:rsidP="00300B40">
      <w:pPr>
        <w:keepNext/>
        <w:keepLines/>
        <w:numPr>
          <w:ilvl w:val="0"/>
          <w:numId w:val="19"/>
        </w:numPr>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nosilca finančnih obračunov in transakcij z navedbo transakcijskega računa, preko katerega se bo izvajalo plačevanje izvedenih obveznosti,</w:t>
      </w:r>
    </w:p>
    <w:p w14:paraId="794B3C02" w14:textId="77777777" w:rsidR="00967958" w:rsidRPr="00180E85" w:rsidRDefault="00967958" w:rsidP="00300B40">
      <w:pPr>
        <w:keepNext/>
        <w:keepLines/>
        <w:numPr>
          <w:ilvl w:val="0"/>
          <w:numId w:val="19"/>
        </w:numPr>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nosilca zavarovanja obveznosti iz naslova dobre izvedbe del, </w:t>
      </w:r>
    </w:p>
    <w:p w14:paraId="564A2391" w14:textId="77777777" w:rsidR="00967958" w:rsidRPr="00180E85" w:rsidRDefault="00967958" w:rsidP="00300B40">
      <w:pPr>
        <w:keepNext/>
        <w:keepLines/>
        <w:numPr>
          <w:ilvl w:val="0"/>
          <w:numId w:val="19"/>
        </w:numPr>
        <w:tabs>
          <w:tab w:val="left" w:pos="180"/>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določila v primeru izstopa partnerja,</w:t>
      </w:r>
    </w:p>
    <w:p w14:paraId="754361D7" w14:textId="77777777" w:rsidR="00967958" w:rsidRPr="00180E85" w:rsidRDefault="00967958" w:rsidP="00300B40">
      <w:pPr>
        <w:keepNext/>
        <w:keepLines/>
        <w:numPr>
          <w:ilvl w:val="0"/>
          <w:numId w:val="19"/>
        </w:numPr>
        <w:tabs>
          <w:tab w:val="left" w:pos="180"/>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pooblastilo vodilnemu partnerju,</w:t>
      </w:r>
    </w:p>
    <w:p w14:paraId="350D7216" w14:textId="77777777" w:rsidR="00967958" w:rsidRPr="00180E85" w:rsidRDefault="00967958" w:rsidP="00300B40">
      <w:pPr>
        <w:keepNext/>
        <w:keepLines/>
        <w:numPr>
          <w:ilvl w:val="0"/>
          <w:numId w:val="19"/>
        </w:numPr>
        <w:tabs>
          <w:tab w:val="left" w:pos="180"/>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opredelitev deležev in področje dela.</w:t>
      </w:r>
    </w:p>
    <w:p w14:paraId="5FDE8EEE" w14:textId="77777777" w:rsidR="00967958" w:rsidRPr="00180E85" w:rsidRDefault="00967958" w:rsidP="00B50E88">
      <w:pPr>
        <w:keepNext/>
        <w:keepLines/>
        <w:tabs>
          <w:tab w:val="left" w:pos="180"/>
        </w:tabs>
        <w:spacing w:after="0" w:line="240" w:lineRule="auto"/>
        <w:ind w:left="720"/>
        <w:jc w:val="both"/>
        <w:rPr>
          <w:rFonts w:ascii="Tahoma" w:eastAsia="Times New Roman" w:hAnsi="Tahoma" w:cs="Tahoma"/>
          <w:sz w:val="20"/>
          <w:szCs w:val="20"/>
          <w:lang w:eastAsia="sl-SI"/>
        </w:rPr>
      </w:pPr>
    </w:p>
    <w:p w14:paraId="781E3199" w14:textId="13D7F38C" w:rsidR="00967958" w:rsidRPr="00180E85" w:rsidRDefault="00967958" w:rsidP="00B50E88">
      <w:pPr>
        <w:keepNext/>
        <w:keepLines/>
        <w:tabs>
          <w:tab w:val="left" w:pos="180"/>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V primeru skupne ponudbe, </w:t>
      </w:r>
      <w:r w:rsidR="00FD7111" w:rsidRPr="00180E85">
        <w:rPr>
          <w:rFonts w:ascii="Tahoma" w:eastAsia="Times New Roman" w:hAnsi="Tahoma" w:cs="Tahoma"/>
          <w:sz w:val="20"/>
          <w:szCs w:val="20"/>
          <w:lang w:eastAsia="sl-SI"/>
        </w:rPr>
        <w:t>pogodbo</w:t>
      </w:r>
      <w:r w:rsidRPr="00180E85">
        <w:rPr>
          <w:rFonts w:ascii="Tahoma" w:eastAsia="Times New Roman" w:hAnsi="Tahoma" w:cs="Tahoma"/>
          <w:sz w:val="20"/>
          <w:szCs w:val="20"/>
          <w:lang w:eastAsia="sl-SI"/>
        </w:rPr>
        <w:t xml:space="preserve"> podpišejo vsi partnerji v skupni ponudbi. Vsak član skupine ponudnikov v okviru skupne ponudbe odgovarja naročniku neomejeno solidarno.</w:t>
      </w:r>
    </w:p>
    <w:p w14:paraId="3961C56D"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76DFB066" w14:textId="0204DD29" w:rsidR="00967958" w:rsidRPr="00180E85" w:rsidRDefault="00967958" w:rsidP="00B50E88">
      <w:pPr>
        <w:keepNext/>
        <w:keepLine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sz w:val="20"/>
          <w:szCs w:val="20"/>
          <w:lang w:eastAsia="sl-SI"/>
        </w:rPr>
        <w:t xml:space="preserve">V primeru skupne ponudbe mora glavni nosilec izvedbe pogodbenih obveznosti/obveznosti iz </w:t>
      </w:r>
      <w:r w:rsidR="00FD7111"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za vse partnerje v skupni ponudbi k ponudbi v razdelek »IZJAVA – ostali sodelujoči« priložiti: Izpolnjeno in podpisano </w:t>
      </w:r>
      <w:r w:rsidRPr="00180E85">
        <w:rPr>
          <w:rFonts w:ascii="Tahoma" w:eastAsia="Times New Roman" w:hAnsi="Tahoma" w:cs="Tahoma"/>
          <w:b/>
          <w:sz w:val="20"/>
          <w:szCs w:val="20"/>
          <w:lang w:eastAsia="sl-SI"/>
        </w:rPr>
        <w:t>Priloga A</w:t>
      </w:r>
      <w:r w:rsidRPr="00180E85">
        <w:rPr>
          <w:rFonts w:ascii="Tahoma" w:eastAsia="Times New Roman" w:hAnsi="Tahoma" w:cs="Tahoma"/>
          <w:sz w:val="20"/>
          <w:szCs w:val="20"/>
          <w:lang w:eastAsia="sl-SI"/>
        </w:rPr>
        <w:t xml:space="preserve"> – »UGOTAVLJANJE SPOSOBNOSTI« v .pdf formatu, </w:t>
      </w:r>
      <w:r w:rsidRPr="00180E85">
        <w:rPr>
          <w:rFonts w:ascii="Tahoma" w:eastAsia="Times New Roman" w:hAnsi="Tahoma" w:cs="Tahoma"/>
          <w:bCs/>
          <w:sz w:val="20"/>
          <w:szCs w:val="20"/>
          <w:lang w:eastAsia="sl-SI"/>
        </w:rPr>
        <w:t>ter</w:t>
      </w:r>
      <w:r w:rsidRPr="00180E85">
        <w:rPr>
          <w:rFonts w:ascii="Tahoma" w:eastAsia="Times New Roman" w:hAnsi="Tahoma" w:cs="Tahoma"/>
          <w:sz w:val="20"/>
          <w:szCs w:val="20"/>
          <w:lang w:eastAsia="sl-SI"/>
        </w:rPr>
        <w:t xml:space="preserve"> v razdelek »Druge priloge« v .pdf formatu izpolnjeno, podpisano in žigosano:</w:t>
      </w:r>
      <w:r w:rsidRPr="00180E85">
        <w:rPr>
          <w:rFonts w:ascii="Tahoma" w:eastAsia="Times New Roman" w:hAnsi="Tahoma" w:cs="Tahoma"/>
          <w:b/>
          <w:sz w:val="20"/>
          <w:szCs w:val="20"/>
          <w:lang w:eastAsia="sl-SI"/>
        </w:rPr>
        <w:t xml:space="preserve"> Prilogo 1, Prilogo 3/1 in Prilogo 3/2, za vse podizvajalce / subjekte, katerih zmogljivosti uporablja ponudnik.</w:t>
      </w:r>
    </w:p>
    <w:p w14:paraId="7E7F3608"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7148D035"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Priloga 3/1  in Prilogo 3/2 se izpolni za vsakega od sodelujočih subjektov v ponudbi ločeno.</w:t>
      </w:r>
    </w:p>
    <w:p w14:paraId="11687279" w14:textId="77777777" w:rsidR="00967958" w:rsidRPr="00180E85" w:rsidRDefault="00967958" w:rsidP="00B50E88">
      <w:pPr>
        <w:keepNext/>
        <w:keepLines/>
        <w:autoSpaceDE w:val="0"/>
        <w:autoSpaceDN w:val="0"/>
        <w:adjustRightInd w:val="0"/>
        <w:spacing w:after="0" w:line="240" w:lineRule="auto"/>
        <w:jc w:val="both"/>
        <w:rPr>
          <w:rFonts w:ascii="Tahoma" w:eastAsia="Times New Roman" w:hAnsi="Tahoma" w:cs="Tahoma"/>
          <w:sz w:val="20"/>
          <w:szCs w:val="20"/>
          <w:lang w:eastAsia="sl-SI"/>
        </w:rPr>
      </w:pPr>
    </w:p>
    <w:p w14:paraId="6EFC511D" w14:textId="77777777" w:rsidR="00967958" w:rsidRPr="00180E85" w:rsidRDefault="00967958" w:rsidP="00B50E88">
      <w:pPr>
        <w:keepNext/>
        <w:keepLines/>
        <w:numPr>
          <w:ilvl w:val="1"/>
          <w:numId w:val="2"/>
        </w:numPr>
        <w:autoSpaceDE w:val="0"/>
        <w:autoSpaceDN w:val="0"/>
        <w:adjustRightInd w:val="0"/>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Ponudba s podizvajalci</w:t>
      </w:r>
    </w:p>
    <w:p w14:paraId="60C0B879" w14:textId="77777777" w:rsidR="00967958" w:rsidRPr="00180E85" w:rsidRDefault="00967958" w:rsidP="00B50E88">
      <w:pPr>
        <w:keepNext/>
        <w:keepLines/>
        <w:autoSpaceDE w:val="0"/>
        <w:autoSpaceDN w:val="0"/>
        <w:adjustRightInd w:val="0"/>
        <w:spacing w:after="0" w:line="240" w:lineRule="auto"/>
        <w:jc w:val="both"/>
        <w:rPr>
          <w:rFonts w:ascii="Tahoma" w:eastAsia="Times New Roman" w:hAnsi="Tahoma" w:cs="Tahoma"/>
          <w:sz w:val="20"/>
          <w:szCs w:val="20"/>
          <w:lang w:eastAsia="sl-SI"/>
        </w:rPr>
      </w:pPr>
    </w:p>
    <w:p w14:paraId="5C71EC5F"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Ponudnik </w:t>
      </w:r>
      <w:r w:rsidRPr="00180E85">
        <w:rPr>
          <w:rFonts w:ascii="Tahoma" w:hAnsi="Tahoma" w:cs="Tahoma"/>
          <w:kern w:val="16"/>
          <w:sz w:val="20"/>
          <w:szCs w:val="20"/>
          <w:lang w:eastAsia="sl-SI"/>
        </w:rPr>
        <w:t xml:space="preserve">lahko del javnega naročila odda v podizvajanje. </w:t>
      </w:r>
      <w:r w:rsidRPr="00180E85">
        <w:rPr>
          <w:rFonts w:ascii="Tahoma" w:eastAsia="Times New Roman" w:hAnsi="Tahoma" w:cs="Tahoma"/>
          <w:sz w:val="20"/>
          <w:szCs w:val="20"/>
          <w:lang w:eastAsia="sl-SI"/>
        </w:rPr>
        <w:t xml:space="preserve">Če bo ponudnik izvajal javno naročilo s podizvajalci, mora v </w:t>
      </w:r>
      <w:bookmarkStart w:id="10" w:name="_Hlk233709607"/>
      <w:r w:rsidRPr="00180E85">
        <w:rPr>
          <w:rFonts w:ascii="Tahoma" w:eastAsia="Times New Roman" w:hAnsi="Tahoma" w:cs="Tahoma"/>
          <w:sz w:val="20"/>
          <w:szCs w:val="20"/>
          <w:lang w:eastAsia="sl-SI"/>
        </w:rPr>
        <w:t>ponudbi priložiti (izpolnjeno, podpisano in žigosano):</w:t>
      </w:r>
    </w:p>
    <w:p w14:paraId="1985E05D"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3FFD202F" w14:textId="77777777" w:rsidR="00967958" w:rsidRPr="00180E85" w:rsidRDefault="00967958" w:rsidP="00300B40">
      <w:pPr>
        <w:keepNext/>
        <w:keepLines/>
        <w:numPr>
          <w:ilvl w:val="0"/>
          <w:numId w:val="20"/>
        </w:numPr>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Prilogo A - UGOTAVLJANJE SPOSOBNOSTI,</w:t>
      </w:r>
    </w:p>
    <w:p w14:paraId="6CC88117" w14:textId="77777777" w:rsidR="00967958" w:rsidRPr="00180E85" w:rsidRDefault="00967958" w:rsidP="00300B40">
      <w:pPr>
        <w:keepNext/>
        <w:keepLines/>
        <w:numPr>
          <w:ilvl w:val="0"/>
          <w:numId w:val="20"/>
        </w:numPr>
        <w:spacing w:after="0" w:line="240" w:lineRule="auto"/>
        <w:jc w:val="both"/>
        <w:rPr>
          <w:rFonts w:ascii="Tahoma" w:eastAsia="Times New Roman" w:hAnsi="Tahoma" w:cs="Tahoma"/>
          <w:sz w:val="20"/>
          <w:szCs w:val="20"/>
          <w:lang w:eastAsia="sl-SI"/>
        </w:rPr>
      </w:pPr>
      <w:bookmarkStart w:id="11" w:name="_Hlk233709272"/>
      <w:r w:rsidRPr="00180E85">
        <w:rPr>
          <w:rFonts w:ascii="Tahoma" w:eastAsia="Times New Roman" w:hAnsi="Tahoma" w:cs="Tahoma"/>
          <w:sz w:val="20"/>
          <w:szCs w:val="20"/>
          <w:lang w:eastAsia="sl-SI"/>
        </w:rPr>
        <w:t>Priloga 3/1 IZJAVA O UDELEŽBI FIZIČNIH IN PRAVNIH OSEB V LASTNIŠTVU GOSPODARSKEGA SUBJEKTA</w:t>
      </w:r>
      <w:bookmarkEnd w:id="11"/>
      <w:r w:rsidRPr="00180E85">
        <w:rPr>
          <w:rFonts w:ascii="Tahoma" w:eastAsia="Times New Roman" w:hAnsi="Tahoma" w:cs="Tahoma"/>
          <w:sz w:val="20"/>
          <w:szCs w:val="20"/>
          <w:lang w:eastAsia="sl-SI"/>
        </w:rPr>
        <w:t>,</w:t>
      </w:r>
    </w:p>
    <w:p w14:paraId="630D3D46" w14:textId="77777777" w:rsidR="00967958" w:rsidRPr="00180E85" w:rsidRDefault="00967958" w:rsidP="00300B40">
      <w:pPr>
        <w:keepNext/>
        <w:keepLines/>
        <w:numPr>
          <w:ilvl w:val="0"/>
          <w:numId w:val="20"/>
        </w:numPr>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Prilogo 3/2 POOBLASTILO ZA PRIDOBITEV DOKAZILA IZ URADNIH EVIDENCE – Fizične osebe,</w:t>
      </w:r>
    </w:p>
    <w:p w14:paraId="0DF49241" w14:textId="77777777" w:rsidR="00967958" w:rsidRPr="00180E85" w:rsidRDefault="00967958" w:rsidP="00300B40">
      <w:pPr>
        <w:keepNext/>
        <w:keepLines/>
        <w:numPr>
          <w:ilvl w:val="0"/>
          <w:numId w:val="20"/>
        </w:numPr>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Prilogo 4/1 UDELEŽBA PODIZVAJALCA,</w:t>
      </w:r>
    </w:p>
    <w:bookmarkEnd w:id="10"/>
    <w:p w14:paraId="7A9B89B2" w14:textId="77777777" w:rsidR="00967958" w:rsidRPr="00180E85" w:rsidRDefault="00967958" w:rsidP="00300B40">
      <w:pPr>
        <w:keepNext/>
        <w:keepLines/>
        <w:numPr>
          <w:ilvl w:val="0"/>
          <w:numId w:val="20"/>
        </w:numPr>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lastRenderedPageBreak/>
        <w:t>Prilogo 4/2 SOGLASJE PODIZVAJALCA ZA NEPOSREDNA PLAČILA, če podizvajalec neposredna plačila zahteva,</w:t>
      </w:r>
    </w:p>
    <w:p w14:paraId="3BFE79CF" w14:textId="77777777" w:rsidR="00967958" w:rsidRPr="00180E85" w:rsidRDefault="00967958" w:rsidP="00300B40">
      <w:pPr>
        <w:keepNext/>
        <w:keepLines/>
        <w:numPr>
          <w:ilvl w:val="0"/>
          <w:numId w:val="20"/>
        </w:numPr>
        <w:spacing w:after="0" w:line="240" w:lineRule="auto"/>
        <w:jc w:val="both"/>
        <w:rPr>
          <w:rFonts w:ascii="Tahoma" w:eastAsia="Times New Roman" w:hAnsi="Tahoma" w:cs="Tahoma"/>
          <w:sz w:val="20"/>
          <w:szCs w:val="20"/>
          <w:lang w:eastAsia="sl-SI"/>
        </w:rPr>
      </w:pPr>
      <w:r w:rsidRPr="00180E85">
        <w:rPr>
          <w:rFonts w:ascii="Tahoma" w:hAnsi="Tahoma" w:cs="Tahoma"/>
          <w:sz w:val="20"/>
          <w:szCs w:val="20"/>
          <w:lang w:eastAsia="sl-SI"/>
        </w:rPr>
        <w:t>ter ostala dokazila, v kolikor/kot to izhaja iz posameznih točk v nadaljevanju razpisne dokumentacije</w:t>
      </w:r>
      <w:r w:rsidRPr="00180E85">
        <w:rPr>
          <w:rFonts w:ascii="Tahoma" w:eastAsia="Times New Roman" w:hAnsi="Tahoma" w:cs="Tahoma"/>
          <w:sz w:val="20"/>
          <w:szCs w:val="20"/>
          <w:lang w:eastAsia="sl-SI"/>
        </w:rPr>
        <w:t>.</w:t>
      </w:r>
    </w:p>
    <w:p w14:paraId="2C93D5B0" w14:textId="77777777" w:rsidR="00967958" w:rsidRPr="00180E85" w:rsidRDefault="00967958" w:rsidP="00B50E88">
      <w:pPr>
        <w:keepNext/>
        <w:keepLines/>
        <w:spacing w:after="0" w:line="240" w:lineRule="auto"/>
        <w:ind w:left="720"/>
        <w:jc w:val="both"/>
        <w:rPr>
          <w:rFonts w:ascii="Tahoma" w:eastAsia="Times New Roman" w:hAnsi="Tahoma" w:cs="Tahoma"/>
          <w:sz w:val="20"/>
          <w:szCs w:val="20"/>
          <w:lang w:eastAsia="sl-SI"/>
        </w:rPr>
      </w:pPr>
    </w:p>
    <w:p w14:paraId="3E799276"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Naročnik bo zavrnil vsakega podizvajalca, če zanj obstajajo razlogi za izključitev iz tč. 3.1. razpisne dokumentacije. </w:t>
      </w:r>
    </w:p>
    <w:p w14:paraId="58F48452"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37851442" w14:textId="77777777" w:rsidR="00967958" w:rsidRPr="00180E85" w:rsidRDefault="00967958" w:rsidP="00B50E88">
      <w:pPr>
        <w:keepNext/>
        <w:keepLines/>
        <w:spacing w:after="0" w:line="240" w:lineRule="auto"/>
        <w:jc w:val="both"/>
        <w:rPr>
          <w:rFonts w:ascii="Tahoma" w:eastAsia="Times New Roman" w:hAnsi="Tahoma" w:cs="Tahoma"/>
          <w:i/>
          <w:sz w:val="20"/>
          <w:szCs w:val="20"/>
          <w:lang w:eastAsia="sl-SI"/>
        </w:rPr>
      </w:pPr>
      <w:r w:rsidRPr="00180E85">
        <w:rPr>
          <w:rFonts w:ascii="Tahoma" w:eastAsia="Times New Roman" w:hAnsi="Tahoma" w:cs="Tahoma"/>
          <w:i/>
          <w:sz w:val="20"/>
          <w:szCs w:val="20"/>
          <w:lang w:eastAsia="sl-SI"/>
        </w:rPr>
        <w:t>V kolikor ponudnik oddaja ponudbo brez podizvajalca/podizvajalcev, mu ni potrebno izpolniti/priložiti prilog, ki se nanašajo na podizvajalce.</w:t>
      </w:r>
    </w:p>
    <w:p w14:paraId="0766F2FC"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13845A35"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Ponudnik, kateremu bo javno naročilo oddano, bo v razmerju do naročnika v celoti odgovarjal za izvedbo prejetega naročila, ne glede na število podizvajalcev.</w:t>
      </w:r>
    </w:p>
    <w:p w14:paraId="5785609E"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32D88489" w14:textId="77777777" w:rsidR="00967958" w:rsidRPr="00180E85" w:rsidRDefault="00967958" w:rsidP="00B50E88">
      <w:pPr>
        <w:keepNext/>
        <w:keepLines/>
        <w:numPr>
          <w:ilvl w:val="12"/>
          <w:numId w:val="0"/>
        </w:numPr>
        <w:spacing w:after="0" w:line="240" w:lineRule="auto"/>
        <w:jc w:val="both"/>
        <w:rPr>
          <w:rFonts w:ascii="Tahoma" w:eastAsia="Times New Roman" w:hAnsi="Tahoma" w:cs="Tahoma"/>
          <w:kern w:val="16"/>
          <w:sz w:val="20"/>
          <w:szCs w:val="20"/>
          <w:lang w:eastAsia="sl-SI"/>
        </w:rPr>
      </w:pPr>
      <w:r w:rsidRPr="00180E85">
        <w:rPr>
          <w:rFonts w:ascii="Tahoma" w:eastAsia="Times New Roman" w:hAnsi="Tahoma" w:cs="Tahoma"/>
          <w:kern w:val="16"/>
          <w:sz w:val="20"/>
          <w:szCs w:val="20"/>
          <w:lang w:eastAsia="sl-SI"/>
        </w:rPr>
        <w:t xml:space="preserve">Če </w:t>
      </w:r>
      <w:r w:rsidRPr="00180E85">
        <w:rPr>
          <w:rFonts w:ascii="Tahoma" w:eastAsia="Times New Roman" w:hAnsi="Tahoma" w:cs="Tahoma"/>
          <w:sz w:val="20"/>
          <w:szCs w:val="20"/>
          <w:lang w:eastAsia="sl-SI"/>
        </w:rPr>
        <w:t xml:space="preserve">ponudnik </w:t>
      </w:r>
      <w:r w:rsidRPr="00180E85">
        <w:rPr>
          <w:rFonts w:ascii="Tahoma" w:eastAsia="Times New Roman" w:hAnsi="Tahoma" w:cs="Tahoma"/>
          <w:kern w:val="16"/>
          <w:sz w:val="20"/>
          <w:szCs w:val="20"/>
          <w:lang w:eastAsia="sl-SI"/>
        </w:rPr>
        <w:t>ne ravna v skladu s 94. členom ZJN-3, bo naročnik Državni revizijski komisiji podal predlog za uvedbo postopka o prekršku iz 2. točke prvega odstavka 112. člena ZJN-3.</w:t>
      </w:r>
    </w:p>
    <w:p w14:paraId="37614E44" w14:textId="77777777" w:rsidR="00967958" w:rsidRPr="00180E85" w:rsidRDefault="00967958" w:rsidP="00B50E88">
      <w:pPr>
        <w:keepNext/>
        <w:keepLines/>
        <w:numPr>
          <w:ilvl w:val="12"/>
          <w:numId w:val="0"/>
        </w:numPr>
        <w:spacing w:after="0" w:line="240" w:lineRule="auto"/>
        <w:jc w:val="both"/>
        <w:rPr>
          <w:rFonts w:ascii="Tahoma" w:hAnsi="Tahoma" w:cs="Tahoma"/>
          <w:sz w:val="20"/>
          <w:szCs w:val="20"/>
          <w:lang w:eastAsia="sl-SI"/>
        </w:rPr>
      </w:pPr>
      <w:r w:rsidRPr="00180E85">
        <w:rPr>
          <w:rFonts w:ascii="Tahoma" w:eastAsia="Times New Roman" w:hAnsi="Tahoma" w:cs="Tahoma"/>
          <w:kern w:val="16"/>
          <w:sz w:val="20"/>
          <w:szCs w:val="20"/>
          <w:lang w:eastAsia="sl-SI"/>
        </w:rPr>
        <w:t xml:space="preserve"> </w:t>
      </w:r>
    </w:p>
    <w:p w14:paraId="2B046005" w14:textId="77777777" w:rsidR="00967958" w:rsidRPr="00180E85" w:rsidRDefault="00967958" w:rsidP="00B50E88">
      <w:pPr>
        <w:keepNext/>
        <w:keepLines/>
        <w:spacing w:after="0" w:line="240" w:lineRule="auto"/>
        <w:jc w:val="both"/>
        <w:rPr>
          <w:rFonts w:ascii="Tahoma" w:eastAsia="Times New Roman" w:hAnsi="Tahoma" w:cs="Tahoma"/>
          <w:i/>
          <w:sz w:val="20"/>
          <w:szCs w:val="20"/>
          <w:lang w:eastAsia="sl-SI"/>
        </w:rPr>
      </w:pPr>
      <w:r w:rsidRPr="00180E85">
        <w:rPr>
          <w:rFonts w:ascii="Tahoma" w:eastAsia="Times New Roman" w:hAnsi="Tahoma" w:cs="Tahoma"/>
          <w:sz w:val="20"/>
          <w:szCs w:val="20"/>
          <w:lang w:eastAsia="sl-SI"/>
        </w:rPr>
        <w:t>Naročnik lahko od ponudnika, kateremu se je odločil oddati javno naročilo, zahteva predložitev podizvajalske pogodbe, v kateri morajo biti opredeljeni poln naziv in naslov podizvajalca (vključno z matično številko, davčno številko in transakcijskim računom) ter vsak del javnega naročila (storitev/gradnja/blago), ki se oddaja v podizvajanje.</w:t>
      </w:r>
    </w:p>
    <w:p w14:paraId="61E46712" w14:textId="77777777" w:rsidR="00967958" w:rsidRPr="00180E85" w:rsidRDefault="00967958" w:rsidP="00B50E88">
      <w:pPr>
        <w:keepNext/>
        <w:keepLines/>
        <w:spacing w:after="0" w:line="240" w:lineRule="auto"/>
        <w:jc w:val="both"/>
        <w:rPr>
          <w:rFonts w:ascii="Tahoma" w:eastAsia="Times New Roman" w:hAnsi="Tahoma" w:cs="Tahoma"/>
          <w:i/>
          <w:sz w:val="19"/>
          <w:szCs w:val="19"/>
          <w:lang w:eastAsia="sl-SI"/>
        </w:rPr>
      </w:pPr>
    </w:p>
    <w:p w14:paraId="125313C7" w14:textId="77777777" w:rsidR="00967958" w:rsidRPr="00180E85" w:rsidRDefault="00967958" w:rsidP="00B50E88">
      <w:pPr>
        <w:keepNext/>
        <w:keepLines/>
        <w:spacing w:after="0" w:line="240" w:lineRule="auto"/>
        <w:jc w:val="both"/>
        <w:rPr>
          <w:rFonts w:ascii="Tahoma" w:eastAsia="Times New Roman" w:hAnsi="Tahoma" w:cs="Tahoma"/>
          <w:i/>
          <w:sz w:val="19"/>
          <w:szCs w:val="19"/>
          <w:lang w:eastAsia="sl-SI"/>
        </w:rPr>
      </w:pPr>
      <w:r w:rsidRPr="00180E85">
        <w:rPr>
          <w:rFonts w:ascii="Tahoma" w:eastAsia="Times New Roman" w:hAnsi="Tahoma" w:cs="Tahoma"/>
          <w:i/>
          <w:sz w:val="19"/>
          <w:szCs w:val="19"/>
          <w:lang w:eastAsia="sl-SI"/>
        </w:rPr>
        <w:t>V kolikor ponudnik ne oddaja ponudbe z nobenim podizvajalcem, mu ni potrebno upoštevati določil oz. izpolniti/priložiti prilog, ki se nanašajo na podizvajalce.</w:t>
      </w:r>
    </w:p>
    <w:p w14:paraId="182A84E6" w14:textId="77777777" w:rsidR="00967958" w:rsidRPr="00180E85" w:rsidRDefault="00967958" w:rsidP="00B50E88">
      <w:pPr>
        <w:keepNext/>
        <w:keepLines/>
        <w:autoSpaceDE w:val="0"/>
        <w:autoSpaceDN w:val="0"/>
        <w:adjustRightInd w:val="0"/>
        <w:spacing w:after="0" w:line="240" w:lineRule="auto"/>
        <w:jc w:val="both"/>
        <w:rPr>
          <w:rFonts w:ascii="Tahoma" w:eastAsia="Times New Roman" w:hAnsi="Tahoma" w:cs="Tahoma"/>
          <w:sz w:val="20"/>
          <w:szCs w:val="20"/>
          <w:lang w:eastAsia="sl-SI"/>
        </w:rPr>
      </w:pPr>
    </w:p>
    <w:p w14:paraId="32392999" w14:textId="77777777" w:rsidR="00967958" w:rsidRPr="00180E85" w:rsidRDefault="00967958" w:rsidP="00B50E88">
      <w:pPr>
        <w:keepNext/>
        <w:keepLines/>
        <w:numPr>
          <w:ilvl w:val="1"/>
          <w:numId w:val="2"/>
        </w:numPr>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Uporaba zmogljivosti drugih subjektov</w:t>
      </w:r>
    </w:p>
    <w:p w14:paraId="55FD9558" w14:textId="77777777" w:rsidR="00967958" w:rsidRPr="00180E85" w:rsidRDefault="00967958" w:rsidP="00B50E88">
      <w:pPr>
        <w:keepNext/>
        <w:keepLines/>
        <w:autoSpaceDE w:val="0"/>
        <w:autoSpaceDN w:val="0"/>
        <w:adjustRightInd w:val="0"/>
        <w:spacing w:after="0" w:line="240" w:lineRule="auto"/>
        <w:jc w:val="both"/>
        <w:rPr>
          <w:rFonts w:ascii="Tahoma" w:eastAsia="Times New Roman" w:hAnsi="Tahoma" w:cs="Tahoma"/>
          <w:sz w:val="18"/>
          <w:szCs w:val="20"/>
          <w:highlight w:val="lightGray"/>
          <w:lang w:eastAsia="sl-SI"/>
        </w:rPr>
      </w:pPr>
    </w:p>
    <w:p w14:paraId="7C5724BC" w14:textId="77777777" w:rsidR="00967958" w:rsidRPr="00180E85" w:rsidRDefault="00967958" w:rsidP="00B50E88">
      <w:pPr>
        <w:keepNext/>
        <w:keepLines/>
        <w:spacing w:after="0" w:line="240" w:lineRule="auto"/>
        <w:jc w:val="both"/>
        <w:rPr>
          <w:rFonts w:ascii="Tahoma" w:eastAsia="Times New Roman" w:hAnsi="Tahoma" w:cs="Tahoma"/>
          <w:sz w:val="20"/>
          <w:szCs w:val="20"/>
          <w:u w:val="single"/>
          <w:lang w:eastAsia="sl-SI"/>
        </w:rPr>
      </w:pPr>
      <w:r w:rsidRPr="00180E85">
        <w:rPr>
          <w:rFonts w:ascii="Tahoma" w:eastAsia="Times New Roman" w:hAnsi="Tahoma" w:cs="Tahoma"/>
          <w:sz w:val="20"/>
          <w:szCs w:val="20"/>
          <w:lang w:eastAsia="sl-SI"/>
        </w:rPr>
        <w:t xml:space="preserve">Ponudnik lahko za izvedbo javnega naročila oz. v okviru ponudbe uporabi zmogljivosti drugih subjektov, kot to določa 81. člen ZJN-3. Subjekt/i, katerih zmogljivosti namerava uporabiti gospodarski subjekt mora/jo izpolnjevati zahtevane pogoje za sodelovanje, zanje ne smejo obstajati razlogi za izključitev, ter morajo izpolnjevati tudi vse ostale pogoje in zahteve iz razpisne dokumentacije in ZJN-3, ki se nanašajo na subjekte, katerih zmogljivosti namerava ponudnik uporabiti. </w:t>
      </w:r>
      <w:r w:rsidRPr="00180E85">
        <w:rPr>
          <w:rFonts w:ascii="Tahoma" w:eastAsia="Times New Roman" w:hAnsi="Tahoma" w:cs="Tahoma"/>
          <w:kern w:val="16"/>
          <w:sz w:val="20"/>
          <w:szCs w:val="20"/>
          <w:lang w:eastAsia="sl-SI"/>
        </w:rPr>
        <w:t>Ponudnik mora za vse navedene subjekte, katerih zmogljivosti namerava uporabiti, predložiti izpolnjene in podpisane zahtevane obrazce oz. zahtevano dokumentacijo iz razpisne dokumentacije.</w:t>
      </w:r>
    </w:p>
    <w:p w14:paraId="36294359" w14:textId="77777777" w:rsidR="00967958" w:rsidRPr="00180E85" w:rsidRDefault="00967958" w:rsidP="00B50E88">
      <w:pPr>
        <w:keepNext/>
        <w:keepLines/>
        <w:spacing w:after="0" w:line="240" w:lineRule="auto"/>
        <w:jc w:val="both"/>
        <w:rPr>
          <w:rFonts w:ascii="Tahoma" w:eastAsia="Times New Roman" w:hAnsi="Tahoma" w:cs="Tahoma"/>
          <w:sz w:val="18"/>
          <w:szCs w:val="20"/>
          <w:lang w:eastAsia="sl-SI"/>
        </w:rPr>
      </w:pPr>
    </w:p>
    <w:p w14:paraId="68097B55" w14:textId="77777777" w:rsidR="00967958" w:rsidRPr="00180E85" w:rsidRDefault="00967958" w:rsidP="00B50E88">
      <w:pPr>
        <w:keepNext/>
        <w:keepLines/>
        <w:autoSpaceDE w:val="0"/>
        <w:autoSpaceDN w:val="0"/>
        <w:adjustRightInd w:val="0"/>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O uporabi zmogljivosti drugih subjektov govorimo, ko drugi subjekt </w:t>
      </w:r>
      <w:r w:rsidRPr="00180E85">
        <w:rPr>
          <w:rFonts w:ascii="Tahoma" w:eastAsia="Times New Roman" w:hAnsi="Tahoma" w:cs="Tahoma"/>
          <w:sz w:val="20"/>
          <w:szCs w:val="20"/>
          <w:u w:val="single"/>
          <w:lang w:eastAsia="sl-SI"/>
        </w:rPr>
        <w:t>ni neposredno udeležen pri sami izvedbi naročila</w:t>
      </w:r>
      <w:r w:rsidRPr="00180E85">
        <w:rPr>
          <w:rFonts w:ascii="Tahoma" w:eastAsia="Times New Roman" w:hAnsi="Tahoma" w:cs="Tahoma"/>
          <w:sz w:val="20"/>
          <w:szCs w:val="20"/>
          <w:lang w:eastAsia="sl-SI"/>
        </w:rPr>
        <w:t xml:space="preserve">, temveč ponudniku le npr. posodi določeno opremo, tehnična sredstva, mehanizacijo itd.. Če bo drugi subjekt z zmogljivostmi, s katerimi razpolaga in na katere se sklicuje ponudnik, </w:t>
      </w:r>
      <w:r w:rsidRPr="00180E85">
        <w:rPr>
          <w:rFonts w:ascii="Tahoma" w:eastAsia="Times New Roman" w:hAnsi="Tahoma" w:cs="Tahoma"/>
          <w:sz w:val="20"/>
          <w:szCs w:val="20"/>
          <w:u w:val="single"/>
          <w:lang w:eastAsia="sl-SI"/>
        </w:rPr>
        <w:t>neposredno sam izvedel del predmeta javnega naročila</w:t>
      </w:r>
      <w:r w:rsidRPr="00180E85">
        <w:rPr>
          <w:rFonts w:ascii="Tahoma" w:eastAsia="Times New Roman" w:hAnsi="Tahoma" w:cs="Tahoma"/>
          <w:sz w:val="20"/>
          <w:szCs w:val="20"/>
          <w:lang w:eastAsia="sl-SI"/>
        </w:rPr>
        <w:t xml:space="preserve">, potem govorimo o subjektu, ki izpolnjuje definicijo </w:t>
      </w:r>
      <w:r w:rsidRPr="00180E85">
        <w:rPr>
          <w:rFonts w:ascii="Tahoma" w:eastAsia="Times New Roman" w:hAnsi="Tahoma" w:cs="Tahoma"/>
          <w:b/>
          <w:sz w:val="20"/>
          <w:szCs w:val="20"/>
          <w:lang w:eastAsia="sl-SI"/>
        </w:rPr>
        <w:t>podizvajalca</w:t>
      </w:r>
      <w:r w:rsidRPr="00180E85">
        <w:rPr>
          <w:rFonts w:ascii="Tahoma" w:eastAsia="Times New Roman" w:hAnsi="Tahoma" w:cs="Tahoma"/>
          <w:sz w:val="20"/>
          <w:szCs w:val="20"/>
          <w:lang w:eastAsia="sl-SI"/>
        </w:rPr>
        <w:t xml:space="preserve">, </w:t>
      </w:r>
      <w:r w:rsidRPr="00180E85">
        <w:rPr>
          <w:rFonts w:ascii="Tahoma" w:eastAsia="Times New Roman" w:hAnsi="Tahoma" w:cs="Tahoma"/>
          <w:sz w:val="20"/>
          <w:szCs w:val="20"/>
          <w:u w:val="single"/>
          <w:lang w:eastAsia="sl-SI"/>
        </w:rPr>
        <w:t xml:space="preserve">zato naj ga ponudnik nominira kot podizvajalca/e </w:t>
      </w:r>
      <w:r w:rsidRPr="00180E85">
        <w:rPr>
          <w:rFonts w:ascii="Tahoma" w:eastAsia="Times New Roman" w:hAnsi="Tahoma" w:cs="Tahoma"/>
          <w:b/>
          <w:sz w:val="20"/>
          <w:szCs w:val="20"/>
          <w:u w:val="single"/>
          <w:lang w:eastAsia="sl-SI"/>
        </w:rPr>
        <w:t>in ne</w:t>
      </w:r>
      <w:r w:rsidRPr="00180E85">
        <w:rPr>
          <w:rFonts w:ascii="Tahoma" w:eastAsia="Times New Roman" w:hAnsi="Tahoma" w:cs="Tahoma"/>
          <w:sz w:val="20"/>
          <w:szCs w:val="20"/>
          <w:u w:val="single"/>
          <w:lang w:eastAsia="sl-SI"/>
        </w:rPr>
        <w:t xml:space="preserve"> kot subjekt/e, katerih zmogljivost uporablja ponudnik v ponudbi</w:t>
      </w:r>
      <w:r w:rsidRPr="00180E85">
        <w:rPr>
          <w:rFonts w:ascii="Tahoma" w:eastAsia="Times New Roman" w:hAnsi="Tahoma" w:cs="Tahoma"/>
          <w:sz w:val="20"/>
          <w:szCs w:val="20"/>
          <w:lang w:eastAsia="sl-SI"/>
        </w:rPr>
        <w:t>.</w:t>
      </w:r>
    </w:p>
    <w:p w14:paraId="4ECD4917" w14:textId="77777777" w:rsidR="00967958" w:rsidRPr="00180E85" w:rsidRDefault="00967958" w:rsidP="00B50E88">
      <w:pPr>
        <w:keepNext/>
        <w:keepLines/>
        <w:spacing w:after="0" w:line="240" w:lineRule="auto"/>
        <w:jc w:val="both"/>
        <w:rPr>
          <w:rFonts w:ascii="Tahoma" w:eastAsia="Times New Roman" w:hAnsi="Tahoma" w:cs="Tahoma"/>
          <w:sz w:val="18"/>
          <w:szCs w:val="20"/>
          <w:highlight w:val="lightGray"/>
          <w:lang w:eastAsia="sl-SI"/>
        </w:rPr>
      </w:pPr>
    </w:p>
    <w:p w14:paraId="3479CFB2"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bCs/>
          <w:sz w:val="20"/>
          <w:szCs w:val="20"/>
          <w:lang w:eastAsia="sl-SI"/>
        </w:rPr>
        <w:t>Dokazila oz. zahtevana dokumentacija za subjekt/e, katerih zmogljivost uporablja ponudnik mora</w:t>
      </w:r>
      <w:r w:rsidRPr="00180E85">
        <w:rPr>
          <w:rFonts w:ascii="Tahoma" w:eastAsia="Times New Roman" w:hAnsi="Tahoma" w:cs="Tahoma"/>
          <w:b/>
          <w:sz w:val="20"/>
          <w:szCs w:val="20"/>
          <w:u w:val="single"/>
          <w:lang w:eastAsia="sl-SI"/>
        </w:rPr>
        <w:t xml:space="preserve"> </w:t>
      </w:r>
      <w:r w:rsidRPr="00180E85">
        <w:rPr>
          <w:rFonts w:ascii="Tahoma" w:eastAsia="Times New Roman" w:hAnsi="Tahoma" w:cs="Tahoma"/>
          <w:sz w:val="20"/>
          <w:szCs w:val="20"/>
          <w:lang w:eastAsia="sl-SI"/>
        </w:rPr>
        <w:t>ponudbi priložiti (izpolnjeno, podpisano in žigosano):</w:t>
      </w:r>
    </w:p>
    <w:p w14:paraId="69B97151" w14:textId="77777777" w:rsidR="00967958" w:rsidRPr="00180E85" w:rsidRDefault="00967958" w:rsidP="00300B40">
      <w:pPr>
        <w:keepNext/>
        <w:keepLines/>
        <w:numPr>
          <w:ilvl w:val="0"/>
          <w:numId w:val="20"/>
        </w:numPr>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Prilogo A - UGOTAVLJANJE SPOSOBNOSTI,</w:t>
      </w:r>
    </w:p>
    <w:p w14:paraId="0A3D1D86" w14:textId="77777777" w:rsidR="00967958" w:rsidRPr="00180E85" w:rsidRDefault="00967958" w:rsidP="00300B40">
      <w:pPr>
        <w:keepNext/>
        <w:keepLines/>
        <w:numPr>
          <w:ilvl w:val="0"/>
          <w:numId w:val="20"/>
        </w:numPr>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Priloga 3/1 IZJAVA O UDELEŽBI FIZIČNIH IN PRAVNIH OSEB V LASTNIŠTVU GOSPODARSKEGA SUBJEKTA,</w:t>
      </w:r>
    </w:p>
    <w:p w14:paraId="65A26323" w14:textId="77777777" w:rsidR="00967958" w:rsidRPr="00180E85" w:rsidRDefault="00967958" w:rsidP="00300B40">
      <w:pPr>
        <w:keepNext/>
        <w:keepLines/>
        <w:numPr>
          <w:ilvl w:val="0"/>
          <w:numId w:val="20"/>
        </w:numPr>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Prilogo 3/2 POOBLASTILO ZA PRIDOBITEV DOKAZILA IZ URADNIH EVIDENCE – Fizične osebe,</w:t>
      </w:r>
    </w:p>
    <w:p w14:paraId="2F0C130A" w14:textId="77777777" w:rsidR="00967958" w:rsidRPr="00180E85" w:rsidRDefault="00967958" w:rsidP="00300B40">
      <w:pPr>
        <w:keepNext/>
        <w:keepLines/>
        <w:numPr>
          <w:ilvl w:val="0"/>
          <w:numId w:val="20"/>
        </w:numPr>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Priloga 4/3 SEZNAM SUBJEKTOV, KATERIH ZMOGLJIVOST UPORABLJA PONUDNIK</w:t>
      </w:r>
    </w:p>
    <w:p w14:paraId="7D43420B" w14:textId="77777777" w:rsidR="00967958" w:rsidRPr="00180E85" w:rsidRDefault="00967958" w:rsidP="00300B40">
      <w:pPr>
        <w:keepNext/>
        <w:keepLines/>
        <w:numPr>
          <w:ilvl w:val="0"/>
          <w:numId w:val="20"/>
        </w:numPr>
        <w:spacing w:after="0" w:line="240" w:lineRule="auto"/>
        <w:jc w:val="both"/>
        <w:rPr>
          <w:rFonts w:ascii="Tahoma" w:eastAsia="Times New Roman" w:hAnsi="Tahoma" w:cs="Tahoma"/>
          <w:sz w:val="20"/>
          <w:szCs w:val="20"/>
          <w:lang w:eastAsia="sl-SI"/>
        </w:rPr>
      </w:pPr>
      <w:r w:rsidRPr="00180E85">
        <w:rPr>
          <w:rFonts w:ascii="Tahoma" w:hAnsi="Tahoma" w:cs="Tahoma"/>
          <w:sz w:val="20"/>
          <w:szCs w:val="20"/>
          <w:lang w:eastAsia="sl-SI"/>
        </w:rPr>
        <w:t>ter ostala dokazila, v kolikor/kot to izhaja iz posameznih točk v nadaljevanju razpisne dokumentacije.</w:t>
      </w:r>
    </w:p>
    <w:p w14:paraId="184990EA" w14:textId="77777777" w:rsidR="00967958" w:rsidRPr="00180E85" w:rsidRDefault="00967958" w:rsidP="00B50E88">
      <w:pPr>
        <w:keepNext/>
        <w:keepLines/>
        <w:spacing w:after="0" w:line="240" w:lineRule="auto"/>
        <w:jc w:val="both"/>
        <w:rPr>
          <w:rFonts w:ascii="Tahoma" w:eastAsia="Times New Roman" w:hAnsi="Tahoma" w:cs="Tahoma"/>
          <w:sz w:val="18"/>
          <w:szCs w:val="20"/>
          <w:highlight w:val="lightGray"/>
          <w:lang w:eastAsia="sl-SI"/>
        </w:rPr>
      </w:pPr>
    </w:p>
    <w:p w14:paraId="594930A8" w14:textId="1BBB98BE"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Priloge se izpolnijo za vsakega od sodelujočih subjektov v ponudbi ločeno. </w:t>
      </w:r>
    </w:p>
    <w:p w14:paraId="67DC7A17"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1044B520"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Ponudnik, kateremu bo javno naročilo oddano, bo v razmerju do naročnika v celoti odgovarjal za izvedbo prejetega naročila, ne glede na število subjektov, katerih zmogljivost bo ponudnik uporabljal v ponudbi oz. pri izvedbi predmeta javnega naročila.</w:t>
      </w:r>
    </w:p>
    <w:p w14:paraId="36E54E43" w14:textId="77777777" w:rsidR="00967958" w:rsidRPr="00180E85" w:rsidRDefault="00967958" w:rsidP="00B50E88">
      <w:pPr>
        <w:keepNext/>
        <w:keepLines/>
        <w:spacing w:after="0" w:line="240" w:lineRule="auto"/>
        <w:jc w:val="both"/>
        <w:rPr>
          <w:rFonts w:ascii="Tahoma" w:eastAsia="Times New Roman" w:hAnsi="Tahoma" w:cs="Tahoma"/>
          <w:sz w:val="16"/>
          <w:szCs w:val="20"/>
          <w:lang w:eastAsia="sl-SI"/>
        </w:rPr>
      </w:pPr>
    </w:p>
    <w:p w14:paraId="15F83EAD" w14:textId="77777777" w:rsidR="00967958" w:rsidRPr="00180E85" w:rsidRDefault="00967958" w:rsidP="00B50E88">
      <w:pPr>
        <w:keepNext/>
        <w:keepLines/>
        <w:spacing w:after="0" w:line="240" w:lineRule="auto"/>
        <w:jc w:val="both"/>
        <w:rPr>
          <w:rFonts w:ascii="Tahoma" w:eastAsia="Times New Roman" w:hAnsi="Tahoma" w:cs="Tahoma"/>
          <w:i/>
          <w:sz w:val="19"/>
          <w:szCs w:val="19"/>
          <w:lang w:eastAsia="sl-SI"/>
        </w:rPr>
      </w:pPr>
      <w:r w:rsidRPr="00180E85">
        <w:rPr>
          <w:rFonts w:ascii="Tahoma" w:eastAsia="Times New Roman" w:hAnsi="Tahoma" w:cs="Tahoma"/>
          <w:i/>
          <w:sz w:val="19"/>
          <w:szCs w:val="19"/>
          <w:lang w:eastAsia="sl-SI"/>
        </w:rPr>
        <w:lastRenderedPageBreak/>
        <w:t>V kolikor ponudnik za izvedbo javnega naročila ne bo uporabil zmogljivosti drugih subjektov, mu ni potrebno upoštevati določil oz. izpolniti/priložiti prilog, ki se nanašajo na subjekt/e, katerih zmogljivost uporablja ponudnik v ponudbi.</w:t>
      </w:r>
    </w:p>
    <w:p w14:paraId="6F89409F" w14:textId="77777777" w:rsidR="00967958" w:rsidRDefault="00967958" w:rsidP="00B50E88">
      <w:pPr>
        <w:keepNext/>
        <w:keepLines/>
        <w:spacing w:after="0" w:line="240" w:lineRule="auto"/>
        <w:jc w:val="both"/>
        <w:rPr>
          <w:rFonts w:ascii="Tahoma" w:eastAsia="Times New Roman" w:hAnsi="Tahoma" w:cs="Tahoma"/>
          <w:i/>
          <w:sz w:val="19"/>
          <w:szCs w:val="19"/>
          <w:lang w:eastAsia="sl-SI"/>
        </w:rPr>
      </w:pPr>
    </w:p>
    <w:p w14:paraId="7F81026D" w14:textId="77777777" w:rsidR="00967958" w:rsidRPr="00180E85" w:rsidRDefault="00967958" w:rsidP="00B50E88">
      <w:pPr>
        <w:keepNext/>
        <w:keepLines/>
        <w:numPr>
          <w:ilvl w:val="1"/>
          <w:numId w:val="2"/>
        </w:numPr>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Celovitost ponudbe, dopustnost ponudbe, pregled in ocenjevanje ponudb</w:t>
      </w:r>
    </w:p>
    <w:p w14:paraId="13471ABE" w14:textId="77777777" w:rsidR="00967958" w:rsidRPr="00180E85" w:rsidRDefault="00967958" w:rsidP="00B50E88">
      <w:pPr>
        <w:keepNext/>
        <w:keepLines/>
        <w:spacing w:after="0" w:line="240" w:lineRule="auto"/>
        <w:jc w:val="both"/>
        <w:rPr>
          <w:rFonts w:ascii="Tahoma" w:eastAsia="Times New Roman" w:hAnsi="Tahoma" w:cs="Tahoma"/>
          <w:sz w:val="18"/>
          <w:szCs w:val="20"/>
          <w:lang w:eastAsia="sl-SI"/>
        </w:rPr>
      </w:pPr>
    </w:p>
    <w:p w14:paraId="29D9AA57"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Predmet ponudbe mora ustrezati tehničnim in ostalim zahtevam, navedenim v predmetni dokumentaciji naročnika. V primeru, da predmet ponudbe ne bo v skladu z vsemi zahtevami in pogoji razpisne dokumentacije, bo naročnik tako ponudbo izključil iz sodelovanja v postopku oddaje javnega naročila.</w:t>
      </w:r>
    </w:p>
    <w:p w14:paraId="1E6891BE"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2CABDA1A" w14:textId="77777777" w:rsidR="00967958" w:rsidRPr="00180E85" w:rsidRDefault="00967958" w:rsidP="00B50E88">
      <w:pPr>
        <w:keepNext/>
        <w:keepLines/>
        <w:spacing w:after="0" w:line="240" w:lineRule="auto"/>
        <w:jc w:val="both"/>
        <w:rPr>
          <w:rFonts w:ascii="Tahoma" w:eastAsia="Times New Roman" w:hAnsi="Tahoma" w:cs="Tahoma"/>
          <w:color w:val="000000" w:themeColor="text1"/>
          <w:sz w:val="20"/>
          <w:szCs w:val="20"/>
          <w:lang w:eastAsia="sl-SI"/>
        </w:rPr>
      </w:pPr>
      <w:r w:rsidRPr="00180E85">
        <w:rPr>
          <w:rFonts w:ascii="Tahoma" w:eastAsia="Times New Roman" w:hAnsi="Tahoma" w:cs="Tahoma"/>
          <w:color w:val="000000" w:themeColor="text1"/>
          <w:sz w:val="20"/>
          <w:szCs w:val="20"/>
          <w:lang w:eastAsia="sl-SI"/>
        </w:rPr>
        <w:t>Ponudnik mora v celoti ponuditi blago, ki je navedeno v razpisni dokumentaciji, sicer lahko naročnik izloči tako ponudbo iz nadaljnjega ocenjevanja.</w:t>
      </w:r>
    </w:p>
    <w:p w14:paraId="57DAD423"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01092181" w14:textId="77777777" w:rsidR="00967958" w:rsidRPr="00180E85" w:rsidRDefault="00967958" w:rsidP="00B50E88">
      <w:pPr>
        <w:keepNext/>
        <w:keepLines/>
        <w:spacing w:after="0" w:line="240" w:lineRule="auto"/>
        <w:jc w:val="both"/>
        <w:rPr>
          <w:rFonts w:ascii="Tahoma" w:eastAsia="Times New Roman" w:hAnsi="Tahoma" w:cs="Tahoma"/>
          <w:sz w:val="18"/>
          <w:szCs w:val="20"/>
          <w:lang w:eastAsia="sl-SI"/>
        </w:rPr>
      </w:pPr>
      <w:r w:rsidRPr="00180E85">
        <w:rPr>
          <w:rFonts w:ascii="Tahoma" w:eastAsia="Times New Roman" w:hAnsi="Tahoma" w:cs="Tahoma"/>
          <w:sz w:val="20"/>
          <w:szCs w:val="20"/>
          <w:lang w:eastAsia="sl-SI"/>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w:t>
      </w:r>
      <w:r w:rsidRPr="00180E85">
        <w:rPr>
          <w:rFonts w:ascii="Tahoma" w:eastAsia="Times New Roman" w:hAnsi="Tahoma" w:cs="Tahoma"/>
          <w:sz w:val="18"/>
          <w:szCs w:val="20"/>
          <w:lang w:eastAsia="sl-SI"/>
        </w:rPr>
        <w:t xml:space="preserve">. </w:t>
      </w:r>
    </w:p>
    <w:p w14:paraId="5656FCB9" w14:textId="77777777" w:rsidR="00967958" w:rsidRPr="00180E85" w:rsidRDefault="00967958" w:rsidP="00B50E88">
      <w:pPr>
        <w:keepNext/>
        <w:keepLines/>
        <w:spacing w:after="0" w:line="240" w:lineRule="auto"/>
        <w:ind w:right="56"/>
        <w:jc w:val="both"/>
        <w:rPr>
          <w:rFonts w:ascii="Tahoma" w:eastAsia="Times New Roman" w:hAnsi="Tahoma" w:cs="Tahoma"/>
          <w:sz w:val="20"/>
          <w:szCs w:val="20"/>
          <w:lang w:eastAsia="sl-SI"/>
        </w:rPr>
      </w:pPr>
    </w:p>
    <w:p w14:paraId="622A1B26" w14:textId="77777777" w:rsidR="00967958" w:rsidRPr="00180E85" w:rsidRDefault="00967958" w:rsidP="00B50E88">
      <w:pPr>
        <w:keepNext/>
        <w:keepLines/>
        <w:spacing w:after="0" w:line="240" w:lineRule="auto"/>
        <w:ind w:right="56"/>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Naročnik lahko od ponudnikov zahteva razčlembo (analizo) ponudbenih cen. Zahtevek za dodatna pojasnila kot tudi odgovor morata biti posredovana v enaki obliki kot dodatna pojasnila.</w:t>
      </w:r>
    </w:p>
    <w:p w14:paraId="04607339" w14:textId="77777777" w:rsidR="00967958" w:rsidRPr="00180E85" w:rsidRDefault="00967958" w:rsidP="00B50E88">
      <w:pPr>
        <w:keepNext/>
        <w:keepLines/>
        <w:spacing w:after="0" w:line="240" w:lineRule="auto"/>
        <w:ind w:right="56"/>
        <w:jc w:val="both"/>
        <w:rPr>
          <w:rFonts w:ascii="Tahoma" w:eastAsia="Times New Roman" w:hAnsi="Tahoma" w:cs="Tahoma"/>
          <w:sz w:val="20"/>
          <w:szCs w:val="20"/>
          <w:lang w:eastAsia="sl-SI"/>
        </w:rPr>
      </w:pPr>
    </w:p>
    <w:p w14:paraId="03311333" w14:textId="77777777" w:rsidR="00967958" w:rsidRPr="00180E85" w:rsidRDefault="00967958" w:rsidP="00B50E88">
      <w:pPr>
        <w:keepNext/>
        <w:keepLines/>
        <w:spacing w:after="0" w:line="240" w:lineRule="auto"/>
        <w:ind w:right="56"/>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Naročnik lahko pri preverjanju izpolnjevanja zahtev iz razpisne dokumentacije od gospodarskega subjekta zahteva dodatna pooblastila za pridobitev podatkov iz uradnih evidenc, ki bi jih potreboval pri preverjanju podatkov iz uradnih evidenc.</w:t>
      </w:r>
    </w:p>
    <w:p w14:paraId="0CBA3591" w14:textId="77777777" w:rsidR="00967958" w:rsidRPr="00180E85" w:rsidRDefault="00967958" w:rsidP="00B50E88">
      <w:pPr>
        <w:keepNext/>
        <w:keepLines/>
        <w:spacing w:after="0" w:line="240" w:lineRule="auto"/>
        <w:ind w:right="56"/>
        <w:jc w:val="both"/>
        <w:rPr>
          <w:rFonts w:ascii="Tahoma" w:eastAsia="Times New Roman" w:hAnsi="Tahoma" w:cs="Tahoma"/>
          <w:sz w:val="20"/>
          <w:szCs w:val="20"/>
          <w:lang w:eastAsia="sl-SI"/>
        </w:rPr>
      </w:pPr>
    </w:p>
    <w:p w14:paraId="5EA5AB55" w14:textId="77777777" w:rsidR="00967958" w:rsidRPr="00180E85" w:rsidRDefault="00967958" w:rsidP="00B50E88">
      <w:pPr>
        <w:keepNext/>
        <w:keepLines/>
        <w:numPr>
          <w:ilvl w:val="1"/>
          <w:numId w:val="2"/>
        </w:numPr>
        <w:spacing w:after="0" w:line="240" w:lineRule="auto"/>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Preveritev ponudbe v postopku naročila male vrednosti</w:t>
      </w:r>
    </w:p>
    <w:p w14:paraId="14AABA6F" w14:textId="77777777" w:rsidR="00967958" w:rsidRPr="00180E85" w:rsidRDefault="00967958" w:rsidP="00B50E88">
      <w:pPr>
        <w:keepNext/>
        <w:keepLines/>
        <w:spacing w:after="0" w:line="240" w:lineRule="auto"/>
        <w:jc w:val="both"/>
        <w:rPr>
          <w:rFonts w:ascii="Tahoma" w:eastAsia="Times New Roman" w:hAnsi="Tahoma" w:cs="Tahoma"/>
          <w:sz w:val="16"/>
          <w:szCs w:val="20"/>
          <w:lang w:eastAsia="sl-SI"/>
        </w:rPr>
      </w:pPr>
    </w:p>
    <w:p w14:paraId="74BEE15A" w14:textId="77777777" w:rsidR="00967958" w:rsidRPr="00180E85" w:rsidRDefault="00967958" w:rsidP="00B50E88">
      <w:pPr>
        <w:keepNext/>
        <w:keepLines/>
        <w:spacing w:after="0" w:line="240" w:lineRule="auto"/>
        <w:jc w:val="both"/>
        <w:rPr>
          <w:rFonts w:ascii="Tahoma" w:eastAsia="Times New Roman" w:hAnsi="Tahoma" w:cs="Tahoma"/>
          <w:b/>
          <w:sz w:val="18"/>
          <w:szCs w:val="20"/>
          <w:lang w:eastAsia="sl-SI"/>
        </w:rPr>
      </w:pPr>
      <w:r w:rsidRPr="00180E85">
        <w:rPr>
          <w:rFonts w:ascii="Tahoma" w:eastAsia="Times New Roman" w:hAnsi="Tahoma" w:cs="Tahoma"/>
          <w:sz w:val="20"/>
          <w:szCs w:val="20"/>
          <w:lang w:eastAsia="sl-SI"/>
        </w:rPr>
        <w:t>V skladu s 3.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w:t>
      </w:r>
    </w:p>
    <w:p w14:paraId="6E3E68D8" w14:textId="77777777" w:rsidR="009E3AB4" w:rsidRPr="00180E85" w:rsidRDefault="009E3AB4" w:rsidP="00B50E88">
      <w:pPr>
        <w:keepNext/>
        <w:keepLines/>
        <w:spacing w:after="0" w:line="240" w:lineRule="auto"/>
        <w:jc w:val="both"/>
        <w:rPr>
          <w:rFonts w:ascii="Tahoma" w:eastAsia="Times New Roman" w:hAnsi="Tahoma" w:cs="Tahoma"/>
          <w:i/>
          <w:sz w:val="19"/>
          <w:szCs w:val="19"/>
          <w:lang w:eastAsia="sl-SI"/>
        </w:rPr>
      </w:pPr>
    </w:p>
    <w:p w14:paraId="5826533C" w14:textId="77777777" w:rsidR="00967958" w:rsidRPr="00180E85" w:rsidRDefault="00967958" w:rsidP="00B50E88">
      <w:pPr>
        <w:keepNext/>
        <w:keepLines/>
        <w:numPr>
          <w:ilvl w:val="1"/>
          <w:numId w:val="2"/>
        </w:numPr>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Način obračunavanja in plačilni pogoji</w:t>
      </w:r>
    </w:p>
    <w:p w14:paraId="5153F92A" w14:textId="77777777" w:rsidR="00967958" w:rsidRPr="00180E85" w:rsidRDefault="00967958" w:rsidP="00B50E88">
      <w:pPr>
        <w:keepNext/>
        <w:keepLines/>
        <w:spacing w:after="0" w:line="240" w:lineRule="auto"/>
        <w:jc w:val="both"/>
        <w:rPr>
          <w:rFonts w:ascii="Tahoma" w:eastAsia="Times New Roman" w:hAnsi="Tahoma" w:cs="Tahoma"/>
          <w:kern w:val="16"/>
          <w:sz w:val="18"/>
          <w:szCs w:val="20"/>
          <w:lang w:eastAsia="sl-SI"/>
        </w:rPr>
      </w:pPr>
    </w:p>
    <w:p w14:paraId="1D8AAE54" w14:textId="26FF8818" w:rsidR="00967958" w:rsidRPr="00180E85" w:rsidRDefault="00967958" w:rsidP="00B50E88">
      <w:pPr>
        <w:keepNext/>
        <w:keepLines/>
        <w:spacing w:after="0" w:line="240" w:lineRule="auto"/>
        <w:jc w:val="both"/>
        <w:rPr>
          <w:rFonts w:ascii="Tahoma" w:eastAsia="Times New Roman" w:hAnsi="Tahoma" w:cs="Tahoma"/>
          <w:kern w:val="16"/>
          <w:sz w:val="20"/>
          <w:szCs w:val="20"/>
          <w:lang w:eastAsia="sl-SI"/>
        </w:rPr>
      </w:pPr>
      <w:r w:rsidRPr="00180E85">
        <w:rPr>
          <w:rFonts w:ascii="Tahoma" w:eastAsia="Times New Roman" w:hAnsi="Tahoma" w:cs="Tahoma"/>
          <w:kern w:val="16"/>
          <w:sz w:val="20"/>
          <w:szCs w:val="20"/>
          <w:lang w:eastAsia="sl-SI"/>
        </w:rPr>
        <w:t xml:space="preserve">Način obračunavanja in plačilni pogoji so razvidni iz priloženega vzorca </w:t>
      </w:r>
      <w:r w:rsidR="00FD7111" w:rsidRPr="00180E85">
        <w:rPr>
          <w:rFonts w:ascii="Tahoma" w:eastAsia="Times New Roman" w:hAnsi="Tahoma" w:cs="Tahoma"/>
          <w:kern w:val="16"/>
          <w:sz w:val="20"/>
          <w:szCs w:val="20"/>
          <w:lang w:eastAsia="sl-SI"/>
        </w:rPr>
        <w:t>pogodbe</w:t>
      </w:r>
      <w:r w:rsidRPr="00180E85">
        <w:rPr>
          <w:rFonts w:ascii="Tahoma" w:eastAsia="Times New Roman" w:hAnsi="Tahoma" w:cs="Tahoma"/>
          <w:kern w:val="16"/>
          <w:sz w:val="20"/>
          <w:szCs w:val="20"/>
          <w:lang w:eastAsia="sl-SI"/>
        </w:rPr>
        <w:t>.</w:t>
      </w:r>
    </w:p>
    <w:p w14:paraId="6C4E9FD5" w14:textId="77777777" w:rsidR="00967958" w:rsidRPr="00180E85" w:rsidRDefault="00967958" w:rsidP="00B50E88">
      <w:pPr>
        <w:keepNext/>
        <w:keepLines/>
        <w:spacing w:after="0" w:line="240" w:lineRule="auto"/>
        <w:jc w:val="both"/>
        <w:rPr>
          <w:rFonts w:ascii="Tahoma" w:eastAsia="Times New Roman" w:hAnsi="Tahoma" w:cs="Tahoma"/>
          <w:kern w:val="16"/>
          <w:sz w:val="18"/>
          <w:szCs w:val="20"/>
          <w:lang w:eastAsia="sl-SI"/>
        </w:rPr>
      </w:pPr>
    </w:p>
    <w:p w14:paraId="1F56ADFC" w14:textId="77777777" w:rsidR="00967958" w:rsidRPr="00180E85" w:rsidRDefault="00967958" w:rsidP="00B50E88">
      <w:pPr>
        <w:keepNext/>
        <w:keepLines/>
        <w:numPr>
          <w:ilvl w:val="1"/>
          <w:numId w:val="2"/>
        </w:numPr>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Variantna/opcijska ponudba</w:t>
      </w:r>
    </w:p>
    <w:p w14:paraId="5B5D5CE9" w14:textId="77777777" w:rsidR="00967958" w:rsidRPr="00180E85" w:rsidRDefault="00967958" w:rsidP="00B50E88">
      <w:pPr>
        <w:keepNext/>
        <w:keepLines/>
        <w:spacing w:after="0" w:line="240" w:lineRule="auto"/>
        <w:jc w:val="both"/>
        <w:rPr>
          <w:rFonts w:ascii="Tahoma" w:eastAsia="Times New Roman" w:hAnsi="Tahoma" w:cs="Tahoma"/>
          <w:sz w:val="18"/>
          <w:szCs w:val="20"/>
          <w:lang w:eastAsia="sl-SI"/>
        </w:rPr>
      </w:pPr>
    </w:p>
    <w:p w14:paraId="27C2319C" w14:textId="77777777" w:rsidR="00967958" w:rsidRDefault="00967958" w:rsidP="00B50E88">
      <w:pPr>
        <w:keepNext/>
        <w:keepLines/>
        <w:spacing w:after="0" w:line="240" w:lineRule="auto"/>
        <w:ind w:right="56"/>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Naročnik ne dopušča predložitve variantne in opcijske ponudbe. Naročnik bo tako ponudbo zavrnil kot nedopustno.</w:t>
      </w:r>
    </w:p>
    <w:p w14:paraId="70B9191B" w14:textId="77777777" w:rsidR="00180E85" w:rsidRPr="00180E85" w:rsidRDefault="00180E85" w:rsidP="00B50E88">
      <w:pPr>
        <w:keepNext/>
        <w:keepLines/>
        <w:spacing w:after="0" w:line="240" w:lineRule="auto"/>
        <w:ind w:right="56"/>
        <w:jc w:val="both"/>
        <w:rPr>
          <w:rFonts w:ascii="Tahoma" w:eastAsia="Times New Roman" w:hAnsi="Tahoma" w:cs="Tahoma"/>
          <w:sz w:val="20"/>
          <w:szCs w:val="20"/>
          <w:lang w:eastAsia="sl-SI"/>
        </w:rPr>
      </w:pPr>
    </w:p>
    <w:p w14:paraId="79BC5E97" w14:textId="4EFB7AFB" w:rsidR="00967958" w:rsidRPr="00180E85" w:rsidRDefault="00FD7111" w:rsidP="00B50E88">
      <w:pPr>
        <w:keepNext/>
        <w:keepLines/>
        <w:numPr>
          <w:ilvl w:val="1"/>
          <w:numId w:val="2"/>
        </w:numPr>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Pogodba</w:t>
      </w:r>
    </w:p>
    <w:p w14:paraId="4A85C110" w14:textId="75E740A6"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Izbrani ponudnik bo k podpisu </w:t>
      </w:r>
      <w:r w:rsidR="00FD7111"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pozvan pisno. </w:t>
      </w:r>
      <w:r w:rsidR="00F40D8E" w:rsidRPr="00180E85">
        <w:rPr>
          <w:rFonts w:ascii="Tahoma" w:eastAsia="Times New Roman" w:hAnsi="Tahoma" w:cs="Tahoma"/>
          <w:sz w:val="20"/>
          <w:szCs w:val="20"/>
          <w:lang w:eastAsia="sl-SI"/>
        </w:rPr>
        <w:t>Pogodbo</w:t>
      </w:r>
      <w:r w:rsidRPr="00180E85">
        <w:rPr>
          <w:rFonts w:ascii="Tahoma" w:eastAsia="Times New Roman" w:hAnsi="Tahoma" w:cs="Tahoma"/>
          <w:sz w:val="20"/>
          <w:szCs w:val="20"/>
          <w:lang w:eastAsia="sl-SI"/>
        </w:rPr>
        <w:t xml:space="preserve"> z izbranim ponudnikom podpiše zakoniti zastopnik naročnika. </w:t>
      </w:r>
    </w:p>
    <w:p w14:paraId="084C668C" w14:textId="77777777" w:rsidR="00967958" w:rsidRPr="00180E85" w:rsidRDefault="00967958" w:rsidP="00B50E88">
      <w:pPr>
        <w:keepNext/>
        <w:keepLines/>
        <w:spacing w:after="0" w:line="240" w:lineRule="auto"/>
        <w:jc w:val="both"/>
        <w:rPr>
          <w:rFonts w:ascii="Tahoma" w:eastAsia="Times New Roman" w:hAnsi="Tahoma" w:cs="Tahoma"/>
          <w:sz w:val="18"/>
          <w:szCs w:val="20"/>
          <w:lang w:eastAsia="sl-SI"/>
        </w:rPr>
      </w:pPr>
    </w:p>
    <w:p w14:paraId="7606B344" w14:textId="77777777" w:rsidR="00967958" w:rsidRPr="00180E85" w:rsidRDefault="00967958" w:rsidP="00B50E88">
      <w:pPr>
        <w:keepNext/>
        <w:keepLines/>
        <w:numPr>
          <w:ilvl w:val="1"/>
          <w:numId w:val="2"/>
        </w:numPr>
        <w:spacing w:after="0" w:line="240" w:lineRule="auto"/>
        <w:jc w:val="both"/>
        <w:rPr>
          <w:rFonts w:ascii="Tahoma" w:eastAsia="Times New Roman" w:hAnsi="Tahoma" w:cs="Tahoma"/>
          <w:b/>
          <w:sz w:val="20"/>
          <w:szCs w:val="20"/>
          <w:lang w:eastAsia="sl-SI"/>
        </w:rPr>
      </w:pPr>
      <w:bookmarkStart w:id="12" w:name="_Toc163615935"/>
      <w:r w:rsidRPr="00180E85">
        <w:rPr>
          <w:rFonts w:ascii="Tahoma" w:eastAsia="Times New Roman" w:hAnsi="Tahoma" w:cs="Tahoma"/>
          <w:b/>
          <w:sz w:val="20"/>
          <w:szCs w:val="20"/>
          <w:lang w:eastAsia="sl-SI"/>
        </w:rPr>
        <w:t>Zaupnost po</w:t>
      </w:r>
      <w:bookmarkEnd w:id="12"/>
      <w:r w:rsidRPr="00180E85">
        <w:rPr>
          <w:rFonts w:ascii="Tahoma" w:eastAsia="Times New Roman" w:hAnsi="Tahoma" w:cs="Tahoma"/>
          <w:b/>
          <w:sz w:val="20"/>
          <w:szCs w:val="20"/>
          <w:lang w:eastAsia="sl-SI"/>
        </w:rPr>
        <w:t xml:space="preserve">datkov in vpogled v ponudbo </w:t>
      </w:r>
    </w:p>
    <w:p w14:paraId="7A18308F" w14:textId="77777777" w:rsidR="00967958" w:rsidRPr="00180E85" w:rsidRDefault="00967958" w:rsidP="00B50E88">
      <w:pPr>
        <w:keepNext/>
        <w:keepLines/>
        <w:spacing w:after="0" w:line="240" w:lineRule="auto"/>
        <w:jc w:val="both"/>
        <w:rPr>
          <w:rFonts w:ascii="Tahoma" w:eastAsia="Times New Roman" w:hAnsi="Tahoma" w:cs="Tahoma"/>
          <w:sz w:val="16"/>
          <w:szCs w:val="20"/>
          <w:lang w:eastAsia="sl-SI"/>
        </w:rPr>
      </w:pPr>
    </w:p>
    <w:p w14:paraId="0D0BDDB5"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Naročnik zagotavlja javnost in zaupnost podatkov skladno s 35. členom ZJN-3 ob upoštevanju določb zakona, ki ureja varstvo osebnih podatkov, tajne podatke ali gospodarske družbe.</w:t>
      </w:r>
    </w:p>
    <w:p w14:paraId="1B4510B1"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439E2906"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Podatki, ki jih bo ponudnik v skladu z zakonom, ki ureja gospodarske družbe, varstvo osebnih podatkov ali tajne podatke, upravičeno označil kot zaupne ali poslovno skrivnost, bodo uporabljeni samo za namene predmetnega javnega naročila in ne bodo dostopni nikomur izven kroga oseb, ki bodo vključene v razpisni postopek. Ti podatki ne bodo objavljeni na odpiranju ponudb niti v nadaljevanju postopka ali kasneje.</w:t>
      </w:r>
    </w:p>
    <w:p w14:paraId="2598930A"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694DA186"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Naročnik bo v celoti odgovoren za varovanje zaupnosti tako dobljenih podatkov. Naročnik bo omogočil vpogled v ponudbo izbranega ponudnika v skladu s 35. členom ZJN-3. Ponudnik mora zahtevo za vpogled pravočasno posredovati naročniku pisno na naslov: JAVNI HOLDING Ljubljana, d.o.o., Verovškova ulica 70, 1000 Ljubljana ali po elektronski pošti na elektronski naslov: </w:t>
      </w:r>
      <w:hyperlink r:id="rId17" w:history="1">
        <w:r w:rsidRPr="00180E85">
          <w:rPr>
            <w:rFonts w:ascii="Tahoma" w:eastAsia="Times New Roman" w:hAnsi="Tahoma" w:cs="Tahoma"/>
            <w:color w:val="0000FF"/>
            <w:sz w:val="20"/>
            <w:szCs w:val="20"/>
            <w:u w:val="single"/>
            <w:lang w:eastAsia="sl-SI"/>
          </w:rPr>
          <w:t>sjn@jhl.si</w:t>
        </w:r>
      </w:hyperlink>
      <w:r w:rsidRPr="00180E85">
        <w:rPr>
          <w:rFonts w:ascii="Tahoma" w:eastAsia="Times New Roman" w:hAnsi="Tahoma" w:cs="Tahoma"/>
          <w:sz w:val="20"/>
          <w:szCs w:val="20"/>
          <w:lang w:eastAsia="sl-SI"/>
        </w:rPr>
        <w:t xml:space="preserve">. </w:t>
      </w:r>
    </w:p>
    <w:p w14:paraId="7AA82C08" w14:textId="77777777" w:rsidR="00967958" w:rsidRPr="00180E85" w:rsidRDefault="00967958" w:rsidP="00B50E88">
      <w:pPr>
        <w:keepNext/>
        <w:keepLines/>
        <w:numPr>
          <w:ilvl w:val="1"/>
          <w:numId w:val="2"/>
        </w:numPr>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lastRenderedPageBreak/>
        <w:t>Jamstvo za napake in reklamacije</w:t>
      </w:r>
    </w:p>
    <w:p w14:paraId="20AE2239" w14:textId="77777777" w:rsidR="00967958" w:rsidRPr="00180E85" w:rsidRDefault="00967958" w:rsidP="00B50E88">
      <w:pPr>
        <w:keepNext/>
        <w:keepLines/>
        <w:spacing w:after="0" w:line="240" w:lineRule="auto"/>
        <w:jc w:val="both"/>
        <w:rPr>
          <w:rFonts w:ascii="Tahoma" w:eastAsia="Times New Roman" w:hAnsi="Tahoma" w:cs="Tahoma"/>
          <w:sz w:val="16"/>
          <w:szCs w:val="20"/>
          <w:lang w:eastAsia="sl-SI"/>
        </w:rPr>
      </w:pPr>
    </w:p>
    <w:p w14:paraId="5363AD29" w14:textId="6939AADA"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Izbrani ponudnik, s katerim bo naročnik sklenil </w:t>
      </w:r>
      <w:r w:rsidR="00FD7111" w:rsidRPr="00180E85">
        <w:rPr>
          <w:rFonts w:ascii="Tahoma" w:eastAsia="Times New Roman" w:hAnsi="Tahoma" w:cs="Tahoma"/>
          <w:sz w:val="20"/>
          <w:szCs w:val="20"/>
          <w:lang w:eastAsia="sl-SI"/>
        </w:rPr>
        <w:t>pogodbo</w:t>
      </w:r>
      <w:r w:rsidRPr="00180E85">
        <w:rPr>
          <w:rFonts w:ascii="Tahoma" w:eastAsia="Times New Roman" w:hAnsi="Tahoma" w:cs="Tahoma"/>
          <w:sz w:val="20"/>
          <w:szCs w:val="20"/>
          <w:lang w:eastAsia="sl-SI"/>
        </w:rPr>
        <w:t>, bo jamčil za odpravo vseh vrst napak na predmetu javnega naročila, skladno z določili Obligacijskega zakonika.</w:t>
      </w:r>
    </w:p>
    <w:p w14:paraId="31F6F089"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69768E29" w14:textId="77777777" w:rsidR="00967958" w:rsidRPr="00180E85" w:rsidRDefault="00967958" w:rsidP="00B50E88">
      <w:pPr>
        <w:keepNext/>
        <w:keepLines/>
        <w:numPr>
          <w:ilvl w:val="1"/>
          <w:numId w:val="2"/>
        </w:numPr>
        <w:spacing w:after="0" w:line="240" w:lineRule="auto"/>
        <w:jc w:val="both"/>
        <w:rPr>
          <w:rFonts w:ascii="Tahoma" w:eastAsia="Times New Roman" w:hAnsi="Tahoma" w:cs="Tahoma"/>
          <w:b/>
          <w:sz w:val="20"/>
          <w:szCs w:val="20"/>
          <w:lang w:eastAsia="sl-SI"/>
        </w:rPr>
      </w:pPr>
      <w:bookmarkStart w:id="13" w:name="_Toc116720524"/>
      <w:bookmarkStart w:id="14" w:name="_Toc116720588"/>
      <w:bookmarkStart w:id="15" w:name="_Toc116783499"/>
      <w:bookmarkStart w:id="16" w:name="_Toc116792933"/>
      <w:bookmarkStart w:id="17" w:name="_Toc136417505"/>
      <w:r w:rsidRPr="00180E85">
        <w:rPr>
          <w:rFonts w:ascii="Tahoma" w:eastAsia="Times New Roman" w:hAnsi="Tahoma" w:cs="Tahoma"/>
          <w:b/>
          <w:sz w:val="20"/>
          <w:szCs w:val="20"/>
          <w:lang w:eastAsia="sl-SI"/>
        </w:rPr>
        <w:t>Prav</w:t>
      </w:r>
      <w:bookmarkEnd w:id="13"/>
      <w:bookmarkEnd w:id="14"/>
      <w:bookmarkEnd w:id="15"/>
      <w:bookmarkEnd w:id="16"/>
      <w:bookmarkEnd w:id="17"/>
      <w:r w:rsidRPr="00180E85">
        <w:rPr>
          <w:rFonts w:ascii="Tahoma" w:eastAsia="Times New Roman" w:hAnsi="Tahoma" w:cs="Tahoma"/>
          <w:b/>
          <w:sz w:val="20"/>
          <w:szCs w:val="20"/>
          <w:lang w:eastAsia="sl-SI"/>
        </w:rPr>
        <w:t>no varstvo</w:t>
      </w:r>
    </w:p>
    <w:p w14:paraId="0438A54C" w14:textId="77777777" w:rsidR="00967958" w:rsidRPr="00180E85" w:rsidRDefault="00967958" w:rsidP="00B50E88">
      <w:pPr>
        <w:keepNext/>
        <w:keepLines/>
        <w:spacing w:after="0" w:line="240" w:lineRule="auto"/>
        <w:jc w:val="both"/>
        <w:rPr>
          <w:rFonts w:ascii="Tahoma" w:eastAsia="Times New Roman" w:hAnsi="Tahoma" w:cs="Tahoma"/>
          <w:sz w:val="12"/>
          <w:szCs w:val="20"/>
          <w:lang w:eastAsia="sl-SI"/>
        </w:rPr>
      </w:pPr>
    </w:p>
    <w:p w14:paraId="0C2A0564" w14:textId="77777777" w:rsidR="00967958" w:rsidRPr="00180E85" w:rsidRDefault="00967958" w:rsidP="00B50E88">
      <w:pPr>
        <w:keepNext/>
        <w:keepLines/>
        <w:autoSpaceDE w:val="0"/>
        <w:autoSpaceDN w:val="0"/>
        <w:adjustRightInd w:val="0"/>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Ponudniku je zagotovljeno pravno varstvo, skladno z </w:t>
      </w:r>
      <w:r w:rsidRPr="00180E85">
        <w:rPr>
          <w:rFonts w:ascii="Tahoma" w:eastAsia="Times New Roman" w:hAnsi="Tahoma" w:cs="Tahoma"/>
          <w:bCs/>
          <w:sz w:val="20"/>
          <w:szCs w:val="20"/>
          <w:lang w:eastAsia="sl-SI"/>
        </w:rPr>
        <w:t>Zakonom o pravnem varstvu v postopkih javnega naročanja</w:t>
      </w:r>
      <w:r w:rsidRPr="00180E85">
        <w:rPr>
          <w:rFonts w:ascii="Tahoma" w:eastAsia="Times New Roman" w:hAnsi="Tahoma" w:cs="Tahoma"/>
          <w:sz w:val="20"/>
          <w:szCs w:val="20"/>
          <w:lang w:eastAsia="sl-SI"/>
        </w:rPr>
        <w:t xml:space="preserve"> (Ur. l. RS, št. 43/11 s spremembami in dopolnitvami; v nadaljevanju: ZPVPJN). </w:t>
      </w:r>
    </w:p>
    <w:p w14:paraId="431D8A52" w14:textId="77777777" w:rsidR="00967958" w:rsidRPr="00180E85" w:rsidRDefault="00967958" w:rsidP="00B50E88">
      <w:pPr>
        <w:keepNext/>
        <w:keepLines/>
        <w:autoSpaceDE w:val="0"/>
        <w:autoSpaceDN w:val="0"/>
        <w:adjustRightInd w:val="0"/>
        <w:spacing w:after="0" w:line="240" w:lineRule="auto"/>
        <w:jc w:val="both"/>
        <w:rPr>
          <w:rFonts w:ascii="Tahoma" w:eastAsia="Times New Roman" w:hAnsi="Tahoma" w:cs="Tahoma"/>
          <w:sz w:val="20"/>
          <w:szCs w:val="20"/>
          <w:lang w:eastAsia="sl-SI"/>
        </w:rPr>
      </w:pPr>
    </w:p>
    <w:p w14:paraId="5F504015" w14:textId="77777777" w:rsidR="00967958" w:rsidRPr="00180E85" w:rsidRDefault="00967958" w:rsidP="00B50E88">
      <w:pPr>
        <w:keepNext/>
        <w:keepLines/>
        <w:tabs>
          <w:tab w:val="left" w:pos="1155"/>
        </w:tabs>
        <w:autoSpaceDE w:val="0"/>
        <w:autoSpaceDN w:val="0"/>
        <w:adjustRightInd w:val="0"/>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Na podlagi ZPVPJN se lahko zahtevek za revizijo vloži v vseh stopnjah postopka oddaje javnega naročila in zoper vsako ravnanje naročnika, razen če zakon, ki ureja oddajo javnih naročil ali ZPVPJN ne določa drugače.</w:t>
      </w:r>
    </w:p>
    <w:p w14:paraId="24B74CBB" w14:textId="77777777" w:rsidR="00967958" w:rsidRPr="00180E85" w:rsidRDefault="00967958" w:rsidP="00B50E88">
      <w:pPr>
        <w:keepNext/>
        <w:keepLines/>
        <w:autoSpaceDE w:val="0"/>
        <w:autoSpaceDN w:val="0"/>
        <w:adjustRightInd w:val="0"/>
        <w:spacing w:after="0" w:line="240" w:lineRule="auto"/>
        <w:jc w:val="both"/>
        <w:rPr>
          <w:rFonts w:ascii="Tahoma" w:eastAsia="Times New Roman" w:hAnsi="Tahoma" w:cs="Tahoma"/>
          <w:sz w:val="20"/>
          <w:szCs w:val="20"/>
          <w:lang w:eastAsia="sl-SI"/>
        </w:rPr>
      </w:pPr>
    </w:p>
    <w:p w14:paraId="27077960" w14:textId="77777777" w:rsidR="00967958" w:rsidRPr="00180E85" w:rsidRDefault="00967958" w:rsidP="00B50E88">
      <w:pPr>
        <w:keepNext/>
        <w:keepLines/>
        <w:autoSpaceDE w:val="0"/>
        <w:autoSpaceDN w:val="0"/>
        <w:adjustRightInd w:val="0"/>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V kolikor se zahtevek za revizijo nanaša na vsebino objave, povabilo k oddaji ponudbe ali razpisno dokumentacijo, je dolžan vlagatelj ob vložitvi zahtevka za revizijo vplačati takso v višini 2.000,00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64C830BD" w14:textId="77777777" w:rsidR="00967958" w:rsidRPr="00180E85" w:rsidRDefault="00967958" w:rsidP="00B50E88">
      <w:pPr>
        <w:keepNext/>
        <w:keepLines/>
        <w:autoSpaceDE w:val="0"/>
        <w:autoSpaceDN w:val="0"/>
        <w:adjustRightInd w:val="0"/>
        <w:spacing w:after="0" w:line="240" w:lineRule="auto"/>
        <w:jc w:val="both"/>
        <w:rPr>
          <w:rFonts w:ascii="Tahoma" w:eastAsia="Times New Roman" w:hAnsi="Tahoma" w:cs="Tahoma"/>
          <w:sz w:val="20"/>
          <w:szCs w:val="20"/>
          <w:lang w:eastAsia="sl-SI"/>
        </w:rPr>
      </w:pPr>
    </w:p>
    <w:p w14:paraId="6F02ACD5" w14:textId="77777777" w:rsidR="00967958" w:rsidRPr="00180E85" w:rsidRDefault="00967958" w:rsidP="00B50E88">
      <w:pPr>
        <w:keepNext/>
        <w:keepLines/>
        <w:autoSpaceDE w:val="0"/>
        <w:autoSpaceDN w:val="0"/>
        <w:adjustRightInd w:val="0"/>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Zahtevek za revizijo mora biti sestavljen v skladu z določili 15. člena ZPVPJN, vloži se preko portala eRevizija. Vlagatelj mora zahtevku za revizijo priložiti potrdilo o plačilu takse. Zahtevek za revizijo se vloži v roku iz 25. člena ZPVPJN.</w:t>
      </w:r>
    </w:p>
    <w:p w14:paraId="3E124E56" w14:textId="77777777" w:rsidR="00F40D8E" w:rsidRPr="00180E85" w:rsidRDefault="00F40D8E" w:rsidP="00B50E88">
      <w:pPr>
        <w:keepNext/>
        <w:keepLines/>
        <w:autoSpaceDE w:val="0"/>
        <w:autoSpaceDN w:val="0"/>
        <w:adjustRightInd w:val="0"/>
        <w:spacing w:after="0" w:line="240" w:lineRule="auto"/>
        <w:jc w:val="both"/>
        <w:rPr>
          <w:rFonts w:ascii="Tahoma" w:eastAsia="Times New Roman" w:hAnsi="Tahoma" w:cs="Tahoma"/>
          <w:sz w:val="20"/>
          <w:szCs w:val="20"/>
          <w:lang w:eastAsia="sl-SI"/>
        </w:rPr>
      </w:pPr>
    </w:p>
    <w:p w14:paraId="54AD4FFA"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57FA964D" w14:textId="77777777" w:rsidR="00967958" w:rsidRPr="000A1880" w:rsidRDefault="00967958" w:rsidP="00B50E88">
      <w:pPr>
        <w:keepNext/>
        <w:keepLines/>
        <w:numPr>
          <w:ilvl w:val="0"/>
          <w:numId w:val="2"/>
        </w:numPr>
        <w:spacing w:after="0" w:line="240" w:lineRule="auto"/>
        <w:jc w:val="both"/>
        <w:rPr>
          <w:rFonts w:ascii="Tahoma" w:eastAsia="Times New Roman" w:hAnsi="Tahoma" w:cs="Tahoma"/>
          <w:b/>
          <w:sz w:val="24"/>
          <w:szCs w:val="24"/>
          <w:lang w:eastAsia="sl-SI"/>
        </w:rPr>
      </w:pPr>
      <w:r w:rsidRPr="000A1880">
        <w:rPr>
          <w:rFonts w:ascii="Tahoma" w:eastAsia="Times New Roman" w:hAnsi="Tahoma" w:cs="Tahoma"/>
          <w:b/>
          <w:sz w:val="24"/>
          <w:szCs w:val="24"/>
          <w:lang w:eastAsia="sl-SI"/>
        </w:rPr>
        <w:t>TEHNIČNE ZAHTEVE</w:t>
      </w:r>
    </w:p>
    <w:p w14:paraId="4364F9A4"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239FD35D" w14:textId="77777777" w:rsidR="0019493E" w:rsidRPr="00180E85" w:rsidRDefault="00932461" w:rsidP="0019493E">
      <w:pPr>
        <w:keepNext/>
        <w:keepLines/>
        <w:widowControl w:val="0"/>
        <w:spacing w:after="0" w:line="240" w:lineRule="auto"/>
        <w:jc w:val="both"/>
        <w:rPr>
          <w:rFonts w:ascii="Tahoma" w:eastAsia="Times New Roman" w:hAnsi="Tahoma" w:cs="Tahoma"/>
          <w:bCs/>
          <w:sz w:val="20"/>
          <w:szCs w:val="20"/>
          <w:lang w:eastAsia="sl-SI"/>
        </w:rPr>
      </w:pPr>
      <w:bookmarkStart w:id="18" w:name="_Hlk233885989"/>
      <w:r w:rsidRPr="00180E85">
        <w:rPr>
          <w:rFonts w:ascii="Tahoma" w:eastAsia="Times New Roman" w:hAnsi="Tahoma" w:cs="Tahoma"/>
          <w:bCs/>
          <w:sz w:val="20"/>
          <w:szCs w:val="20"/>
          <w:lang w:eastAsia="sl-SI"/>
        </w:rPr>
        <w:t>Predmet javnega naročila je zamenjava transformatorske postaje 0814 Žale</w:t>
      </w:r>
      <w:r w:rsidR="0019493E" w:rsidRPr="00180E85">
        <w:rPr>
          <w:rFonts w:ascii="Tahoma" w:eastAsia="Times New Roman" w:hAnsi="Tahoma" w:cs="Tahoma"/>
          <w:bCs/>
          <w:sz w:val="20"/>
          <w:szCs w:val="20"/>
          <w:lang w:eastAsia="sl-SI"/>
        </w:rPr>
        <w:t>.</w:t>
      </w:r>
      <w:r w:rsidR="00967958" w:rsidRPr="00180E85">
        <w:rPr>
          <w:rFonts w:ascii="Tahoma" w:eastAsia="Times New Roman" w:hAnsi="Tahoma" w:cs="Tahoma"/>
          <w:bCs/>
          <w:sz w:val="20"/>
          <w:szCs w:val="20"/>
          <w:lang w:eastAsia="sl-SI"/>
        </w:rPr>
        <w:t xml:space="preserve"> </w:t>
      </w:r>
      <w:bookmarkEnd w:id="18"/>
    </w:p>
    <w:p w14:paraId="4E8CC33E" w14:textId="77777777" w:rsidR="0019493E" w:rsidRPr="00180E85" w:rsidRDefault="0019493E" w:rsidP="0019493E">
      <w:pPr>
        <w:keepNext/>
        <w:keepLines/>
        <w:widowControl w:val="0"/>
        <w:spacing w:after="0" w:line="240" w:lineRule="auto"/>
        <w:jc w:val="both"/>
        <w:rPr>
          <w:rFonts w:ascii="Tahoma" w:eastAsia="Times New Roman" w:hAnsi="Tahoma" w:cs="Tahoma"/>
          <w:bCs/>
          <w:sz w:val="20"/>
          <w:szCs w:val="20"/>
          <w:lang w:eastAsia="sl-SI"/>
        </w:rPr>
      </w:pPr>
    </w:p>
    <w:p w14:paraId="4F97C500" w14:textId="457C59C5" w:rsidR="0019493E" w:rsidRPr="00180E85" w:rsidRDefault="0019493E" w:rsidP="0019493E">
      <w:pPr>
        <w:keepNext/>
        <w:keepLines/>
        <w:widowControl w:val="0"/>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Ponudnik mora pri pripravi ponudbe v celoti upoštevati tehnično specifikacijo naročnika. V kolikor predmet ponudbe ne bo izpolnjeval vseh opisov, zahtev, pogojev, navedb in kvalitete, navedene v razpisni dokumentaciji, bo naročnik tako ponudbo izločil iz nadaljnjega ocenjevanja.</w:t>
      </w:r>
    </w:p>
    <w:p w14:paraId="0C6D6333" w14:textId="77777777" w:rsidR="0019493E" w:rsidRPr="00180E85" w:rsidRDefault="0019493E" w:rsidP="0019493E">
      <w:pPr>
        <w:keepNext/>
        <w:keepLines/>
        <w:widowControl w:val="0"/>
        <w:spacing w:after="0" w:line="240" w:lineRule="auto"/>
        <w:jc w:val="both"/>
        <w:rPr>
          <w:rFonts w:ascii="Tahoma" w:eastAsia="Times New Roman" w:hAnsi="Tahoma" w:cs="Tahoma"/>
          <w:sz w:val="20"/>
          <w:szCs w:val="20"/>
          <w:lang w:eastAsia="sl-SI"/>
        </w:rPr>
      </w:pPr>
    </w:p>
    <w:p w14:paraId="5B8358F8" w14:textId="77777777" w:rsidR="0019493E" w:rsidRPr="00180E85" w:rsidRDefault="0019493E" w:rsidP="0019493E">
      <w:pPr>
        <w:keepNext/>
        <w:keepLines/>
        <w:widowControl w:val="0"/>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Ponudnik mora pri izvedbi razpisanih del upoštevati vse veljavne predpise, ki veljajo v Sloveniji in EU.</w:t>
      </w:r>
    </w:p>
    <w:p w14:paraId="58F8F9D5" w14:textId="77777777" w:rsidR="0019493E" w:rsidRPr="00180E85" w:rsidRDefault="0019493E" w:rsidP="0019493E">
      <w:pPr>
        <w:keepNext/>
        <w:keepLines/>
        <w:widowControl w:val="0"/>
        <w:spacing w:after="0" w:line="240" w:lineRule="auto"/>
        <w:jc w:val="both"/>
        <w:rPr>
          <w:rFonts w:ascii="Tahoma" w:eastAsia="Times New Roman" w:hAnsi="Tahoma" w:cs="Tahoma"/>
          <w:b/>
          <w:bCs/>
          <w:sz w:val="20"/>
          <w:szCs w:val="20"/>
          <w:lang w:eastAsia="sl-SI"/>
        </w:rPr>
      </w:pPr>
    </w:p>
    <w:p w14:paraId="6295551E" w14:textId="77777777" w:rsidR="0019493E" w:rsidRPr="00180E85" w:rsidRDefault="0019493E" w:rsidP="0019493E">
      <w:pPr>
        <w:keepNext/>
        <w:keepLines/>
        <w:widowControl w:val="0"/>
        <w:spacing w:after="0" w:line="240" w:lineRule="auto"/>
        <w:jc w:val="both"/>
        <w:rPr>
          <w:rFonts w:ascii="Tahoma" w:eastAsia="Times New Roman" w:hAnsi="Tahoma" w:cs="Tahoma"/>
          <w:b/>
          <w:bCs/>
          <w:sz w:val="20"/>
          <w:szCs w:val="20"/>
          <w:lang w:eastAsia="sl-SI"/>
        </w:rPr>
      </w:pPr>
      <w:r w:rsidRPr="00180E85">
        <w:rPr>
          <w:rFonts w:ascii="Tahoma" w:eastAsia="Times New Roman" w:hAnsi="Tahoma" w:cs="Tahoma"/>
          <w:sz w:val="20"/>
          <w:szCs w:val="20"/>
          <w:lang w:eastAsia="sl-SI"/>
        </w:rPr>
        <w:t xml:space="preserve">Celotna tehnična specifikacija je razvidna v samostojnem dokumentu </w:t>
      </w:r>
      <w:r w:rsidRPr="00180E85">
        <w:rPr>
          <w:rFonts w:ascii="Tahoma" w:eastAsia="Times New Roman" w:hAnsi="Tahoma" w:cs="Tahoma"/>
          <w:sz w:val="20"/>
          <w:szCs w:val="20"/>
          <w:u w:val="single"/>
          <w:lang w:eastAsia="sl-SI"/>
        </w:rPr>
        <w:t>»Tehnični opis«</w:t>
      </w:r>
      <w:r w:rsidRPr="00180E85">
        <w:rPr>
          <w:rFonts w:ascii="Tahoma" w:eastAsia="Times New Roman" w:hAnsi="Tahoma" w:cs="Tahoma"/>
          <w:sz w:val="20"/>
          <w:szCs w:val="20"/>
          <w:lang w:eastAsia="sl-SI"/>
        </w:rPr>
        <w:t xml:space="preserve"> in celotnem predračunu popisa blaga, ki sta prilogi in sestavna dela te dokumentacije in bosta tudi sestavna dela pogodbe.</w:t>
      </w:r>
      <w:r w:rsidRPr="00180E85">
        <w:rPr>
          <w:rFonts w:ascii="Tahoma" w:eastAsia="Times New Roman" w:hAnsi="Tahoma" w:cs="Tahoma"/>
          <w:b/>
          <w:bCs/>
          <w:sz w:val="20"/>
          <w:szCs w:val="20"/>
          <w:lang w:eastAsia="sl-SI"/>
        </w:rPr>
        <w:t xml:space="preserve"> Ponudnik mora v ponudbi ponuditi blago kot je zahtevano v obeh navedenih prilogah ali enakovredno. </w:t>
      </w:r>
    </w:p>
    <w:p w14:paraId="15EF3997" w14:textId="77777777" w:rsidR="0019493E" w:rsidRPr="00180E85" w:rsidRDefault="0019493E" w:rsidP="0019493E">
      <w:pPr>
        <w:keepNext/>
        <w:keepLines/>
        <w:widowControl w:val="0"/>
        <w:spacing w:after="0" w:line="240" w:lineRule="auto"/>
        <w:jc w:val="both"/>
        <w:rPr>
          <w:rFonts w:ascii="Tahoma" w:eastAsia="Times New Roman" w:hAnsi="Tahoma" w:cs="Tahoma"/>
          <w:b/>
          <w:bCs/>
          <w:sz w:val="20"/>
          <w:szCs w:val="20"/>
          <w:lang w:eastAsia="sl-SI"/>
        </w:rPr>
      </w:pPr>
    </w:p>
    <w:p w14:paraId="15811998" w14:textId="526A854A" w:rsidR="0019493E" w:rsidRPr="00180E85" w:rsidRDefault="0019493E" w:rsidP="0019493E">
      <w:pPr>
        <w:keepNext/>
        <w:keepLines/>
        <w:widowControl w:val="0"/>
        <w:spacing w:after="0" w:line="240" w:lineRule="auto"/>
        <w:jc w:val="both"/>
        <w:rPr>
          <w:rFonts w:ascii="Tahoma" w:eastAsia="Times New Roman" w:hAnsi="Tahoma" w:cs="Tahoma"/>
          <w:b/>
          <w:bCs/>
          <w:sz w:val="20"/>
          <w:szCs w:val="20"/>
          <w:lang w:eastAsia="sl-SI"/>
        </w:rPr>
      </w:pPr>
      <w:r w:rsidRPr="00180E85">
        <w:rPr>
          <w:rFonts w:ascii="Tahoma" w:eastAsia="Times New Roman" w:hAnsi="Tahoma" w:cs="Tahoma"/>
          <w:b/>
          <w:bCs/>
          <w:sz w:val="20"/>
          <w:szCs w:val="20"/>
          <w:lang w:eastAsia="sl-SI"/>
        </w:rPr>
        <w:t xml:space="preserve">Ponudnik lahko ponudi blago drugih blagovnih znamk, vendar mora to kvalitetno, tehnično in po drugih lastnostih in uporabnosti ustrezati zahtevam iz celotne razpisne dokumentacije (ponudnik ponudi blago enake ali boljše kvalitete. Ponudnik mora dokazati, da je blago, ki ga ponuja, enakovredno blagu, ki ga zahteva naročnik. V primeru, da ponudnik ponuja blago druge blagovne znamke, kot je zahtevano v celotni razpisni dokumentaciji, mora </w:t>
      </w:r>
      <w:r w:rsidR="00D350D8" w:rsidRPr="00180E85">
        <w:rPr>
          <w:rFonts w:ascii="Tahoma" w:eastAsia="Times New Roman" w:hAnsi="Tahoma" w:cs="Tahoma"/>
          <w:b/>
          <w:bCs/>
          <w:sz w:val="20"/>
          <w:szCs w:val="20"/>
          <w:lang w:eastAsia="sl-SI"/>
        </w:rPr>
        <w:t xml:space="preserve">v primeru točke b) Priloge </w:t>
      </w:r>
      <w:r w:rsidR="000D066A">
        <w:rPr>
          <w:rFonts w:ascii="Tahoma" w:eastAsia="Times New Roman" w:hAnsi="Tahoma" w:cs="Tahoma"/>
          <w:b/>
          <w:bCs/>
          <w:sz w:val="20"/>
          <w:szCs w:val="20"/>
          <w:lang w:eastAsia="sl-SI"/>
        </w:rPr>
        <w:t>8</w:t>
      </w:r>
      <w:r w:rsidR="00D350D8" w:rsidRPr="00180E85">
        <w:rPr>
          <w:rFonts w:ascii="Tahoma" w:eastAsia="Times New Roman" w:hAnsi="Tahoma" w:cs="Tahoma"/>
          <w:b/>
          <w:bCs/>
          <w:sz w:val="20"/>
          <w:szCs w:val="20"/>
          <w:lang w:eastAsia="sl-SI"/>
        </w:rPr>
        <w:t xml:space="preserve">, </w:t>
      </w:r>
      <w:r w:rsidRPr="00180E85">
        <w:rPr>
          <w:rFonts w:ascii="Tahoma" w:eastAsia="Times New Roman" w:hAnsi="Tahoma" w:cs="Tahoma"/>
          <w:b/>
          <w:bCs/>
          <w:sz w:val="20"/>
          <w:szCs w:val="20"/>
          <w:lang w:eastAsia="sl-SI"/>
        </w:rPr>
        <w:t>priložiti naslednja dokazila:</w:t>
      </w:r>
    </w:p>
    <w:p w14:paraId="0D6C6116" w14:textId="6291719E" w:rsidR="009E3AB4" w:rsidRPr="00180E85" w:rsidRDefault="0019493E" w:rsidP="00CE0395">
      <w:pPr>
        <w:pStyle w:val="Odstavekseznama"/>
        <w:keepNext/>
        <w:keepLines/>
        <w:widowControl w:val="0"/>
        <w:numPr>
          <w:ilvl w:val="0"/>
          <w:numId w:val="36"/>
        </w:numPr>
        <w:tabs>
          <w:tab w:val="left" w:pos="709"/>
        </w:tabs>
        <w:ind w:left="709" w:hanging="567"/>
        <w:jc w:val="both"/>
        <w:rPr>
          <w:rFonts w:ascii="Tahoma" w:hAnsi="Tahoma" w:cs="Tahoma"/>
          <w:b/>
          <w:bCs/>
        </w:rPr>
      </w:pPr>
      <w:r w:rsidRPr="00180E85">
        <w:rPr>
          <w:rFonts w:ascii="Tahoma" w:hAnsi="Tahoma" w:cs="Tahoma"/>
          <w:b/>
          <w:bCs/>
        </w:rPr>
        <w:t>dokumentacijo s katero dokazuje izpolnjevanje vseh tehničnih zahtev glede na dokument »</w:t>
      </w:r>
      <w:r w:rsidRPr="00180E85">
        <w:rPr>
          <w:rFonts w:ascii="Tahoma" w:hAnsi="Tahoma" w:cs="Tahoma"/>
          <w:b/>
          <w:bCs/>
          <w:u w:val="single"/>
        </w:rPr>
        <w:t>Tehnični opis</w:t>
      </w:r>
      <w:r w:rsidRPr="00180E85">
        <w:rPr>
          <w:rFonts w:ascii="Tahoma" w:hAnsi="Tahoma" w:cs="Tahoma"/>
          <w:b/>
          <w:bCs/>
        </w:rPr>
        <w:t xml:space="preserve">« </w:t>
      </w:r>
    </w:p>
    <w:p w14:paraId="437FFBBF" w14:textId="77777777" w:rsidR="0019493E" w:rsidRPr="00180E85" w:rsidRDefault="0019493E" w:rsidP="0019493E">
      <w:pPr>
        <w:keepNext/>
        <w:keepLines/>
        <w:widowControl w:val="0"/>
        <w:spacing w:after="0" w:line="240" w:lineRule="auto"/>
        <w:jc w:val="both"/>
        <w:rPr>
          <w:rFonts w:ascii="Tahoma" w:eastAsia="Times New Roman" w:hAnsi="Tahoma" w:cs="Tahoma"/>
          <w:b/>
          <w:bCs/>
          <w:sz w:val="20"/>
          <w:szCs w:val="20"/>
          <w:lang w:eastAsia="sl-SI"/>
        </w:rPr>
      </w:pPr>
    </w:p>
    <w:p w14:paraId="68566F58" w14:textId="26BE9535" w:rsidR="002114F2" w:rsidRPr="002114F2" w:rsidRDefault="002114F2" w:rsidP="002114F2">
      <w:pPr>
        <w:pStyle w:val="Naslov2"/>
        <w:keepLines/>
        <w:numPr>
          <w:ilvl w:val="1"/>
          <w:numId w:val="2"/>
        </w:numPr>
        <w:tabs>
          <w:tab w:val="clear" w:pos="567"/>
          <w:tab w:val="clear" w:pos="1134"/>
          <w:tab w:val="clear" w:pos="8080"/>
        </w:tabs>
        <w:jc w:val="left"/>
        <w:rPr>
          <w:rFonts w:cs="Tahoma"/>
        </w:rPr>
      </w:pPr>
      <w:r w:rsidRPr="002114F2">
        <w:rPr>
          <w:rFonts w:cs="Tahoma"/>
          <w:lang w:val="sl-SI"/>
        </w:rPr>
        <w:t>Odvoz odpadkov</w:t>
      </w:r>
    </w:p>
    <w:p w14:paraId="56FA7F46" w14:textId="77777777" w:rsidR="002114F2" w:rsidRPr="002114F2" w:rsidRDefault="002114F2" w:rsidP="002114F2">
      <w:pPr>
        <w:keepNext/>
        <w:keepLines/>
        <w:spacing w:after="0" w:line="240" w:lineRule="auto"/>
        <w:jc w:val="both"/>
        <w:rPr>
          <w:rFonts w:ascii="Tahoma" w:eastAsia="Times New Roman" w:hAnsi="Tahoma" w:cs="Tahoma"/>
          <w:b/>
          <w:sz w:val="20"/>
          <w:szCs w:val="20"/>
          <w:lang w:eastAsia="sl-SI"/>
        </w:rPr>
      </w:pPr>
    </w:p>
    <w:p w14:paraId="62F18761" w14:textId="77777777" w:rsidR="002114F2" w:rsidRPr="002114F2" w:rsidRDefault="002114F2" w:rsidP="002114F2">
      <w:pPr>
        <w:keepNext/>
        <w:keepLines/>
        <w:spacing w:after="0" w:line="240" w:lineRule="auto"/>
        <w:jc w:val="both"/>
        <w:rPr>
          <w:rFonts w:ascii="Tahoma" w:eastAsia="Times New Roman" w:hAnsi="Tahoma" w:cs="Tahoma"/>
          <w:sz w:val="20"/>
          <w:szCs w:val="20"/>
          <w:lang w:eastAsia="sl-SI"/>
        </w:rPr>
      </w:pPr>
      <w:r w:rsidRPr="002114F2">
        <w:rPr>
          <w:rFonts w:ascii="Tahoma" w:eastAsia="Times New Roman" w:hAnsi="Tahoma" w:cs="Tahoma"/>
          <w:sz w:val="20"/>
          <w:szCs w:val="20"/>
          <w:lang w:eastAsia="sl-SI"/>
        </w:rPr>
        <w:t xml:space="preserve">Odvoz odpadkov se ureja skladno z določili Uredbe o odpadkih. </w:t>
      </w:r>
    </w:p>
    <w:p w14:paraId="66E3841B" w14:textId="77777777" w:rsidR="002114F2" w:rsidRPr="002114F2" w:rsidRDefault="002114F2" w:rsidP="002114F2">
      <w:pPr>
        <w:keepNext/>
        <w:keepLines/>
        <w:spacing w:after="0" w:line="240" w:lineRule="auto"/>
        <w:jc w:val="both"/>
        <w:rPr>
          <w:rFonts w:ascii="Tahoma" w:eastAsia="Times New Roman" w:hAnsi="Tahoma" w:cs="Tahoma"/>
          <w:sz w:val="20"/>
          <w:szCs w:val="20"/>
          <w:lang w:eastAsia="sl-SI"/>
        </w:rPr>
      </w:pPr>
    </w:p>
    <w:p w14:paraId="414FE0EA" w14:textId="54E91395" w:rsidR="002114F2" w:rsidRPr="002114F2" w:rsidRDefault="002114F2" w:rsidP="002114F2">
      <w:pPr>
        <w:keepNext/>
        <w:keepLines/>
        <w:spacing w:after="0" w:line="240" w:lineRule="auto"/>
        <w:jc w:val="both"/>
        <w:rPr>
          <w:rFonts w:ascii="Tahoma" w:eastAsia="Times New Roman" w:hAnsi="Tahoma" w:cs="Tahoma"/>
          <w:sz w:val="20"/>
          <w:szCs w:val="20"/>
          <w:lang w:eastAsia="sl-SI"/>
        </w:rPr>
      </w:pPr>
      <w:r w:rsidRPr="002114F2">
        <w:rPr>
          <w:rFonts w:ascii="Tahoma" w:eastAsia="Times New Roman" w:hAnsi="Tahoma" w:cs="Tahoma"/>
          <w:sz w:val="20"/>
          <w:szCs w:val="20"/>
          <w:lang w:eastAsia="sl-SI"/>
        </w:rPr>
        <w:t xml:space="preserve">Na podlagi pooblastila naročnika, ki bo priloga št. </w:t>
      </w:r>
      <w:r>
        <w:rPr>
          <w:rFonts w:ascii="Tahoma" w:eastAsia="Times New Roman" w:hAnsi="Tahoma" w:cs="Tahoma"/>
          <w:sz w:val="20"/>
          <w:szCs w:val="20"/>
          <w:lang w:eastAsia="sl-SI"/>
        </w:rPr>
        <w:t>2</w:t>
      </w:r>
      <w:r w:rsidRPr="002114F2">
        <w:rPr>
          <w:rFonts w:ascii="Tahoma" w:eastAsia="Times New Roman" w:hAnsi="Tahoma" w:cs="Tahoma"/>
          <w:sz w:val="20"/>
          <w:szCs w:val="20"/>
          <w:lang w:eastAsia="sl-SI"/>
        </w:rPr>
        <w:t xml:space="preserve"> k pogodbi, bo izbrani ponudnik skrbel za vnos evidenčnih listov v elektronski sistem o ravnanju z odpadki (IS-Odpadki), v skladu s 25., 26. ter 56., 57. in 58. členom Uredbe o odpadkih. Evidenčne liste v imenu povzročitelja (naročnika odvoza odpadkov) izpolni in elektronsko podpiše izbrani ponudnik, ki bo prevzel odpadke. </w:t>
      </w:r>
    </w:p>
    <w:p w14:paraId="622F6782" w14:textId="77777777" w:rsidR="0019493E" w:rsidRDefault="0019493E" w:rsidP="0019493E">
      <w:pPr>
        <w:keepNext/>
        <w:keepLines/>
        <w:widowControl w:val="0"/>
        <w:spacing w:after="0" w:line="240" w:lineRule="auto"/>
        <w:jc w:val="both"/>
        <w:rPr>
          <w:rFonts w:ascii="Tahoma" w:eastAsia="Times New Roman" w:hAnsi="Tahoma" w:cs="Tahoma"/>
          <w:sz w:val="20"/>
          <w:szCs w:val="20"/>
          <w:lang w:eastAsia="sl-SI"/>
        </w:rPr>
      </w:pPr>
    </w:p>
    <w:p w14:paraId="5F15F49F" w14:textId="77777777" w:rsidR="002114F2" w:rsidRPr="00180E85" w:rsidRDefault="002114F2" w:rsidP="0019493E">
      <w:pPr>
        <w:keepNext/>
        <w:keepLines/>
        <w:widowControl w:val="0"/>
        <w:spacing w:after="0" w:line="240" w:lineRule="auto"/>
        <w:jc w:val="both"/>
        <w:rPr>
          <w:rFonts w:ascii="Tahoma" w:eastAsia="Times New Roman" w:hAnsi="Tahoma" w:cs="Tahoma"/>
          <w:sz w:val="20"/>
          <w:szCs w:val="20"/>
          <w:lang w:eastAsia="sl-SI"/>
        </w:rPr>
      </w:pPr>
    </w:p>
    <w:p w14:paraId="1BD4F57B" w14:textId="77777777" w:rsidR="009E3AB4" w:rsidRPr="00180E85" w:rsidRDefault="009E3AB4" w:rsidP="00B50E88">
      <w:pPr>
        <w:keepNext/>
        <w:keepLines/>
        <w:numPr>
          <w:ilvl w:val="0"/>
          <w:numId w:val="2"/>
        </w:numPr>
        <w:spacing w:after="0" w:line="240" w:lineRule="auto"/>
        <w:jc w:val="both"/>
        <w:rPr>
          <w:rFonts w:ascii="Tahoma" w:eastAsia="Times New Roman" w:hAnsi="Tahoma" w:cs="Tahoma"/>
          <w:b/>
          <w:sz w:val="24"/>
          <w:szCs w:val="20"/>
          <w:lang w:eastAsia="sl-SI"/>
        </w:rPr>
      </w:pPr>
      <w:r w:rsidRPr="00180E85">
        <w:rPr>
          <w:rFonts w:ascii="Tahoma" w:eastAsia="Times New Roman" w:hAnsi="Tahoma" w:cs="Tahoma"/>
          <w:b/>
          <w:sz w:val="24"/>
          <w:szCs w:val="20"/>
          <w:lang w:eastAsia="sl-SI"/>
        </w:rPr>
        <w:lastRenderedPageBreak/>
        <w:t xml:space="preserve">POGOJI ZA UGOTAVLJANJE SPOSOBNOSTI PONUDNIKA </w:t>
      </w:r>
    </w:p>
    <w:p w14:paraId="53DA3823" w14:textId="77777777" w:rsidR="009E3AB4" w:rsidRPr="00180E85" w:rsidRDefault="009E3AB4" w:rsidP="00B50E88">
      <w:pPr>
        <w:keepNext/>
        <w:keepLines/>
        <w:spacing w:after="0" w:line="240" w:lineRule="auto"/>
        <w:jc w:val="both"/>
        <w:rPr>
          <w:rFonts w:ascii="Tahoma" w:eastAsia="Times New Roman" w:hAnsi="Tahoma" w:cs="Tahoma"/>
          <w:sz w:val="20"/>
          <w:szCs w:val="20"/>
          <w:lang w:eastAsia="sl-SI"/>
        </w:rPr>
      </w:pPr>
    </w:p>
    <w:p w14:paraId="75A8895A" w14:textId="77777777" w:rsidR="009E3AB4" w:rsidRPr="00180E85" w:rsidRDefault="009E3AB4" w:rsidP="00B50E88">
      <w:pPr>
        <w:keepNext/>
        <w:keepLines/>
        <w:spacing w:after="0" w:line="240" w:lineRule="auto"/>
        <w:jc w:val="both"/>
        <w:rPr>
          <w:rFonts w:ascii="Tahoma" w:eastAsia="Times New Roman" w:hAnsi="Tahoma" w:cs="Tahoma"/>
          <w:bCs/>
          <w:sz w:val="20"/>
          <w:szCs w:val="20"/>
          <w:lang w:eastAsia="sl-SI"/>
        </w:rPr>
      </w:pPr>
      <w:r w:rsidRPr="00180E85">
        <w:rPr>
          <w:rFonts w:ascii="Tahoma" w:eastAsia="Times New Roman" w:hAnsi="Tahoma" w:cs="Tahoma"/>
          <w:bCs/>
          <w:sz w:val="20"/>
          <w:szCs w:val="20"/>
          <w:lang w:eastAsia="sl-SI"/>
        </w:rPr>
        <w:t xml:space="preserve">Za ugotavljanje sposobnosti mora ponudnik izpolnjevati pogoje in zahteve skladno z določbami ZJN-3, ter pogoje in zahteve, ki so določene v tej razpisni dokumentaciji. </w:t>
      </w:r>
    </w:p>
    <w:p w14:paraId="5DAA3E73" w14:textId="77777777" w:rsidR="009E3AB4" w:rsidRPr="00180E85" w:rsidRDefault="009E3AB4" w:rsidP="00B50E88">
      <w:pPr>
        <w:keepNext/>
        <w:keepLines/>
        <w:spacing w:after="0" w:line="240" w:lineRule="auto"/>
        <w:jc w:val="both"/>
        <w:rPr>
          <w:rFonts w:ascii="Tahoma" w:eastAsia="Times New Roman" w:hAnsi="Tahoma" w:cs="Tahoma"/>
          <w:bCs/>
          <w:sz w:val="18"/>
          <w:szCs w:val="20"/>
          <w:lang w:eastAsia="sl-SI"/>
        </w:rPr>
      </w:pPr>
    </w:p>
    <w:p w14:paraId="672AAC40" w14:textId="77777777" w:rsidR="009E3AB4" w:rsidRPr="00180E85" w:rsidRDefault="009E3AB4" w:rsidP="00B50E88">
      <w:pPr>
        <w:keepNext/>
        <w:keepLines/>
        <w:spacing w:after="0" w:line="240" w:lineRule="auto"/>
        <w:jc w:val="both"/>
        <w:rPr>
          <w:rFonts w:ascii="Tahoma" w:eastAsia="Times New Roman" w:hAnsi="Tahoma" w:cs="Tahoma"/>
          <w:bCs/>
          <w:i/>
          <w:sz w:val="20"/>
          <w:szCs w:val="20"/>
          <w:lang w:eastAsia="sl-SI"/>
        </w:rPr>
      </w:pPr>
      <w:r w:rsidRPr="00180E85">
        <w:rPr>
          <w:rFonts w:ascii="Tahoma" w:eastAsia="Times New Roman" w:hAnsi="Tahoma" w:cs="Tahoma"/>
          <w:bCs/>
          <w:i/>
          <w:sz w:val="20"/>
          <w:szCs w:val="20"/>
          <w:lang w:eastAsia="sl-SI"/>
        </w:rPr>
        <w:t xml:space="preserve">V primeru, da ponudnik nastopa v </w:t>
      </w:r>
      <w:r w:rsidRPr="00180E85">
        <w:rPr>
          <w:rFonts w:ascii="Tahoma" w:eastAsia="Times New Roman" w:hAnsi="Tahoma" w:cs="Tahoma"/>
          <w:bCs/>
          <w:i/>
          <w:sz w:val="20"/>
          <w:szCs w:val="20"/>
          <w:u w:val="single"/>
          <w:lang w:eastAsia="sl-SI"/>
        </w:rPr>
        <w:t>skupni ponudbi,</w:t>
      </w:r>
      <w:r w:rsidRPr="00180E85">
        <w:rPr>
          <w:rFonts w:ascii="Tahoma" w:eastAsia="Times New Roman" w:hAnsi="Tahoma" w:cs="Tahoma"/>
          <w:bCs/>
          <w:i/>
          <w:sz w:val="20"/>
          <w:szCs w:val="20"/>
          <w:lang w:eastAsia="sl-SI"/>
        </w:rPr>
        <w:t xml:space="preserve"> mora zahtevane pogoje za ugotavljanje sposobnosti ponudnika izpolnjevati tudi vsak od partnerjev v primeru skupne ponudbe. V primeru ponudbe </w:t>
      </w:r>
      <w:r w:rsidRPr="00180E85">
        <w:rPr>
          <w:rFonts w:ascii="Tahoma" w:eastAsia="Times New Roman" w:hAnsi="Tahoma" w:cs="Tahoma"/>
          <w:bCs/>
          <w:i/>
          <w:sz w:val="20"/>
          <w:szCs w:val="20"/>
          <w:u w:val="single"/>
          <w:lang w:eastAsia="sl-SI"/>
        </w:rPr>
        <w:t>s podizvajalci in/ali s subjekti, katerih zmogljivosti uporablja gospodarski subjekt</w:t>
      </w:r>
      <w:r w:rsidRPr="00180E85">
        <w:rPr>
          <w:rFonts w:ascii="Tahoma" w:eastAsia="Times New Roman" w:hAnsi="Tahoma" w:cs="Tahoma"/>
          <w:bCs/>
          <w:i/>
          <w:sz w:val="20"/>
          <w:szCs w:val="20"/>
          <w:lang w:eastAsia="sl-SI"/>
        </w:rPr>
        <w:t>, mora pogoje za ugotavljanje sposobnosti, kjer je to v razpisni dokumentaciji določeno, izpolnjevati tudi vsak izmed podizvajalcev, ki jih ponudnik v ponudbi navede</w:t>
      </w:r>
      <w:r w:rsidRPr="00180E85">
        <w:rPr>
          <w:rFonts w:ascii="Tahoma" w:eastAsia="Times New Roman" w:hAnsi="Tahoma" w:cs="Tahoma"/>
          <w:bCs/>
          <w:sz w:val="20"/>
          <w:szCs w:val="20"/>
          <w:lang w:eastAsia="sl-SI"/>
        </w:rPr>
        <w:t xml:space="preserve">, </w:t>
      </w:r>
      <w:r w:rsidRPr="00180E85">
        <w:rPr>
          <w:rFonts w:ascii="Tahoma" w:eastAsia="Times New Roman" w:hAnsi="Tahoma" w:cs="Tahoma"/>
          <w:bCs/>
          <w:i/>
          <w:sz w:val="20"/>
          <w:szCs w:val="20"/>
          <w:lang w:eastAsia="sl-SI"/>
        </w:rPr>
        <w:t xml:space="preserve">ter tudi vsak subjekt, katerih zmogljivosti uporablja gospodarski subjekt. </w:t>
      </w:r>
    </w:p>
    <w:p w14:paraId="6B1EF15C" w14:textId="77777777" w:rsidR="009E3AB4" w:rsidRPr="00180E85" w:rsidRDefault="009E3AB4" w:rsidP="00B50E88">
      <w:pPr>
        <w:keepNext/>
        <w:keepLines/>
        <w:spacing w:after="0" w:line="240" w:lineRule="auto"/>
        <w:jc w:val="both"/>
        <w:rPr>
          <w:rFonts w:ascii="Tahoma" w:eastAsia="Times New Roman" w:hAnsi="Tahoma" w:cs="Tahoma"/>
          <w:bCs/>
          <w:sz w:val="18"/>
          <w:szCs w:val="20"/>
          <w:lang w:eastAsia="sl-SI"/>
        </w:rPr>
      </w:pPr>
      <w:r w:rsidRPr="00180E85">
        <w:rPr>
          <w:rFonts w:ascii="Tahoma" w:eastAsia="Times New Roman" w:hAnsi="Tahoma" w:cs="Tahoma"/>
          <w:bCs/>
          <w:i/>
          <w:sz w:val="18"/>
          <w:szCs w:val="20"/>
          <w:lang w:eastAsia="sl-SI"/>
        </w:rPr>
        <w:tab/>
      </w:r>
    </w:p>
    <w:p w14:paraId="1D1E35A8" w14:textId="77777777" w:rsidR="009E3AB4" w:rsidRPr="00180E85" w:rsidRDefault="009E3AB4" w:rsidP="00B50E88">
      <w:pPr>
        <w:keepNext/>
        <w:keepLines/>
        <w:spacing w:after="0" w:line="240" w:lineRule="auto"/>
        <w:contextualSpacing/>
        <w:jc w:val="both"/>
        <w:rPr>
          <w:rFonts w:ascii="Tahoma" w:eastAsia="Times New Roman" w:hAnsi="Tahoma" w:cs="Tahoma"/>
          <w:bCs/>
          <w:sz w:val="20"/>
          <w:szCs w:val="20"/>
          <w:lang w:eastAsia="sl-SI"/>
        </w:rPr>
      </w:pPr>
      <w:r w:rsidRPr="00180E85">
        <w:rPr>
          <w:rFonts w:ascii="Tahoma" w:eastAsia="Times New Roman" w:hAnsi="Tahoma" w:cs="Tahoma"/>
          <w:bCs/>
          <w:sz w:val="20"/>
          <w:szCs w:val="20"/>
          <w:lang w:eastAsia="sl-SI"/>
        </w:rPr>
        <w:t>Naročnik v skladu s tretjim (3) odstavkom 47. člena ZJN-3 v postopku naročila male vrednosti zahteva, da ponudnik izkaže izpolnjevanje zahtev naročnika z izjavo.</w:t>
      </w:r>
    </w:p>
    <w:p w14:paraId="69E1F633" w14:textId="77777777" w:rsidR="00967958" w:rsidRPr="00180E85" w:rsidRDefault="00967958" w:rsidP="00B50E88">
      <w:pPr>
        <w:keepNext/>
        <w:keepLines/>
        <w:spacing w:after="0" w:line="240" w:lineRule="auto"/>
        <w:contextualSpacing/>
        <w:jc w:val="both"/>
        <w:rPr>
          <w:rFonts w:ascii="Tahoma" w:eastAsia="Times New Roman" w:hAnsi="Tahoma" w:cs="Tahoma"/>
          <w:bCs/>
          <w:sz w:val="20"/>
          <w:szCs w:val="20"/>
          <w:lang w:eastAsia="sl-SI"/>
        </w:rPr>
      </w:pPr>
    </w:p>
    <w:p w14:paraId="1CAEF7F1" w14:textId="77777777" w:rsidR="00967958" w:rsidRPr="00180E85" w:rsidRDefault="00967958" w:rsidP="00B50E88">
      <w:pPr>
        <w:keepNext/>
        <w:keepLines/>
        <w:spacing w:after="0" w:line="240" w:lineRule="auto"/>
        <w:contextualSpacing/>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Obrazci izjav, ki jih mora predložiti ponudnik v ponudbi, so del dokumentacije. Izjave so lahko predložene na teh obrazcih ali na ponudnikovih, ki pa vsebinsko bistveno ne smejo odstopati od priloženih obrazcev. Izjave ponudnika morajo biti pisne ter podpisane s strani ponudnika. V kolikor ponudnik uporablja žig, se obrazci tudi žigosajo. Naročnik si pridržuje pravico do preveritve verodostojnosti izjav oziroma potrdil pri podpisniku le-teh.</w:t>
      </w:r>
    </w:p>
    <w:p w14:paraId="7F6AA43A"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392B3071" w14:textId="77777777" w:rsidR="00967958" w:rsidRPr="00180E85" w:rsidRDefault="00967958" w:rsidP="00B50E88">
      <w:pPr>
        <w:keepNext/>
        <w:keepLines/>
        <w:spacing w:after="0" w:line="240" w:lineRule="auto"/>
        <w:jc w:val="both"/>
        <w:rPr>
          <w:rFonts w:ascii="Tahoma" w:eastAsia="Times New Roman" w:hAnsi="Tahoma" w:cs="Tahoma"/>
          <w:bCs/>
          <w:sz w:val="20"/>
          <w:szCs w:val="20"/>
          <w:lang w:eastAsia="sl-SI"/>
        </w:rPr>
      </w:pPr>
      <w:r w:rsidRPr="00180E85">
        <w:rPr>
          <w:rFonts w:ascii="Tahoma" w:eastAsia="Times New Roman" w:hAnsi="Tahoma" w:cs="Tahoma"/>
          <w:bCs/>
          <w:sz w:val="20"/>
          <w:szCs w:val="20"/>
          <w:lang w:eastAsia="sl-SI"/>
        </w:rPr>
        <w:t xml:space="preserve">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 </w:t>
      </w:r>
    </w:p>
    <w:p w14:paraId="48EE4421" w14:textId="77777777" w:rsidR="00967958" w:rsidRPr="00180E85" w:rsidRDefault="00967958" w:rsidP="00B50E88">
      <w:pPr>
        <w:keepNext/>
        <w:keepLines/>
        <w:spacing w:after="0" w:line="240" w:lineRule="auto"/>
        <w:jc w:val="both"/>
        <w:rPr>
          <w:rFonts w:ascii="Tahoma" w:eastAsia="Times New Roman" w:hAnsi="Tahoma" w:cs="Tahoma"/>
          <w:bCs/>
          <w:sz w:val="20"/>
          <w:szCs w:val="20"/>
          <w:lang w:eastAsia="sl-SI"/>
        </w:rPr>
      </w:pPr>
    </w:p>
    <w:p w14:paraId="77B88119" w14:textId="00AC44C1"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Naročnik si pridržuje pravico, da v času pregleda ponudb in vse do podpisa pogodbe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7C3D977C" w14:textId="77777777" w:rsidR="00967958" w:rsidRPr="00180E85" w:rsidRDefault="00967958" w:rsidP="00B50E88">
      <w:pPr>
        <w:keepNext/>
        <w:keepLines/>
        <w:spacing w:after="0" w:line="240" w:lineRule="auto"/>
        <w:jc w:val="both"/>
        <w:rPr>
          <w:rFonts w:ascii="Tahoma" w:eastAsia="Times New Roman" w:hAnsi="Tahoma" w:cs="Tahoma"/>
          <w:bCs/>
          <w:sz w:val="20"/>
          <w:szCs w:val="20"/>
          <w:lang w:eastAsia="sl-SI"/>
        </w:rPr>
      </w:pPr>
    </w:p>
    <w:p w14:paraId="61E9768B" w14:textId="77777777" w:rsidR="00967958" w:rsidRPr="00180E85" w:rsidRDefault="00967958" w:rsidP="00B50E88">
      <w:pPr>
        <w:keepNext/>
        <w:keepLines/>
        <w:spacing w:after="0" w:line="240" w:lineRule="auto"/>
        <w:jc w:val="both"/>
        <w:rPr>
          <w:rFonts w:ascii="Tahoma" w:eastAsia="Times New Roman" w:hAnsi="Tahoma" w:cs="Tahoma"/>
          <w:bCs/>
          <w:sz w:val="20"/>
          <w:szCs w:val="20"/>
          <w:lang w:eastAsia="sl-SI"/>
        </w:rPr>
      </w:pPr>
      <w:r w:rsidRPr="00180E85">
        <w:rPr>
          <w:rFonts w:ascii="Tahoma" w:eastAsia="Times New Roman" w:hAnsi="Tahoma" w:cs="Tahoma"/>
          <w:bCs/>
          <w:sz w:val="20"/>
          <w:szCs w:val="20"/>
          <w:lang w:eastAsia="sl-SI"/>
        </w:rPr>
        <w:t>Gospodarski subjekt s podpisom Priloge 3/1 oziroma 3/2 soglaša, da lahko naročnik v zvezi z oddajo predmetnega javnega naročila pridobi podatke za preveritev ponudbe v skladu z 89. členom ZJN-3 v enotnem informacijskem sistemu – eDosje iz devetega odstavka 77. člena ZJN-3.</w:t>
      </w:r>
    </w:p>
    <w:p w14:paraId="54758E22" w14:textId="77777777" w:rsidR="00967958" w:rsidRPr="00180E85" w:rsidRDefault="00967958" w:rsidP="00B50E88">
      <w:pPr>
        <w:keepNext/>
        <w:keepLines/>
        <w:spacing w:after="0" w:line="240" w:lineRule="auto"/>
        <w:jc w:val="both"/>
        <w:rPr>
          <w:rFonts w:ascii="Tahoma" w:eastAsia="Times New Roman" w:hAnsi="Tahoma" w:cs="Tahoma"/>
          <w:bCs/>
          <w:sz w:val="20"/>
          <w:szCs w:val="20"/>
          <w:lang w:eastAsia="sl-SI"/>
        </w:rPr>
      </w:pPr>
    </w:p>
    <w:p w14:paraId="3CDA8DD0" w14:textId="77777777" w:rsidR="00967958" w:rsidRPr="00180E85" w:rsidRDefault="00967958" w:rsidP="00B50E88">
      <w:pPr>
        <w:keepNext/>
        <w:keepLines/>
        <w:spacing w:after="0" w:line="240" w:lineRule="auto"/>
        <w:jc w:val="both"/>
        <w:rPr>
          <w:rFonts w:ascii="Tahoma" w:eastAsia="Times New Roman" w:hAnsi="Tahoma" w:cs="Tahoma"/>
          <w:bCs/>
          <w:sz w:val="20"/>
          <w:szCs w:val="20"/>
          <w:lang w:eastAsia="sl-SI"/>
        </w:rPr>
      </w:pPr>
      <w:r w:rsidRPr="00180E85">
        <w:rPr>
          <w:rFonts w:ascii="Tahoma" w:eastAsia="Times New Roman" w:hAnsi="Tahoma" w:cs="Tahoma"/>
          <w:bCs/>
          <w:sz w:val="20"/>
          <w:szCs w:val="20"/>
          <w:lang w:eastAsia="sl-SI"/>
        </w:rPr>
        <w:t xml:space="preserve">Ponudniki in posamezni člani skupine ponudnikov v okviru skupne ponudbe, podizvajalci ter subjekti, katerih zmogljivosti uporablja ponudnik, </w:t>
      </w:r>
      <w:r w:rsidRPr="00180E85">
        <w:rPr>
          <w:rFonts w:ascii="Tahoma" w:eastAsia="Times New Roman" w:hAnsi="Tahoma" w:cs="Tahoma"/>
          <w:b/>
          <w:bCs/>
          <w:sz w:val="20"/>
          <w:szCs w:val="20"/>
          <w:u w:val="single"/>
          <w:lang w:eastAsia="sl-SI"/>
        </w:rPr>
        <w:t>ki nimajo sedeža v Republiki Sloveniji</w:t>
      </w:r>
      <w:r w:rsidRPr="00180E85">
        <w:rPr>
          <w:rFonts w:ascii="Tahoma" w:eastAsia="Times New Roman" w:hAnsi="Tahoma" w:cs="Tahoma"/>
          <w:bCs/>
          <w:sz w:val="20"/>
          <w:szCs w:val="20"/>
          <w:lang w:eastAsia="sl-SI"/>
        </w:rPr>
        <w:t>, morajo posamezno sposobnost dokazovati v skladu z zahtevami naročnika iz razpisne dokumentacije, ki velja za vse ponudnike ter v ponudbi predložiti vsa potrdila/dokazila, izdanega s strani pristojnega organa, ki taka potrdila/dokazila izdaja, iz katerih izhaja, da za gospodarski subjekt ne obstajajo razlogi za izključitev in le ta izpolnjuje pogoje za sodelovanje, v kolikor takšnega potrdila iz ustreznega registra ne bo mogel pridobiti naročnik.</w:t>
      </w:r>
    </w:p>
    <w:p w14:paraId="277F27C6"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4496ABC4" w14:textId="77777777" w:rsidR="00967958" w:rsidRPr="00180E85" w:rsidRDefault="00967958" w:rsidP="00B50E88">
      <w:pPr>
        <w:keepNext/>
        <w:keepLines/>
        <w:numPr>
          <w:ilvl w:val="1"/>
          <w:numId w:val="2"/>
        </w:numPr>
        <w:spacing w:after="0" w:line="240" w:lineRule="auto"/>
        <w:jc w:val="both"/>
        <w:rPr>
          <w:rFonts w:ascii="Tahoma" w:eastAsia="Times New Roman" w:hAnsi="Tahoma" w:cs="Tahoma"/>
          <w:b/>
          <w:szCs w:val="20"/>
          <w:lang w:eastAsia="sl-SI"/>
        </w:rPr>
      </w:pPr>
      <w:r w:rsidRPr="00180E85">
        <w:rPr>
          <w:rFonts w:ascii="Tahoma" w:eastAsia="Times New Roman" w:hAnsi="Tahoma" w:cs="Tahoma"/>
          <w:b/>
          <w:szCs w:val="20"/>
          <w:lang w:eastAsia="sl-SI"/>
        </w:rPr>
        <w:t xml:space="preserve">Ugotavljanje sposobnosti (razlogi za izključitev) </w:t>
      </w:r>
    </w:p>
    <w:p w14:paraId="63484E60" w14:textId="77777777" w:rsidR="00967958" w:rsidRPr="00180E85" w:rsidRDefault="00967958" w:rsidP="00B50E88">
      <w:pPr>
        <w:keepNext/>
        <w:keepLines/>
        <w:spacing w:after="0" w:line="240" w:lineRule="auto"/>
        <w:jc w:val="both"/>
        <w:rPr>
          <w:rFonts w:ascii="Tahoma" w:eastAsia="Times New Roman" w:hAnsi="Tahoma" w:cs="Tahoma"/>
          <w:bCs/>
          <w:sz w:val="20"/>
          <w:szCs w:val="20"/>
          <w:lang w:eastAsia="sl-SI"/>
        </w:rPr>
      </w:pPr>
    </w:p>
    <w:p w14:paraId="67F3A059" w14:textId="77777777" w:rsidR="00967958" w:rsidRPr="00180E85" w:rsidRDefault="00967958" w:rsidP="00B50E88">
      <w:pPr>
        <w:keepNext/>
        <w:keepLines/>
        <w:spacing w:after="0" w:line="240" w:lineRule="auto"/>
        <w:jc w:val="both"/>
        <w:rPr>
          <w:rFonts w:ascii="Tahoma" w:eastAsia="Times New Roman" w:hAnsi="Tahoma" w:cs="Tahoma"/>
          <w:bCs/>
          <w:sz w:val="20"/>
          <w:szCs w:val="20"/>
          <w:lang w:eastAsia="sl-SI"/>
        </w:rPr>
      </w:pPr>
      <w:r w:rsidRPr="00180E85">
        <w:rPr>
          <w:rFonts w:ascii="Tahoma" w:eastAsia="Times New Roman" w:hAnsi="Tahoma" w:cs="Tahoma"/>
          <w:bCs/>
          <w:sz w:val="20"/>
          <w:szCs w:val="20"/>
          <w:lang w:eastAsia="sl-SI"/>
        </w:rPr>
        <w:t xml:space="preserve">Naročnik bo iz sodelovanja v postopku javnega naročanja izključil </w:t>
      </w:r>
      <w:r w:rsidRPr="00180E85">
        <w:rPr>
          <w:rFonts w:ascii="Tahoma" w:eastAsia="Times New Roman" w:hAnsi="Tahoma" w:cs="Tahoma"/>
          <w:sz w:val="20"/>
          <w:szCs w:val="20"/>
          <w:lang w:eastAsia="sl-SI"/>
        </w:rPr>
        <w:t>ponudnika</w:t>
      </w:r>
      <w:r w:rsidRPr="00180E85">
        <w:rPr>
          <w:rFonts w:ascii="Tahoma" w:eastAsia="Times New Roman" w:hAnsi="Tahoma" w:cs="Tahoma"/>
          <w:bCs/>
          <w:sz w:val="20"/>
          <w:szCs w:val="20"/>
          <w:lang w:eastAsia="sl-SI"/>
        </w:rPr>
        <w:t xml:space="preserve">, če pri preverjanju v skladu  z ZJN-3 ugotovi ali je drugače seznanjen, da ponudnik ne izpolnjuje pogojev v skladu s 1., 2. in 4. odstavkom 75. člena ZJN-3. </w:t>
      </w:r>
    </w:p>
    <w:p w14:paraId="085B709E" w14:textId="77777777" w:rsidR="00967958" w:rsidRPr="00180E85" w:rsidRDefault="00967958" w:rsidP="00B50E88">
      <w:pPr>
        <w:keepNext/>
        <w:keepLines/>
        <w:spacing w:after="0" w:line="240" w:lineRule="auto"/>
        <w:jc w:val="both"/>
        <w:rPr>
          <w:rFonts w:ascii="Tahoma" w:eastAsia="Times New Roman" w:hAnsi="Tahoma" w:cs="Tahoma"/>
          <w:bCs/>
          <w:sz w:val="18"/>
          <w:szCs w:val="20"/>
          <w:lang w:eastAsia="sl-SI"/>
        </w:rPr>
      </w:pPr>
    </w:p>
    <w:p w14:paraId="36FC21A9" w14:textId="115882C8" w:rsidR="00967958" w:rsidRDefault="00967958" w:rsidP="00B50E88">
      <w:pPr>
        <w:keepNext/>
        <w:keepLines/>
        <w:spacing w:after="0" w:line="240" w:lineRule="auto"/>
        <w:ind w:right="-2"/>
        <w:jc w:val="both"/>
        <w:rPr>
          <w:rFonts w:ascii="Tahoma" w:eastAsia="Times New Roman" w:hAnsi="Tahoma" w:cs="Tahoma"/>
          <w:i/>
          <w:sz w:val="19"/>
          <w:szCs w:val="19"/>
          <w:lang w:eastAsia="sl-SI"/>
        </w:rPr>
      </w:pPr>
      <w:r w:rsidRPr="00180E85">
        <w:rPr>
          <w:rFonts w:ascii="Tahoma" w:eastAsia="Times New Roman" w:hAnsi="Tahoma" w:cs="Tahoma"/>
          <w:i/>
          <w:sz w:val="19"/>
          <w:szCs w:val="19"/>
          <w:lang w:eastAsia="sl-SI"/>
        </w:rPr>
        <w:t>Pogoje v točki 3.1 mora izpolniti ponudnik. V primeru skupne ponudbe mora pogoje iz te točke izpolniti vsak izmed partnerjev. V primeru ponudbe s podizvajalci mora pogoje iz te točke izpolniti tudi vsak izmed podizvajalcev.</w:t>
      </w:r>
      <w:r w:rsidR="003C5D11">
        <w:rPr>
          <w:rFonts w:ascii="Tahoma" w:eastAsia="Times New Roman" w:hAnsi="Tahoma" w:cs="Tahoma"/>
          <w:i/>
          <w:sz w:val="19"/>
          <w:szCs w:val="19"/>
          <w:lang w:eastAsia="sl-SI"/>
        </w:rPr>
        <w:t xml:space="preserve"> </w:t>
      </w:r>
      <w:r w:rsidRPr="00180E85">
        <w:rPr>
          <w:rFonts w:ascii="Tahoma" w:eastAsia="Times New Roman" w:hAnsi="Tahoma" w:cs="Tahoma"/>
          <w:i/>
          <w:sz w:val="19"/>
          <w:szCs w:val="19"/>
          <w:lang w:eastAsia="sl-SI"/>
        </w:rPr>
        <w:t>V primeru uporabe zmogljivosti drugih subjektov, mora pogoje iz te točke izpolniti tudi subjekt, katerega zmogljivost bo ponudnik uporabil.</w:t>
      </w:r>
    </w:p>
    <w:p w14:paraId="51BA8E05" w14:textId="77777777" w:rsidR="002114F2" w:rsidRDefault="002114F2" w:rsidP="00B50E88">
      <w:pPr>
        <w:keepNext/>
        <w:keepLines/>
        <w:spacing w:after="0" w:line="240" w:lineRule="auto"/>
        <w:ind w:right="-2"/>
        <w:jc w:val="both"/>
        <w:rPr>
          <w:rFonts w:ascii="Tahoma" w:eastAsia="Times New Roman" w:hAnsi="Tahoma" w:cs="Tahoma"/>
          <w:i/>
          <w:sz w:val="19"/>
          <w:szCs w:val="19"/>
          <w:lang w:eastAsia="sl-SI"/>
        </w:rPr>
      </w:pPr>
    </w:p>
    <w:p w14:paraId="4DFEFBFA" w14:textId="77777777" w:rsidR="002114F2" w:rsidRDefault="002114F2" w:rsidP="00B50E88">
      <w:pPr>
        <w:keepNext/>
        <w:keepLines/>
        <w:spacing w:after="0" w:line="240" w:lineRule="auto"/>
        <w:ind w:right="-2"/>
        <w:jc w:val="both"/>
        <w:rPr>
          <w:rFonts w:ascii="Tahoma" w:eastAsia="Times New Roman" w:hAnsi="Tahoma" w:cs="Tahoma"/>
          <w:i/>
          <w:sz w:val="19"/>
          <w:szCs w:val="19"/>
          <w:lang w:eastAsia="sl-SI"/>
        </w:rPr>
      </w:pPr>
    </w:p>
    <w:p w14:paraId="357ECBB0" w14:textId="77777777" w:rsidR="002114F2" w:rsidRDefault="002114F2" w:rsidP="00B50E88">
      <w:pPr>
        <w:keepNext/>
        <w:keepLines/>
        <w:spacing w:after="0" w:line="240" w:lineRule="auto"/>
        <w:ind w:right="-2"/>
        <w:jc w:val="both"/>
        <w:rPr>
          <w:rFonts w:ascii="Tahoma" w:eastAsia="Times New Roman" w:hAnsi="Tahoma" w:cs="Tahoma"/>
          <w:i/>
          <w:sz w:val="19"/>
          <w:szCs w:val="19"/>
          <w:lang w:eastAsia="sl-SI"/>
        </w:rPr>
      </w:pPr>
    </w:p>
    <w:p w14:paraId="5C46FC39" w14:textId="77777777" w:rsidR="002114F2" w:rsidRDefault="002114F2" w:rsidP="00B50E88">
      <w:pPr>
        <w:keepNext/>
        <w:keepLines/>
        <w:spacing w:after="0" w:line="240" w:lineRule="auto"/>
        <w:ind w:right="-2"/>
        <w:jc w:val="both"/>
        <w:rPr>
          <w:rFonts w:ascii="Tahoma" w:eastAsia="Times New Roman" w:hAnsi="Tahoma" w:cs="Tahoma"/>
          <w:i/>
          <w:sz w:val="19"/>
          <w:szCs w:val="19"/>
          <w:lang w:eastAsia="sl-SI"/>
        </w:rPr>
      </w:pPr>
    </w:p>
    <w:p w14:paraId="7FB1EF14" w14:textId="77777777" w:rsidR="002114F2" w:rsidRDefault="002114F2" w:rsidP="00B50E88">
      <w:pPr>
        <w:keepNext/>
        <w:keepLines/>
        <w:spacing w:after="0" w:line="240" w:lineRule="auto"/>
        <w:ind w:right="-2"/>
        <w:jc w:val="both"/>
        <w:rPr>
          <w:rFonts w:ascii="Tahoma" w:eastAsia="Times New Roman" w:hAnsi="Tahoma" w:cs="Tahoma"/>
          <w:i/>
          <w:sz w:val="19"/>
          <w:szCs w:val="19"/>
          <w:lang w:eastAsia="sl-SI"/>
        </w:rPr>
      </w:pPr>
    </w:p>
    <w:p w14:paraId="3FE1E37F" w14:textId="77777777" w:rsidR="002114F2" w:rsidRPr="00180E85" w:rsidRDefault="002114F2" w:rsidP="00B50E88">
      <w:pPr>
        <w:keepNext/>
        <w:keepLines/>
        <w:spacing w:after="0" w:line="240" w:lineRule="auto"/>
        <w:ind w:right="-2"/>
        <w:jc w:val="both"/>
        <w:rPr>
          <w:rFonts w:ascii="Tahoma" w:eastAsia="Times New Roman" w:hAnsi="Tahoma" w:cs="Tahoma"/>
          <w:i/>
          <w:sz w:val="19"/>
          <w:szCs w:val="19"/>
          <w:lang w:eastAsia="sl-SI"/>
        </w:rPr>
      </w:pPr>
    </w:p>
    <w:p w14:paraId="01A41615" w14:textId="77777777" w:rsidR="00967958" w:rsidRPr="00180E85" w:rsidRDefault="00967958" w:rsidP="00B50E88">
      <w:pPr>
        <w:keepNext/>
        <w:keepLines/>
        <w:spacing w:after="0" w:line="240" w:lineRule="auto"/>
        <w:ind w:right="-2"/>
        <w:jc w:val="both"/>
        <w:rPr>
          <w:rFonts w:ascii="Tahoma" w:eastAsia="Times New Roman" w:hAnsi="Tahoma" w:cs="Tahoma"/>
          <w:i/>
          <w:sz w:val="19"/>
          <w:szCs w:val="19"/>
          <w:lang w:eastAsia="sl-SI"/>
        </w:rPr>
      </w:pPr>
    </w:p>
    <w:p w14:paraId="148FDB93" w14:textId="77777777" w:rsidR="00967958" w:rsidRPr="00180E85" w:rsidRDefault="00967958" w:rsidP="00B50E88">
      <w:pPr>
        <w:keepNext/>
        <w:keepLines/>
        <w:spacing w:after="0" w:line="240" w:lineRule="auto"/>
        <w:ind w:right="-2"/>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lastRenderedPageBreak/>
        <w:t>A: Razlogi, povezani s kazenskimi obsodbami (prvi odstavek 75. člena ZJN-3)</w:t>
      </w:r>
    </w:p>
    <w:p w14:paraId="6DE74EE5" w14:textId="77777777" w:rsidR="00967958" w:rsidRPr="00180E85" w:rsidRDefault="00967958" w:rsidP="00B50E88">
      <w:pPr>
        <w:keepNext/>
        <w:keepLines/>
        <w:spacing w:after="0" w:line="240" w:lineRule="auto"/>
        <w:ind w:right="-2"/>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 l. RS, št. 50/12 – uradno prečiščeno besedilo, 6/16 – popr., 54/15, 38/16, 27/17, 23/20, 91/20, 95/21, 186/21, 105/22 – ZZNŠPP, 16/23 in 107/24 – odl. US; v nadaljnjem besedilu: KZ-1), ki so opredeljena v prvem odstavku 75. člena ZJN-3, ali za primerljiva kazniva dejanja, ki so jih izrekla tuja sodišča.</w:t>
      </w:r>
    </w:p>
    <w:p w14:paraId="5DCAA5BE" w14:textId="77777777" w:rsidR="00967958" w:rsidRPr="00180E85" w:rsidRDefault="00967958" w:rsidP="00B50E88">
      <w:pPr>
        <w:keepNext/>
        <w:keepLines/>
        <w:spacing w:after="0" w:line="240" w:lineRule="auto"/>
        <w:jc w:val="both"/>
        <w:rPr>
          <w:rFonts w:ascii="Tahoma" w:eastAsia="Times New Roman" w:hAnsi="Tahoma" w:cs="Tahoma"/>
          <w:sz w:val="18"/>
          <w:szCs w:val="20"/>
          <w:lang w:eastAsia="sl-SI"/>
        </w:rPr>
      </w:pPr>
    </w:p>
    <w:p w14:paraId="42456249" w14:textId="77777777" w:rsidR="00967958" w:rsidRPr="00180E85" w:rsidRDefault="00967958" w:rsidP="00B50E88">
      <w:pPr>
        <w:keepNext/>
        <w:keepLines/>
        <w:spacing w:after="0" w:line="240" w:lineRule="auto"/>
        <w:ind w:right="-2"/>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B: Razlogi, povezani s plačilom davkov ali prispevkov za socialno varnost (drugi odstavek 75. člena ZJN-3)</w:t>
      </w:r>
    </w:p>
    <w:p w14:paraId="7AD85273" w14:textId="77777777" w:rsidR="00967958" w:rsidRPr="00180E85" w:rsidRDefault="00967958" w:rsidP="00B50E88">
      <w:pPr>
        <w:keepNext/>
        <w:keepLines/>
        <w:spacing w:after="0" w:line="240" w:lineRule="auto"/>
        <w:ind w:right="-2"/>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7DFEE00"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44BA6951" w14:textId="77777777" w:rsidR="00967958" w:rsidRPr="00180E85" w:rsidRDefault="00967958" w:rsidP="00B50E88">
      <w:pPr>
        <w:keepNext/>
        <w:keepLines/>
        <w:spacing w:after="0" w:line="240" w:lineRule="auto"/>
        <w:ind w:right="-2"/>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D: Nacionalni razlogi za izključitev (četrti odstavek 75. člena ZJN-3)</w:t>
      </w:r>
    </w:p>
    <w:p w14:paraId="3E6710CF" w14:textId="77777777" w:rsidR="00967958" w:rsidRPr="00180E85" w:rsidRDefault="00967958" w:rsidP="00B50E88">
      <w:pPr>
        <w:keepNext/>
        <w:keepLines/>
        <w:spacing w:after="0" w:line="240" w:lineRule="auto"/>
        <w:ind w:right="-2"/>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Naročnik bo iz posameznega postopka javnega naročanja izključil gospodarski subjekt:</w:t>
      </w:r>
    </w:p>
    <w:p w14:paraId="12FC9A83" w14:textId="77777777" w:rsidR="00967958" w:rsidRPr="00180E85" w:rsidRDefault="00967958" w:rsidP="00B50E88">
      <w:pPr>
        <w:keepNext/>
        <w:keepLines/>
        <w:spacing w:after="0" w:line="240" w:lineRule="auto"/>
        <w:jc w:val="both"/>
        <w:rPr>
          <w:rFonts w:ascii="Tahoma" w:eastAsia="Times New Roman" w:hAnsi="Tahoma" w:cs="Tahoma"/>
          <w:sz w:val="8"/>
          <w:szCs w:val="20"/>
          <w:lang w:eastAsia="sl-SI"/>
        </w:rPr>
      </w:pPr>
    </w:p>
    <w:p w14:paraId="7FC047BD" w14:textId="77777777" w:rsidR="00967958" w:rsidRPr="00180E85" w:rsidRDefault="00967958" w:rsidP="00B50E88">
      <w:pPr>
        <w:keepNext/>
        <w:keepLines/>
        <w:spacing w:after="0" w:line="240" w:lineRule="auto"/>
        <w:ind w:left="284" w:hanging="284"/>
        <w:jc w:val="both"/>
        <w:rPr>
          <w:rFonts w:ascii="Tahoma" w:eastAsia="Times New Roman" w:hAnsi="Tahoma" w:cs="Tahoma"/>
          <w:sz w:val="20"/>
          <w:szCs w:val="20"/>
          <w:lang w:eastAsia="sl-SI"/>
        </w:rPr>
      </w:pPr>
      <w:r w:rsidRPr="00180E85">
        <w:rPr>
          <w:rFonts w:ascii="Tahoma" w:eastAsia="Times New Roman" w:hAnsi="Tahoma" w:cs="Tahoma"/>
          <w:b/>
          <w:sz w:val="20"/>
          <w:szCs w:val="20"/>
          <w:lang w:eastAsia="sl-SI"/>
        </w:rPr>
        <w:t>D.1: Točka a) četrtega odstavka 75. člena ZJN-3</w:t>
      </w:r>
    </w:p>
    <w:p w14:paraId="0E8D07B0" w14:textId="77777777" w:rsidR="00967958" w:rsidRPr="00180E85" w:rsidRDefault="00967958" w:rsidP="00300B40">
      <w:pPr>
        <w:keepNext/>
        <w:keepLines/>
        <w:numPr>
          <w:ilvl w:val="0"/>
          <w:numId w:val="26"/>
        </w:numPr>
        <w:spacing w:after="0" w:line="240" w:lineRule="auto"/>
        <w:ind w:left="284" w:hanging="284"/>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če je ta na dan, ko poteče rok za oddajo ponudb, izločen iz postopkov oddaje javnih naročil zaradi uvrstitve v evidenco gospodarskih subjektov z izrečenimi stranskimi sankcijami izločitve iz postopkov javnega naročanja;</w:t>
      </w:r>
    </w:p>
    <w:p w14:paraId="536C9F50" w14:textId="77777777" w:rsidR="00967958" w:rsidRPr="00180E85" w:rsidRDefault="00967958" w:rsidP="00B50E88">
      <w:pPr>
        <w:keepNext/>
        <w:keepLines/>
        <w:spacing w:after="0" w:line="240" w:lineRule="auto"/>
        <w:jc w:val="both"/>
        <w:rPr>
          <w:rFonts w:ascii="Tahoma" w:eastAsia="Times New Roman" w:hAnsi="Tahoma" w:cs="Tahoma"/>
          <w:b/>
          <w:sz w:val="8"/>
          <w:szCs w:val="20"/>
          <w:lang w:eastAsia="sl-SI"/>
        </w:rPr>
      </w:pPr>
    </w:p>
    <w:p w14:paraId="092898A2" w14:textId="14BD0E3F"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b/>
          <w:sz w:val="20"/>
          <w:szCs w:val="20"/>
          <w:lang w:eastAsia="sl-SI"/>
        </w:rPr>
        <w:t>D.2: Točka b) četrtega odstavka 75. člena ZJN-3</w:t>
      </w:r>
    </w:p>
    <w:p w14:paraId="757426C9" w14:textId="77777777" w:rsidR="00967958" w:rsidRPr="00180E85" w:rsidRDefault="00967958" w:rsidP="00300B40">
      <w:pPr>
        <w:keepNext/>
        <w:keepLines/>
        <w:numPr>
          <w:ilvl w:val="0"/>
          <w:numId w:val="26"/>
        </w:numPr>
        <w:spacing w:after="0" w:line="240" w:lineRule="auto"/>
        <w:ind w:left="284" w:hanging="284"/>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400E61C" w14:textId="77777777" w:rsidR="00967958" w:rsidRPr="00180E85" w:rsidRDefault="00967958" w:rsidP="00B50E88">
      <w:pPr>
        <w:keepNext/>
        <w:keepLines/>
        <w:spacing w:after="0" w:line="240" w:lineRule="auto"/>
        <w:jc w:val="both"/>
        <w:rPr>
          <w:rFonts w:ascii="Tahoma" w:eastAsia="Times New Roman" w:hAnsi="Tahoma" w:cs="Tahoma"/>
          <w:b/>
          <w:sz w:val="8"/>
          <w:szCs w:val="20"/>
          <w:lang w:eastAsia="sl-SI"/>
        </w:rPr>
      </w:pPr>
    </w:p>
    <w:p w14:paraId="318861AB" w14:textId="77777777" w:rsidR="00967958" w:rsidRPr="00180E85" w:rsidRDefault="00967958" w:rsidP="00B50E88">
      <w:pPr>
        <w:keepNext/>
        <w:keepLine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D.3: Kršitev temeljnih pravic delavcev (196. člen KZ-1), prvi odstavek 75. člena ZJN-3</w:t>
      </w:r>
    </w:p>
    <w:p w14:paraId="58179803" w14:textId="77777777" w:rsidR="00967958" w:rsidRPr="00180E85" w:rsidRDefault="00967958" w:rsidP="00300B40">
      <w:pPr>
        <w:keepNext/>
        <w:keepLines/>
        <w:numPr>
          <w:ilvl w:val="0"/>
          <w:numId w:val="26"/>
        </w:numPr>
        <w:spacing w:after="0" w:line="240" w:lineRule="auto"/>
        <w:ind w:left="284" w:hanging="284"/>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1C2FA274" w14:textId="77777777" w:rsidR="00967958" w:rsidRPr="00180E85" w:rsidRDefault="00967958" w:rsidP="00B50E88">
      <w:pPr>
        <w:keepNext/>
        <w:keepLines/>
        <w:spacing w:after="0" w:line="240" w:lineRule="auto"/>
        <w:jc w:val="both"/>
        <w:rPr>
          <w:rFonts w:ascii="Tahoma" w:eastAsia="Times New Roman" w:hAnsi="Tahoma" w:cs="Tahoma"/>
          <w:b/>
          <w:bCs/>
          <w:sz w:val="20"/>
          <w:szCs w:val="20"/>
          <w:lang w:eastAsia="sl-SI"/>
        </w:rPr>
      </w:pPr>
    </w:p>
    <w:p w14:paraId="6A77FD2D" w14:textId="77777777" w:rsidR="00967958" w:rsidRPr="00180E85" w:rsidRDefault="00967958" w:rsidP="00B50E88">
      <w:pPr>
        <w:keepNext/>
        <w:keepLines/>
        <w:spacing w:after="0" w:line="240" w:lineRule="auto"/>
        <w:jc w:val="both"/>
        <w:rPr>
          <w:rFonts w:ascii="Tahoma" w:eastAsia="Times New Roman" w:hAnsi="Tahoma" w:cs="Tahoma"/>
          <w:b/>
          <w:sz w:val="20"/>
          <w:szCs w:val="20"/>
          <w:lang w:val="x-none" w:eastAsia="sl-SI"/>
        </w:rPr>
      </w:pPr>
      <w:r w:rsidRPr="00180E85">
        <w:rPr>
          <w:rFonts w:ascii="Tahoma" w:eastAsia="Times New Roman" w:hAnsi="Tahoma" w:cs="Tahoma"/>
          <w:b/>
          <w:sz w:val="20"/>
          <w:szCs w:val="20"/>
          <w:lang w:val="x-none" w:eastAsia="sl-SI"/>
        </w:rPr>
        <w:t>E. Prepoved dodeljevanja ali nadaljnja izvajanja kakršnihkoli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18389AAA"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4E923423" w14:textId="77777777" w:rsidR="00967958" w:rsidRPr="00180E85" w:rsidRDefault="00967958" w:rsidP="00B50E88">
      <w:pPr>
        <w:keepNext/>
        <w:keepLines/>
        <w:spacing w:after="0" w:line="240" w:lineRule="auto"/>
        <w:jc w:val="both"/>
        <w:rPr>
          <w:rFonts w:ascii="Tahoma" w:eastAsia="Times New Roman" w:hAnsi="Tahoma" w:cs="Tahoma"/>
          <w:b/>
          <w:bCs/>
          <w:sz w:val="20"/>
          <w:szCs w:val="20"/>
          <w:lang w:eastAsia="sl-SI"/>
        </w:rPr>
      </w:pPr>
      <w:r w:rsidRPr="00180E85">
        <w:rPr>
          <w:rFonts w:ascii="Tahoma" w:eastAsia="Times New Roman" w:hAnsi="Tahoma" w:cs="Tahoma"/>
          <w:sz w:val="20"/>
          <w:szCs w:val="20"/>
          <w:lang w:eastAsia="sl-SI"/>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59E70E63" w14:textId="77777777" w:rsidR="00967958" w:rsidRPr="00180E85" w:rsidRDefault="00967958" w:rsidP="00300B40">
      <w:pPr>
        <w:keepNext/>
        <w:keepLines/>
        <w:numPr>
          <w:ilvl w:val="0"/>
          <w:numId w:val="17"/>
        </w:numPr>
        <w:spacing w:after="0" w:line="240" w:lineRule="auto"/>
        <w:ind w:left="284" w:hanging="284"/>
        <w:jc w:val="both"/>
        <w:rPr>
          <w:rFonts w:ascii="Tahoma" w:eastAsia="Times New Roman" w:hAnsi="Tahoma" w:cs="Tahoma"/>
          <w:bCs/>
          <w:sz w:val="20"/>
          <w:szCs w:val="20"/>
          <w:lang w:eastAsia="sl-SI"/>
        </w:rPr>
      </w:pPr>
      <w:r w:rsidRPr="00180E85">
        <w:rPr>
          <w:rFonts w:ascii="Tahoma" w:eastAsia="Times New Roman" w:hAnsi="Tahoma" w:cs="Tahoma"/>
          <w:bCs/>
          <w:sz w:val="20"/>
          <w:szCs w:val="20"/>
          <w:lang w:eastAsia="sl-SI"/>
        </w:rPr>
        <w:t>ruski državljan ali fizična ali pravna oseba, subjekt ali organ s sedežem v Rusiji,</w:t>
      </w:r>
    </w:p>
    <w:p w14:paraId="101FC67B" w14:textId="77777777" w:rsidR="00967958" w:rsidRPr="00180E85" w:rsidRDefault="00967958" w:rsidP="00300B40">
      <w:pPr>
        <w:keepNext/>
        <w:keepLines/>
        <w:numPr>
          <w:ilvl w:val="0"/>
          <w:numId w:val="17"/>
        </w:numPr>
        <w:spacing w:after="0" w:line="240" w:lineRule="auto"/>
        <w:ind w:left="284" w:hanging="284"/>
        <w:jc w:val="both"/>
        <w:rPr>
          <w:rFonts w:ascii="Tahoma" w:eastAsia="Times New Roman" w:hAnsi="Tahoma" w:cs="Tahoma"/>
          <w:bCs/>
          <w:sz w:val="20"/>
          <w:szCs w:val="20"/>
          <w:lang w:eastAsia="sl-SI"/>
        </w:rPr>
      </w:pPr>
      <w:r w:rsidRPr="00180E85">
        <w:rPr>
          <w:rFonts w:ascii="Tahoma" w:eastAsia="Times New Roman" w:hAnsi="Tahoma" w:cs="Tahoma"/>
          <w:bCs/>
          <w:sz w:val="20"/>
          <w:szCs w:val="20"/>
          <w:lang w:eastAsia="sl-SI"/>
        </w:rPr>
        <w:t xml:space="preserve">pravna oseba, subjekt ali organ, katerih več kot 50-odstotni delež je v neposredni ali posredni lasti subjekta iz prejšnje alineje, ali </w:t>
      </w:r>
    </w:p>
    <w:p w14:paraId="35FCD294" w14:textId="77777777" w:rsidR="00A47EAD" w:rsidRPr="00180E85" w:rsidRDefault="00967958" w:rsidP="00300B40">
      <w:pPr>
        <w:keepNext/>
        <w:keepLines/>
        <w:numPr>
          <w:ilvl w:val="0"/>
          <w:numId w:val="17"/>
        </w:numPr>
        <w:spacing w:after="0" w:line="240" w:lineRule="auto"/>
        <w:ind w:left="284" w:hanging="284"/>
        <w:jc w:val="both"/>
        <w:rPr>
          <w:rFonts w:ascii="Tahoma" w:eastAsia="Times New Roman" w:hAnsi="Tahoma" w:cs="Tahoma"/>
          <w:bCs/>
          <w:sz w:val="20"/>
          <w:szCs w:val="20"/>
          <w:lang w:eastAsia="sl-SI"/>
        </w:rPr>
      </w:pPr>
      <w:r w:rsidRPr="00180E85">
        <w:rPr>
          <w:rFonts w:ascii="Tahoma" w:eastAsia="Times New Roman" w:hAnsi="Tahoma" w:cs="Tahoma"/>
          <w:bCs/>
          <w:sz w:val="20"/>
          <w:szCs w:val="20"/>
          <w:lang w:eastAsia="sl-SI"/>
        </w:rPr>
        <w:lastRenderedPageBreak/>
        <w:t xml:space="preserve">fizična ali pravna oseba, subjekt ali organ, ki deluje v imenu ali po navodilih subjektov iz prejšnjih dveh alinej. </w:t>
      </w:r>
    </w:p>
    <w:p w14:paraId="2E0E2058" w14:textId="487E7289" w:rsidR="00967958" w:rsidRDefault="00967958" w:rsidP="00A47EAD">
      <w:pPr>
        <w:keepNext/>
        <w:keepLines/>
        <w:spacing w:after="0" w:line="240" w:lineRule="auto"/>
        <w:jc w:val="both"/>
        <w:rPr>
          <w:rFonts w:ascii="Tahoma" w:eastAsia="Times New Roman" w:hAnsi="Tahoma" w:cs="Tahoma"/>
          <w:bCs/>
          <w:sz w:val="20"/>
          <w:szCs w:val="20"/>
          <w:lang w:eastAsia="sl-SI"/>
        </w:rPr>
      </w:pPr>
      <w:r w:rsidRPr="00180E85">
        <w:rPr>
          <w:rFonts w:ascii="Tahoma" w:eastAsia="Times New Roman" w:hAnsi="Tahoma" w:cs="Tahoma"/>
          <w:bCs/>
          <w:sz w:val="20"/>
          <w:szCs w:val="20"/>
          <w:lang w:eastAsia="sl-SI"/>
        </w:rPr>
        <w:t xml:space="preserve">Enako velja za podizvajalce, dobavitelje/proizvajalce ali subjekte, katerih zmogljivosti se uporabljajo, v smislu direktiv 2014/23/EU, 2014/24/EU, 2014/25/EU in 2009/81/ES, če predstavljajo več kot 10 % vrednosti naročila. </w:t>
      </w:r>
    </w:p>
    <w:p w14:paraId="18B9FDE0" w14:textId="77777777" w:rsidR="0007406D" w:rsidRDefault="0007406D" w:rsidP="00A47EAD">
      <w:pPr>
        <w:keepNext/>
        <w:keepLines/>
        <w:spacing w:after="0" w:line="240" w:lineRule="auto"/>
        <w:jc w:val="both"/>
        <w:rPr>
          <w:rFonts w:ascii="Tahoma" w:eastAsia="Times New Roman" w:hAnsi="Tahoma" w:cs="Tahoma"/>
          <w:bCs/>
          <w:sz w:val="20"/>
          <w:szCs w:val="20"/>
          <w:lang w:eastAsia="sl-SI"/>
        </w:rPr>
      </w:pPr>
    </w:p>
    <w:p w14:paraId="47CDDA73" w14:textId="77777777" w:rsidR="00967958" w:rsidRPr="00180E85" w:rsidRDefault="00967958" w:rsidP="00300B40">
      <w:pPr>
        <w:keepNext/>
        <w:keepLines/>
        <w:numPr>
          <w:ilvl w:val="0"/>
          <w:numId w:val="24"/>
        </w:numPr>
        <w:spacing w:after="0" w:line="240" w:lineRule="auto"/>
        <w:ind w:left="284" w:hanging="284"/>
        <w:jc w:val="both"/>
        <w:rPr>
          <w:rFonts w:ascii="Tahoma" w:eastAsia="Times New Roman" w:hAnsi="Tahoma" w:cs="Tahoma"/>
          <w:b/>
          <w:bCs/>
          <w:i/>
          <w:iCs/>
          <w:sz w:val="20"/>
          <w:szCs w:val="20"/>
          <w:lang w:eastAsia="sl-SI"/>
        </w:rPr>
      </w:pPr>
      <w:r w:rsidRPr="00180E85">
        <w:rPr>
          <w:rFonts w:ascii="Tahoma" w:eastAsia="Times New Roman" w:hAnsi="Tahoma" w:cs="Tahoma"/>
          <w:b/>
          <w:bCs/>
          <w:i/>
          <w:iCs/>
          <w:sz w:val="20"/>
          <w:szCs w:val="20"/>
          <w:lang w:eastAsia="sl-SI"/>
        </w:rPr>
        <w:t>POPRAVNI MEHANIZMI:</w:t>
      </w:r>
    </w:p>
    <w:p w14:paraId="3F424046" w14:textId="77777777" w:rsidR="00967958" w:rsidRPr="00180E85" w:rsidRDefault="00967958" w:rsidP="00B50E88">
      <w:pPr>
        <w:keepNext/>
        <w:keepLines/>
        <w:spacing w:after="0" w:line="240" w:lineRule="auto"/>
        <w:jc w:val="both"/>
        <w:rPr>
          <w:rFonts w:ascii="Tahoma" w:eastAsia="Times New Roman" w:hAnsi="Tahoma" w:cs="Tahoma"/>
          <w:bCs/>
          <w:sz w:val="16"/>
          <w:szCs w:val="20"/>
          <w:lang w:eastAsia="sl-SI"/>
        </w:rPr>
      </w:pPr>
    </w:p>
    <w:p w14:paraId="6BA896BE" w14:textId="77777777" w:rsidR="00967958" w:rsidRPr="00180E85" w:rsidRDefault="00967958" w:rsidP="00B50E88">
      <w:pPr>
        <w:keepNext/>
        <w:keepLines/>
        <w:spacing w:after="0" w:line="240" w:lineRule="auto"/>
        <w:jc w:val="both"/>
        <w:rPr>
          <w:rFonts w:ascii="Tahoma" w:eastAsia="Times New Roman" w:hAnsi="Tahoma" w:cs="Tahoma"/>
          <w:b/>
          <w:bCs/>
          <w:sz w:val="20"/>
          <w:szCs w:val="20"/>
          <w:lang w:eastAsia="sl-SI"/>
        </w:rPr>
      </w:pPr>
      <w:r w:rsidRPr="00180E85">
        <w:rPr>
          <w:rFonts w:ascii="Tahoma" w:eastAsia="Times New Roman" w:hAnsi="Tahoma" w:cs="Tahoma"/>
          <w:b/>
          <w:bCs/>
          <w:sz w:val="20"/>
          <w:szCs w:val="20"/>
          <w:u w:val="single"/>
          <w:lang w:eastAsia="sl-SI"/>
        </w:rPr>
        <w:t>2. odstavek 75. člena ZJN-3:</w:t>
      </w:r>
    </w:p>
    <w:p w14:paraId="3DABE4A5" w14:textId="77777777" w:rsidR="00967958" w:rsidRPr="00180E85" w:rsidRDefault="00967958" w:rsidP="00B50E88">
      <w:pPr>
        <w:keepNext/>
        <w:keepLines/>
        <w:spacing w:after="0" w:line="240" w:lineRule="auto"/>
        <w:jc w:val="both"/>
        <w:rPr>
          <w:rFonts w:ascii="Tahoma" w:eastAsia="Times New Roman" w:hAnsi="Tahoma" w:cs="Tahoma"/>
          <w:bCs/>
          <w:sz w:val="8"/>
          <w:szCs w:val="20"/>
          <w:lang w:eastAsia="sl-SI"/>
        </w:rPr>
      </w:pPr>
    </w:p>
    <w:p w14:paraId="066F5DE5" w14:textId="77777777" w:rsidR="00967958" w:rsidRPr="00180E85" w:rsidRDefault="00967958" w:rsidP="00B50E88">
      <w:pPr>
        <w:keepNext/>
        <w:keepLines/>
        <w:spacing w:after="0" w:line="240" w:lineRule="auto"/>
        <w:jc w:val="both"/>
        <w:rPr>
          <w:rFonts w:ascii="Tahoma" w:eastAsia="Times New Roman" w:hAnsi="Tahoma" w:cs="Tahoma"/>
          <w:bCs/>
          <w:sz w:val="20"/>
          <w:szCs w:val="20"/>
          <w:lang w:eastAsia="sl-SI"/>
        </w:rPr>
      </w:pPr>
      <w:r w:rsidRPr="00180E85">
        <w:rPr>
          <w:rFonts w:ascii="Tahoma" w:eastAsia="Times New Roman" w:hAnsi="Tahoma" w:cs="Tahoma"/>
          <w:bCs/>
          <w:sz w:val="20"/>
          <w:szCs w:val="20"/>
          <w:lang w:eastAsia="sl-SI"/>
        </w:rPr>
        <w:t xml:space="preserve">Gospodarskega subjekta </w:t>
      </w:r>
      <w:r w:rsidRPr="00180E85">
        <w:rPr>
          <w:rFonts w:ascii="Tahoma" w:eastAsia="Times New Roman" w:hAnsi="Tahoma" w:cs="Tahoma"/>
          <w:bCs/>
          <w:sz w:val="20"/>
          <w:szCs w:val="20"/>
          <w:u w:val="single"/>
          <w:lang w:eastAsia="sl-SI"/>
        </w:rPr>
        <w:t>se ne izloči</w:t>
      </w:r>
      <w:r w:rsidRPr="00180E85">
        <w:rPr>
          <w:rFonts w:ascii="Tahoma" w:eastAsia="Times New Roman" w:hAnsi="Tahoma" w:cs="Tahoma"/>
          <w:bCs/>
          <w:sz w:val="20"/>
          <w:szCs w:val="20"/>
          <w:lang w:eastAsia="sl-SI"/>
        </w:rPr>
        <w:t xml:space="preserve">, če gospodarski subjekt </w:t>
      </w:r>
      <w:r w:rsidRPr="00180E85">
        <w:rPr>
          <w:rFonts w:ascii="Tahoma" w:eastAsia="Times New Roman" w:hAnsi="Tahoma" w:cs="Tahoma"/>
          <w:b/>
          <w:bCs/>
          <w:sz w:val="20"/>
          <w:szCs w:val="20"/>
          <w:lang w:eastAsia="sl-SI"/>
        </w:rPr>
        <w:t>do roka za oddajo ponudb poravna</w:t>
      </w:r>
      <w:r w:rsidRPr="00180E85">
        <w:rPr>
          <w:rFonts w:ascii="Tahoma" w:eastAsia="Times New Roman" w:hAnsi="Tahoma" w:cs="Tahoma"/>
          <w:bCs/>
          <w:sz w:val="20"/>
          <w:szCs w:val="20"/>
          <w:lang w:eastAsia="sl-SI"/>
        </w:rPr>
        <w:t xml:space="preserve"> neplačane zapadle obveznosti, ki znašajo 50 eurov ali več in predloži vse obračune davčnih odtegljajev za dohodke iz delovnega razmerja za obdobje zadnjih pet let do roka za oddajo prijave ali ponudbe.</w:t>
      </w:r>
    </w:p>
    <w:p w14:paraId="7971C665" w14:textId="77777777" w:rsidR="00967958" w:rsidRPr="00180E85" w:rsidRDefault="00967958" w:rsidP="00B50E88">
      <w:pPr>
        <w:keepNext/>
        <w:keepLines/>
        <w:spacing w:after="0" w:line="240" w:lineRule="auto"/>
        <w:jc w:val="both"/>
        <w:rPr>
          <w:rFonts w:ascii="Tahoma" w:eastAsia="Times New Roman" w:hAnsi="Tahoma" w:cs="Tahoma"/>
          <w:bCs/>
          <w:sz w:val="20"/>
          <w:szCs w:val="20"/>
          <w:lang w:eastAsia="sl-SI"/>
        </w:rPr>
      </w:pPr>
    </w:p>
    <w:p w14:paraId="1CD51757" w14:textId="77777777" w:rsidR="00967958" w:rsidRPr="00180E85" w:rsidRDefault="00967958" w:rsidP="00B50E88">
      <w:pPr>
        <w:keepNext/>
        <w:keepLines/>
        <w:spacing w:after="0" w:line="240" w:lineRule="auto"/>
        <w:jc w:val="both"/>
        <w:rPr>
          <w:rFonts w:ascii="Tahoma" w:eastAsia="Times New Roman" w:hAnsi="Tahoma" w:cs="Tahoma"/>
          <w:b/>
          <w:bCs/>
          <w:sz w:val="20"/>
          <w:szCs w:val="20"/>
          <w:u w:val="single"/>
          <w:lang w:eastAsia="sl-SI"/>
        </w:rPr>
      </w:pPr>
      <w:r w:rsidRPr="00180E85">
        <w:rPr>
          <w:rFonts w:ascii="Tahoma" w:eastAsia="Times New Roman" w:hAnsi="Tahoma" w:cs="Tahoma"/>
          <w:b/>
          <w:bCs/>
          <w:sz w:val="20"/>
          <w:szCs w:val="20"/>
          <w:u w:val="single"/>
          <w:lang w:eastAsia="sl-SI"/>
        </w:rPr>
        <w:t>1. odstavek in b) točka 4. odstavka 75. člena ZJN-3:</w:t>
      </w:r>
    </w:p>
    <w:p w14:paraId="35ED27D1" w14:textId="77777777" w:rsidR="00967958" w:rsidRPr="00180E85" w:rsidRDefault="00967958" w:rsidP="00B50E88">
      <w:pPr>
        <w:keepNext/>
        <w:keepLines/>
        <w:spacing w:after="0" w:line="240" w:lineRule="auto"/>
        <w:jc w:val="both"/>
        <w:rPr>
          <w:rFonts w:ascii="Tahoma" w:eastAsia="Times New Roman" w:hAnsi="Tahoma" w:cs="Tahoma"/>
          <w:bCs/>
          <w:sz w:val="8"/>
          <w:szCs w:val="20"/>
          <w:lang w:eastAsia="sl-SI"/>
        </w:rPr>
      </w:pPr>
    </w:p>
    <w:p w14:paraId="661D5424" w14:textId="77777777" w:rsidR="00967958" w:rsidRPr="00180E85" w:rsidRDefault="00967958" w:rsidP="00B50E88">
      <w:pPr>
        <w:keepNext/>
        <w:keepLines/>
        <w:spacing w:after="0" w:line="240" w:lineRule="auto"/>
        <w:jc w:val="both"/>
        <w:rPr>
          <w:rFonts w:ascii="Tahoma" w:eastAsia="Times New Roman" w:hAnsi="Tahoma" w:cs="Tahoma"/>
          <w:bCs/>
          <w:sz w:val="20"/>
          <w:szCs w:val="20"/>
          <w:lang w:eastAsia="sl-SI"/>
        </w:rPr>
      </w:pPr>
      <w:r w:rsidRPr="00180E85">
        <w:rPr>
          <w:rFonts w:ascii="Tahoma" w:eastAsia="Times New Roman" w:hAnsi="Tahoma" w:cs="Tahoma"/>
          <w:bCs/>
          <w:sz w:val="20"/>
          <w:szCs w:val="20"/>
          <w:lang w:eastAsia="sl-SI"/>
        </w:rPr>
        <w:t xml:space="preserve">Gospodarski subjekt, ki je v enem od položajev iz prvega in b) točke četrtega odstavka 75. člena ZJN-3, lahko </w:t>
      </w:r>
      <w:r w:rsidRPr="00180E85">
        <w:rPr>
          <w:rFonts w:ascii="Tahoma" w:eastAsia="Times New Roman" w:hAnsi="Tahoma" w:cs="Tahoma"/>
          <w:b/>
          <w:bCs/>
          <w:sz w:val="20"/>
          <w:szCs w:val="20"/>
          <w:lang w:eastAsia="sl-SI"/>
        </w:rPr>
        <w:t>najkasneje do roka za oddajo ponudb</w:t>
      </w:r>
      <w:r w:rsidRPr="00180E85">
        <w:rPr>
          <w:rFonts w:ascii="Tahoma" w:eastAsia="Times New Roman" w:hAnsi="Tahoma" w:cs="Tahoma"/>
          <w:bCs/>
          <w:sz w:val="20"/>
          <w:szCs w:val="20"/>
          <w:lang w:eastAsia="sl-SI"/>
        </w:rPr>
        <w:t xml:space="preserve"> naročniku, predloži </w:t>
      </w:r>
      <w:r w:rsidRPr="00180E85">
        <w:rPr>
          <w:rFonts w:ascii="Tahoma" w:eastAsia="Times New Roman" w:hAnsi="Tahoma" w:cs="Tahoma"/>
          <w:bCs/>
          <w:sz w:val="20"/>
          <w:szCs w:val="20"/>
          <w:u w:val="single"/>
          <w:lang w:eastAsia="sl-SI"/>
        </w:rPr>
        <w:t>lastno izjavo</w:t>
      </w:r>
      <w:r w:rsidRPr="00180E85">
        <w:rPr>
          <w:rFonts w:ascii="Tahoma" w:eastAsia="Times New Roman" w:hAnsi="Tahoma" w:cs="Tahoma"/>
          <w:bCs/>
          <w:sz w:val="20"/>
          <w:szCs w:val="20"/>
          <w:lang w:eastAsia="sl-SI"/>
        </w:rPr>
        <w:t xml:space="preserve"> z navedbo kršitev in ukrepov za samoočiščenje, </w:t>
      </w:r>
      <w:r w:rsidRPr="00180E85">
        <w:rPr>
          <w:rFonts w:ascii="Tahoma" w:eastAsia="Times New Roman" w:hAnsi="Tahoma" w:cs="Tahoma"/>
          <w:bCs/>
          <w:sz w:val="20"/>
          <w:szCs w:val="20"/>
          <w:u w:val="single"/>
          <w:lang w:eastAsia="sl-SI"/>
        </w:rPr>
        <w:t>ter predloži dokaze</w:t>
      </w:r>
      <w:r w:rsidRPr="00180E85">
        <w:rPr>
          <w:rFonts w:ascii="Tahoma" w:eastAsia="Times New Roman" w:hAnsi="Tahoma" w:cs="Tahoma"/>
          <w:bCs/>
          <w:sz w:val="20"/>
          <w:szCs w:val="20"/>
          <w:lang w:eastAsia="sl-SI"/>
        </w:rPr>
        <w:t xml:space="preserve">, da je sprejel zadostne ukrepe, s katerimi lahko dokaže svojo zanesljivost kljub obstoju razlogov za izključitev. </w:t>
      </w:r>
    </w:p>
    <w:p w14:paraId="0E31D368" w14:textId="77777777" w:rsidR="00967958" w:rsidRPr="00180E85" w:rsidRDefault="00967958" w:rsidP="00B50E88">
      <w:pPr>
        <w:keepNext/>
        <w:keepLines/>
        <w:spacing w:after="0" w:line="240" w:lineRule="auto"/>
        <w:jc w:val="both"/>
        <w:rPr>
          <w:rFonts w:ascii="Tahoma" w:eastAsia="Times New Roman" w:hAnsi="Tahoma" w:cs="Tahoma"/>
          <w:bCs/>
          <w:sz w:val="20"/>
          <w:szCs w:val="20"/>
          <w:lang w:eastAsia="sl-SI"/>
        </w:rPr>
      </w:pPr>
    </w:p>
    <w:p w14:paraId="2887E698" w14:textId="77777777" w:rsidR="00967958" w:rsidRPr="00180E85" w:rsidRDefault="00967958" w:rsidP="00B50E88">
      <w:pPr>
        <w:keepNext/>
        <w:keepLines/>
        <w:spacing w:after="0" w:line="240" w:lineRule="auto"/>
        <w:jc w:val="both"/>
        <w:rPr>
          <w:rFonts w:ascii="Tahoma" w:eastAsia="Times New Roman" w:hAnsi="Tahoma" w:cs="Tahoma"/>
          <w:bCs/>
          <w:sz w:val="20"/>
          <w:szCs w:val="20"/>
          <w:lang w:eastAsia="sl-SI"/>
        </w:rPr>
      </w:pPr>
      <w:r w:rsidRPr="00180E85">
        <w:rPr>
          <w:rFonts w:ascii="Tahoma" w:eastAsia="Times New Roman" w:hAnsi="Tahoma" w:cs="Tahoma"/>
          <w:bCs/>
          <w:sz w:val="20"/>
          <w:szCs w:val="20"/>
          <w:lang w:eastAsia="sl-SI"/>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00A61656" w14:textId="77777777" w:rsidR="00967958" w:rsidRPr="00180E85" w:rsidRDefault="00967958" w:rsidP="00B50E88">
      <w:pPr>
        <w:keepNext/>
        <w:keepLines/>
        <w:spacing w:after="0" w:line="240" w:lineRule="auto"/>
        <w:jc w:val="both"/>
        <w:rPr>
          <w:rFonts w:ascii="Tahoma" w:eastAsia="Times New Roman" w:hAnsi="Tahoma" w:cs="Tahoma"/>
          <w:bCs/>
          <w:sz w:val="18"/>
          <w:szCs w:val="20"/>
          <w:lang w:eastAsia="sl-SI"/>
        </w:rPr>
      </w:pPr>
    </w:p>
    <w:p w14:paraId="7EB38ECC" w14:textId="77777777" w:rsidR="00967958" w:rsidRPr="00180E85" w:rsidRDefault="00967958" w:rsidP="00B50E88">
      <w:pPr>
        <w:keepNext/>
        <w:keepLines/>
        <w:spacing w:after="0" w:line="240" w:lineRule="auto"/>
        <w:jc w:val="both"/>
        <w:rPr>
          <w:rFonts w:ascii="Tahoma" w:eastAsia="Times New Roman" w:hAnsi="Tahoma" w:cs="Tahoma"/>
          <w:bCs/>
          <w:sz w:val="20"/>
          <w:szCs w:val="20"/>
          <w:lang w:eastAsia="sl-SI"/>
        </w:rPr>
      </w:pPr>
      <w:r w:rsidRPr="00180E85">
        <w:rPr>
          <w:rFonts w:ascii="Tahoma" w:eastAsia="Times New Roman" w:hAnsi="Tahoma" w:cs="Tahoma"/>
          <w:bCs/>
          <w:sz w:val="20"/>
          <w:szCs w:val="20"/>
          <w:lang w:eastAsia="sl-SI"/>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ali b) točke četrtega odstavka tega člena ne izključi iz postopka javnega naročanja. </w:t>
      </w:r>
    </w:p>
    <w:p w14:paraId="497A12BC" w14:textId="77777777" w:rsidR="00967958" w:rsidRPr="00180E85" w:rsidRDefault="00967958" w:rsidP="00B50E88">
      <w:pPr>
        <w:keepNext/>
        <w:keepLines/>
        <w:spacing w:after="0" w:line="240" w:lineRule="auto"/>
        <w:jc w:val="both"/>
        <w:rPr>
          <w:rFonts w:ascii="Tahoma" w:eastAsia="Times New Roman" w:hAnsi="Tahoma" w:cs="Tahoma"/>
          <w:b/>
          <w:sz w:val="20"/>
          <w:szCs w:val="20"/>
          <w:lang w:eastAsia="sl-SI"/>
        </w:rPr>
      </w:pPr>
    </w:p>
    <w:p w14:paraId="6B2D8797" w14:textId="48939844" w:rsidR="00967958" w:rsidRPr="00180E85" w:rsidRDefault="00967958" w:rsidP="00B50E88">
      <w:pPr>
        <w:keepNext/>
        <w:keepLines/>
        <w:spacing w:after="0" w:line="240" w:lineRule="auto"/>
        <w:jc w:val="both"/>
        <w:rPr>
          <w:rFonts w:ascii="Tahoma" w:eastAsia="Times New Roman" w:hAnsi="Tahoma" w:cs="Tahoma"/>
          <w:bCs/>
          <w:sz w:val="20"/>
          <w:szCs w:val="20"/>
          <w:lang w:eastAsia="sl-SI"/>
        </w:rPr>
      </w:pPr>
      <w:r w:rsidRPr="00180E85">
        <w:rPr>
          <w:rFonts w:ascii="Tahoma" w:eastAsia="Times New Roman" w:hAnsi="Tahoma" w:cs="Tahoma"/>
          <w:bCs/>
          <w:sz w:val="20"/>
          <w:szCs w:val="20"/>
          <w:lang w:eastAsia="sl-SI"/>
        </w:rPr>
        <w:t>V kolikor je gospodarski subjekt v enem od položajev iz prvega ali b) točke četrtega odstavka 75. člena ZJN-3 in uveljavlja popravni mehanizem, besedilo v tem delu Prilog</w:t>
      </w:r>
      <w:r w:rsidR="008B48D4">
        <w:rPr>
          <w:rFonts w:ascii="Tahoma" w:eastAsia="Times New Roman" w:hAnsi="Tahoma" w:cs="Tahoma"/>
          <w:bCs/>
          <w:sz w:val="20"/>
          <w:szCs w:val="20"/>
          <w:lang w:eastAsia="sl-SI"/>
        </w:rPr>
        <w:t>e A</w:t>
      </w:r>
      <w:r w:rsidRPr="00180E85">
        <w:rPr>
          <w:rFonts w:ascii="Tahoma" w:eastAsia="Times New Roman" w:hAnsi="Tahoma" w:cs="Tahoma"/>
          <w:bCs/>
          <w:sz w:val="20"/>
          <w:szCs w:val="20"/>
          <w:lang w:eastAsia="sl-SI"/>
        </w:rPr>
        <w:t xml:space="preserve"> prečrta in k Prilogi </w:t>
      </w:r>
      <w:r w:rsidR="008B48D4">
        <w:rPr>
          <w:rFonts w:ascii="Tahoma" w:eastAsia="Times New Roman" w:hAnsi="Tahoma" w:cs="Tahoma"/>
          <w:bCs/>
          <w:sz w:val="20"/>
          <w:szCs w:val="20"/>
          <w:lang w:eastAsia="sl-SI"/>
        </w:rPr>
        <w:t xml:space="preserve">A </w:t>
      </w:r>
      <w:r w:rsidRPr="00180E85">
        <w:rPr>
          <w:rFonts w:ascii="Tahoma" w:eastAsia="Times New Roman" w:hAnsi="Tahoma" w:cs="Tahoma"/>
          <w:bCs/>
          <w:sz w:val="20"/>
          <w:szCs w:val="20"/>
          <w:lang w:eastAsia="sl-SI"/>
        </w:rPr>
        <w:t xml:space="preserve">predloži lasten dokument, v katerem navede kršitve in ukrepe za samoočiščenje </w:t>
      </w:r>
      <w:r w:rsidRPr="00180E85">
        <w:rPr>
          <w:rFonts w:ascii="Tahoma" w:eastAsia="Times New Roman" w:hAnsi="Tahoma" w:cs="Tahoma"/>
          <w:b/>
          <w:bCs/>
          <w:sz w:val="20"/>
          <w:szCs w:val="20"/>
          <w:u w:val="single"/>
          <w:lang w:eastAsia="sl-SI"/>
        </w:rPr>
        <w:t>ali</w:t>
      </w:r>
      <w:r w:rsidRPr="00180E85">
        <w:rPr>
          <w:rFonts w:ascii="Tahoma" w:eastAsia="Times New Roman" w:hAnsi="Tahoma" w:cs="Tahoma"/>
          <w:bCs/>
          <w:sz w:val="20"/>
          <w:szCs w:val="20"/>
          <w:lang w:eastAsia="sl-SI"/>
        </w:rPr>
        <w:t xml:space="preserve"> predloži lastno izjavo z navedbo kršitev in ukrepov za samoočiščenje, ter predloži dokaze, da je sprejel zadostne ukrepe, s katerimi lahko dokaže svojo zanesljivost kljub obstoju razlogov za izključitev.</w:t>
      </w:r>
    </w:p>
    <w:p w14:paraId="4CB7AF21" w14:textId="77777777" w:rsidR="00967958" w:rsidRPr="00180E85" w:rsidRDefault="00967958" w:rsidP="00B50E88">
      <w:pPr>
        <w:keepNext/>
        <w:keepLines/>
        <w:spacing w:after="0" w:line="240" w:lineRule="auto"/>
        <w:jc w:val="both"/>
        <w:rPr>
          <w:rFonts w:ascii="Tahoma" w:eastAsia="Times New Roman" w:hAnsi="Tahoma" w:cs="Tahoma"/>
          <w:b/>
          <w:sz w:val="20"/>
          <w:szCs w:val="20"/>
          <w:lang w:eastAsia="sl-SI"/>
        </w:rPr>
      </w:pPr>
    </w:p>
    <w:p w14:paraId="3DC667D2" w14:textId="77777777" w:rsidR="00967958" w:rsidRPr="00180E85" w:rsidRDefault="00967958" w:rsidP="00B50E88">
      <w:pPr>
        <w:keepNext/>
        <w:keepLine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DOKAZILA za tč. A, B, D in E:</w:t>
      </w:r>
    </w:p>
    <w:p w14:paraId="7F89AD2A"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Gospodarski subjekt izkaže izpolnjevanje teh pogojev s podpisom in s predložitvijo naslednjih prilog:</w:t>
      </w:r>
    </w:p>
    <w:p w14:paraId="5FC52834" w14:textId="6A432A58" w:rsidR="00967958" w:rsidRPr="00180E85" w:rsidRDefault="00967958" w:rsidP="00300B40">
      <w:pPr>
        <w:keepNext/>
        <w:keepLines/>
        <w:numPr>
          <w:ilvl w:val="0"/>
          <w:numId w:val="23"/>
        </w:numPr>
        <w:spacing w:after="0" w:line="240" w:lineRule="auto"/>
        <w:ind w:left="714" w:hanging="357"/>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Priloga </w:t>
      </w:r>
      <w:r w:rsidR="00141B80" w:rsidRPr="00180E85">
        <w:rPr>
          <w:rFonts w:ascii="Tahoma" w:eastAsia="Times New Roman" w:hAnsi="Tahoma" w:cs="Tahoma"/>
          <w:sz w:val="20"/>
          <w:szCs w:val="20"/>
          <w:lang w:eastAsia="sl-SI"/>
        </w:rPr>
        <w:t>A</w:t>
      </w:r>
      <w:r w:rsidR="00180E85">
        <w:rPr>
          <w:rFonts w:ascii="Tahoma" w:eastAsia="Times New Roman" w:hAnsi="Tahoma" w:cs="Tahoma"/>
          <w:sz w:val="20"/>
          <w:szCs w:val="20"/>
          <w:lang w:eastAsia="sl-SI"/>
        </w:rPr>
        <w:t>:</w:t>
      </w:r>
      <w:r w:rsidRPr="00180E85">
        <w:rPr>
          <w:rFonts w:ascii="Tahoma" w:eastAsia="Times New Roman" w:hAnsi="Tahoma" w:cs="Tahoma"/>
          <w:sz w:val="20"/>
          <w:szCs w:val="20"/>
          <w:lang w:eastAsia="sl-SI"/>
        </w:rPr>
        <w:t xml:space="preserve"> </w:t>
      </w:r>
      <w:r w:rsidR="008B48D4">
        <w:rPr>
          <w:rFonts w:ascii="Tahoma" w:eastAsia="Times New Roman" w:hAnsi="Tahoma" w:cs="Tahoma"/>
          <w:sz w:val="20"/>
          <w:szCs w:val="20"/>
          <w:lang w:eastAsia="sl-SI"/>
        </w:rPr>
        <w:t>UGOTAVLJANJE</w:t>
      </w:r>
      <w:r w:rsidRPr="00180E85">
        <w:rPr>
          <w:rFonts w:ascii="Tahoma" w:eastAsia="Times New Roman" w:hAnsi="Tahoma" w:cs="Tahoma"/>
          <w:sz w:val="20"/>
          <w:szCs w:val="20"/>
          <w:lang w:eastAsia="sl-SI"/>
        </w:rPr>
        <w:t xml:space="preserve"> SPOSOBNOSTI  </w:t>
      </w:r>
    </w:p>
    <w:p w14:paraId="1F56D9EE" w14:textId="77777777" w:rsidR="00967958" w:rsidRPr="00180E85" w:rsidRDefault="00967958" w:rsidP="00B50E88">
      <w:pPr>
        <w:keepNext/>
        <w:keepLines/>
        <w:spacing w:after="0" w:line="240" w:lineRule="auto"/>
        <w:ind w:left="714"/>
        <w:jc w:val="both"/>
        <w:rPr>
          <w:rFonts w:ascii="Tahoma" w:eastAsia="Times New Roman" w:hAnsi="Tahoma" w:cs="Tahoma"/>
          <w:sz w:val="20"/>
          <w:szCs w:val="20"/>
          <w:highlight w:val="green"/>
          <w:lang w:eastAsia="sl-SI"/>
        </w:rPr>
      </w:pPr>
    </w:p>
    <w:p w14:paraId="4A68EDB0" w14:textId="77777777" w:rsidR="00967958" w:rsidRPr="00180E85" w:rsidRDefault="00967958" w:rsidP="00B50E88">
      <w:pPr>
        <w:keepNext/>
        <w:keepLines/>
        <w:spacing w:after="0" w:line="240" w:lineRule="auto"/>
        <w:jc w:val="both"/>
        <w:rPr>
          <w:rFonts w:ascii="Tahoma" w:eastAsia="Times New Roman" w:hAnsi="Tahoma" w:cs="Tahoma"/>
          <w:bCs/>
          <w:sz w:val="20"/>
          <w:szCs w:val="20"/>
          <w:lang w:eastAsia="sl-SI"/>
        </w:rPr>
      </w:pPr>
      <w:r w:rsidRPr="00180E85">
        <w:rPr>
          <w:rFonts w:ascii="Tahoma" w:eastAsia="Times New Roman" w:hAnsi="Tahoma" w:cs="Tahoma"/>
          <w:bCs/>
          <w:sz w:val="20"/>
          <w:szCs w:val="20"/>
          <w:lang w:eastAsia="sl-SI"/>
        </w:rPr>
        <w:t>Naročnik lahko zahteva potrdila, izjave in druga dokazila iz 77. člena ZJN-3 kot dokaz neobstoja razlogov za izključitev iz 75. člena ZJN-3.</w:t>
      </w:r>
    </w:p>
    <w:p w14:paraId="367346F0" w14:textId="77777777" w:rsidR="00967958" w:rsidRPr="00180E85" w:rsidRDefault="00967958" w:rsidP="00B50E88">
      <w:pPr>
        <w:keepNext/>
        <w:keepLines/>
        <w:spacing w:after="0" w:line="240" w:lineRule="auto"/>
        <w:jc w:val="both"/>
        <w:rPr>
          <w:rFonts w:ascii="Tahoma" w:eastAsia="Times New Roman" w:hAnsi="Tahoma" w:cs="Tahoma"/>
          <w:bCs/>
          <w:sz w:val="20"/>
          <w:szCs w:val="20"/>
          <w:lang w:eastAsia="sl-SI"/>
        </w:rPr>
      </w:pPr>
    </w:p>
    <w:p w14:paraId="7F754265" w14:textId="77777777" w:rsidR="00967958" w:rsidRPr="00180E85" w:rsidRDefault="00967958" w:rsidP="00B50E88">
      <w:pPr>
        <w:keepNext/>
        <w:keepLines/>
        <w:spacing w:after="0" w:line="240" w:lineRule="auto"/>
        <w:jc w:val="both"/>
        <w:rPr>
          <w:rFonts w:ascii="Tahoma" w:eastAsia="Times New Roman" w:hAnsi="Tahoma" w:cs="Tahoma"/>
          <w:bCs/>
          <w:sz w:val="20"/>
          <w:szCs w:val="20"/>
          <w:lang w:eastAsia="sl-SI"/>
        </w:rPr>
      </w:pPr>
      <w:r w:rsidRPr="00180E85">
        <w:rPr>
          <w:rFonts w:ascii="Tahoma" w:eastAsia="Times New Roman" w:hAnsi="Tahoma" w:cs="Tahoma"/>
          <w:bCs/>
          <w:sz w:val="20"/>
          <w:szCs w:val="20"/>
          <w:lang w:eastAsia="sl-SI"/>
        </w:rPr>
        <w:t>Podatke, ki se vodijo v uradnih evidencah in ponudnik zanje ni predložil dokazila sam, lahko naročnik v uradnih evidencah preveri z uporabo enotnega informacijskega sistema, ki ga vodi ministrstvo, pristojno za javna naročila.</w:t>
      </w:r>
    </w:p>
    <w:p w14:paraId="50811B65" w14:textId="77777777" w:rsidR="00967958" w:rsidRPr="00180E85" w:rsidRDefault="00967958" w:rsidP="00B50E88">
      <w:pPr>
        <w:keepNext/>
        <w:keepLines/>
        <w:spacing w:after="0" w:line="240" w:lineRule="auto"/>
        <w:jc w:val="both"/>
        <w:rPr>
          <w:rFonts w:ascii="Tahoma" w:eastAsia="Times New Roman" w:hAnsi="Tahoma" w:cs="Tahoma"/>
          <w:bCs/>
          <w:sz w:val="20"/>
          <w:szCs w:val="20"/>
          <w:lang w:eastAsia="sl-SI"/>
        </w:rPr>
      </w:pPr>
    </w:p>
    <w:p w14:paraId="0404D187" w14:textId="77777777" w:rsidR="00967958" w:rsidRPr="00180E85" w:rsidRDefault="00967958" w:rsidP="00B50E88">
      <w:pPr>
        <w:keepNext/>
        <w:keepLines/>
        <w:spacing w:after="0" w:line="240" w:lineRule="auto"/>
        <w:jc w:val="both"/>
        <w:rPr>
          <w:rFonts w:ascii="Tahoma" w:eastAsia="Times New Roman" w:hAnsi="Tahoma" w:cs="Tahoma"/>
          <w:sz w:val="20"/>
          <w:lang w:eastAsia="sl-SI"/>
        </w:rPr>
      </w:pPr>
      <w:r w:rsidRPr="00180E85">
        <w:rPr>
          <w:rFonts w:ascii="Tahoma" w:eastAsia="Times New Roman" w:hAnsi="Tahoma" w:cs="Tahoma"/>
          <w:sz w:val="20"/>
          <w:szCs w:val="20"/>
          <w:lang w:eastAsia="sl-SI"/>
        </w:rPr>
        <w:t>Gospodarski subjekt s sedežem izven Republike Slovenije bo moral potrdilo pristojnega organa predložiti sam, v kolikor takšnega potrdila iz ustreznega registra ne bo mogel pridobiti naročnik.</w:t>
      </w:r>
    </w:p>
    <w:p w14:paraId="47E6E7BB" w14:textId="77777777" w:rsidR="00967958" w:rsidRPr="00180E85" w:rsidRDefault="00967958" w:rsidP="00B50E88">
      <w:pPr>
        <w:keepNext/>
        <w:keepLines/>
        <w:spacing w:after="0" w:line="240" w:lineRule="auto"/>
        <w:jc w:val="both"/>
        <w:rPr>
          <w:rFonts w:ascii="Tahoma" w:eastAsia="Times New Roman" w:hAnsi="Tahoma" w:cs="Tahoma"/>
          <w:sz w:val="20"/>
          <w:lang w:eastAsia="sl-SI"/>
        </w:rPr>
      </w:pPr>
    </w:p>
    <w:p w14:paraId="0054D9EA" w14:textId="77777777" w:rsidR="00967958" w:rsidRPr="00180E85" w:rsidRDefault="00967958" w:rsidP="00B50E88">
      <w:pPr>
        <w:keepNext/>
        <w:keepLines/>
        <w:spacing w:after="0" w:line="240" w:lineRule="auto"/>
        <w:jc w:val="both"/>
        <w:rPr>
          <w:rFonts w:ascii="Tahoma" w:eastAsia="Times New Roman" w:hAnsi="Tahoma" w:cs="Tahoma"/>
          <w:bCs/>
          <w:sz w:val="20"/>
          <w:szCs w:val="20"/>
          <w:lang w:eastAsia="sl-SI"/>
        </w:rPr>
      </w:pPr>
      <w:r w:rsidRPr="00180E85">
        <w:rPr>
          <w:rFonts w:ascii="Tahoma" w:eastAsia="Times New Roman" w:hAnsi="Tahoma" w:cs="Tahoma"/>
          <w:bCs/>
          <w:sz w:val="20"/>
          <w:szCs w:val="20"/>
          <w:u w:val="single"/>
          <w:lang w:eastAsia="sl-SI"/>
        </w:rPr>
        <w:t>Naročnik lahko preveri izpolnjevanje pogojev iz 1., 2. in 4. odstavka 75. člena ZJN-3 preko informacijskega sistema e-Dosje</w:t>
      </w:r>
      <w:r w:rsidRPr="00180E85">
        <w:rPr>
          <w:rFonts w:ascii="Tahoma" w:eastAsia="Times New Roman" w:hAnsi="Tahoma" w:cs="Tahoma"/>
          <w:bCs/>
          <w:sz w:val="20"/>
          <w:szCs w:val="20"/>
          <w:lang w:eastAsia="sl-SI"/>
        </w:rPr>
        <w:t>, ki je namenjen elektronskem preverjanju ponudnikov (partnerjev), podizvajalcev in drugih gospodarskih subjektov, na čigar zmogljivosti se sklicuje ponudnik, v (predmetnih) nacionalnih uradnih evidencah.</w:t>
      </w:r>
    </w:p>
    <w:p w14:paraId="5238857A" w14:textId="77777777" w:rsidR="00967958" w:rsidRPr="00180E85" w:rsidRDefault="00967958" w:rsidP="00B50E88">
      <w:pPr>
        <w:keepNext/>
        <w:keepLines/>
        <w:spacing w:after="0" w:line="240" w:lineRule="auto"/>
        <w:jc w:val="both"/>
        <w:rPr>
          <w:rFonts w:ascii="Tahoma" w:eastAsia="Times New Roman" w:hAnsi="Tahoma" w:cs="Tahoma"/>
          <w:bCs/>
          <w:sz w:val="20"/>
          <w:szCs w:val="20"/>
          <w:lang w:eastAsia="sl-SI"/>
        </w:rPr>
      </w:pPr>
    </w:p>
    <w:p w14:paraId="5D657E40" w14:textId="77777777" w:rsidR="00967958" w:rsidRPr="00180E85" w:rsidRDefault="00967958" w:rsidP="00B50E88">
      <w:pPr>
        <w:keepNext/>
        <w:keepLines/>
        <w:spacing w:after="0" w:line="240" w:lineRule="auto"/>
        <w:jc w:val="both"/>
        <w:rPr>
          <w:rFonts w:ascii="Tahoma" w:eastAsia="Times New Roman" w:hAnsi="Tahoma" w:cs="Tahoma"/>
          <w:bCs/>
          <w:sz w:val="20"/>
          <w:szCs w:val="20"/>
          <w:lang w:eastAsia="sl-SI"/>
        </w:rPr>
      </w:pPr>
      <w:r w:rsidRPr="00180E85">
        <w:rPr>
          <w:rFonts w:ascii="Tahoma" w:eastAsia="Times New Roman" w:hAnsi="Tahoma" w:cs="Tahoma"/>
          <w:bCs/>
          <w:sz w:val="20"/>
          <w:szCs w:val="20"/>
          <w:lang w:eastAsia="sl-SI"/>
        </w:rPr>
        <w:lastRenderedPageBreak/>
        <w:t>V kolikor naročnik sam ne bo mogel preveriti (ne)obstoja zgoraj navedenih razlogov za izključitev, bo ponudnika pozval na predložitev ustreznih dokazil. Ponudnik bo moral v roku, ki ga bo določil naročnik, predložiti naslednja dokazila:</w:t>
      </w:r>
    </w:p>
    <w:p w14:paraId="19A938D1" w14:textId="77777777" w:rsidR="00967958" w:rsidRPr="00180E85" w:rsidRDefault="00967958" w:rsidP="00300B40">
      <w:pPr>
        <w:keepNext/>
        <w:keepLines/>
        <w:numPr>
          <w:ilvl w:val="0"/>
          <w:numId w:val="23"/>
        </w:numPr>
        <w:spacing w:after="0" w:line="240" w:lineRule="auto"/>
        <w:ind w:left="426" w:hanging="284"/>
        <w:jc w:val="both"/>
        <w:rPr>
          <w:rFonts w:ascii="Tahoma" w:eastAsia="Times New Roman" w:hAnsi="Tahoma" w:cs="Tahoma"/>
          <w:bCs/>
          <w:sz w:val="20"/>
          <w:szCs w:val="20"/>
          <w:lang w:eastAsia="sl-SI"/>
        </w:rPr>
      </w:pPr>
      <w:r w:rsidRPr="00180E85">
        <w:rPr>
          <w:rFonts w:ascii="Tahoma" w:eastAsia="Times New Roman" w:hAnsi="Tahoma" w:cs="Tahoma"/>
          <w:sz w:val="20"/>
          <w:szCs w:val="20"/>
          <w:lang w:eastAsia="sl-SI"/>
        </w:rPr>
        <w:t xml:space="preserve">v zvezi s prvim odstavkom 75. člena ZJN-3; </w:t>
      </w:r>
      <w:r w:rsidRPr="00180E85">
        <w:rPr>
          <w:rFonts w:ascii="Tahoma" w:eastAsia="Times New Roman" w:hAnsi="Tahoma" w:cs="Tahoma"/>
          <w:bCs/>
          <w:sz w:val="20"/>
          <w:szCs w:val="20"/>
          <w:lang w:eastAsia="sl-SI"/>
        </w:rPr>
        <w:t>pooblastilo za preveritev gospodarskega subjekta in vse osebe, ki so člani upravnega, vodstvenega ali nadzornega organa gospodarskega subjekta ali ki imajo pooblastila za njegovo zastopanje ali odločanje ali nadzor v kazenski evidenci ali</w:t>
      </w:r>
    </w:p>
    <w:p w14:paraId="0BF55C0E" w14:textId="77777777" w:rsidR="00967958" w:rsidRPr="00180E85" w:rsidRDefault="00967958" w:rsidP="00300B40">
      <w:pPr>
        <w:keepNext/>
        <w:keepLines/>
        <w:numPr>
          <w:ilvl w:val="0"/>
          <w:numId w:val="23"/>
        </w:numPr>
        <w:spacing w:after="0" w:line="240" w:lineRule="auto"/>
        <w:ind w:left="426" w:hanging="284"/>
        <w:jc w:val="both"/>
        <w:rPr>
          <w:rFonts w:ascii="Tahoma" w:eastAsia="Times New Roman" w:hAnsi="Tahoma" w:cs="Tahoma"/>
          <w:bCs/>
          <w:sz w:val="20"/>
          <w:szCs w:val="20"/>
          <w:lang w:eastAsia="sl-SI"/>
        </w:rPr>
      </w:pPr>
      <w:r w:rsidRPr="00180E85">
        <w:rPr>
          <w:rFonts w:ascii="Tahoma" w:eastAsia="Times New Roman" w:hAnsi="Tahoma" w:cs="Tahoma"/>
          <w:sz w:val="20"/>
          <w:szCs w:val="20"/>
          <w:lang w:eastAsia="sl-SI"/>
        </w:rPr>
        <w:t xml:space="preserve">v zvezi s prvim odstavkom 75. člena ZJN-3; </w:t>
      </w:r>
      <w:r w:rsidRPr="00180E85">
        <w:rPr>
          <w:rFonts w:ascii="Tahoma" w:eastAsia="Times New Roman" w:hAnsi="Tahoma" w:cs="Tahoma"/>
          <w:bCs/>
          <w:sz w:val="20"/>
          <w:szCs w:val="20"/>
          <w:lang w:eastAsia="sl-SI"/>
        </w:rPr>
        <w:t>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 iz prvega odstavka 75. člena ZJN-3,</w:t>
      </w:r>
    </w:p>
    <w:p w14:paraId="5ED94C6B" w14:textId="77777777" w:rsidR="00967958" w:rsidRPr="00180E85" w:rsidRDefault="00967958" w:rsidP="00300B40">
      <w:pPr>
        <w:keepNext/>
        <w:keepLines/>
        <w:numPr>
          <w:ilvl w:val="0"/>
          <w:numId w:val="23"/>
        </w:numPr>
        <w:spacing w:after="0" w:line="240" w:lineRule="auto"/>
        <w:ind w:left="426" w:hanging="284"/>
        <w:jc w:val="both"/>
        <w:rPr>
          <w:rFonts w:ascii="Tahoma" w:eastAsia="Times New Roman" w:hAnsi="Tahoma" w:cs="Tahoma"/>
          <w:color w:val="000000"/>
          <w:sz w:val="20"/>
          <w:szCs w:val="20"/>
          <w:lang w:eastAsia="sl-SI"/>
        </w:rPr>
      </w:pPr>
      <w:r w:rsidRPr="00180E85">
        <w:rPr>
          <w:rFonts w:ascii="Tahoma" w:eastAsia="Times New Roman" w:hAnsi="Tahoma" w:cs="Tahoma"/>
          <w:sz w:val="20"/>
          <w:szCs w:val="20"/>
          <w:lang w:eastAsia="sl-SI"/>
        </w:rPr>
        <w:t xml:space="preserve">v zvezi z drugim odstavkom 75. člena ZJN-3; </w:t>
      </w:r>
      <w:r w:rsidRPr="00180E85">
        <w:rPr>
          <w:rFonts w:ascii="Tahoma" w:eastAsia="Times New Roman" w:hAnsi="Tahoma" w:cs="Tahoma"/>
          <w:bCs/>
          <w:sz w:val="20"/>
          <w:szCs w:val="20"/>
          <w:lang w:eastAsia="sl-SI"/>
        </w:rPr>
        <w:t>potrdilo</w:t>
      </w:r>
      <w:r w:rsidRPr="00180E85">
        <w:rPr>
          <w:rFonts w:ascii="Tahoma" w:eastAsia="Times New Roman" w:hAnsi="Tahoma" w:cs="Tahoma"/>
          <w:color w:val="000000"/>
          <w:sz w:val="20"/>
          <w:szCs w:val="20"/>
          <w:lang w:eastAsia="sl-SI"/>
        </w:rPr>
        <w:t>, ki ga izda pristojni organ v Republiki Sloveniji, drugi državi članici ali tretji državi,</w:t>
      </w:r>
    </w:p>
    <w:p w14:paraId="51557BB6" w14:textId="77777777" w:rsidR="00967958" w:rsidRPr="00180E85" w:rsidRDefault="00967958" w:rsidP="00300B40">
      <w:pPr>
        <w:keepNext/>
        <w:keepLines/>
        <w:numPr>
          <w:ilvl w:val="0"/>
          <w:numId w:val="23"/>
        </w:numPr>
        <w:spacing w:after="0" w:line="240" w:lineRule="auto"/>
        <w:ind w:left="426" w:hanging="284"/>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v zvezi z b) točko četrtega odstavka 75. člena ZJN-3; izpis iz evidence o pravnomočnih odločbah o prekrških, ki jo vodi pristojni organ v Republiki Sloveniji, drugi državi članici ali tretji državi.</w:t>
      </w:r>
    </w:p>
    <w:p w14:paraId="5777E2F6" w14:textId="77777777" w:rsidR="00967958" w:rsidRPr="00180E85" w:rsidRDefault="00967958" w:rsidP="00B50E88">
      <w:pPr>
        <w:keepNext/>
        <w:keepLines/>
        <w:spacing w:after="0" w:line="240" w:lineRule="auto"/>
        <w:jc w:val="both"/>
        <w:rPr>
          <w:rFonts w:ascii="Tahoma" w:eastAsia="Times New Roman" w:hAnsi="Tahoma" w:cs="Tahoma"/>
          <w:bCs/>
          <w:sz w:val="20"/>
          <w:szCs w:val="20"/>
          <w:lang w:eastAsia="sl-SI"/>
        </w:rPr>
      </w:pPr>
    </w:p>
    <w:p w14:paraId="2D4ADC26" w14:textId="77777777" w:rsidR="00967958" w:rsidRPr="00180E85" w:rsidRDefault="00967958" w:rsidP="00B50E88">
      <w:pPr>
        <w:keepNext/>
        <w:keepLines/>
        <w:spacing w:after="0" w:line="240" w:lineRule="auto"/>
        <w:jc w:val="both"/>
        <w:rPr>
          <w:rFonts w:ascii="Tahoma" w:eastAsia="Times New Roman" w:hAnsi="Tahoma" w:cs="Tahoma"/>
          <w:bCs/>
          <w:sz w:val="20"/>
          <w:lang w:eastAsia="sl-SI"/>
        </w:rPr>
      </w:pPr>
      <w:r w:rsidRPr="00180E85">
        <w:rPr>
          <w:rFonts w:ascii="Tahoma" w:eastAsia="Times New Roman" w:hAnsi="Tahoma" w:cs="Tahoma"/>
          <w:bCs/>
          <w:sz w:val="20"/>
          <w:lang w:eastAsia="sl-SI"/>
        </w:rPr>
        <w:t>Če država članica ali tretja država gospodarskega subjekta, ki nima sedeža v Republiki Sloveniji, dokumentov in potrdil iz tretjega odstavka 77. člena ZJN-3 ne izdaja ali če ti ne zajemajo vseh primerov iz prvega in drugega odstavka ter b) točke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BEC5D0C" w14:textId="77777777" w:rsidR="00967958" w:rsidRPr="00180E85" w:rsidRDefault="00967958" w:rsidP="00B50E88">
      <w:pPr>
        <w:keepNext/>
        <w:keepLines/>
        <w:spacing w:after="0" w:line="240" w:lineRule="auto"/>
        <w:jc w:val="both"/>
        <w:rPr>
          <w:rFonts w:ascii="Tahoma" w:eastAsia="Times New Roman" w:hAnsi="Tahoma" w:cs="Tahoma"/>
          <w:sz w:val="20"/>
          <w:lang w:eastAsia="sl-SI"/>
        </w:rPr>
      </w:pPr>
    </w:p>
    <w:p w14:paraId="25BA5487" w14:textId="77777777" w:rsidR="00967958" w:rsidRPr="00180E85" w:rsidRDefault="00967958" w:rsidP="00300B40">
      <w:pPr>
        <w:keepNext/>
        <w:keepLines/>
        <w:numPr>
          <w:ilvl w:val="0"/>
          <w:numId w:val="24"/>
        </w:numPr>
        <w:spacing w:after="0" w:line="240" w:lineRule="auto"/>
        <w:ind w:left="284" w:hanging="284"/>
        <w:jc w:val="both"/>
        <w:rPr>
          <w:rFonts w:ascii="Tahoma" w:eastAsia="Times New Roman" w:hAnsi="Tahoma" w:cs="Tahoma"/>
          <w:b/>
          <w:bCs/>
          <w:sz w:val="20"/>
          <w:szCs w:val="20"/>
          <w:lang w:eastAsia="sl-SI"/>
        </w:rPr>
      </w:pPr>
      <w:r w:rsidRPr="00180E85">
        <w:rPr>
          <w:rFonts w:ascii="Tahoma" w:eastAsia="Times New Roman" w:hAnsi="Tahoma" w:cs="Tahoma"/>
          <w:b/>
          <w:bCs/>
          <w:sz w:val="20"/>
          <w:szCs w:val="20"/>
          <w:lang w:eastAsia="sl-SI"/>
        </w:rPr>
        <w:t>EMŠO:</w:t>
      </w:r>
    </w:p>
    <w:p w14:paraId="7849773C" w14:textId="77777777" w:rsidR="00967958" w:rsidRPr="00180E85" w:rsidRDefault="00967958" w:rsidP="00B50E88">
      <w:pPr>
        <w:keepNext/>
        <w:keepLines/>
        <w:spacing w:after="0" w:line="240" w:lineRule="auto"/>
        <w:jc w:val="both"/>
        <w:rPr>
          <w:rFonts w:ascii="Tahoma" w:eastAsia="Times New Roman" w:hAnsi="Tahoma" w:cs="Tahoma"/>
          <w:bCs/>
          <w:sz w:val="20"/>
          <w:szCs w:val="20"/>
          <w:lang w:eastAsia="sl-SI"/>
        </w:rPr>
      </w:pPr>
      <w:r w:rsidRPr="00180E85">
        <w:rPr>
          <w:rFonts w:ascii="Tahoma" w:eastAsia="Times New Roman" w:hAnsi="Tahoma" w:cs="Tahoma"/>
          <w:bCs/>
          <w:sz w:val="20"/>
          <w:szCs w:val="20"/>
          <w:lang w:eastAsia="sl-SI"/>
        </w:rPr>
        <w:t xml:space="preserve">Za potrebe preverjanja v informacijskem sistemu e-Dosje </w:t>
      </w:r>
      <w:r w:rsidRPr="00180E85">
        <w:rPr>
          <w:rFonts w:ascii="Tahoma" w:eastAsia="Times New Roman" w:hAnsi="Tahoma" w:cs="Tahoma"/>
          <w:bCs/>
          <w:sz w:val="20"/>
          <w:szCs w:val="20"/>
          <w:u w:val="single"/>
          <w:lang w:eastAsia="sl-SI"/>
        </w:rPr>
        <w:t xml:space="preserve">ponudnik (in vsi ostali sodelujoči gospodarskih subjektov v ponudbi) za </w:t>
      </w:r>
      <w:r w:rsidRPr="00180E85">
        <w:rPr>
          <w:rFonts w:ascii="Tahoma" w:eastAsia="Times New Roman" w:hAnsi="Tahoma" w:cs="Tahoma"/>
          <w:b/>
          <w:bCs/>
          <w:sz w:val="20"/>
          <w:szCs w:val="20"/>
          <w:u w:val="single"/>
          <w:lang w:eastAsia="sl-SI"/>
        </w:rPr>
        <w:t>VSE</w:t>
      </w:r>
      <w:r w:rsidRPr="00180E85">
        <w:rPr>
          <w:rFonts w:ascii="Tahoma" w:eastAsia="Times New Roman" w:hAnsi="Tahoma" w:cs="Tahoma"/>
          <w:bCs/>
          <w:sz w:val="20"/>
          <w:szCs w:val="20"/>
          <w:u w:val="single"/>
          <w:lang w:eastAsia="sl-SI"/>
        </w:rPr>
        <w:t xml:space="preserve"> osebe, ki so člani upravnega, vodstvenega </w:t>
      </w:r>
      <w:r w:rsidRPr="00180E85">
        <w:rPr>
          <w:rFonts w:ascii="Tahoma" w:eastAsia="Times New Roman" w:hAnsi="Tahoma" w:cs="Tahoma"/>
          <w:b/>
          <w:bCs/>
          <w:sz w:val="20"/>
          <w:szCs w:val="20"/>
          <w:u w:val="single"/>
          <w:lang w:eastAsia="sl-SI"/>
        </w:rPr>
        <w:t>ali</w:t>
      </w:r>
      <w:r w:rsidRPr="00180E85">
        <w:rPr>
          <w:rFonts w:ascii="Tahoma" w:eastAsia="Times New Roman" w:hAnsi="Tahoma" w:cs="Tahoma"/>
          <w:bCs/>
          <w:sz w:val="20"/>
          <w:szCs w:val="20"/>
          <w:u w:val="single"/>
          <w:lang w:eastAsia="sl-SI"/>
        </w:rPr>
        <w:t xml:space="preserve"> nadzornega organa gospodarskega subjekta </w:t>
      </w:r>
      <w:r w:rsidRPr="00180E85">
        <w:rPr>
          <w:rFonts w:ascii="Tahoma" w:eastAsia="Times New Roman" w:hAnsi="Tahoma" w:cs="Tahoma"/>
          <w:b/>
          <w:bCs/>
          <w:sz w:val="20"/>
          <w:szCs w:val="20"/>
          <w:u w:val="single"/>
          <w:lang w:eastAsia="sl-SI"/>
        </w:rPr>
        <w:t>ali</w:t>
      </w:r>
      <w:r w:rsidRPr="00180E85">
        <w:rPr>
          <w:rFonts w:ascii="Tahoma" w:eastAsia="Times New Roman" w:hAnsi="Tahoma" w:cs="Tahoma"/>
          <w:bCs/>
          <w:sz w:val="20"/>
          <w:szCs w:val="20"/>
          <w:u w:val="single"/>
          <w:lang w:eastAsia="sl-SI"/>
        </w:rPr>
        <w:t xml:space="preserve"> ki imajo pooblastila za njegovo zastopanje </w:t>
      </w:r>
      <w:r w:rsidRPr="00180E85">
        <w:rPr>
          <w:rFonts w:ascii="Tahoma" w:eastAsia="Times New Roman" w:hAnsi="Tahoma" w:cs="Tahoma"/>
          <w:b/>
          <w:bCs/>
          <w:sz w:val="20"/>
          <w:szCs w:val="20"/>
          <w:u w:val="single"/>
          <w:lang w:eastAsia="sl-SI"/>
        </w:rPr>
        <w:t>ali</w:t>
      </w:r>
      <w:r w:rsidRPr="00180E85">
        <w:rPr>
          <w:rFonts w:ascii="Tahoma" w:eastAsia="Times New Roman" w:hAnsi="Tahoma" w:cs="Tahoma"/>
          <w:bCs/>
          <w:sz w:val="20"/>
          <w:szCs w:val="20"/>
          <w:u w:val="single"/>
          <w:lang w:eastAsia="sl-SI"/>
        </w:rPr>
        <w:t xml:space="preserve"> odločanje </w:t>
      </w:r>
      <w:r w:rsidRPr="00180E85">
        <w:rPr>
          <w:rFonts w:ascii="Tahoma" w:eastAsia="Times New Roman" w:hAnsi="Tahoma" w:cs="Tahoma"/>
          <w:b/>
          <w:bCs/>
          <w:sz w:val="20"/>
          <w:szCs w:val="20"/>
          <w:u w:val="single"/>
          <w:lang w:eastAsia="sl-SI"/>
        </w:rPr>
        <w:t>ali</w:t>
      </w:r>
      <w:r w:rsidRPr="00180E85">
        <w:rPr>
          <w:rFonts w:ascii="Tahoma" w:eastAsia="Times New Roman" w:hAnsi="Tahoma" w:cs="Tahoma"/>
          <w:bCs/>
          <w:sz w:val="20"/>
          <w:szCs w:val="20"/>
          <w:u w:val="single"/>
          <w:lang w:eastAsia="sl-SI"/>
        </w:rPr>
        <w:t xml:space="preserve"> nadzor v njem</w:t>
      </w:r>
      <w:r w:rsidRPr="00180E85">
        <w:rPr>
          <w:rFonts w:ascii="Tahoma" w:eastAsia="Times New Roman" w:hAnsi="Tahoma" w:cs="Tahoma"/>
          <w:bCs/>
          <w:sz w:val="20"/>
          <w:szCs w:val="20"/>
          <w:lang w:eastAsia="sl-SI"/>
        </w:rPr>
        <w:t xml:space="preserve">, </w:t>
      </w:r>
      <w:r w:rsidRPr="00180E85">
        <w:rPr>
          <w:rFonts w:ascii="Tahoma" w:eastAsia="Times New Roman" w:hAnsi="Tahoma" w:cs="Tahoma"/>
          <w:b/>
          <w:bCs/>
          <w:sz w:val="20"/>
          <w:szCs w:val="20"/>
          <w:lang w:eastAsia="sl-SI"/>
        </w:rPr>
        <w:t>vnesejo/navedejo EMŠO:</w:t>
      </w:r>
    </w:p>
    <w:p w14:paraId="357041D7" w14:textId="22B2FD83" w:rsidR="00967958" w:rsidRPr="00180E85" w:rsidRDefault="00967958" w:rsidP="00300B40">
      <w:pPr>
        <w:keepNext/>
        <w:keepLines/>
        <w:numPr>
          <w:ilvl w:val="0"/>
          <w:numId w:val="25"/>
        </w:numPr>
        <w:spacing w:after="0" w:line="240" w:lineRule="auto"/>
        <w:ind w:left="567"/>
        <w:jc w:val="both"/>
        <w:rPr>
          <w:rFonts w:ascii="Tahoma" w:eastAsia="Times New Roman" w:hAnsi="Tahoma" w:cs="Tahoma"/>
          <w:bCs/>
          <w:sz w:val="20"/>
          <w:szCs w:val="20"/>
          <w:lang w:eastAsia="sl-SI"/>
        </w:rPr>
      </w:pPr>
      <w:r w:rsidRPr="00180E85">
        <w:rPr>
          <w:rFonts w:ascii="Tahoma" w:eastAsia="Times New Roman" w:hAnsi="Tahoma" w:cs="Tahoma"/>
          <w:bCs/>
          <w:sz w:val="20"/>
          <w:szCs w:val="20"/>
          <w:lang w:eastAsia="sl-SI"/>
        </w:rPr>
        <w:t>v Prilogo 1 (ponudnik/partner), Prilogo 4</w:t>
      </w:r>
      <w:r w:rsidR="00213A95" w:rsidRPr="00180E85">
        <w:rPr>
          <w:rFonts w:ascii="Tahoma" w:eastAsia="Times New Roman" w:hAnsi="Tahoma" w:cs="Tahoma"/>
          <w:bCs/>
          <w:sz w:val="20"/>
          <w:szCs w:val="20"/>
          <w:lang w:eastAsia="sl-SI"/>
        </w:rPr>
        <w:t>/1</w:t>
      </w:r>
      <w:r w:rsidRPr="00180E85">
        <w:rPr>
          <w:rFonts w:ascii="Tahoma" w:eastAsia="Times New Roman" w:hAnsi="Tahoma" w:cs="Tahoma"/>
          <w:bCs/>
          <w:sz w:val="20"/>
          <w:szCs w:val="20"/>
          <w:lang w:eastAsia="sl-SI"/>
        </w:rPr>
        <w:t xml:space="preserve"> (podizvajalci), Prilogo </w:t>
      </w:r>
      <w:r w:rsidR="00213A95" w:rsidRPr="00180E85">
        <w:rPr>
          <w:rFonts w:ascii="Tahoma" w:eastAsia="Times New Roman" w:hAnsi="Tahoma" w:cs="Tahoma"/>
          <w:bCs/>
          <w:sz w:val="20"/>
          <w:szCs w:val="20"/>
          <w:lang w:eastAsia="sl-SI"/>
        </w:rPr>
        <w:t>4/3</w:t>
      </w:r>
      <w:r w:rsidRPr="00180E85">
        <w:rPr>
          <w:rFonts w:ascii="Tahoma" w:eastAsia="Times New Roman" w:hAnsi="Tahoma" w:cs="Tahoma"/>
          <w:bCs/>
          <w:sz w:val="20"/>
          <w:szCs w:val="20"/>
          <w:lang w:eastAsia="sl-SI"/>
        </w:rPr>
        <w:t xml:space="preserve"> (subjekt, katerega zmogljivost uporablja ponudnik) </w:t>
      </w:r>
      <w:r w:rsidRPr="00180E85">
        <w:rPr>
          <w:rFonts w:ascii="Tahoma" w:eastAsia="Times New Roman" w:hAnsi="Tahoma" w:cs="Tahoma"/>
          <w:bCs/>
          <w:sz w:val="20"/>
          <w:szCs w:val="20"/>
          <w:u w:val="single"/>
          <w:lang w:eastAsia="sl-SI"/>
        </w:rPr>
        <w:t>ali</w:t>
      </w:r>
    </w:p>
    <w:p w14:paraId="2E9AB77D" w14:textId="77777777" w:rsidR="00967958" w:rsidRPr="00180E85" w:rsidRDefault="00967958" w:rsidP="00300B40">
      <w:pPr>
        <w:keepNext/>
        <w:keepLines/>
        <w:numPr>
          <w:ilvl w:val="0"/>
          <w:numId w:val="25"/>
        </w:numPr>
        <w:spacing w:after="0" w:line="240" w:lineRule="auto"/>
        <w:ind w:left="567"/>
        <w:jc w:val="both"/>
        <w:rPr>
          <w:rFonts w:ascii="Tahoma" w:eastAsia="Times New Roman" w:hAnsi="Tahoma" w:cs="Tahoma"/>
          <w:bCs/>
          <w:sz w:val="20"/>
          <w:szCs w:val="20"/>
          <w:lang w:eastAsia="sl-SI"/>
        </w:rPr>
      </w:pPr>
      <w:r w:rsidRPr="00180E85">
        <w:rPr>
          <w:rFonts w:ascii="Tahoma" w:eastAsia="Times New Roman" w:hAnsi="Tahoma" w:cs="Tahoma"/>
          <w:bCs/>
          <w:sz w:val="20"/>
          <w:szCs w:val="20"/>
          <w:lang w:eastAsia="sl-SI"/>
        </w:rPr>
        <w:t>na lastnem obrazcu.</w:t>
      </w:r>
    </w:p>
    <w:p w14:paraId="007DFCD9" w14:textId="77777777" w:rsidR="00967958" w:rsidRDefault="00967958" w:rsidP="00B50E88">
      <w:pPr>
        <w:keepNext/>
        <w:keepLines/>
        <w:spacing w:after="0" w:line="240" w:lineRule="auto"/>
        <w:jc w:val="both"/>
        <w:rPr>
          <w:rFonts w:ascii="Tahoma" w:eastAsia="Times New Roman" w:hAnsi="Tahoma" w:cs="Tahoma"/>
          <w:sz w:val="20"/>
          <w:szCs w:val="20"/>
          <w:lang w:eastAsia="sl-SI"/>
        </w:rPr>
      </w:pPr>
    </w:p>
    <w:p w14:paraId="5E6914A5" w14:textId="77777777" w:rsidR="0007406D" w:rsidRPr="00180E85" w:rsidRDefault="0007406D" w:rsidP="00B50E88">
      <w:pPr>
        <w:keepNext/>
        <w:keepLines/>
        <w:spacing w:after="0" w:line="240" w:lineRule="auto"/>
        <w:jc w:val="both"/>
        <w:rPr>
          <w:rFonts w:ascii="Tahoma" w:eastAsia="Times New Roman" w:hAnsi="Tahoma" w:cs="Tahoma"/>
          <w:sz w:val="20"/>
          <w:szCs w:val="20"/>
          <w:lang w:eastAsia="sl-SI"/>
        </w:rPr>
      </w:pPr>
    </w:p>
    <w:p w14:paraId="7C59BA6A" w14:textId="77777777" w:rsidR="00967958" w:rsidRPr="000A1880" w:rsidRDefault="00967958" w:rsidP="00B50E88">
      <w:pPr>
        <w:keepNext/>
        <w:keepLines/>
        <w:numPr>
          <w:ilvl w:val="1"/>
          <w:numId w:val="2"/>
        </w:numPr>
        <w:spacing w:after="0" w:line="240" w:lineRule="auto"/>
        <w:jc w:val="both"/>
        <w:rPr>
          <w:rFonts w:ascii="Tahoma" w:eastAsia="Times New Roman" w:hAnsi="Tahoma" w:cs="Tahoma"/>
          <w:b/>
          <w:sz w:val="20"/>
          <w:szCs w:val="20"/>
          <w:lang w:eastAsia="sl-SI"/>
        </w:rPr>
      </w:pPr>
      <w:r w:rsidRPr="000A1880">
        <w:rPr>
          <w:rFonts w:ascii="Tahoma" w:eastAsia="Times New Roman" w:hAnsi="Tahoma" w:cs="Tahoma"/>
          <w:b/>
          <w:sz w:val="20"/>
          <w:szCs w:val="20"/>
          <w:lang w:eastAsia="sl-SI"/>
        </w:rPr>
        <w:t xml:space="preserve">Pogoji za sodelovanje </w:t>
      </w:r>
    </w:p>
    <w:p w14:paraId="19516D72" w14:textId="77777777" w:rsidR="00967958" w:rsidRPr="00180E85" w:rsidRDefault="00967958" w:rsidP="00B50E88">
      <w:pPr>
        <w:keepNext/>
        <w:keepLines/>
        <w:spacing w:after="0" w:line="240" w:lineRule="auto"/>
        <w:ind w:left="720"/>
        <w:jc w:val="both"/>
        <w:rPr>
          <w:rFonts w:ascii="Tahoma" w:eastAsia="Times New Roman" w:hAnsi="Tahoma" w:cs="Tahoma"/>
          <w:b/>
          <w:sz w:val="20"/>
          <w:szCs w:val="20"/>
          <w:lang w:eastAsia="sl-SI"/>
        </w:rPr>
      </w:pPr>
    </w:p>
    <w:p w14:paraId="63E073DF" w14:textId="77777777" w:rsidR="00967958" w:rsidRPr="00180E85" w:rsidRDefault="00967958" w:rsidP="00B50E88">
      <w:pPr>
        <w:keepNext/>
        <w:keepLines/>
        <w:numPr>
          <w:ilvl w:val="2"/>
          <w:numId w:val="2"/>
        </w:numPr>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Ustreznost za opravljanje poklicne dejavnosti</w:t>
      </w:r>
    </w:p>
    <w:p w14:paraId="34CA1A76"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486602A6"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C8075B8"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3730DE66"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68D0BEA0"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2B2DFC95" w14:textId="77777777" w:rsidR="00967958" w:rsidRPr="00180E85" w:rsidRDefault="00967958" w:rsidP="00B50E88">
      <w:pPr>
        <w:keepNext/>
        <w:keepLines/>
        <w:spacing w:after="0" w:line="240" w:lineRule="auto"/>
        <w:jc w:val="both"/>
        <w:rPr>
          <w:rFonts w:ascii="Tahoma" w:hAnsi="Tahoma" w:cs="Tahoma"/>
          <w:b/>
          <w:bCs/>
          <w:sz w:val="20"/>
        </w:rPr>
      </w:pPr>
      <w:r w:rsidRPr="00180E85">
        <w:rPr>
          <w:rFonts w:ascii="Tahoma" w:hAnsi="Tahoma" w:cs="Tahoma"/>
          <w:b/>
          <w:bCs/>
          <w:sz w:val="20"/>
        </w:rPr>
        <w:t xml:space="preserve">Pogoj mora izpolniti ponudnik. V </w:t>
      </w:r>
      <w:r w:rsidRPr="00180E85">
        <w:rPr>
          <w:rFonts w:ascii="Tahoma" w:hAnsi="Tahoma" w:cs="Tahoma"/>
          <w:b/>
          <w:bCs/>
          <w:sz w:val="20"/>
          <w:lang w:val="x-none"/>
        </w:rPr>
        <w:t xml:space="preserve">primeru </w:t>
      </w:r>
      <w:r w:rsidRPr="00180E85">
        <w:rPr>
          <w:rFonts w:ascii="Tahoma" w:hAnsi="Tahoma" w:cs="Tahoma"/>
          <w:b/>
          <w:bCs/>
          <w:sz w:val="20"/>
        </w:rPr>
        <w:t>skupne</w:t>
      </w:r>
      <w:r w:rsidRPr="00180E85">
        <w:rPr>
          <w:rFonts w:ascii="Tahoma" w:hAnsi="Tahoma" w:cs="Tahoma"/>
          <w:b/>
          <w:bCs/>
          <w:sz w:val="20"/>
          <w:lang w:val="x-none"/>
        </w:rPr>
        <w:t xml:space="preserve"> ponudbe mora pogoj izpolniti vsak izmed</w:t>
      </w:r>
      <w:r w:rsidRPr="00180E85">
        <w:rPr>
          <w:rFonts w:ascii="Tahoma" w:hAnsi="Tahoma" w:cs="Tahoma"/>
          <w:b/>
          <w:bCs/>
          <w:sz w:val="20"/>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0C1C244C" w14:textId="77777777" w:rsidR="00967958" w:rsidRPr="00180E85" w:rsidRDefault="00967958" w:rsidP="00B50E88">
      <w:pPr>
        <w:keepNext/>
        <w:keepLines/>
        <w:spacing w:after="0" w:line="240" w:lineRule="auto"/>
        <w:ind w:right="-2"/>
        <w:jc w:val="both"/>
        <w:rPr>
          <w:rFonts w:ascii="Tahoma" w:eastAsia="Times New Roman" w:hAnsi="Tahoma" w:cs="Tahoma"/>
          <w:b/>
          <w:smallCaps/>
          <w:sz w:val="20"/>
          <w:szCs w:val="20"/>
          <w:lang w:eastAsia="sl-SI"/>
        </w:rPr>
      </w:pPr>
    </w:p>
    <w:p w14:paraId="2EA9331B" w14:textId="77777777" w:rsidR="00967958" w:rsidRPr="00180E85" w:rsidRDefault="00967958" w:rsidP="00B50E88">
      <w:pPr>
        <w:keepNext/>
        <w:keepLines/>
        <w:spacing w:after="0" w:line="240" w:lineRule="auto"/>
        <w:ind w:right="-2"/>
        <w:jc w:val="both"/>
        <w:rPr>
          <w:rFonts w:ascii="Tahoma" w:eastAsia="Times New Roman" w:hAnsi="Tahoma" w:cs="Tahoma"/>
          <w:b/>
          <w:smallCaps/>
          <w:sz w:val="20"/>
          <w:szCs w:val="20"/>
          <w:lang w:eastAsia="sl-SI"/>
        </w:rPr>
      </w:pPr>
      <w:r w:rsidRPr="00180E85">
        <w:rPr>
          <w:rFonts w:ascii="Tahoma" w:eastAsia="Times New Roman" w:hAnsi="Tahoma" w:cs="Tahoma"/>
          <w:b/>
          <w:smallCaps/>
          <w:sz w:val="20"/>
          <w:szCs w:val="20"/>
          <w:lang w:eastAsia="sl-SI"/>
        </w:rPr>
        <w:t>Dokazila:</w:t>
      </w:r>
    </w:p>
    <w:p w14:paraId="2C1A4ED4" w14:textId="77777777" w:rsidR="00967958" w:rsidRDefault="00967958" w:rsidP="00B50E88">
      <w:pPr>
        <w:keepNext/>
        <w:keepLines/>
        <w:spacing w:after="0" w:line="240" w:lineRule="auto"/>
        <w:ind w:right="-2"/>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Izpolnjena in podpisana Priloga A – »UGOTAVLJANJE SPOSOBNOSTI« s strani vseh gospodarskih subjektov, ki sodelujejo v ponudbi.</w:t>
      </w:r>
    </w:p>
    <w:p w14:paraId="45B1ECB8" w14:textId="77777777" w:rsidR="00B2568A" w:rsidRPr="00180E85" w:rsidRDefault="00B2568A" w:rsidP="00B50E88">
      <w:pPr>
        <w:keepNext/>
        <w:keepLines/>
        <w:spacing w:after="0" w:line="240" w:lineRule="auto"/>
        <w:ind w:right="-2"/>
        <w:jc w:val="both"/>
        <w:rPr>
          <w:rFonts w:ascii="Tahoma" w:eastAsia="Times New Roman" w:hAnsi="Tahoma" w:cs="Tahoma"/>
          <w:sz w:val="20"/>
          <w:szCs w:val="20"/>
          <w:lang w:eastAsia="sl-SI"/>
        </w:rPr>
      </w:pPr>
    </w:p>
    <w:p w14:paraId="552BC8BA" w14:textId="77777777" w:rsidR="00967958" w:rsidRPr="00180E85" w:rsidRDefault="00967958" w:rsidP="00B50E88">
      <w:pPr>
        <w:keepNext/>
        <w:keepLines/>
        <w:numPr>
          <w:ilvl w:val="2"/>
          <w:numId w:val="2"/>
        </w:numPr>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Ekonomski in finančni položaj</w:t>
      </w:r>
    </w:p>
    <w:p w14:paraId="0BC05A25" w14:textId="77777777" w:rsidR="00967958" w:rsidRPr="00180E85" w:rsidRDefault="00967958" w:rsidP="00B50E88">
      <w:pPr>
        <w:keepNext/>
        <w:keepLines/>
        <w:spacing w:after="0" w:line="240" w:lineRule="auto"/>
        <w:ind w:right="-2"/>
        <w:jc w:val="both"/>
        <w:rPr>
          <w:rFonts w:ascii="Tahoma" w:eastAsia="Times New Roman" w:hAnsi="Tahoma" w:cs="Tahoma"/>
          <w:sz w:val="20"/>
          <w:szCs w:val="20"/>
          <w:lang w:eastAsia="sl-SI"/>
        </w:rPr>
      </w:pPr>
    </w:p>
    <w:p w14:paraId="6D4EF75C" w14:textId="77777777" w:rsidR="00967958" w:rsidRPr="00180E85" w:rsidRDefault="00967958" w:rsidP="00B50E88">
      <w:pPr>
        <w:keepNext/>
        <w:keepLines/>
        <w:spacing w:after="0" w:line="240" w:lineRule="auto"/>
        <w:ind w:right="-2"/>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Gospodarski subjekt mora biti ekonomsko in finančno sposoben izvesti predmet javnega naročila.</w:t>
      </w:r>
    </w:p>
    <w:p w14:paraId="52A9C6FB" w14:textId="77777777" w:rsidR="00967958" w:rsidRPr="00180E85" w:rsidRDefault="00967958" w:rsidP="00B50E88">
      <w:pPr>
        <w:keepNext/>
        <w:keepLines/>
        <w:spacing w:after="0" w:line="240" w:lineRule="auto"/>
        <w:ind w:right="-2"/>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lastRenderedPageBreak/>
        <w:t xml:space="preserve">Gospodarski subjekt na dan oddaje ponudbe ne sme imeti blokiranega poslovnega računa pri katerikoli banki, ki vodi njegov transakcijski račun. </w:t>
      </w:r>
    </w:p>
    <w:p w14:paraId="564379A0" w14:textId="77777777" w:rsidR="00967958" w:rsidRPr="00180E85" w:rsidRDefault="00967958" w:rsidP="00B50E88">
      <w:pPr>
        <w:keepNext/>
        <w:keepLines/>
        <w:spacing w:after="0" w:line="240" w:lineRule="auto"/>
        <w:ind w:right="-2"/>
        <w:jc w:val="both"/>
        <w:rPr>
          <w:rFonts w:ascii="Tahoma" w:eastAsia="Times New Roman" w:hAnsi="Tahoma" w:cs="Tahoma"/>
          <w:sz w:val="20"/>
          <w:szCs w:val="20"/>
          <w:lang w:eastAsia="sl-SI"/>
        </w:rPr>
      </w:pPr>
    </w:p>
    <w:p w14:paraId="759DE549" w14:textId="77777777" w:rsidR="00967958" w:rsidRPr="00180E85" w:rsidRDefault="00967958" w:rsidP="00B50E88">
      <w:pPr>
        <w:keepNext/>
        <w:keepLines/>
        <w:spacing w:after="0" w:line="240" w:lineRule="auto"/>
        <w:ind w:right="-2"/>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Pogoj mora izpolniti ponudnik. V primeru skupne ponudbe mora pogoj izpolniti vsak izmed partnerjev. V primeru ponudbe s podizvajalci mora pogoj izpolniti tudi vsak izmed podizvajalcev. V primeru ponudbe s subjekti, katerih zmogljivosti uporablja ponudnik, mora pogoj izpolniti vsak izmed subjektov, katerih zmogljivosti uporablja ponudnik.</w:t>
      </w:r>
    </w:p>
    <w:p w14:paraId="45720C84" w14:textId="77777777" w:rsidR="00967958" w:rsidRPr="00180E85" w:rsidRDefault="00967958" w:rsidP="00B50E88">
      <w:pPr>
        <w:keepNext/>
        <w:keepLines/>
        <w:spacing w:after="0" w:line="240" w:lineRule="auto"/>
        <w:ind w:right="-2"/>
        <w:jc w:val="both"/>
        <w:rPr>
          <w:rFonts w:ascii="Tahoma" w:eastAsia="Times New Roman" w:hAnsi="Tahoma" w:cs="Tahoma"/>
          <w:sz w:val="20"/>
          <w:szCs w:val="20"/>
          <w:lang w:eastAsia="sl-SI"/>
        </w:rPr>
      </w:pPr>
    </w:p>
    <w:p w14:paraId="43570C7A" w14:textId="77777777" w:rsidR="00967958" w:rsidRPr="00180E85" w:rsidRDefault="00967958" w:rsidP="00B50E88">
      <w:pPr>
        <w:keepNext/>
        <w:keepLines/>
        <w:spacing w:after="0" w:line="240" w:lineRule="auto"/>
        <w:ind w:right="-2"/>
        <w:jc w:val="both"/>
        <w:rPr>
          <w:rFonts w:ascii="Tahoma" w:eastAsia="Times New Roman" w:hAnsi="Tahoma" w:cs="Tahoma"/>
          <w:b/>
          <w:smallCaps/>
          <w:sz w:val="20"/>
          <w:szCs w:val="20"/>
          <w:lang w:eastAsia="sl-SI"/>
        </w:rPr>
      </w:pPr>
      <w:r w:rsidRPr="00180E85">
        <w:rPr>
          <w:rFonts w:ascii="Tahoma" w:eastAsia="Times New Roman" w:hAnsi="Tahoma" w:cs="Tahoma"/>
          <w:b/>
          <w:smallCaps/>
          <w:sz w:val="20"/>
          <w:szCs w:val="20"/>
          <w:lang w:eastAsia="sl-SI"/>
        </w:rPr>
        <w:t>Dokazila:</w:t>
      </w:r>
    </w:p>
    <w:p w14:paraId="7D868D11" w14:textId="77777777" w:rsidR="00967958" w:rsidRPr="00180E85" w:rsidRDefault="00967958" w:rsidP="00B50E88">
      <w:pPr>
        <w:keepNext/>
        <w:keepLines/>
        <w:spacing w:after="0" w:line="240" w:lineRule="auto"/>
        <w:ind w:right="-2"/>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Izpolnjena in podpisana Priloga A – »UGOTAVLJANJE SPOSOBNOSTI« s strani vseh gospodarskih subjektov, ki sodelujejo v ponudbi.</w:t>
      </w:r>
    </w:p>
    <w:p w14:paraId="2DDEC2D5" w14:textId="77777777" w:rsidR="00967958" w:rsidRPr="00180E85" w:rsidRDefault="00967958" w:rsidP="00B50E88">
      <w:pPr>
        <w:keepNext/>
        <w:keepLines/>
        <w:spacing w:after="0" w:line="240" w:lineRule="auto"/>
        <w:jc w:val="both"/>
        <w:rPr>
          <w:rFonts w:ascii="Tahoma" w:eastAsia="Times New Roman" w:hAnsi="Tahoma" w:cs="Tahoma"/>
          <w:sz w:val="20"/>
          <w:lang w:eastAsia="sl-SI"/>
        </w:rPr>
      </w:pPr>
    </w:p>
    <w:p w14:paraId="55E53062" w14:textId="77777777" w:rsidR="00967958" w:rsidRPr="00180E85" w:rsidRDefault="00967958" w:rsidP="00B50E88">
      <w:pPr>
        <w:keepNext/>
        <w:keepLines/>
        <w:numPr>
          <w:ilvl w:val="2"/>
          <w:numId w:val="2"/>
        </w:numPr>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Tehnična in strokovna sposobnost</w:t>
      </w:r>
    </w:p>
    <w:p w14:paraId="547DF29F" w14:textId="77777777" w:rsidR="00967958" w:rsidRPr="00180E85" w:rsidRDefault="00967958" w:rsidP="00B50E88">
      <w:pPr>
        <w:keepNext/>
        <w:keepLines/>
        <w:spacing w:after="0" w:line="240" w:lineRule="auto"/>
        <w:jc w:val="both"/>
        <w:rPr>
          <w:rFonts w:ascii="Tahoma" w:eastAsia="Times New Roman" w:hAnsi="Tahoma" w:cs="Tahoma"/>
          <w:bCs/>
          <w:i/>
          <w:sz w:val="20"/>
          <w:szCs w:val="20"/>
          <w:lang w:eastAsia="sl-SI"/>
        </w:rPr>
      </w:pPr>
    </w:p>
    <w:p w14:paraId="7ED1A17D" w14:textId="77777777" w:rsidR="00967958" w:rsidRPr="00180E85" w:rsidRDefault="00967958" w:rsidP="00B50E88">
      <w:pPr>
        <w:keepNext/>
        <w:keepLines/>
        <w:spacing w:after="0" w:line="240" w:lineRule="auto"/>
        <w:jc w:val="both"/>
        <w:rPr>
          <w:rFonts w:ascii="Tahoma" w:eastAsia="Times New Roman" w:hAnsi="Tahoma" w:cs="Tahoma"/>
          <w:bCs/>
          <w:sz w:val="20"/>
          <w:szCs w:val="20"/>
          <w:lang w:eastAsia="sl-SI"/>
        </w:rPr>
      </w:pPr>
      <w:r w:rsidRPr="00180E85">
        <w:rPr>
          <w:rFonts w:ascii="Tahoma" w:eastAsia="Times New Roman" w:hAnsi="Tahoma" w:cs="Tahoma"/>
          <w:bCs/>
          <w:i/>
          <w:sz w:val="20"/>
          <w:szCs w:val="20"/>
          <w:lang w:eastAsia="sl-SI"/>
        </w:rPr>
        <w:t>Tehnično in strokovno sposobnost lahko ponudnik izpolni samostojno, kot skupina ponudnikov (partnerji) v primeru skupne ponudbe ali skupaj s podizvajalci. V kolikor bo ponudnik izkazoval tehnično in strokovno sposobnost skupaj s partnerjem in/ali skupaj s podizvajalcem, mora partner oziroma nominirani podizvajalec sodelovati pri izvedbi del/storitev, za katere izkazuje tehnično in strokovno sposobnost</w:t>
      </w:r>
      <w:r w:rsidRPr="00180E85">
        <w:rPr>
          <w:rFonts w:ascii="Tahoma" w:eastAsia="Times New Roman" w:hAnsi="Tahoma" w:cs="Tahoma"/>
          <w:bCs/>
          <w:sz w:val="20"/>
          <w:szCs w:val="20"/>
          <w:lang w:eastAsia="sl-SI"/>
        </w:rPr>
        <w:t>.</w:t>
      </w:r>
    </w:p>
    <w:p w14:paraId="4B2D2F8C" w14:textId="77777777" w:rsidR="00967958" w:rsidRPr="00180E85" w:rsidRDefault="00967958" w:rsidP="00B50E88">
      <w:pPr>
        <w:keepNext/>
        <w:keepLines/>
        <w:spacing w:after="0" w:line="240" w:lineRule="auto"/>
        <w:jc w:val="both"/>
        <w:rPr>
          <w:rFonts w:ascii="Tahoma" w:eastAsia="Times New Roman" w:hAnsi="Tahoma" w:cs="Tahoma"/>
          <w:bCs/>
          <w:sz w:val="20"/>
          <w:szCs w:val="20"/>
          <w:lang w:eastAsia="sl-SI"/>
        </w:rPr>
      </w:pPr>
    </w:p>
    <w:p w14:paraId="1F85E082" w14:textId="77777777" w:rsidR="00967958" w:rsidRPr="00180E85" w:rsidRDefault="00967958" w:rsidP="00B50E88">
      <w:pPr>
        <w:keepNext/>
        <w:keepLines/>
        <w:spacing w:after="0" w:line="240" w:lineRule="auto"/>
        <w:ind w:right="-2"/>
        <w:jc w:val="both"/>
        <w:rPr>
          <w:rFonts w:ascii="Tahoma" w:eastAsia="Times New Roman" w:hAnsi="Tahoma" w:cs="Tahoma"/>
          <w:b/>
          <w:smallCaps/>
          <w:sz w:val="20"/>
          <w:szCs w:val="20"/>
          <w:lang w:eastAsia="sl-SI"/>
        </w:rPr>
      </w:pPr>
      <w:r w:rsidRPr="00180E85">
        <w:rPr>
          <w:rFonts w:ascii="Tahoma" w:eastAsia="Times New Roman" w:hAnsi="Tahoma" w:cs="Tahoma"/>
          <w:b/>
          <w:smallCaps/>
          <w:sz w:val="20"/>
          <w:szCs w:val="20"/>
          <w:lang w:eastAsia="sl-SI"/>
        </w:rPr>
        <w:t>Dokazila:</w:t>
      </w:r>
    </w:p>
    <w:p w14:paraId="6E029C1D" w14:textId="77777777" w:rsidR="00967958" w:rsidRPr="00180E85" w:rsidRDefault="00967958" w:rsidP="00B50E88">
      <w:pPr>
        <w:keepNext/>
        <w:keepLines/>
        <w:spacing w:after="0" w:line="240" w:lineRule="auto"/>
        <w:ind w:right="-2"/>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Izpolnjena in podpisana Priloga A – »UGOTAVLJANJE SPOSOBNOSTI.</w:t>
      </w:r>
    </w:p>
    <w:p w14:paraId="752BE9E9"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30B986B5" w14:textId="77777777" w:rsidR="00967958" w:rsidRPr="00180E85" w:rsidRDefault="00967958" w:rsidP="00B50E88">
      <w:pPr>
        <w:keepNext/>
        <w:keepLines/>
        <w:numPr>
          <w:ilvl w:val="3"/>
          <w:numId w:val="2"/>
        </w:numPr>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Tehnična in strokovna sposobnost - splošno</w:t>
      </w:r>
    </w:p>
    <w:p w14:paraId="5871995B" w14:textId="77777777" w:rsidR="00967958" w:rsidRPr="00180E85" w:rsidRDefault="00967958" w:rsidP="00B50E88">
      <w:pPr>
        <w:keepNext/>
        <w:keepLines/>
        <w:spacing w:after="0" w:line="240" w:lineRule="auto"/>
        <w:ind w:left="720"/>
        <w:jc w:val="both"/>
        <w:rPr>
          <w:rFonts w:ascii="Tahoma" w:eastAsia="Times New Roman" w:hAnsi="Tahoma" w:cs="Tahoma"/>
          <w:sz w:val="20"/>
          <w:szCs w:val="20"/>
          <w:lang w:eastAsia="sl-SI"/>
        </w:rPr>
      </w:pPr>
    </w:p>
    <w:p w14:paraId="19151C77"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Ponudnik mora zagotoviti ustrezne tehnične zmogljivosti za kvalitetno izvedbo celotnega naročila v predvidenem roku, skladno z zahtevami iz razpisne dokumentacije, pravili stroke ter določili predpisov in standardov s področja predmeta naročila. </w:t>
      </w:r>
    </w:p>
    <w:p w14:paraId="59F1C3FE"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7B12147F" w14:textId="7F369DE1"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Predmet ponudbe mora izpolnjevati vse standarde, pogoje in zahteve naročnika, navedene v razpisni dokumentaciji. Ponudnik se mora strinjati z vsemi pogoji in zahtevami naročnika, navedenimi v razpisni dokumentaciji. </w:t>
      </w:r>
    </w:p>
    <w:p w14:paraId="7FA948BD"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1C587D90"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Ponudnik mora zagotoviti profesionalne in tehnične zmožnosti, opremo in druge pripomočke, sposobnost upravljanja, zanesljivost ter izpolnjevati formalne delovne in tehnične pogoje.</w:t>
      </w:r>
    </w:p>
    <w:p w14:paraId="09D5BD61"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67CEF153" w14:textId="77777777" w:rsidR="00967958" w:rsidRPr="00180E85" w:rsidRDefault="00967958" w:rsidP="00B50E88">
      <w:pPr>
        <w:keepNext/>
        <w:keepLines/>
        <w:spacing w:after="0" w:line="240" w:lineRule="auto"/>
        <w:ind w:left="1080" w:hanging="1080"/>
        <w:jc w:val="both"/>
        <w:rPr>
          <w:rFonts w:ascii="Tahoma" w:eastAsia="Times New Roman" w:hAnsi="Tahoma" w:cs="Tahoma"/>
          <w:b/>
          <w:smallCaps/>
          <w:sz w:val="20"/>
          <w:szCs w:val="20"/>
          <w:lang w:eastAsia="sl-SI"/>
        </w:rPr>
      </w:pPr>
      <w:r w:rsidRPr="00180E85">
        <w:rPr>
          <w:rFonts w:ascii="Tahoma" w:eastAsia="Times New Roman" w:hAnsi="Tahoma" w:cs="Tahoma"/>
          <w:b/>
          <w:smallCaps/>
          <w:sz w:val="20"/>
          <w:szCs w:val="20"/>
          <w:lang w:eastAsia="sl-SI"/>
        </w:rPr>
        <w:t>Dokazila:</w:t>
      </w:r>
    </w:p>
    <w:p w14:paraId="090CFB1C" w14:textId="77777777" w:rsidR="00967958" w:rsidRPr="00180E85" w:rsidRDefault="00967958" w:rsidP="00300B40">
      <w:pPr>
        <w:keepNext/>
        <w:keepLines/>
        <w:numPr>
          <w:ilvl w:val="0"/>
          <w:numId w:val="21"/>
        </w:numPr>
        <w:spacing w:after="0" w:line="240" w:lineRule="auto"/>
        <w:rPr>
          <w:rFonts w:ascii="Tahoma" w:eastAsia="Times New Roman" w:hAnsi="Tahoma" w:cs="Tahoma"/>
          <w:sz w:val="20"/>
          <w:szCs w:val="20"/>
          <w:lang w:eastAsia="sl-SI"/>
        </w:rPr>
      </w:pPr>
      <w:r w:rsidRPr="00180E85">
        <w:rPr>
          <w:rFonts w:ascii="Tahoma" w:eastAsia="Times New Roman" w:hAnsi="Tahoma" w:cs="Tahoma"/>
          <w:sz w:val="20"/>
          <w:szCs w:val="20"/>
          <w:lang w:eastAsia="sl-SI"/>
        </w:rPr>
        <w:t>Izpolnjena in podpisana: Priloga A – »UGOTAVLJANJE SPOSOBNOSTI«.</w:t>
      </w:r>
    </w:p>
    <w:p w14:paraId="520A219C" w14:textId="77777777" w:rsidR="00967958" w:rsidRPr="00180E85" w:rsidRDefault="00967958" w:rsidP="00B50E88">
      <w:pPr>
        <w:keepNext/>
        <w:keepLines/>
        <w:spacing w:after="0" w:line="240" w:lineRule="auto"/>
        <w:rPr>
          <w:rFonts w:ascii="Tahoma" w:eastAsia="Times New Roman" w:hAnsi="Tahoma" w:cs="Tahoma"/>
          <w:sz w:val="20"/>
          <w:szCs w:val="20"/>
          <w:lang w:eastAsia="sl-SI"/>
        </w:rPr>
      </w:pPr>
    </w:p>
    <w:p w14:paraId="69B83F9A" w14:textId="77777777" w:rsidR="00967958" w:rsidRPr="000A1880" w:rsidRDefault="00967958" w:rsidP="00B50E88">
      <w:pPr>
        <w:keepNext/>
        <w:keepLines/>
        <w:numPr>
          <w:ilvl w:val="2"/>
          <w:numId w:val="2"/>
        </w:numPr>
        <w:spacing w:after="0" w:line="240" w:lineRule="auto"/>
        <w:rPr>
          <w:rFonts w:ascii="Tahoma" w:eastAsia="Times New Roman" w:hAnsi="Tahoma" w:cs="Tahoma"/>
          <w:b/>
          <w:sz w:val="20"/>
          <w:szCs w:val="20"/>
          <w:lang w:eastAsia="sl-SI"/>
        </w:rPr>
      </w:pPr>
      <w:r w:rsidRPr="000A1880">
        <w:rPr>
          <w:rFonts w:ascii="Tahoma" w:eastAsia="Times New Roman" w:hAnsi="Tahoma" w:cs="Tahoma"/>
          <w:b/>
          <w:sz w:val="20"/>
          <w:szCs w:val="20"/>
          <w:lang w:eastAsia="sl-SI"/>
        </w:rPr>
        <w:t>Reference</w:t>
      </w:r>
    </w:p>
    <w:p w14:paraId="5C6CE04B" w14:textId="77777777" w:rsidR="00967958" w:rsidRPr="00180E85" w:rsidRDefault="00967958" w:rsidP="00B50E88">
      <w:pPr>
        <w:keepNext/>
        <w:keepLines/>
        <w:spacing w:after="0" w:line="240" w:lineRule="auto"/>
        <w:jc w:val="both"/>
        <w:rPr>
          <w:rFonts w:ascii="Tahoma" w:eastAsia="Times New Roman" w:hAnsi="Tahoma" w:cs="Tahoma"/>
          <w:b/>
          <w:sz w:val="20"/>
          <w:szCs w:val="20"/>
          <w:lang w:eastAsia="sl-SI"/>
        </w:rPr>
      </w:pPr>
    </w:p>
    <w:p w14:paraId="57E585EB"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Naročnik je upravičen pred sprejemom odločitve o izbiri opraviti poizvedbe o navedenih referencah. Če navedene reference ne izkazujejo resničnega stanja, jih naročnik ne bo upošteval.</w:t>
      </w:r>
    </w:p>
    <w:p w14:paraId="1B4F7F0F"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53CA317F" w14:textId="49D56400" w:rsidR="00967958" w:rsidRPr="00180E85" w:rsidRDefault="00967958" w:rsidP="00B50E88">
      <w:pPr>
        <w:keepNext/>
        <w:keepLines/>
        <w:spacing w:after="0" w:line="240" w:lineRule="auto"/>
        <w:jc w:val="both"/>
        <w:rPr>
          <w:rFonts w:ascii="Tahoma" w:eastAsia="Times New Roman" w:hAnsi="Tahoma" w:cs="Tahoma"/>
          <w:b/>
          <w:bCs/>
          <w:i/>
          <w:sz w:val="20"/>
          <w:szCs w:val="20"/>
          <w:u w:val="single"/>
          <w:lang w:eastAsia="sl-SI"/>
        </w:rPr>
      </w:pPr>
      <w:r w:rsidRPr="00180E85">
        <w:rPr>
          <w:rFonts w:ascii="Tahoma" w:eastAsia="Times New Roman" w:hAnsi="Tahoma" w:cs="Tahoma"/>
          <w:bCs/>
          <w:i/>
          <w:sz w:val="20"/>
          <w:szCs w:val="20"/>
          <w:lang w:eastAsia="sl-SI"/>
        </w:rPr>
        <w:t xml:space="preserve">Spodaj navedeni referenčni zahtevek lahko ponudnik izpolni samostojno, kot skupina ponudnikov (partnerji) v primeru skupne ponudbe ali skupaj s podizvajalci, </w:t>
      </w:r>
      <w:r w:rsidRPr="00180E85">
        <w:rPr>
          <w:rFonts w:ascii="Tahoma" w:eastAsia="Times New Roman" w:hAnsi="Tahoma" w:cs="Tahoma"/>
          <w:b/>
          <w:bCs/>
          <w:i/>
          <w:sz w:val="20"/>
          <w:szCs w:val="20"/>
          <w:u w:val="single"/>
          <w:lang w:eastAsia="sl-SI"/>
        </w:rPr>
        <w:t>vendar bo moral ta subjekt (s katerim se izkazuje reference) predmetne storitve javnega naročila (za katera se bo priložila referenca v ponudbi) tudi izvesti. Ponudnik ne more biti hkrati referenčni naročnik.</w:t>
      </w:r>
    </w:p>
    <w:p w14:paraId="42ADD6C0" w14:textId="77777777" w:rsidR="00142075" w:rsidRPr="00180E85" w:rsidRDefault="00142075" w:rsidP="00B50E88">
      <w:pPr>
        <w:keepNext/>
        <w:keepLines/>
        <w:spacing w:after="0" w:line="240" w:lineRule="auto"/>
        <w:jc w:val="both"/>
        <w:rPr>
          <w:rFonts w:ascii="Tahoma" w:eastAsia="Times New Roman" w:hAnsi="Tahoma" w:cs="Tahoma"/>
          <w:sz w:val="20"/>
          <w:szCs w:val="20"/>
          <w:highlight w:val="yellow"/>
          <w:lang w:val="x-none" w:eastAsia="sl-SI"/>
        </w:rPr>
      </w:pPr>
    </w:p>
    <w:p w14:paraId="1C43DA3D" w14:textId="0C758896" w:rsidR="00587B67" w:rsidRPr="00180E85" w:rsidRDefault="00967958" w:rsidP="00587B67">
      <w:pPr>
        <w:keepNext/>
        <w:keepLines/>
        <w:spacing w:after="0" w:line="240" w:lineRule="auto"/>
        <w:jc w:val="both"/>
        <w:rPr>
          <w:rFonts w:ascii="Tahoma" w:eastAsia="Times New Roman" w:hAnsi="Tahoma" w:cs="Tahoma"/>
          <w:sz w:val="20"/>
          <w:szCs w:val="20"/>
          <w:lang w:val="x-none" w:eastAsia="sl-SI"/>
        </w:rPr>
      </w:pPr>
      <w:bookmarkStart w:id="19" w:name="_Hlk234577001"/>
      <w:bookmarkStart w:id="20" w:name="_Hlk233975569"/>
      <w:r w:rsidRPr="00180E85">
        <w:rPr>
          <w:rFonts w:ascii="Tahoma" w:eastAsia="Times New Roman" w:hAnsi="Tahoma" w:cs="Tahoma"/>
          <w:sz w:val="20"/>
          <w:szCs w:val="20"/>
          <w:lang w:val="x-none" w:eastAsia="sl-SI"/>
        </w:rPr>
        <w:t xml:space="preserve">Ponudnik mora v ponudbi izkazati, da je v obdobju </w:t>
      </w:r>
      <w:r w:rsidR="00587B67" w:rsidRPr="00180E85">
        <w:rPr>
          <w:rFonts w:ascii="Tahoma" w:eastAsia="Times New Roman" w:hAnsi="Tahoma" w:cs="Tahoma"/>
          <w:sz w:val="20"/>
          <w:szCs w:val="20"/>
          <w:lang w:val="x-none" w:eastAsia="sl-SI"/>
        </w:rPr>
        <w:t xml:space="preserve">zadnjih </w:t>
      </w:r>
      <w:r w:rsidR="00587B67" w:rsidRPr="00770AA1">
        <w:rPr>
          <w:rFonts w:ascii="Tahoma" w:eastAsia="Times New Roman" w:hAnsi="Tahoma" w:cs="Tahoma"/>
          <w:b/>
          <w:bCs/>
          <w:sz w:val="20"/>
          <w:szCs w:val="20"/>
          <w:lang w:val="x-none" w:eastAsia="sl-SI"/>
        </w:rPr>
        <w:t>treh (3) letih</w:t>
      </w:r>
      <w:r w:rsidR="00587B67" w:rsidRPr="00180E85">
        <w:rPr>
          <w:rFonts w:ascii="Tahoma" w:eastAsia="Times New Roman" w:hAnsi="Tahoma" w:cs="Tahoma"/>
          <w:sz w:val="20"/>
          <w:szCs w:val="20"/>
          <w:lang w:val="x-none" w:eastAsia="sl-SI"/>
        </w:rPr>
        <w:t xml:space="preserve"> pred oddajo ponudbe uspešno izvedel </w:t>
      </w:r>
      <w:r w:rsidR="00587B67" w:rsidRPr="00770AA1">
        <w:rPr>
          <w:rFonts w:ascii="Tahoma" w:eastAsia="Times New Roman" w:hAnsi="Tahoma" w:cs="Tahoma"/>
          <w:b/>
          <w:bCs/>
          <w:sz w:val="20"/>
          <w:szCs w:val="20"/>
          <w:lang w:val="x-none" w:eastAsia="sl-SI"/>
        </w:rPr>
        <w:t>vsaj en (1) podoben posel</w:t>
      </w:r>
      <w:r w:rsidR="00587B67" w:rsidRPr="00180E85">
        <w:rPr>
          <w:rFonts w:ascii="Tahoma" w:eastAsia="Times New Roman" w:hAnsi="Tahoma" w:cs="Tahoma"/>
          <w:sz w:val="20"/>
          <w:szCs w:val="20"/>
          <w:lang w:val="x-none" w:eastAsia="sl-SI"/>
        </w:rPr>
        <w:t>. Kot podoben posel se šteje posel, ki vključuje zamenjavo elektro opreme v transformatorski postaji</w:t>
      </w:r>
      <w:r w:rsidR="00F77CDE">
        <w:rPr>
          <w:rFonts w:ascii="Tahoma" w:eastAsia="Times New Roman" w:hAnsi="Tahoma" w:cs="Tahoma"/>
          <w:sz w:val="20"/>
          <w:szCs w:val="20"/>
          <w:lang w:val="x-none" w:eastAsia="sl-SI"/>
        </w:rPr>
        <w:t xml:space="preserve"> (vključno z montažo)</w:t>
      </w:r>
      <w:r w:rsidR="00587B67" w:rsidRPr="00180E85">
        <w:rPr>
          <w:rFonts w:ascii="Tahoma" w:eastAsia="Times New Roman" w:hAnsi="Tahoma" w:cs="Tahoma"/>
          <w:sz w:val="20"/>
          <w:szCs w:val="20"/>
          <w:lang w:val="x-none" w:eastAsia="sl-SI"/>
        </w:rPr>
        <w:t xml:space="preserve"> in sicer:</w:t>
      </w:r>
    </w:p>
    <w:p w14:paraId="72180F54" w14:textId="456B40D5" w:rsidR="00587B67" w:rsidRPr="00180E85" w:rsidRDefault="00587B67" w:rsidP="00CE0395">
      <w:pPr>
        <w:pStyle w:val="Odstavekseznama"/>
        <w:keepNext/>
        <w:keepLines/>
        <w:numPr>
          <w:ilvl w:val="0"/>
          <w:numId w:val="36"/>
        </w:numPr>
        <w:ind w:left="851"/>
        <w:jc w:val="both"/>
        <w:rPr>
          <w:rFonts w:ascii="Tahoma" w:hAnsi="Tahoma" w:cs="Tahoma"/>
          <w:lang w:val="x-none"/>
        </w:rPr>
      </w:pPr>
      <w:r w:rsidRPr="00180E85">
        <w:rPr>
          <w:rFonts w:ascii="Tahoma" w:hAnsi="Tahoma" w:cs="Tahoma"/>
          <w:lang w:val="x-none"/>
        </w:rPr>
        <w:t>zamenjavo tekočinskega distribucijskega transformatorja do 400kVA in</w:t>
      </w:r>
    </w:p>
    <w:p w14:paraId="2010FA0F" w14:textId="0B326411" w:rsidR="00587B67" w:rsidRPr="00180E85" w:rsidRDefault="00587B67" w:rsidP="00CE0395">
      <w:pPr>
        <w:pStyle w:val="Odstavekseznama"/>
        <w:keepNext/>
        <w:keepLines/>
        <w:numPr>
          <w:ilvl w:val="0"/>
          <w:numId w:val="36"/>
        </w:numPr>
        <w:ind w:left="851"/>
        <w:jc w:val="both"/>
        <w:rPr>
          <w:rFonts w:ascii="Tahoma" w:hAnsi="Tahoma" w:cs="Tahoma"/>
          <w:lang w:val="x-none"/>
        </w:rPr>
      </w:pPr>
      <w:r w:rsidRPr="00180E85">
        <w:rPr>
          <w:rFonts w:ascii="Tahoma" w:hAnsi="Tahoma" w:cs="Tahoma"/>
          <w:lang w:val="x-none"/>
        </w:rPr>
        <w:t>zamenjavo ali vgradnjo srednje napetostnega (SN) stikalnega blok</w:t>
      </w:r>
      <w:r w:rsidR="002A47AD">
        <w:rPr>
          <w:rFonts w:ascii="Tahoma" w:hAnsi="Tahoma" w:cs="Tahoma"/>
          <w:lang w:val="x-none"/>
        </w:rPr>
        <w:t xml:space="preserve"> 20 kV</w:t>
      </w:r>
      <w:r w:rsidRPr="00180E85">
        <w:rPr>
          <w:rFonts w:ascii="Tahoma" w:hAnsi="Tahoma" w:cs="Tahoma"/>
          <w:lang w:val="x-none"/>
        </w:rPr>
        <w:t>.</w:t>
      </w:r>
    </w:p>
    <w:bookmarkEnd w:id="19"/>
    <w:p w14:paraId="7AC379B7" w14:textId="77777777" w:rsidR="00587B67" w:rsidRPr="00180E85" w:rsidRDefault="00587B67" w:rsidP="00587B67">
      <w:pPr>
        <w:keepNext/>
        <w:keepLines/>
        <w:spacing w:after="0" w:line="240" w:lineRule="auto"/>
        <w:jc w:val="both"/>
        <w:rPr>
          <w:rFonts w:ascii="Tahoma" w:eastAsia="Times New Roman" w:hAnsi="Tahoma" w:cs="Tahoma"/>
          <w:sz w:val="20"/>
          <w:szCs w:val="20"/>
          <w:lang w:val="x-none" w:eastAsia="sl-SI"/>
        </w:rPr>
      </w:pPr>
    </w:p>
    <w:p w14:paraId="7462603F" w14:textId="77777777" w:rsidR="00587B67" w:rsidRPr="00180E85" w:rsidRDefault="00587B67" w:rsidP="00587B67">
      <w:pPr>
        <w:keepNext/>
        <w:keepLines/>
        <w:spacing w:after="0" w:line="240" w:lineRule="auto"/>
        <w:jc w:val="both"/>
        <w:rPr>
          <w:rFonts w:ascii="Tahoma" w:eastAsia="Times New Roman" w:hAnsi="Tahoma" w:cs="Tahoma"/>
          <w:sz w:val="20"/>
          <w:szCs w:val="20"/>
          <w:lang w:val="x-none" w:eastAsia="sl-SI"/>
        </w:rPr>
      </w:pPr>
      <w:r w:rsidRPr="00180E85">
        <w:rPr>
          <w:rFonts w:ascii="Tahoma" w:eastAsia="Times New Roman" w:hAnsi="Tahoma" w:cs="Tahoma"/>
          <w:sz w:val="20"/>
          <w:szCs w:val="20"/>
          <w:lang w:val="x-none" w:eastAsia="sl-SI"/>
        </w:rPr>
        <w:t xml:space="preserve">Kot uspešno izveden podoben elektro montažni posel se šteje uspešno opravljena primopredaja objekta investitorju oziroma končnemu naročniku v zadnjih treh (3) letih pred oddajo ponudbe. </w:t>
      </w:r>
    </w:p>
    <w:p w14:paraId="53BAF4B8" w14:textId="399BA777" w:rsidR="00967958" w:rsidRPr="00180E85" w:rsidRDefault="00587B67" w:rsidP="00587B67">
      <w:pPr>
        <w:keepNext/>
        <w:keepLines/>
        <w:spacing w:after="0" w:line="240" w:lineRule="auto"/>
        <w:jc w:val="both"/>
        <w:rPr>
          <w:rFonts w:ascii="Tahoma" w:eastAsia="Times New Roman" w:hAnsi="Tahoma" w:cs="Tahoma"/>
          <w:sz w:val="20"/>
          <w:szCs w:val="20"/>
          <w:lang w:val="x-none" w:eastAsia="sl-SI"/>
        </w:rPr>
      </w:pPr>
      <w:r w:rsidRPr="00180E85">
        <w:rPr>
          <w:rFonts w:ascii="Tahoma" w:eastAsia="Times New Roman" w:hAnsi="Tahoma" w:cs="Tahoma"/>
          <w:sz w:val="20"/>
          <w:szCs w:val="20"/>
          <w:lang w:val="x-none" w:eastAsia="sl-SI"/>
        </w:rPr>
        <w:lastRenderedPageBreak/>
        <w:t xml:space="preserve">Iz dokazila mora biti razvidno, da je bila izvedba del </w:t>
      </w:r>
      <w:r w:rsidR="008B48D4">
        <w:rPr>
          <w:rFonts w:ascii="Tahoma" w:eastAsia="Times New Roman" w:hAnsi="Tahoma" w:cs="Tahoma"/>
          <w:sz w:val="20"/>
          <w:szCs w:val="20"/>
          <w:lang w:val="x-none" w:eastAsia="sl-SI"/>
        </w:rPr>
        <w:t xml:space="preserve">(montaža) </w:t>
      </w:r>
      <w:r w:rsidRPr="00180E85">
        <w:rPr>
          <w:rFonts w:ascii="Tahoma" w:eastAsia="Times New Roman" w:hAnsi="Tahoma" w:cs="Tahoma"/>
          <w:sz w:val="20"/>
          <w:szCs w:val="20"/>
          <w:lang w:val="x-none" w:eastAsia="sl-SI"/>
        </w:rPr>
        <w:t xml:space="preserve">pri </w:t>
      </w:r>
      <w:r w:rsidR="008B48D4">
        <w:rPr>
          <w:rFonts w:ascii="Tahoma" w:eastAsia="Times New Roman" w:hAnsi="Tahoma" w:cs="Tahoma"/>
          <w:sz w:val="20"/>
          <w:szCs w:val="20"/>
          <w:lang w:val="x-none" w:eastAsia="sl-SI"/>
        </w:rPr>
        <w:t>zamenjavi elektro opreme v transformatorski postaji</w:t>
      </w:r>
      <w:r w:rsidRPr="00180E85">
        <w:rPr>
          <w:rFonts w:ascii="Tahoma" w:eastAsia="Times New Roman" w:hAnsi="Tahoma" w:cs="Tahoma"/>
          <w:sz w:val="20"/>
          <w:szCs w:val="20"/>
          <w:lang w:val="x-none" w:eastAsia="sl-SI"/>
        </w:rPr>
        <w:t xml:space="preserve"> izvedena v </w:t>
      </w:r>
      <w:r w:rsidRPr="00770AA1">
        <w:rPr>
          <w:rFonts w:ascii="Tahoma" w:eastAsia="Times New Roman" w:hAnsi="Tahoma" w:cs="Tahoma"/>
          <w:b/>
          <w:bCs/>
          <w:sz w:val="20"/>
          <w:szCs w:val="20"/>
          <w:lang w:val="x-none" w:eastAsia="sl-SI"/>
        </w:rPr>
        <w:t>časovnem obdobju 2</w:t>
      </w:r>
      <w:r w:rsidR="00770AA1" w:rsidRPr="00770AA1">
        <w:rPr>
          <w:rFonts w:ascii="Tahoma" w:eastAsia="Times New Roman" w:hAnsi="Tahoma" w:cs="Tahoma"/>
          <w:b/>
          <w:bCs/>
          <w:sz w:val="20"/>
          <w:szCs w:val="20"/>
          <w:lang w:val="x-none" w:eastAsia="sl-SI"/>
        </w:rPr>
        <w:t>4</w:t>
      </w:r>
      <w:r w:rsidRPr="00770AA1">
        <w:rPr>
          <w:rFonts w:ascii="Tahoma" w:eastAsia="Times New Roman" w:hAnsi="Tahoma" w:cs="Tahoma"/>
          <w:b/>
          <w:bCs/>
          <w:sz w:val="20"/>
          <w:szCs w:val="20"/>
          <w:lang w:val="x-none" w:eastAsia="sl-SI"/>
        </w:rPr>
        <w:t>ur</w:t>
      </w:r>
      <w:r w:rsidRPr="00180E85">
        <w:rPr>
          <w:rFonts w:ascii="Tahoma" w:eastAsia="Times New Roman" w:hAnsi="Tahoma" w:cs="Tahoma"/>
          <w:sz w:val="20"/>
          <w:szCs w:val="20"/>
          <w:lang w:val="x-none" w:eastAsia="sl-SI"/>
        </w:rPr>
        <w:t xml:space="preserve"> pri čemer navedeni čas pomeni efektivni čas izvajanja elektro montažnih del na objektu (transformatorski postaji).</w:t>
      </w:r>
      <w:r w:rsidR="00967958" w:rsidRPr="00180E85">
        <w:rPr>
          <w:rFonts w:ascii="Tahoma" w:eastAsia="Times New Roman" w:hAnsi="Tahoma" w:cs="Tahoma"/>
          <w:sz w:val="20"/>
          <w:szCs w:val="20"/>
          <w:lang w:val="x-none" w:eastAsia="sl-SI"/>
        </w:rPr>
        <w:t xml:space="preserve"> </w:t>
      </w:r>
    </w:p>
    <w:bookmarkEnd w:id="20"/>
    <w:p w14:paraId="232DF7D5" w14:textId="77777777" w:rsidR="00B2568A" w:rsidRPr="00180E85" w:rsidRDefault="00B2568A" w:rsidP="00587B67">
      <w:pPr>
        <w:keepNext/>
        <w:keepLines/>
        <w:spacing w:after="0" w:line="240" w:lineRule="auto"/>
        <w:jc w:val="both"/>
        <w:rPr>
          <w:rFonts w:ascii="Tahoma" w:eastAsia="Times New Roman" w:hAnsi="Tahoma" w:cs="Tahoma"/>
          <w:sz w:val="20"/>
          <w:szCs w:val="20"/>
          <w:lang w:val="x-none" w:eastAsia="sl-SI"/>
        </w:rPr>
      </w:pPr>
    </w:p>
    <w:p w14:paraId="464B1BD9" w14:textId="77777777" w:rsidR="00967958" w:rsidRPr="00180E85" w:rsidRDefault="00967958" w:rsidP="00B50E88">
      <w:pPr>
        <w:keepNext/>
        <w:keepLines/>
        <w:spacing w:after="0" w:line="240" w:lineRule="auto"/>
        <w:rPr>
          <w:rFonts w:ascii="Tahoma" w:eastAsia="Times New Roman" w:hAnsi="Tahoma" w:cs="Tahoma"/>
          <w:b/>
          <w:sz w:val="20"/>
          <w:szCs w:val="20"/>
          <w:lang w:val="x-none" w:eastAsia="sl-SI"/>
        </w:rPr>
      </w:pPr>
      <w:r w:rsidRPr="00180E85">
        <w:rPr>
          <w:rFonts w:ascii="Tahoma" w:eastAsia="Times New Roman" w:hAnsi="Tahoma" w:cs="Tahoma"/>
          <w:b/>
          <w:sz w:val="20"/>
          <w:szCs w:val="20"/>
          <w:lang w:val="x-none" w:eastAsia="sl-SI"/>
        </w:rPr>
        <w:t>Dokazila:</w:t>
      </w:r>
    </w:p>
    <w:p w14:paraId="4A7827FA" w14:textId="460DA673" w:rsidR="00967958" w:rsidRPr="00180E85" w:rsidRDefault="00967958" w:rsidP="00300B40">
      <w:pPr>
        <w:keepNext/>
        <w:keepLines/>
        <w:numPr>
          <w:ilvl w:val="0"/>
          <w:numId w:val="17"/>
        </w:numPr>
        <w:spacing w:after="0" w:line="240" w:lineRule="auto"/>
        <w:ind w:left="360"/>
        <w:rPr>
          <w:rFonts w:ascii="Tahoma" w:eastAsia="Times New Roman" w:hAnsi="Tahoma" w:cs="Tahoma"/>
          <w:sz w:val="20"/>
          <w:szCs w:val="20"/>
          <w:lang w:val="x-none" w:eastAsia="sl-SI"/>
        </w:rPr>
      </w:pPr>
      <w:r w:rsidRPr="00180E85">
        <w:rPr>
          <w:rFonts w:ascii="Tahoma" w:eastAsia="Times New Roman" w:hAnsi="Tahoma" w:cs="Tahoma"/>
          <w:sz w:val="20"/>
          <w:szCs w:val="20"/>
          <w:lang w:val="x-none" w:eastAsia="sl-SI"/>
        </w:rPr>
        <w:t xml:space="preserve">Izpolnjene: Priloga </w:t>
      </w:r>
      <w:r w:rsidR="007A40D4" w:rsidRPr="00180E85">
        <w:rPr>
          <w:rFonts w:ascii="Tahoma" w:eastAsia="Times New Roman" w:hAnsi="Tahoma" w:cs="Tahoma"/>
          <w:sz w:val="20"/>
          <w:szCs w:val="20"/>
          <w:lang w:val="x-none" w:eastAsia="sl-SI"/>
        </w:rPr>
        <w:t>5</w:t>
      </w:r>
      <w:r w:rsidR="00770AA1">
        <w:rPr>
          <w:rFonts w:ascii="Tahoma" w:eastAsia="Times New Roman" w:hAnsi="Tahoma" w:cs="Tahoma"/>
          <w:sz w:val="20"/>
          <w:szCs w:val="20"/>
          <w:lang w:val="x-none" w:eastAsia="sl-SI"/>
        </w:rPr>
        <w:t xml:space="preserve"> in Priloga 5/1</w:t>
      </w:r>
    </w:p>
    <w:p w14:paraId="7EA27AFB" w14:textId="77777777" w:rsidR="00967958" w:rsidRPr="00180E85" w:rsidRDefault="00967958" w:rsidP="00B50E88">
      <w:pPr>
        <w:keepNext/>
        <w:keepLines/>
        <w:spacing w:after="0" w:line="240" w:lineRule="auto"/>
        <w:rPr>
          <w:rFonts w:ascii="Tahoma" w:eastAsia="Times New Roman" w:hAnsi="Tahoma" w:cs="Tahoma"/>
          <w:sz w:val="20"/>
          <w:szCs w:val="20"/>
          <w:lang w:val="x-none" w:eastAsia="sl-SI"/>
        </w:rPr>
      </w:pPr>
    </w:p>
    <w:p w14:paraId="3A54F53B" w14:textId="77777777" w:rsidR="00967958" w:rsidRPr="00180E85" w:rsidRDefault="00967958" w:rsidP="00B50E88">
      <w:pPr>
        <w:keepNext/>
        <w:keepLines/>
        <w:spacing w:after="0" w:line="240" w:lineRule="auto"/>
        <w:jc w:val="both"/>
        <w:rPr>
          <w:rFonts w:ascii="Tahoma" w:eastAsia="Times New Roman" w:hAnsi="Tahoma" w:cs="Tahoma"/>
          <w:bCs/>
          <w:sz w:val="20"/>
          <w:szCs w:val="20"/>
          <w:lang w:val="x-none" w:eastAsia="sl-SI"/>
        </w:rPr>
      </w:pPr>
      <w:r w:rsidRPr="00180E85">
        <w:rPr>
          <w:rFonts w:ascii="Tahoma" w:eastAsia="Times New Roman" w:hAnsi="Tahoma" w:cs="Tahoma"/>
          <w:bCs/>
          <w:sz w:val="20"/>
          <w:szCs w:val="20"/>
          <w:lang w:val="x-none" w:eastAsia="sl-SI"/>
        </w:rPr>
        <w:t>Naročnik bo pred oddajo javnega naročila od ponudnika, ki je glede na merila za oddajo naročila najugodnejši in mu naročnik namerava oddati javno naročilo, kot dokazilo za izpolnjevanje zgoraj navedenih referenčnih pogojev, zahteval predložitev:</w:t>
      </w:r>
    </w:p>
    <w:p w14:paraId="198D612A" w14:textId="6202B161" w:rsidR="00142075" w:rsidRPr="00180E85" w:rsidRDefault="00967958" w:rsidP="00300B40">
      <w:pPr>
        <w:keepNext/>
        <w:keepLines/>
        <w:numPr>
          <w:ilvl w:val="0"/>
          <w:numId w:val="22"/>
        </w:numPr>
        <w:spacing w:after="0" w:line="240" w:lineRule="auto"/>
        <w:rPr>
          <w:rFonts w:ascii="Tahoma" w:eastAsia="Times New Roman" w:hAnsi="Tahoma" w:cs="Tahoma"/>
          <w:bCs/>
          <w:sz w:val="20"/>
          <w:szCs w:val="20"/>
          <w:lang w:val="x-none" w:eastAsia="sl-SI"/>
        </w:rPr>
      </w:pPr>
      <w:r w:rsidRPr="00180E85">
        <w:rPr>
          <w:rFonts w:ascii="Tahoma" w:eastAsia="Times New Roman" w:hAnsi="Tahoma" w:cs="Tahoma"/>
          <w:bCs/>
          <w:sz w:val="20"/>
          <w:szCs w:val="20"/>
          <w:lang w:val="x-none" w:eastAsia="sl-SI"/>
        </w:rPr>
        <w:t xml:space="preserve">izpolnjeno prilogo »Seznam referenc« (Priloga </w:t>
      </w:r>
      <w:r w:rsidR="007A40D4" w:rsidRPr="00180E85">
        <w:rPr>
          <w:rFonts w:ascii="Tahoma" w:eastAsia="Times New Roman" w:hAnsi="Tahoma" w:cs="Tahoma"/>
          <w:bCs/>
          <w:sz w:val="20"/>
          <w:szCs w:val="20"/>
          <w:lang w:eastAsia="sl-SI"/>
        </w:rPr>
        <w:t>5</w:t>
      </w:r>
      <w:r w:rsidR="00142075" w:rsidRPr="00180E85">
        <w:rPr>
          <w:rFonts w:ascii="Tahoma" w:eastAsia="Times New Roman" w:hAnsi="Tahoma" w:cs="Tahoma"/>
          <w:bCs/>
          <w:sz w:val="20"/>
          <w:szCs w:val="20"/>
          <w:lang w:eastAsia="sl-SI"/>
        </w:rPr>
        <w:t>)</w:t>
      </w:r>
    </w:p>
    <w:p w14:paraId="6850B09F" w14:textId="590FD290" w:rsidR="00967958" w:rsidRPr="00180E85" w:rsidRDefault="00142075" w:rsidP="00300B40">
      <w:pPr>
        <w:pStyle w:val="Odstavekseznama"/>
        <w:keepNext/>
        <w:keepLines/>
        <w:numPr>
          <w:ilvl w:val="0"/>
          <w:numId w:val="22"/>
        </w:numPr>
        <w:rPr>
          <w:rFonts w:ascii="Tahoma" w:hAnsi="Tahoma" w:cs="Tahoma"/>
          <w:bCs/>
          <w:lang w:val="x-none"/>
        </w:rPr>
      </w:pPr>
      <w:r w:rsidRPr="00180E85">
        <w:rPr>
          <w:rFonts w:ascii="Tahoma" w:hAnsi="Tahoma" w:cs="Tahoma"/>
          <w:bCs/>
        </w:rPr>
        <w:t xml:space="preserve"> izpolnjene in potrjene obrazce »Potrditev referenc s strani posameznih naročnikov« (Priloga 5/1), s katerimi potrjuje, da je ponudnik dela opravil strokovno pravilno, kvalitetno in v skladu s pogodbenimi določili.  </w:t>
      </w:r>
    </w:p>
    <w:p w14:paraId="36FB1A3E" w14:textId="77777777" w:rsidR="00967958" w:rsidRPr="00180E85" w:rsidRDefault="00967958" w:rsidP="00B50E88">
      <w:pPr>
        <w:keepNext/>
        <w:keepLines/>
        <w:spacing w:after="0" w:line="240" w:lineRule="auto"/>
        <w:rPr>
          <w:rFonts w:ascii="Tahoma" w:eastAsia="Times New Roman" w:hAnsi="Tahoma" w:cs="Tahoma"/>
          <w:sz w:val="20"/>
          <w:szCs w:val="20"/>
          <w:lang w:val="x-none" w:eastAsia="sl-SI"/>
        </w:rPr>
      </w:pPr>
    </w:p>
    <w:p w14:paraId="2BE0619A" w14:textId="32F09BEC" w:rsidR="00967958" w:rsidRPr="00180E85" w:rsidRDefault="00967958" w:rsidP="00B50E88">
      <w:pPr>
        <w:keepNext/>
        <w:keepLines/>
        <w:spacing w:after="0" w:line="240" w:lineRule="auto"/>
        <w:jc w:val="both"/>
        <w:rPr>
          <w:rFonts w:ascii="Tahoma" w:eastAsia="Times New Roman" w:hAnsi="Tahoma" w:cs="Tahoma"/>
          <w:sz w:val="20"/>
          <w:szCs w:val="20"/>
          <w:lang w:val="x-none" w:eastAsia="sl-SI"/>
        </w:rPr>
      </w:pPr>
      <w:r w:rsidRPr="00180E85">
        <w:rPr>
          <w:rFonts w:ascii="Tahoma" w:eastAsia="Times New Roman" w:hAnsi="Tahoma" w:cs="Tahoma"/>
          <w:sz w:val="20"/>
          <w:szCs w:val="20"/>
          <w:lang w:val="x-none" w:eastAsia="sl-SI"/>
        </w:rPr>
        <w:t xml:space="preserve">Ponudnik </w:t>
      </w:r>
      <w:r w:rsidRPr="00180E85">
        <w:rPr>
          <w:rFonts w:ascii="Tahoma" w:eastAsia="Times New Roman" w:hAnsi="Tahoma" w:cs="Tahoma"/>
          <w:sz w:val="20"/>
          <w:szCs w:val="20"/>
          <w:u w:val="single"/>
          <w:lang w:val="x-none" w:eastAsia="sl-SI"/>
        </w:rPr>
        <w:t>lahko že ob oddaji ponudbe</w:t>
      </w:r>
      <w:r w:rsidRPr="00180E85">
        <w:rPr>
          <w:rFonts w:ascii="Tahoma" w:eastAsia="Times New Roman" w:hAnsi="Tahoma" w:cs="Tahoma"/>
          <w:sz w:val="20"/>
          <w:szCs w:val="20"/>
          <w:lang w:val="x-none" w:eastAsia="sl-SI"/>
        </w:rPr>
        <w:t xml:space="preserve"> kot dokazilo predloži prilogo »Seznam referen</w:t>
      </w:r>
      <w:r w:rsidR="00142075" w:rsidRPr="00180E85">
        <w:rPr>
          <w:rFonts w:ascii="Tahoma" w:eastAsia="Times New Roman" w:hAnsi="Tahoma" w:cs="Tahoma"/>
          <w:sz w:val="20"/>
          <w:szCs w:val="20"/>
          <w:lang w:val="x-none" w:eastAsia="sl-SI"/>
        </w:rPr>
        <w:t>c” (</w:t>
      </w:r>
      <w:r w:rsidR="00142075" w:rsidRPr="00770AA1">
        <w:rPr>
          <w:rFonts w:ascii="Tahoma" w:eastAsia="Times New Roman" w:hAnsi="Tahoma" w:cs="Tahoma"/>
          <w:sz w:val="20"/>
          <w:szCs w:val="20"/>
          <w:lang w:val="x-none" w:eastAsia="sl-SI"/>
        </w:rPr>
        <w:t>Priloga 5)</w:t>
      </w:r>
      <w:r w:rsidR="00142075" w:rsidRPr="00770AA1">
        <w:rPr>
          <w:rFonts w:ascii="Tahoma" w:hAnsi="Tahoma" w:cs="Tahoma"/>
        </w:rPr>
        <w:t xml:space="preserve"> </w:t>
      </w:r>
      <w:r w:rsidR="00142075" w:rsidRPr="00770AA1">
        <w:rPr>
          <w:rFonts w:ascii="Tahoma" w:eastAsia="Times New Roman" w:hAnsi="Tahoma" w:cs="Tahoma"/>
          <w:sz w:val="20"/>
          <w:szCs w:val="20"/>
          <w:lang w:val="x-none" w:eastAsia="sl-SI"/>
        </w:rPr>
        <w:t>in prilogo »Potrditev referenc s strani posameznih naročnikov« (Priloga 5/1). Ponudnik lahko priloži potrditev referenc tudi na lastnem obrazcu, v kolikor iz takšnega obrazca izhaja izpolnjevanje zahtev</w:t>
      </w:r>
      <w:r w:rsidR="00142075" w:rsidRPr="00180E85">
        <w:rPr>
          <w:rFonts w:ascii="Tahoma" w:eastAsia="Times New Roman" w:hAnsi="Tahoma" w:cs="Tahoma"/>
          <w:sz w:val="20"/>
          <w:szCs w:val="20"/>
          <w:lang w:val="x-none" w:eastAsia="sl-SI"/>
        </w:rPr>
        <w:t>ane vsebine.</w:t>
      </w:r>
    </w:p>
    <w:p w14:paraId="63D8D070" w14:textId="77777777" w:rsidR="00142075" w:rsidRPr="00180E85" w:rsidRDefault="00142075" w:rsidP="00B50E88">
      <w:pPr>
        <w:keepNext/>
        <w:keepLines/>
        <w:spacing w:after="0" w:line="240" w:lineRule="auto"/>
        <w:jc w:val="both"/>
        <w:rPr>
          <w:rFonts w:ascii="Tahoma" w:eastAsia="Times New Roman" w:hAnsi="Tahoma" w:cs="Tahoma"/>
          <w:sz w:val="20"/>
          <w:szCs w:val="20"/>
          <w:lang w:val="x-none" w:eastAsia="sl-SI"/>
        </w:rPr>
      </w:pPr>
    </w:p>
    <w:p w14:paraId="5A0D11C2" w14:textId="77777777" w:rsidR="00967958" w:rsidRPr="00180E85" w:rsidRDefault="00967958" w:rsidP="00B50E88">
      <w:pPr>
        <w:keepNext/>
        <w:keepLines/>
        <w:spacing w:after="0" w:line="240" w:lineRule="auto"/>
        <w:jc w:val="both"/>
        <w:rPr>
          <w:rFonts w:ascii="Tahoma" w:eastAsia="Times New Roman" w:hAnsi="Tahoma" w:cs="Tahoma"/>
          <w:sz w:val="20"/>
          <w:szCs w:val="20"/>
          <w:u w:val="single"/>
          <w:lang w:val="x-none" w:eastAsia="sl-SI"/>
        </w:rPr>
      </w:pPr>
      <w:r w:rsidRPr="00180E85">
        <w:rPr>
          <w:rFonts w:ascii="Tahoma" w:eastAsia="Times New Roman" w:hAnsi="Tahoma" w:cs="Tahoma"/>
          <w:sz w:val="20"/>
          <w:szCs w:val="20"/>
          <w:lang w:val="x-none" w:eastAsia="sl-SI"/>
        </w:rPr>
        <w:t>Naročnik je upravičen pred sprejemom odločitve o izbiri opraviti poizvedbe o navedenih referencah, zato si naročnik pridržuje pravico, da ponudnik na podlagi poziva naročnika v zahtevanem roku predloži dodatna dokazila o uspešni izvedbi navedenih referenčnih del. Če navedene reference ne izkazujejo resničnega stanja</w:t>
      </w:r>
      <w:r w:rsidRPr="00180E85">
        <w:rPr>
          <w:rFonts w:ascii="Tahoma" w:eastAsia="Times New Roman" w:hAnsi="Tahoma" w:cs="Tahoma"/>
          <w:sz w:val="20"/>
          <w:szCs w:val="20"/>
          <w:lang w:eastAsia="sl-SI"/>
        </w:rPr>
        <w:t>,</w:t>
      </w:r>
      <w:r w:rsidRPr="00180E85">
        <w:rPr>
          <w:rFonts w:ascii="Tahoma" w:eastAsia="Times New Roman" w:hAnsi="Tahoma" w:cs="Tahoma"/>
          <w:sz w:val="20"/>
          <w:szCs w:val="20"/>
          <w:lang w:val="x-none" w:eastAsia="sl-SI"/>
        </w:rPr>
        <w:t xml:space="preserve"> jih naročnik ne bo upošteval. </w:t>
      </w:r>
      <w:r w:rsidRPr="00180E85">
        <w:rPr>
          <w:rFonts w:ascii="Tahoma" w:eastAsia="Times New Roman" w:hAnsi="Tahoma" w:cs="Tahoma"/>
          <w:sz w:val="20"/>
          <w:szCs w:val="20"/>
          <w:u w:val="single"/>
          <w:lang w:val="x-none" w:eastAsia="sl-SI"/>
        </w:rPr>
        <w:t>Gospodarskim subjektom se bodo priznale reference le za tista dela (dobave/storitve), ki so jih neposredno (z</w:t>
      </w:r>
      <w:r w:rsidRPr="00180E85">
        <w:rPr>
          <w:rFonts w:ascii="Tahoma" w:eastAsia="Times New Roman" w:hAnsi="Tahoma" w:cs="Tahoma"/>
          <w:sz w:val="20"/>
          <w:szCs w:val="20"/>
          <w:u w:val="single"/>
          <w:lang w:eastAsia="sl-SI"/>
        </w:rPr>
        <w:t> </w:t>
      </w:r>
      <w:r w:rsidRPr="00180E85">
        <w:rPr>
          <w:rFonts w:ascii="Tahoma" w:eastAsia="Times New Roman" w:hAnsi="Tahoma" w:cs="Tahoma"/>
          <w:sz w:val="20"/>
          <w:szCs w:val="20"/>
          <w:u w:val="single"/>
          <w:lang w:val="x-none" w:eastAsia="sl-SI"/>
        </w:rPr>
        <w:t>lastnimi znanji in zmogljivostmi) izvedli sami.</w:t>
      </w:r>
    </w:p>
    <w:p w14:paraId="426F1DE3" w14:textId="77777777" w:rsidR="00967958" w:rsidRPr="00180E85" w:rsidRDefault="00967958" w:rsidP="00B50E88">
      <w:pPr>
        <w:keepNext/>
        <w:keepLines/>
        <w:spacing w:after="0" w:line="240" w:lineRule="auto"/>
        <w:jc w:val="both"/>
        <w:rPr>
          <w:rFonts w:ascii="Tahoma" w:eastAsia="Times New Roman" w:hAnsi="Tahoma" w:cs="Tahoma"/>
          <w:sz w:val="20"/>
          <w:szCs w:val="20"/>
          <w:u w:val="single"/>
          <w:lang w:val="x-none" w:eastAsia="sl-SI"/>
        </w:rPr>
      </w:pPr>
    </w:p>
    <w:p w14:paraId="61121E8D" w14:textId="77777777" w:rsidR="00967958" w:rsidRPr="00180E85" w:rsidRDefault="00967958" w:rsidP="00B50E88">
      <w:pPr>
        <w:keepNext/>
        <w:keepLines/>
        <w:spacing w:after="0" w:line="240" w:lineRule="auto"/>
        <w:jc w:val="both"/>
        <w:rPr>
          <w:rFonts w:ascii="Tahoma" w:eastAsia="Times New Roman" w:hAnsi="Tahoma" w:cs="Tahoma"/>
          <w:bCs/>
          <w:i/>
          <w:sz w:val="20"/>
          <w:szCs w:val="20"/>
          <w:lang w:val="x-none" w:eastAsia="sl-SI"/>
        </w:rPr>
      </w:pPr>
      <w:r w:rsidRPr="00180E85">
        <w:rPr>
          <w:rFonts w:ascii="Tahoma" w:eastAsia="Times New Roman" w:hAnsi="Tahoma" w:cs="Tahoma"/>
          <w:i/>
          <w:sz w:val="20"/>
          <w:szCs w:val="20"/>
          <w:lang w:val="x-none" w:eastAsia="sl-SI"/>
        </w:rPr>
        <w:t>Ponudnik se z oddajo svoje ponudbe strinja, da naročnik pri naročniku/kupcu (izdajatelju reference) preveri navedbe iz priloženih referenc oziroma uspešno izvedenih poslov ponudnika. Ponudnik/partner v primeru skupne ponudbe ali nominirani podizvajalec ne more biti hkrati tudi izdajatelj reference.</w:t>
      </w:r>
    </w:p>
    <w:p w14:paraId="0F2AE257" w14:textId="77777777" w:rsidR="00967958" w:rsidRPr="00180E85" w:rsidRDefault="00967958" w:rsidP="00B50E88">
      <w:pPr>
        <w:keepNext/>
        <w:keepLines/>
        <w:spacing w:after="0" w:line="240" w:lineRule="auto"/>
        <w:jc w:val="both"/>
        <w:rPr>
          <w:rFonts w:ascii="Tahoma" w:eastAsia="Times New Roman" w:hAnsi="Tahoma" w:cs="Tahoma"/>
          <w:sz w:val="20"/>
          <w:szCs w:val="20"/>
          <w:lang w:val="x-none" w:eastAsia="sl-SI"/>
        </w:rPr>
      </w:pPr>
    </w:p>
    <w:p w14:paraId="7B39D248" w14:textId="77777777" w:rsidR="00967958" w:rsidRPr="00180E85" w:rsidRDefault="00967958" w:rsidP="00B50E88">
      <w:pPr>
        <w:keepNext/>
        <w:keepLines/>
        <w:spacing w:after="0" w:line="240" w:lineRule="auto"/>
        <w:jc w:val="both"/>
        <w:rPr>
          <w:rFonts w:ascii="Tahoma" w:eastAsia="Times New Roman" w:hAnsi="Tahoma" w:cs="Tahoma"/>
          <w:bCs/>
          <w:i/>
          <w:sz w:val="20"/>
          <w:szCs w:val="20"/>
          <w:u w:val="single"/>
          <w:lang w:val="x-none" w:eastAsia="sl-SI"/>
        </w:rPr>
      </w:pPr>
      <w:r w:rsidRPr="00180E85">
        <w:rPr>
          <w:rFonts w:ascii="Tahoma" w:eastAsia="Times New Roman" w:hAnsi="Tahoma" w:cs="Tahoma"/>
          <w:bCs/>
          <w:i/>
          <w:sz w:val="20"/>
          <w:szCs w:val="20"/>
          <w:lang w:val="x-none" w:eastAsia="sl-SI"/>
        </w:rPr>
        <w:t>Zgoraj naveden/e referenčni/e pogoj/e lahko ponudnik izpolni samostojno, kot skupina ponudnikov (partnerji) v primeru skupne ponudbe ali s podizvajalci</w:t>
      </w:r>
      <w:r w:rsidRPr="00180E85">
        <w:rPr>
          <w:rFonts w:ascii="Tahoma" w:eastAsia="Times New Roman" w:hAnsi="Tahoma" w:cs="Tahoma"/>
          <w:bCs/>
          <w:i/>
          <w:sz w:val="20"/>
          <w:szCs w:val="20"/>
          <w:lang w:eastAsia="sl-SI"/>
        </w:rPr>
        <w:t xml:space="preserve">, </w:t>
      </w:r>
      <w:r w:rsidRPr="00180E85">
        <w:rPr>
          <w:rFonts w:ascii="Tahoma" w:eastAsia="Times New Roman" w:hAnsi="Tahoma" w:cs="Tahoma"/>
          <w:bCs/>
          <w:i/>
          <w:sz w:val="20"/>
          <w:szCs w:val="20"/>
          <w:u w:val="single"/>
          <w:lang w:val="x-none" w:eastAsia="sl-SI"/>
        </w:rPr>
        <w:t xml:space="preserve">vendar bo moral ta subjekt (s katerim se izkazuje reference) predmetna dela javnega naročila (za katera se bo priložila referenca v ponudbi) tudi izvesti. </w:t>
      </w:r>
    </w:p>
    <w:p w14:paraId="74451A93" w14:textId="77777777" w:rsidR="00967958" w:rsidRPr="00180E85" w:rsidRDefault="00967958" w:rsidP="00B50E88">
      <w:pPr>
        <w:keepNext/>
        <w:keepLines/>
        <w:spacing w:after="0" w:line="240" w:lineRule="auto"/>
        <w:jc w:val="both"/>
        <w:rPr>
          <w:rFonts w:ascii="Tahoma" w:eastAsia="Times New Roman" w:hAnsi="Tahoma" w:cs="Tahoma"/>
          <w:sz w:val="20"/>
          <w:szCs w:val="20"/>
          <w:lang w:val="x-none" w:eastAsia="sl-SI"/>
        </w:rPr>
      </w:pPr>
    </w:p>
    <w:p w14:paraId="5F7944FA" w14:textId="0A63F271" w:rsidR="004935CB" w:rsidRPr="00180E85" w:rsidRDefault="00587B67" w:rsidP="001939FC">
      <w:pPr>
        <w:pStyle w:val="Odstavekseznama"/>
        <w:keepNext/>
        <w:keepLines/>
        <w:numPr>
          <w:ilvl w:val="2"/>
          <w:numId w:val="2"/>
        </w:numPr>
        <w:jc w:val="both"/>
        <w:rPr>
          <w:rFonts w:ascii="Tahoma" w:hAnsi="Tahoma" w:cs="Tahoma"/>
          <w:b/>
        </w:rPr>
      </w:pPr>
      <w:r w:rsidRPr="00180E85">
        <w:rPr>
          <w:rFonts w:ascii="Tahoma" w:hAnsi="Tahoma" w:cs="Tahoma"/>
          <w:b/>
        </w:rPr>
        <w:t>Reference za kader</w:t>
      </w:r>
    </w:p>
    <w:p w14:paraId="6E39216A" w14:textId="77777777" w:rsidR="004935CB" w:rsidRPr="00180E85" w:rsidRDefault="004935CB" w:rsidP="004935CB">
      <w:pPr>
        <w:keepNext/>
        <w:keepLines/>
        <w:spacing w:after="0" w:line="240" w:lineRule="auto"/>
        <w:ind w:left="720"/>
        <w:jc w:val="both"/>
        <w:rPr>
          <w:rFonts w:ascii="Tahoma" w:eastAsia="Times New Roman" w:hAnsi="Tahoma" w:cs="Tahoma"/>
          <w:b/>
          <w:sz w:val="20"/>
          <w:szCs w:val="20"/>
          <w:lang w:eastAsia="sl-SI"/>
        </w:rPr>
      </w:pPr>
    </w:p>
    <w:p w14:paraId="14112A63" w14:textId="380E5321" w:rsidR="004935CB" w:rsidRPr="00180E85" w:rsidRDefault="00587B67" w:rsidP="004935CB">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Pogoj izpolnjujejo skupaj: ponudnik ali subjekt, ki nastopa kot partner v skupini ponudnikov ali podizvajalec. Gospodarski subjekt razpolaga z zadostnim številom in ustrezno usposobljenim tehničnim osebjem oz. strokovnim kadrom</w:t>
      </w:r>
      <w:r w:rsidR="00DE4892" w:rsidRPr="00180E85">
        <w:rPr>
          <w:rFonts w:ascii="Tahoma" w:eastAsia="Times New Roman" w:hAnsi="Tahoma" w:cs="Tahoma"/>
          <w:sz w:val="20"/>
          <w:szCs w:val="20"/>
          <w:lang w:eastAsia="sl-SI"/>
        </w:rPr>
        <w:t xml:space="preserve"> </w:t>
      </w:r>
      <w:r w:rsidR="00DE4892" w:rsidRPr="00180E85">
        <w:rPr>
          <w:rFonts w:ascii="Tahoma" w:eastAsia="Times New Roman" w:hAnsi="Tahoma" w:cs="Tahoma"/>
          <w:i/>
          <w:iCs/>
          <w:sz w:val="20"/>
          <w:szCs w:val="20"/>
          <w:lang w:eastAsia="sl-SI"/>
        </w:rPr>
        <w:t>(Priloga 6)</w:t>
      </w:r>
      <w:r w:rsidR="00DE4892" w:rsidRPr="00180E85">
        <w:rPr>
          <w:rFonts w:ascii="Tahoma" w:eastAsia="Times New Roman" w:hAnsi="Tahoma" w:cs="Tahoma"/>
          <w:sz w:val="20"/>
          <w:szCs w:val="20"/>
          <w:lang w:eastAsia="sl-SI"/>
        </w:rPr>
        <w:t xml:space="preserve"> </w:t>
      </w:r>
      <w:r w:rsidRPr="00180E85">
        <w:rPr>
          <w:rFonts w:ascii="Tahoma" w:eastAsia="Times New Roman" w:hAnsi="Tahoma" w:cs="Tahoma"/>
          <w:sz w:val="20"/>
          <w:szCs w:val="20"/>
          <w:lang w:eastAsia="sl-SI"/>
        </w:rPr>
        <w:t>:</w:t>
      </w:r>
    </w:p>
    <w:p w14:paraId="45329A7F" w14:textId="549275D5" w:rsidR="009812AB" w:rsidRPr="00180E85" w:rsidRDefault="009812AB" w:rsidP="004935CB">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b/>
          <w:bCs/>
          <w:sz w:val="20"/>
          <w:szCs w:val="20"/>
          <w:lang w:eastAsia="sl-SI"/>
        </w:rPr>
        <w:t>VODJA GRADNJE</w:t>
      </w:r>
      <w:r w:rsidRPr="00180E85">
        <w:rPr>
          <w:rFonts w:ascii="Tahoma" w:eastAsia="Times New Roman" w:hAnsi="Tahoma" w:cs="Tahoma"/>
          <w:sz w:val="20"/>
          <w:szCs w:val="20"/>
          <w:lang w:eastAsia="sl-SI"/>
        </w:rPr>
        <w:t>, ki:</w:t>
      </w:r>
    </w:p>
    <w:p w14:paraId="0CC1ADD4" w14:textId="2718598E" w:rsidR="00587B67" w:rsidRDefault="00587B67" w:rsidP="00CE0395">
      <w:pPr>
        <w:pStyle w:val="Odstavekseznama"/>
        <w:keepNext/>
        <w:keepLines/>
        <w:numPr>
          <w:ilvl w:val="0"/>
          <w:numId w:val="38"/>
        </w:numPr>
        <w:jc w:val="both"/>
        <w:rPr>
          <w:rFonts w:ascii="Tahoma" w:hAnsi="Tahoma" w:cs="Tahoma"/>
          <w:bCs/>
        </w:rPr>
      </w:pPr>
      <w:r w:rsidRPr="00180E85">
        <w:rPr>
          <w:rFonts w:ascii="Tahoma" w:hAnsi="Tahoma" w:cs="Tahoma"/>
          <w:bCs/>
        </w:rPr>
        <w:t>izpolnjuje pogoje po Gradbenem zakonu</w:t>
      </w:r>
      <w:r w:rsidR="003C5D11">
        <w:rPr>
          <w:rFonts w:ascii="Tahoma" w:hAnsi="Tahoma" w:cs="Tahoma"/>
          <w:bCs/>
        </w:rPr>
        <w:t xml:space="preserve"> (GZ-1)</w:t>
      </w:r>
      <w:r w:rsidRPr="00180E85">
        <w:rPr>
          <w:rFonts w:ascii="Tahoma" w:hAnsi="Tahoma" w:cs="Tahoma"/>
          <w:bCs/>
        </w:rPr>
        <w:t xml:space="preserve"> za vodenje gradnje nezahtevnega objekta. Vodja gradnje mora imeti strokovno izobrazbo s področja elektrotehnike.</w:t>
      </w:r>
    </w:p>
    <w:p w14:paraId="36FB0CDB" w14:textId="7C782658" w:rsidR="00667AA0" w:rsidRPr="00667AA0" w:rsidRDefault="00667AA0" w:rsidP="00CE0395">
      <w:pPr>
        <w:pStyle w:val="Odstavekseznama"/>
        <w:keepNext/>
        <w:keepLines/>
        <w:numPr>
          <w:ilvl w:val="0"/>
          <w:numId w:val="38"/>
        </w:numPr>
        <w:jc w:val="both"/>
        <w:rPr>
          <w:rFonts w:ascii="Tahoma" w:hAnsi="Tahoma" w:cs="Tahoma"/>
          <w:bCs/>
        </w:rPr>
      </w:pPr>
      <w:r w:rsidRPr="00667AA0">
        <w:rPr>
          <w:rFonts w:ascii="Tahoma" w:hAnsi="Tahoma" w:cs="Tahoma"/>
          <w:bCs/>
        </w:rPr>
        <w:t>biti mora vpisan v imenik aktivnih vodij del pri IZS v skladu z Gradbenim zakonom (Ur. l. RS, št. 199/21 s sprem. in dop.; v nadaljevanju GZ-1) (Za vodjo del, ki ob oddaji ponudbe še ni vpisan v imenik IZS (ali drugo), mora ponudnik podati izjavo, da izpolnjuje vse predpisane pogoje za vpis in da bo v primeru, če bo na razpisu izbran, pred podpisom pogodbe predložil dokazilo o tem vpisu)</w:t>
      </w:r>
    </w:p>
    <w:p w14:paraId="55B80B4A" w14:textId="5C1BDD50" w:rsidR="00B2568A" w:rsidRPr="00180E85" w:rsidRDefault="00B2568A" w:rsidP="00CE0395">
      <w:pPr>
        <w:pStyle w:val="Odstavekseznama"/>
        <w:keepNext/>
        <w:keepLines/>
        <w:numPr>
          <w:ilvl w:val="0"/>
          <w:numId w:val="38"/>
        </w:numPr>
        <w:jc w:val="both"/>
        <w:rPr>
          <w:rFonts w:ascii="Tahoma" w:hAnsi="Tahoma" w:cs="Tahoma"/>
          <w:bCs/>
        </w:rPr>
      </w:pPr>
      <w:r>
        <w:rPr>
          <w:rFonts w:ascii="Tahoma" w:hAnsi="Tahoma" w:cs="Tahoma"/>
          <w:bCs/>
        </w:rPr>
        <w:t xml:space="preserve">Je zaposlen pri ponudniku </w:t>
      </w:r>
    </w:p>
    <w:p w14:paraId="7D3661AC" w14:textId="69F58B39" w:rsidR="00587B67" w:rsidRDefault="00587B67" w:rsidP="00CE0395">
      <w:pPr>
        <w:pStyle w:val="Odstavekseznama"/>
        <w:keepNext/>
        <w:keepLines/>
        <w:numPr>
          <w:ilvl w:val="0"/>
          <w:numId w:val="38"/>
        </w:numPr>
        <w:jc w:val="both"/>
        <w:rPr>
          <w:rFonts w:ascii="Tahoma" w:hAnsi="Tahoma" w:cs="Tahoma"/>
          <w:bCs/>
        </w:rPr>
      </w:pPr>
      <w:r w:rsidRPr="00B2568A">
        <w:rPr>
          <w:rFonts w:ascii="Tahoma" w:hAnsi="Tahoma" w:cs="Tahoma"/>
          <w:bCs/>
        </w:rPr>
        <w:t xml:space="preserve">Je v obdobju zadnjih treh let pred oddajo ponudbe uspešno izvedel in zaključil vsaj en (1) podoben elektromontažni posel. </w:t>
      </w:r>
      <w:r w:rsidR="00DC596D">
        <w:rPr>
          <w:rFonts w:ascii="Tahoma" w:hAnsi="Tahoma" w:cs="Tahoma"/>
          <w:bCs/>
        </w:rPr>
        <w:t>Kot podoben posel se šteje posel, ki vključuje zamenjavo elektro opreme v transformatrski postaji (vključno z montažo).</w:t>
      </w:r>
    </w:p>
    <w:p w14:paraId="2A4E0483" w14:textId="77777777" w:rsidR="00587B67" w:rsidRPr="00180E85" w:rsidRDefault="00587B67" w:rsidP="00587B67">
      <w:pPr>
        <w:keepNext/>
        <w:keepLines/>
        <w:spacing w:after="0" w:line="240" w:lineRule="auto"/>
        <w:jc w:val="both"/>
        <w:rPr>
          <w:rFonts w:ascii="Tahoma" w:eastAsia="Times New Roman" w:hAnsi="Tahoma" w:cs="Tahoma"/>
          <w:bCs/>
          <w:sz w:val="20"/>
          <w:szCs w:val="20"/>
          <w:lang w:eastAsia="sl-SI"/>
        </w:rPr>
      </w:pPr>
    </w:p>
    <w:p w14:paraId="0E0FE757" w14:textId="0CB3BF77" w:rsidR="00587B67" w:rsidRPr="00180E85" w:rsidRDefault="00587B67" w:rsidP="00587B67">
      <w:pPr>
        <w:keepNext/>
        <w:keepLines/>
        <w:spacing w:after="0" w:line="240" w:lineRule="auto"/>
        <w:jc w:val="both"/>
        <w:rPr>
          <w:rFonts w:ascii="Tahoma" w:eastAsia="Times New Roman" w:hAnsi="Tahoma" w:cs="Tahoma"/>
          <w:bCs/>
          <w:sz w:val="20"/>
          <w:szCs w:val="20"/>
          <w:lang w:eastAsia="sl-SI"/>
        </w:rPr>
      </w:pPr>
      <w:r w:rsidRPr="00180E85">
        <w:rPr>
          <w:rFonts w:ascii="Tahoma" w:eastAsia="Times New Roman" w:hAnsi="Tahoma" w:cs="Tahoma"/>
          <w:b/>
          <w:sz w:val="20"/>
          <w:szCs w:val="20"/>
          <w:lang w:eastAsia="sl-SI"/>
        </w:rPr>
        <w:t>TEHNIČNO OSEBJE</w:t>
      </w:r>
      <w:r w:rsidRPr="00180E85">
        <w:rPr>
          <w:rFonts w:ascii="Tahoma" w:eastAsia="Times New Roman" w:hAnsi="Tahoma" w:cs="Tahoma"/>
          <w:bCs/>
          <w:sz w:val="20"/>
          <w:szCs w:val="20"/>
          <w:lang w:eastAsia="sl-SI"/>
        </w:rPr>
        <w:t>:</w:t>
      </w:r>
    </w:p>
    <w:p w14:paraId="6779140C" w14:textId="38990D99" w:rsidR="00587B67" w:rsidRPr="00180E85" w:rsidRDefault="00A7608B" w:rsidP="00CE0395">
      <w:pPr>
        <w:pStyle w:val="Odstavekseznama"/>
        <w:keepNext/>
        <w:keepLines/>
        <w:numPr>
          <w:ilvl w:val="0"/>
          <w:numId w:val="38"/>
        </w:numPr>
        <w:jc w:val="both"/>
        <w:rPr>
          <w:rFonts w:ascii="Tahoma" w:hAnsi="Tahoma" w:cs="Tahoma"/>
          <w:bCs/>
        </w:rPr>
      </w:pPr>
      <w:r w:rsidRPr="00A7608B">
        <w:rPr>
          <w:rFonts w:ascii="Tahoma" w:hAnsi="Tahoma" w:cs="Tahoma"/>
          <w:bCs/>
        </w:rPr>
        <w:t xml:space="preserve">z najmanj enim (1) delavcem, ki ima opravljen </w:t>
      </w:r>
      <w:r w:rsidR="00587B67" w:rsidRPr="00180E85">
        <w:rPr>
          <w:rFonts w:ascii="Tahoma" w:hAnsi="Tahoma" w:cs="Tahoma"/>
          <w:bCs/>
        </w:rPr>
        <w:t xml:space="preserve">preizkus znanja za naziv »Stikalničar v industriji« in »Stikalničar v elektroenergetskem sistemu« po Pravilniku o strokovnem usposabljanju in preizkusu znanja za upravljalca energetskih naprav (Ur. l. RS št. 92/15, 175/20, 63/23 in 38/24 – EZ-2) </w:t>
      </w:r>
    </w:p>
    <w:p w14:paraId="2B0302DA" w14:textId="7A462119" w:rsidR="00587B67" w:rsidRPr="00180E85" w:rsidRDefault="009812AB" w:rsidP="00CE0395">
      <w:pPr>
        <w:pStyle w:val="Odstavekseznama"/>
        <w:keepNext/>
        <w:keepLines/>
        <w:numPr>
          <w:ilvl w:val="0"/>
          <w:numId w:val="38"/>
        </w:numPr>
        <w:jc w:val="both"/>
        <w:rPr>
          <w:rFonts w:ascii="Tahoma" w:hAnsi="Tahoma" w:cs="Tahoma"/>
          <w:bCs/>
        </w:rPr>
      </w:pPr>
      <w:r w:rsidRPr="00180E85">
        <w:rPr>
          <w:rFonts w:ascii="Tahoma" w:hAnsi="Tahoma" w:cs="Tahoma"/>
          <w:bCs/>
        </w:rPr>
        <w:t xml:space="preserve">z </w:t>
      </w:r>
      <w:r w:rsidR="00587B67" w:rsidRPr="00180E85">
        <w:rPr>
          <w:rFonts w:ascii="Tahoma" w:hAnsi="Tahoma" w:cs="Tahoma"/>
          <w:bCs/>
        </w:rPr>
        <w:t>dv</w:t>
      </w:r>
      <w:r w:rsidRPr="00180E85">
        <w:rPr>
          <w:rFonts w:ascii="Tahoma" w:hAnsi="Tahoma" w:cs="Tahoma"/>
          <w:bCs/>
        </w:rPr>
        <w:t>ema</w:t>
      </w:r>
      <w:r w:rsidR="00587B67" w:rsidRPr="00180E85">
        <w:rPr>
          <w:rFonts w:ascii="Tahoma" w:hAnsi="Tahoma" w:cs="Tahoma"/>
          <w:bCs/>
        </w:rPr>
        <w:t xml:space="preserve"> (2) delavc</w:t>
      </w:r>
      <w:r w:rsidR="007105F1" w:rsidRPr="00180E85">
        <w:rPr>
          <w:rFonts w:ascii="Tahoma" w:hAnsi="Tahoma" w:cs="Tahoma"/>
          <w:bCs/>
        </w:rPr>
        <w:t>e</w:t>
      </w:r>
      <w:r w:rsidRPr="00180E85">
        <w:rPr>
          <w:rFonts w:ascii="Tahoma" w:hAnsi="Tahoma" w:cs="Tahoma"/>
          <w:bCs/>
        </w:rPr>
        <w:t>ma</w:t>
      </w:r>
      <w:r w:rsidR="00587B67" w:rsidRPr="00180E85">
        <w:rPr>
          <w:rFonts w:ascii="Tahoma" w:hAnsi="Tahoma" w:cs="Tahoma"/>
          <w:bCs/>
        </w:rPr>
        <w:t>, ki imata opravljen izpit za varno delo pod napetostjo na srednji napetosti na področju varnosti in zdravja pri delu.</w:t>
      </w:r>
    </w:p>
    <w:p w14:paraId="2D912DA7" w14:textId="77777777" w:rsidR="00587B67" w:rsidRDefault="00587B67" w:rsidP="00587B67">
      <w:pPr>
        <w:keepNext/>
        <w:keepLines/>
        <w:spacing w:after="0" w:line="240" w:lineRule="auto"/>
        <w:jc w:val="both"/>
        <w:rPr>
          <w:rFonts w:ascii="Tahoma" w:eastAsia="Times New Roman" w:hAnsi="Tahoma" w:cs="Tahoma"/>
          <w:bCs/>
          <w:sz w:val="20"/>
          <w:szCs w:val="20"/>
          <w:lang w:eastAsia="sl-SI"/>
        </w:rPr>
      </w:pPr>
    </w:p>
    <w:p w14:paraId="0774C466" w14:textId="77777777" w:rsidR="00770AA1" w:rsidRPr="00180E85" w:rsidRDefault="00770AA1" w:rsidP="00770AA1">
      <w:pPr>
        <w:keepNext/>
        <w:keepLines/>
        <w:spacing w:after="0" w:line="240" w:lineRule="auto"/>
        <w:jc w:val="both"/>
        <w:rPr>
          <w:rFonts w:ascii="Tahoma" w:eastAsia="Times New Roman" w:hAnsi="Tahoma" w:cs="Tahoma"/>
          <w:bCs/>
          <w:sz w:val="20"/>
          <w:szCs w:val="20"/>
          <w:lang w:val="x-none" w:eastAsia="sl-SI"/>
        </w:rPr>
      </w:pPr>
      <w:r w:rsidRPr="00180E85">
        <w:rPr>
          <w:rFonts w:ascii="Tahoma" w:eastAsia="Times New Roman" w:hAnsi="Tahoma" w:cs="Tahoma"/>
          <w:bCs/>
          <w:sz w:val="20"/>
          <w:szCs w:val="20"/>
          <w:lang w:val="x-none" w:eastAsia="sl-SI"/>
        </w:rPr>
        <w:t>Naročnik bo pred oddajo javnega naročila od ponudnika, ki je glede na merila za oddajo naročila najugodnejši in mu naročnik namerava oddati javno naročilo, kot dokazilo za izpolnjevanje zgoraj navedenih referenčnih pogojev, zahteval predložitev:</w:t>
      </w:r>
    </w:p>
    <w:p w14:paraId="259F291D" w14:textId="732B992E" w:rsidR="00770AA1" w:rsidRPr="00180E85" w:rsidRDefault="00770AA1" w:rsidP="00770AA1">
      <w:pPr>
        <w:keepNext/>
        <w:keepLines/>
        <w:numPr>
          <w:ilvl w:val="0"/>
          <w:numId w:val="22"/>
        </w:numPr>
        <w:spacing w:after="0" w:line="240" w:lineRule="auto"/>
        <w:rPr>
          <w:rFonts w:ascii="Tahoma" w:eastAsia="Times New Roman" w:hAnsi="Tahoma" w:cs="Tahoma"/>
          <w:bCs/>
          <w:sz w:val="20"/>
          <w:szCs w:val="20"/>
          <w:lang w:val="x-none" w:eastAsia="sl-SI"/>
        </w:rPr>
      </w:pPr>
      <w:r w:rsidRPr="00180E85">
        <w:rPr>
          <w:rFonts w:ascii="Tahoma" w:eastAsia="Times New Roman" w:hAnsi="Tahoma" w:cs="Tahoma"/>
          <w:bCs/>
          <w:sz w:val="20"/>
          <w:szCs w:val="20"/>
          <w:lang w:val="x-none" w:eastAsia="sl-SI"/>
        </w:rPr>
        <w:t>izpolnjeno prilogo »</w:t>
      </w:r>
      <w:r w:rsidR="00087194">
        <w:rPr>
          <w:rFonts w:ascii="Tahoma" w:eastAsia="Times New Roman" w:hAnsi="Tahoma" w:cs="Tahoma"/>
          <w:bCs/>
          <w:sz w:val="20"/>
          <w:szCs w:val="20"/>
          <w:lang w:val="x-none" w:eastAsia="sl-SI"/>
        </w:rPr>
        <w:t>Strokovna sposobnost</w:t>
      </w:r>
      <w:r w:rsidRPr="00180E85">
        <w:rPr>
          <w:rFonts w:ascii="Tahoma" w:eastAsia="Times New Roman" w:hAnsi="Tahoma" w:cs="Tahoma"/>
          <w:bCs/>
          <w:sz w:val="20"/>
          <w:szCs w:val="20"/>
          <w:lang w:val="x-none" w:eastAsia="sl-SI"/>
        </w:rPr>
        <w:t xml:space="preserve">« (Priloga </w:t>
      </w:r>
      <w:r>
        <w:rPr>
          <w:rFonts w:ascii="Tahoma" w:eastAsia="Times New Roman" w:hAnsi="Tahoma" w:cs="Tahoma"/>
          <w:bCs/>
          <w:sz w:val="20"/>
          <w:szCs w:val="20"/>
          <w:lang w:eastAsia="sl-SI"/>
        </w:rPr>
        <w:t>6</w:t>
      </w:r>
      <w:r w:rsidRPr="00180E85">
        <w:rPr>
          <w:rFonts w:ascii="Tahoma" w:eastAsia="Times New Roman" w:hAnsi="Tahoma" w:cs="Tahoma"/>
          <w:bCs/>
          <w:sz w:val="20"/>
          <w:szCs w:val="20"/>
          <w:lang w:eastAsia="sl-SI"/>
        </w:rPr>
        <w:t>)</w:t>
      </w:r>
    </w:p>
    <w:p w14:paraId="65F90FE1" w14:textId="2A9237D1" w:rsidR="00770AA1" w:rsidRPr="00180E85" w:rsidRDefault="00770AA1" w:rsidP="0007406D">
      <w:pPr>
        <w:pStyle w:val="Odstavekseznama"/>
        <w:keepNext/>
        <w:keepLines/>
        <w:numPr>
          <w:ilvl w:val="0"/>
          <w:numId w:val="22"/>
        </w:numPr>
        <w:jc w:val="both"/>
        <w:rPr>
          <w:rFonts w:ascii="Tahoma" w:hAnsi="Tahoma" w:cs="Tahoma"/>
          <w:bCs/>
          <w:lang w:val="x-none"/>
        </w:rPr>
      </w:pPr>
      <w:r w:rsidRPr="00180E85">
        <w:rPr>
          <w:rFonts w:ascii="Tahoma" w:hAnsi="Tahoma" w:cs="Tahoma"/>
          <w:bCs/>
        </w:rPr>
        <w:t xml:space="preserve"> </w:t>
      </w:r>
      <w:r w:rsidR="00087194">
        <w:rPr>
          <w:rFonts w:ascii="Tahoma" w:hAnsi="Tahoma" w:cs="Tahoma"/>
          <w:bCs/>
        </w:rPr>
        <w:t xml:space="preserve">za </w:t>
      </w:r>
      <w:r w:rsidR="00087194" w:rsidRPr="00087194">
        <w:rPr>
          <w:rFonts w:ascii="Tahoma" w:hAnsi="Tahoma" w:cs="Tahoma"/>
          <w:b/>
        </w:rPr>
        <w:t>vodjo gradnje</w:t>
      </w:r>
      <w:r w:rsidR="00087194">
        <w:rPr>
          <w:rFonts w:ascii="Tahoma" w:hAnsi="Tahoma" w:cs="Tahoma"/>
          <w:bCs/>
        </w:rPr>
        <w:t xml:space="preserve"> </w:t>
      </w:r>
      <w:r w:rsidRPr="00180E85">
        <w:rPr>
          <w:rFonts w:ascii="Tahoma" w:hAnsi="Tahoma" w:cs="Tahoma"/>
          <w:bCs/>
        </w:rPr>
        <w:t xml:space="preserve">izpolnjene in potrjene obrazce »Potrditev referenc s strani posameznih naročnikov« (Priloga </w:t>
      </w:r>
      <w:r w:rsidR="00087194">
        <w:rPr>
          <w:rFonts w:ascii="Tahoma" w:hAnsi="Tahoma" w:cs="Tahoma"/>
          <w:bCs/>
        </w:rPr>
        <w:t>6</w:t>
      </w:r>
      <w:r w:rsidRPr="00180E85">
        <w:rPr>
          <w:rFonts w:ascii="Tahoma" w:hAnsi="Tahoma" w:cs="Tahoma"/>
          <w:bCs/>
        </w:rPr>
        <w:t xml:space="preserve">/1), s katerimi potrjuje, da je ponudnik dela opravil strokovno pravilno, kvalitetno in v skladu s pogodbenimi določili.  </w:t>
      </w:r>
    </w:p>
    <w:p w14:paraId="1EE31C7B" w14:textId="77777777" w:rsidR="00770AA1" w:rsidRPr="00180E85" w:rsidRDefault="00770AA1" w:rsidP="00770AA1">
      <w:pPr>
        <w:keepNext/>
        <w:keepLines/>
        <w:spacing w:after="0" w:line="240" w:lineRule="auto"/>
        <w:rPr>
          <w:rFonts w:ascii="Tahoma" w:eastAsia="Times New Roman" w:hAnsi="Tahoma" w:cs="Tahoma"/>
          <w:sz w:val="20"/>
          <w:szCs w:val="20"/>
          <w:lang w:val="x-none" w:eastAsia="sl-SI"/>
        </w:rPr>
      </w:pPr>
    </w:p>
    <w:p w14:paraId="09C86A30" w14:textId="5B7B6CB8" w:rsidR="00770AA1" w:rsidRPr="00180E85" w:rsidRDefault="00770AA1" w:rsidP="00770AA1">
      <w:pPr>
        <w:keepNext/>
        <w:keepLines/>
        <w:spacing w:after="0" w:line="240" w:lineRule="auto"/>
        <w:jc w:val="both"/>
        <w:rPr>
          <w:rFonts w:ascii="Tahoma" w:eastAsia="Times New Roman" w:hAnsi="Tahoma" w:cs="Tahoma"/>
          <w:sz w:val="20"/>
          <w:szCs w:val="20"/>
          <w:lang w:val="x-none" w:eastAsia="sl-SI"/>
        </w:rPr>
      </w:pPr>
      <w:r w:rsidRPr="00180E85">
        <w:rPr>
          <w:rFonts w:ascii="Tahoma" w:eastAsia="Times New Roman" w:hAnsi="Tahoma" w:cs="Tahoma"/>
          <w:sz w:val="20"/>
          <w:szCs w:val="20"/>
          <w:lang w:val="x-none" w:eastAsia="sl-SI"/>
        </w:rPr>
        <w:t xml:space="preserve">Ponudnik </w:t>
      </w:r>
      <w:r w:rsidRPr="00180E85">
        <w:rPr>
          <w:rFonts w:ascii="Tahoma" w:eastAsia="Times New Roman" w:hAnsi="Tahoma" w:cs="Tahoma"/>
          <w:sz w:val="20"/>
          <w:szCs w:val="20"/>
          <w:u w:val="single"/>
          <w:lang w:val="x-none" w:eastAsia="sl-SI"/>
        </w:rPr>
        <w:t>lahko že ob oddaji ponudbe</w:t>
      </w:r>
      <w:r w:rsidRPr="00180E85">
        <w:rPr>
          <w:rFonts w:ascii="Tahoma" w:eastAsia="Times New Roman" w:hAnsi="Tahoma" w:cs="Tahoma"/>
          <w:sz w:val="20"/>
          <w:szCs w:val="20"/>
          <w:lang w:val="x-none" w:eastAsia="sl-SI"/>
        </w:rPr>
        <w:t xml:space="preserve"> kot dokazilo predloži prilogo »</w:t>
      </w:r>
      <w:r w:rsidR="00087194" w:rsidRPr="00087194">
        <w:t xml:space="preserve"> </w:t>
      </w:r>
      <w:r w:rsidR="00087194" w:rsidRPr="00087194">
        <w:rPr>
          <w:rFonts w:ascii="Tahoma" w:eastAsia="Times New Roman" w:hAnsi="Tahoma" w:cs="Tahoma"/>
          <w:sz w:val="20"/>
          <w:szCs w:val="20"/>
          <w:lang w:val="x-none" w:eastAsia="sl-SI"/>
        </w:rPr>
        <w:t>Strokovna sposobnost</w:t>
      </w:r>
      <w:r w:rsidRPr="00180E85">
        <w:rPr>
          <w:rFonts w:ascii="Tahoma" w:eastAsia="Times New Roman" w:hAnsi="Tahoma" w:cs="Tahoma"/>
          <w:sz w:val="20"/>
          <w:szCs w:val="20"/>
          <w:lang w:val="x-none" w:eastAsia="sl-SI"/>
        </w:rPr>
        <w:t>” (</w:t>
      </w:r>
      <w:r w:rsidRPr="00770AA1">
        <w:rPr>
          <w:rFonts w:ascii="Tahoma" w:eastAsia="Times New Roman" w:hAnsi="Tahoma" w:cs="Tahoma"/>
          <w:sz w:val="20"/>
          <w:szCs w:val="20"/>
          <w:lang w:val="x-none" w:eastAsia="sl-SI"/>
        </w:rPr>
        <w:t xml:space="preserve">Priloga </w:t>
      </w:r>
      <w:r w:rsidR="00087194">
        <w:rPr>
          <w:rFonts w:ascii="Tahoma" w:eastAsia="Times New Roman" w:hAnsi="Tahoma" w:cs="Tahoma"/>
          <w:sz w:val="20"/>
          <w:szCs w:val="20"/>
          <w:lang w:val="x-none" w:eastAsia="sl-SI"/>
        </w:rPr>
        <w:t>6</w:t>
      </w:r>
      <w:r w:rsidRPr="00770AA1">
        <w:rPr>
          <w:rFonts w:ascii="Tahoma" w:eastAsia="Times New Roman" w:hAnsi="Tahoma" w:cs="Tahoma"/>
          <w:sz w:val="20"/>
          <w:szCs w:val="20"/>
          <w:lang w:val="x-none" w:eastAsia="sl-SI"/>
        </w:rPr>
        <w:t>)</w:t>
      </w:r>
      <w:r w:rsidRPr="00770AA1">
        <w:rPr>
          <w:rFonts w:ascii="Tahoma" w:hAnsi="Tahoma" w:cs="Tahoma"/>
        </w:rPr>
        <w:t xml:space="preserve"> </w:t>
      </w:r>
      <w:r w:rsidRPr="00770AA1">
        <w:rPr>
          <w:rFonts w:ascii="Tahoma" w:eastAsia="Times New Roman" w:hAnsi="Tahoma" w:cs="Tahoma"/>
          <w:sz w:val="20"/>
          <w:szCs w:val="20"/>
          <w:lang w:val="x-none" w:eastAsia="sl-SI"/>
        </w:rPr>
        <w:t xml:space="preserve">in  prilogo »Potrditev referenc s strani posameznih naročnikov« (Priloga </w:t>
      </w:r>
      <w:r w:rsidR="00087194">
        <w:rPr>
          <w:rFonts w:ascii="Tahoma" w:eastAsia="Times New Roman" w:hAnsi="Tahoma" w:cs="Tahoma"/>
          <w:sz w:val="20"/>
          <w:szCs w:val="20"/>
          <w:lang w:val="x-none" w:eastAsia="sl-SI"/>
        </w:rPr>
        <w:t>6</w:t>
      </w:r>
      <w:r w:rsidRPr="00770AA1">
        <w:rPr>
          <w:rFonts w:ascii="Tahoma" w:eastAsia="Times New Roman" w:hAnsi="Tahoma" w:cs="Tahoma"/>
          <w:sz w:val="20"/>
          <w:szCs w:val="20"/>
          <w:lang w:val="x-none" w:eastAsia="sl-SI"/>
        </w:rPr>
        <w:t>/1). Ponudnik lahko priloži potrditev referenc tudi na lastnem obrazcu, v kolikor iz takšnega obrazca izhaja izpolnjevanje zahtev</w:t>
      </w:r>
      <w:r w:rsidRPr="00180E85">
        <w:rPr>
          <w:rFonts w:ascii="Tahoma" w:eastAsia="Times New Roman" w:hAnsi="Tahoma" w:cs="Tahoma"/>
          <w:sz w:val="20"/>
          <w:szCs w:val="20"/>
          <w:lang w:val="x-none" w:eastAsia="sl-SI"/>
        </w:rPr>
        <w:t>ane vsebine.</w:t>
      </w:r>
    </w:p>
    <w:p w14:paraId="55D489C7" w14:textId="77777777" w:rsidR="00180E85" w:rsidRPr="00180E85" w:rsidRDefault="00180E85" w:rsidP="00587B67">
      <w:pPr>
        <w:keepNext/>
        <w:keepLines/>
        <w:spacing w:after="0" w:line="240" w:lineRule="auto"/>
        <w:jc w:val="both"/>
        <w:rPr>
          <w:rFonts w:ascii="Tahoma" w:eastAsia="Times New Roman" w:hAnsi="Tahoma" w:cs="Tahoma"/>
          <w:bCs/>
          <w:sz w:val="20"/>
          <w:szCs w:val="20"/>
          <w:lang w:eastAsia="sl-SI"/>
        </w:rPr>
      </w:pPr>
    </w:p>
    <w:p w14:paraId="35F03778" w14:textId="77777777" w:rsidR="00B03A82" w:rsidRPr="00B03A82" w:rsidRDefault="00B03A82" w:rsidP="00B03A82">
      <w:pPr>
        <w:pStyle w:val="Odstavekseznama"/>
        <w:numPr>
          <w:ilvl w:val="1"/>
          <w:numId w:val="2"/>
        </w:numPr>
        <w:rPr>
          <w:rFonts w:ascii="Tahoma" w:hAnsi="Tahoma" w:cs="Tahoma"/>
          <w:b/>
        </w:rPr>
      </w:pPr>
      <w:r w:rsidRPr="00B03A82">
        <w:rPr>
          <w:rFonts w:ascii="Tahoma" w:hAnsi="Tahoma" w:cs="Tahoma"/>
          <w:b/>
        </w:rPr>
        <w:t>Ogled lokacije</w:t>
      </w:r>
    </w:p>
    <w:p w14:paraId="27F613D0" w14:textId="77777777" w:rsidR="00B03A82" w:rsidRDefault="00B03A82" w:rsidP="00B03A82">
      <w:pPr>
        <w:keepNext/>
        <w:keepLines/>
        <w:spacing w:after="0" w:line="240" w:lineRule="auto"/>
        <w:jc w:val="both"/>
        <w:rPr>
          <w:rFonts w:ascii="Tahoma" w:eastAsia="Times New Roman" w:hAnsi="Tahoma" w:cs="Tahoma"/>
          <w:b/>
          <w:sz w:val="20"/>
          <w:szCs w:val="20"/>
          <w:lang w:eastAsia="sl-SI"/>
        </w:rPr>
      </w:pPr>
    </w:p>
    <w:p w14:paraId="5BD3E33F" w14:textId="77777777" w:rsidR="00B03A82" w:rsidRPr="00B03A82" w:rsidRDefault="00B03A82" w:rsidP="00B03A82">
      <w:pPr>
        <w:keepNext/>
        <w:keepLines/>
        <w:spacing w:after="0" w:line="240" w:lineRule="auto"/>
        <w:jc w:val="both"/>
        <w:rPr>
          <w:rFonts w:ascii="Tahoma" w:eastAsia="Times New Roman" w:hAnsi="Tahoma" w:cs="Tahoma"/>
          <w:bCs/>
          <w:sz w:val="20"/>
          <w:szCs w:val="20"/>
          <w:lang w:eastAsia="sl-SI"/>
        </w:rPr>
      </w:pPr>
      <w:r w:rsidRPr="00B03A82">
        <w:rPr>
          <w:rFonts w:ascii="Tahoma" w:eastAsia="Times New Roman" w:hAnsi="Tahoma" w:cs="Tahoma"/>
          <w:bCs/>
          <w:sz w:val="20"/>
          <w:szCs w:val="20"/>
          <w:lang w:eastAsia="sl-SI"/>
        </w:rPr>
        <w:t xml:space="preserve">Neodvisno od podatkov, ki so vsebovani v razpisni dokumentaciji, si </w:t>
      </w:r>
      <w:r w:rsidRPr="00B03A82">
        <w:rPr>
          <w:rFonts w:ascii="Tahoma" w:eastAsia="Times New Roman" w:hAnsi="Tahoma" w:cs="Tahoma"/>
          <w:b/>
          <w:sz w:val="20"/>
          <w:szCs w:val="20"/>
          <w:u w:val="single"/>
          <w:lang w:eastAsia="sl-SI"/>
        </w:rPr>
        <w:t>mora</w:t>
      </w:r>
      <w:r w:rsidRPr="00B03A82">
        <w:rPr>
          <w:rFonts w:ascii="Tahoma" w:eastAsia="Times New Roman" w:hAnsi="Tahoma" w:cs="Tahoma"/>
          <w:bCs/>
          <w:sz w:val="20"/>
          <w:szCs w:val="20"/>
          <w:lang w:eastAsia="sl-SI"/>
        </w:rPr>
        <w:t xml:space="preserve"> ponudnik pred oddajo ponudbe obvezno ogleda lokacijo naročnika, kjer se bodo izvajale razpisana dela z namenom, da si pridobi morebitne ostale podatke, ki se nanašajo na izvedbo del po tej razpisni dokumentaciji in ki lahko vplivajo na ponudnikovo ceno ali ponudnikove obveznosti in izvedbene zmogljivosti ter se seznani z razmerami na lokaciji naročnika, Tomačevska cesta 2 v Ljubljani. </w:t>
      </w:r>
    </w:p>
    <w:p w14:paraId="6AC1BE94" w14:textId="77777777" w:rsidR="00B03A82" w:rsidRPr="00B03A82" w:rsidRDefault="00B03A82" w:rsidP="00B03A82">
      <w:pPr>
        <w:keepNext/>
        <w:keepLines/>
        <w:spacing w:after="0" w:line="240" w:lineRule="auto"/>
        <w:jc w:val="both"/>
        <w:rPr>
          <w:rFonts w:ascii="Tahoma" w:eastAsia="Times New Roman" w:hAnsi="Tahoma" w:cs="Tahoma"/>
          <w:bCs/>
          <w:sz w:val="20"/>
          <w:szCs w:val="20"/>
          <w:lang w:eastAsia="sl-SI"/>
        </w:rPr>
      </w:pPr>
    </w:p>
    <w:p w14:paraId="25B92AAE" w14:textId="77777777" w:rsidR="00B03A82" w:rsidRPr="0033036B" w:rsidRDefault="00B03A82" w:rsidP="00B03A82">
      <w:pPr>
        <w:keepNext/>
        <w:keepLines/>
        <w:spacing w:after="0" w:line="240" w:lineRule="auto"/>
        <w:jc w:val="both"/>
        <w:rPr>
          <w:rFonts w:ascii="Tahoma" w:eastAsia="Times New Roman" w:hAnsi="Tahoma" w:cs="Tahoma"/>
          <w:b/>
          <w:sz w:val="20"/>
          <w:szCs w:val="20"/>
          <w:lang w:eastAsia="sl-SI"/>
        </w:rPr>
      </w:pPr>
      <w:r w:rsidRPr="0033036B">
        <w:rPr>
          <w:rFonts w:ascii="Tahoma" w:eastAsia="Times New Roman" w:hAnsi="Tahoma" w:cs="Tahoma"/>
          <w:b/>
          <w:sz w:val="20"/>
          <w:szCs w:val="20"/>
          <w:lang w:eastAsia="sl-SI"/>
        </w:rPr>
        <w:t xml:space="preserve">Kontaktna oseba za organizacijo ogleda je g. Goce Stojanovski; tel. št. + 386 1 420 17 70, e-pošta: goce.stojanovski@zale.si ali g. Jurij Perger; tel. št. + 386 1 420 17 53, e-pošta: jurij.perger@zale.si. </w:t>
      </w:r>
    </w:p>
    <w:p w14:paraId="4BA712CD" w14:textId="77777777" w:rsidR="00B03A82" w:rsidRPr="00B03A82" w:rsidRDefault="00B03A82" w:rsidP="00B03A82">
      <w:pPr>
        <w:keepNext/>
        <w:keepLines/>
        <w:spacing w:after="0" w:line="240" w:lineRule="auto"/>
        <w:jc w:val="both"/>
        <w:rPr>
          <w:rFonts w:ascii="Tahoma" w:eastAsia="Times New Roman" w:hAnsi="Tahoma" w:cs="Tahoma"/>
          <w:bCs/>
          <w:sz w:val="20"/>
          <w:szCs w:val="20"/>
          <w:lang w:eastAsia="sl-SI"/>
        </w:rPr>
      </w:pPr>
    </w:p>
    <w:p w14:paraId="63892826" w14:textId="782043B9" w:rsidR="00B03A82" w:rsidRPr="00B03A82" w:rsidRDefault="00B03A82" w:rsidP="00B03A82">
      <w:pPr>
        <w:keepNext/>
        <w:keepLines/>
        <w:spacing w:after="0" w:line="240" w:lineRule="auto"/>
        <w:jc w:val="both"/>
        <w:rPr>
          <w:rFonts w:ascii="Tahoma" w:eastAsia="Times New Roman" w:hAnsi="Tahoma" w:cs="Tahoma"/>
          <w:b/>
          <w:sz w:val="20"/>
          <w:szCs w:val="20"/>
          <w:lang w:eastAsia="sl-SI"/>
        </w:rPr>
      </w:pPr>
      <w:r w:rsidRPr="00B03A82">
        <w:rPr>
          <w:rFonts w:ascii="Tahoma" w:eastAsia="Times New Roman" w:hAnsi="Tahoma" w:cs="Tahoma"/>
          <w:bCs/>
          <w:sz w:val="20"/>
          <w:szCs w:val="20"/>
          <w:lang w:eastAsia="sl-SI"/>
        </w:rPr>
        <w:t xml:space="preserve">Ponudnik mora kontaktirati predstavnika naročnika do </w:t>
      </w:r>
      <w:r w:rsidR="0033036B">
        <w:rPr>
          <w:rFonts w:ascii="Tahoma" w:eastAsia="Times New Roman" w:hAnsi="Tahoma" w:cs="Tahoma"/>
          <w:bCs/>
          <w:sz w:val="20"/>
          <w:szCs w:val="20"/>
          <w:lang w:eastAsia="sl-SI"/>
        </w:rPr>
        <w:t>3</w:t>
      </w:r>
      <w:r w:rsidR="00CA0B28">
        <w:rPr>
          <w:rFonts w:ascii="Tahoma" w:eastAsia="Times New Roman" w:hAnsi="Tahoma" w:cs="Tahoma"/>
          <w:bCs/>
          <w:sz w:val="20"/>
          <w:szCs w:val="20"/>
          <w:lang w:eastAsia="sl-SI"/>
        </w:rPr>
        <w:t>0</w:t>
      </w:r>
      <w:r w:rsidRPr="00B03A82">
        <w:rPr>
          <w:rFonts w:ascii="Tahoma" w:eastAsia="Times New Roman" w:hAnsi="Tahoma" w:cs="Tahoma"/>
          <w:bCs/>
          <w:sz w:val="20"/>
          <w:szCs w:val="20"/>
          <w:lang w:eastAsia="sl-SI"/>
        </w:rPr>
        <w:t>.</w:t>
      </w:r>
      <w:r>
        <w:rPr>
          <w:rFonts w:ascii="Tahoma" w:eastAsia="Times New Roman" w:hAnsi="Tahoma" w:cs="Tahoma"/>
          <w:bCs/>
          <w:sz w:val="20"/>
          <w:szCs w:val="20"/>
          <w:lang w:eastAsia="sl-SI"/>
        </w:rPr>
        <w:t>0</w:t>
      </w:r>
      <w:r w:rsidRPr="00B03A82">
        <w:rPr>
          <w:rFonts w:ascii="Tahoma" w:eastAsia="Times New Roman" w:hAnsi="Tahoma" w:cs="Tahoma"/>
          <w:bCs/>
          <w:sz w:val="20"/>
          <w:szCs w:val="20"/>
          <w:lang w:eastAsia="sl-SI"/>
        </w:rPr>
        <w:t>7.202</w:t>
      </w:r>
      <w:r>
        <w:rPr>
          <w:rFonts w:ascii="Tahoma" w:eastAsia="Times New Roman" w:hAnsi="Tahoma" w:cs="Tahoma"/>
          <w:bCs/>
          <w:sz w:val="20"/>
          <w:szCs w:val="20"/>
          <w:lang w:eastAsia="sl-SI"/>
        </w:rPr>
        <w:t>6</w:t>
      </w:r>
      <w:r w:rsidRPr="00B03A82">
        <w:rPr>
          <w:rFonts w:ascii="Tahoma" w:eastAsia="Times New Roman" w:hAnsi="Tahoma" w:cs="Tahoma"/>
          <w:bCs/>
          <w:sz w:val="20"/>
          <w:szCs w:val="20"/>
          <w:lang w:eastAsia="sl-SI"/>
        </w:rPr>
        <w:t xml:space="preserve"> in se dogovoriti za </w:t>
      </w:r>
      <w:r>
        <w:rPr>
          <w:rFonts w:ascii="Tahoma" w:eastAsia="Times New Roman" w:hAnsi="Tahoma" w:cs="Tahoma"/>
          <w:bCs/>
          <w:sz w:val="20"/>
          <w:szCs w:val="20"/>
          <w:lang w:eastAsia="sl-SI"/>
        </w:rPr>
        <w:t>ogled</w:t>
      </w:r>
      <w:r w:rsidRPr="00B03A82">
        <w:rPr>
          <w:rFonts w:ascii="Tahoma" w:eastAsia="Times New Roman" w:hAnsi="Tahoma" w:cs="Tahoma"/>
          <w:bCs/>
          <w:sz w:val="20"/>
          <w:szCs w:val="20"/>
          <w:lang w:eastAsia="sl-SI"/>
        </w:rPr>
        <w:t xml:space="preserve">. Ogled objektov je možen vsak delavnik, od 8. do 12. ure. </w:t>
      </w:r>
      <w:r w:rsidRPr="00B03A82">
        <w:rPr>
          <w:rFonts w:ascii="Tahoma" w:eastAsia="Times New Roman" w:hAnsi="Tahoma" w:cs="Tahoma"/>
          <w:b/>
          <w:sz w:val="20"/>
          <w:szCs w:val="20"/>
          <w:lang w:eastAsia="sl-SI"/>
        </w:rPr>
        <w:t xml:space="preserve">Zadnji dan za ogled objekta je </w:t>
      </w:r>
      <w:r w:rsidR="0033036B">
        <w:rPr>
          <w:rFonts w:ascii="Tahoma" w:eastAsia="Times New Roman" w:hAnsi="Tahoma" w:cs="Tahoma"/>
          <w:b/>
          <w:sz w:val="20"/>
          <w:szCs w:val="20"/>
          <w:lang w:eastAsia="sl-SI"/>
        </w:rPr>
        <w:t>31</w:t>
      </w:r>
      <w:r w:rsidRPr="00B03A82">
        <w:rPr>
          <w:rFonts w:ascii="Tahoma" w:eastAsia="Times New Roman" w:hAnsi="Tahoma" w:cs="Tahoma"/>
          <w:b/>
          <w:sz w:val="20"/>
          <w:szCs w:val="20"/>
          <w:lang w:eastAsia="sl-SI"/>
        </w:rPr>
        <w:t>.</w:t>
      </w:r>
      <w:r w:rsidRPr="00B03A82">
        <w:rPr>
          <w:rFonts w:ascii="Tahoma" w:eastAsia="Times New Roman" w:hAnsi="Tahoma" w:cs="Tahoma"/>
          <w:b/>
          <w:sz w:val="20"/>
          <w:szCs w:val="20"/>
          <w:lang w:eastAsia="sl-SI"/>
        </w:rPr>
        <w:t>0</w:t>
      </w:r>
      <w:r w:rsidRPr="00B03A82">
        <w:rPr>
          <w:rFonts w:ascii="Tahoma" w:eastAsia="Times New Roman" w:hAnsi="Tahoma" w:cs="Tahoma"/>
          <w:b/>
          <w:sz w:val="20"/>
          <w:szCs w:val="20"/>
          <w:lang w:eastAsia="sl-SI"/>
        </w:rPr>
        <w:t>7.202</w:t>
      </w:r>
      <w:r w:rsidRPr="00B03A82">
        <w:rPr>
          <w:rFonts w:ascii="Tahoma" w:eastAsia="Times New Roman" w:hAnsi="Tahoma" w:cs="Tahoma"/>
          <w:b/>
          <w:sz w:val="20"/>
          <w:szCs w:val="20"/>
          <w:lang w:eastAsia="sl-SI"/>
        </w:rPr>
        <w:t>6</w:t>
      </w:r>
      <w:r w:rsidRPr="00B03A82">
        <w:rPr>
          <w:rFonts w:ascii="Tahoma" w:eastAsia="Times New Roman" w:hAnsi="Tahoma" w:cs="Tahoma"/>
          <w:b/>
          <w:sz w:val="20"/>
          <w:szCs w:val="20"/>
          <w:lang w:eastAsia="sl-SI"/>
        </w:rPr>
        <w:t xml:space="preserve"> do 12.</w:t>
      </w:r>
      <w:r w:rsidR="0033036B">
        <w:rPr>
          <w:rFonts w:ascii="Tahoma" w:eastAsia="Times New Roman" w:hAnsi="Tahoma" w:cs="Tahoma"/>
          <w:b/>
          <w:sz w:val="20"/>
          <w:szCs w:val="20"/>
          <w:lang w:eastAsia="sl-SI"/>
        </w:rPr>
        <w:t>00</w:t>
      </w:r>
      <w:r w:rsidRPr="00B03A82">
        <w:rPr>
          <w:rFonts w:ascii="Tahoma" w:eastAsia="Times New Roman" w:hAnsi="Tahoma" w:cs="Tahoma"/>
          <w:b/>
          <w:sz w:val="20"/>
          <w:szCs w:val="20"/>
          <w:lang w:eastAsia="sl-SI"/>
        </w:rPr>
        <w:t xml:space="preserve"> ure.</w:t>
      </w:r>
    </w:p>
    <w:p w14:paraId="1FD6264E" w14:textId="77777777" w:rsidR="00B03A82" w:rsidRPr="00B03A82" w:rsidRDefault="00B03A82" w:rsidP="00B03A82">
      <w:pPr>
        <w:keepNext/>
        <w:keepLines/>
        <w:spacing w:after="0" w:line="240" w:lineRule="auto"/>
        <w:jc w:val="both"/>
        <w:rPr>
          <w:rFonts w:ascii="Tahoma" w:eastAsia="Times New Roman" w:hAnsi="Tahoma" w:cs="Tahoma"/>
          <w:bCs/>
          <w:sz w:val="20"/>
          <w:szCs w:val="20"/>
          <w:lang w:eastAsia="sl-SI"/>
        </w:rPr>
      </w:pPr>
    </w:p>
    <w:p w14:paraId="56ED8876" w14:textId="77777777" w:rsidR="00B03A82" w:rsidRPr="00B03A82" w:rsidRDefault="00B03A82" w:rsidP="00B03A82">
      <w:pPr>
        <w:keepNext/>
        <w:keepLines/>
        <w:spacing w:after="0" w:line="240" w:lineRule="auto"/>
        <w:jc w:val="both"/>
        <w:rPr>
          <w:rFonts w:ascii="Tahoma" w:eastAsia="Times New Roman" w:hAnsi="Tahoma" w:cs="Tahoma"/>
          <w:bCs/>
          <w:sz w:val="20"/>
          <w:szCs w:val="20"/>
          <w:lang w:eastAsia="sl-SI"/>
        </w:rPr>
      </w:pPr>
      <w:r w:rsidRPr="00B03A82">
        <w:rPr>
          <w:rFonts w:ascii="Tahoma" w:eastAsia="Times New Roman" w:hAnsi="Tahoma" w:cs="Tahoma"/>
          <w:bCs/>
          <w:sz w:val="20"/>
          <w:szCs w:val="20"/>
          <w:lang w:eastAsia="sl-SI"/>
        </w:rPr>
        <w:t xml:space="preserve">Ponudnik ne bo upravičen do nobenega povečanja cene, ki bi ga utemeljeval s tem, da ni bil polno obveščen o pogojih, ki se nanašajo na predmetne obveznosti. </w:t>
      </w:r>
    </w:p>
    <w:p w14:paraId="7198F606" w14:textId="77777777" w:rsidR="00B03A82" w:rsidRPr="00B03A82" w:rsidRDefault="00B03A82" w:rsidP="00B03A82">
      <w:pPr>
        <w:keepNext/>
        <w:keepLines/>
        <w:spacing w:after="0" w:line="240" w:lineRule="auto"/>
        <w:jc w:val="both"/>
        <w:rPr>
          <w:rFonts w:ascii="Tahoma" w:eastAsia="Times New Roman" w:hAnsi="Tahoma" w:cs="Tahoma"/>
          <w:bCs/>
          <w:sz w:val="20"/>
          <w:szCs w:val="20"/>
          <w:lang w:eastAsia="sl-SI"/>
        </w:rPr>
      </w:pPr>
    </w:p>
    <w:p w14:paraId="39569CA5" w14:textId="2C381AD4" w:rsidR="00B03A82" w:rsidRDefault="00B03A82" w:rsidP="00B03A82">
      <w:pPr>
        <w:keepNext/>
        <w:keepLines/>
        <w:spacing w:after="0" w:line="240" w:lineRule="auto"/>
        <w:jc w:val="both"/>
        <w:rPr>
          <w:rFonts w:ascii="Tahoma" w:eastAsia="Times New Roman" w:hAnsi="Tahoma" w:cs="Tahoma"/>
          <w:b/>
          <w:sz w:val="20"/>
          <w:szCs w:val="20"/>
          <w:lang w:eastAsia="sl-SI"/>
        </w:rPr>
      </w:pPr>
      <w:r w:rsidRPr="00C1213B">
        <w:rPr>
          <w:rFonts w:ascii="Tahoma" w:eastAsia="Times New Roman" w:hAnsi="Tahoma" w:cs="Tahoma"/>
          <w:b/>
          <w:sz w:val="20"/>
          <w:szCs w:val="20"/>
          <w:lang w:eastAsia="sl-SI"/>
        </w:rPr>
        <w:t xml:space="preserve">Ponudnik mora kot Prilogo </w:t>
      </w:r>
      <w:r w:rsidR="00C1213B">
        <w:rPr>
          <w:rFonts w:ascii="Tahoma" w:eastAsia="Times New Roman" w:hAnsi="Tahoma" w:cs="Tahoma"/>
          <w:b/>
          <w:sz w:val="20"/>
          <w:szCs w:val="20"/>
          <w:lang w:eastAsia="sl-SI"/>
        </w:rPr>
        <w:t>7</w:t>
      </w:r>
      <w:r w:rsidRPr="00C1213B">
        <w:rPr>
          <w:rFonts w:ascii="Tahoma" w:eastAsia="Times New Roman" w:hAnsi="Tahoma" w:cs="Tahoma"/>
          <w:b/>
          <w:sz w:val="20"/>
          <w:szCs w:val="20"/>
          <w:lang w:eastAsia="sl-SI"/>
        </w:rPr>
        <w:t xml:space="preserve"> predložiti potrdilo</w:t>
      </w:r>
      <w:r w:rsidRPr="00B03A82">
        <w:rPr>
          <w:rFonts w:ascii="Tahoma" w:eastAsia="Times New Roman" w:hAnsi="Tahoma" w:cs="Tahoma"/>
          <w:bCs/>
          <w:sz w:val="20"/>
          <w:szCs w:val="20"/>
          <w:lang w:eastAsia="sl-SI"/>
        </w:rPr>
        <w:t xml:space="preserve"> (izdano s strani naročnika) o opravljenem obveznem ogledu objektov na katerih se bodo izvajala dela, ki so predmet postopka JN</w:t>
      </w:r>
      <w:r w:rsidRPr="00B03A82">
        <w:rPr>
          <w:rFonts w:ascii="Tahoma" w:eastAsia="Times New Roman" w:hAnsi="Tahoma" w:cs="Tahoma"/>
          <w:b/>
          <w:sz w:val="20"/>
          <w:szCs w:val="20"/>
          <w:lang w:eastAsia="sl-SI"/>
        </w:rPr>
        <w:t>.</w:t>
      </w:r>
    </w:p>
    <w:p w14:paraId="66F4E023" w14:textId="77777777" w:rsidR="00B03A82" w:rsidRDefault="00B03A82" w:rsidP="00B03A82">
      <w:pPr>
        <w:keepNext/>
        <w:keepLines/>
        <w:spacing w:after="0" w:line="240" w:lineRule="auto"/>
        <w:jc w:val="both"/>
        <w:rPr>
          <w:rFonts w:ascii="Tahoma" w:eastAsia="Times New Roman" w:hAnsi="Tahoma" w:cs="Tahoma"/>
          <w:b/>
          <w:sz w:val="20"/>
          <w:szCs w:val="20"/>
          <w:lang w:eastAsia="sl-SI"/>
        </w:rPr>
      </w:pPr>
    </w:p>
    <w:p w14:paraId="199035E2" w14:textId="160BDE01" w:rsidR="00967958" w:rsidRPr="00180E85" w:rsidRDefault="00967958" w:rsidP="00B50E88">
      <w:pPr>
        <w:keepNext/>
        <w:keepLines/>
        <w:numPr>
          <w:ilvl w:val="1"/>
          <w:numId w:val="2"/>
        </w:numPr>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Ostale zahteve in pogoji naročnika</w:t>
      </w:r>
    </w:p>
    <w:p w14:paraId="4C6FCFBB" w14:textId="77777777" w:rsidR="00967958" w:rsidRPr="00180E85" w:rsidRDefault="00967958" w:rsidP="00B50E88">
      <w:pPr>
        <w:keepNext/>
        <w:keepLines/>
        <w:spacing w:after="0" w:line="240" w:lineRule="auto"/>
        <w:jc w:val="both"/>
        <w:rPr>
          <w:rFonts w:ascii="Tahoma" w:eastAsia="Times New Roman" w:hAnsi="Tahoma" w:cs="Tahoma"/>
          <w:sz w:val="20"/>
          <w:szCs w:val="20"/>
          <w:highlight w:val="yellow"/>
          <w:lang w:eastAsia="sl-SI"/>
        </w:rPr>
      </w:pPr>
    </w:p>
    <w:p w14:paraId="78810E59" w14:textId="77777777" w:rsidR="00967958" w:rsidRPr="00180E85" w:rsidRDefault="00967958" w:rsidP="00B50E88">
      <w:pPr>
        <w:keepNext/>
        <w:keepLines/>
        <w:tabs>
          <w:tab w:val="left" w:pos="0"/>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Ponudnik, skupina ponudnikov v okviru skupne ponudbe, vsi v ponudbi navedeni podizvajalci ter </w:t>
      </w:r>
      <w:r w:rsidRPr="00180E85">
        <w:rPr>
          <w:rFonts w:ascii="Tahoma" w:eastAsia="Times New Roman" w:hAnsi="Tahoma" w:cs="Tahoma"/>
          <w:bCs/>
          <w:sz w:val="20"/>
          <w:szCs w:val="20"/>
          <w:lang w:eastAsia="sl-SI"/>
        </w:rPr>
        <w:t>subjekti, katerih zmogljivost bo ponudnik uporabil,</w:t>
      </w:r>
      <w:r w:rsidRPr="00180E85">
        <w:rPr>
          <w:rFonts w:ascii="Tahoma" w:eastAsia="Times New Roman" w:hAnsi="Tahoma" w:cs="Tahoma"/>
          <w:sz w:val="20"/>
          <w:szCs w:val="20"/>
          <w:lang w:eastAsia="sl-SI"/>
        </w:rPr>
        <w:t xml:space="preserve"> ne sme/jo biti uvrščen/i na seznam poslovnih subjektov, s katerimi na podlagi 35. člena Zakona o integriteti in preprečevanju korupcije (Uradni list RS, št. 69/11 – uradno prečiščeno besedilo, 158/20, 3/22 – ZDeb in 16/23 – ZZPri, v nadaljevanju: ZIntPK), naročniki ne smejo sodelovati.</w:t>
      </w:r>
    </w:p>
    <w:p w14:paraId="0A106F3C" w14:textId="77777777" w:rsidR="00967958" w:rsidRPr="00180E85" w:rsidRDefault="00967958" w:rsidP="00B50E88">
      <w:pPr>
        <w:keepNext/>
        <w:keepLines/>
        <w:tabs>
          <w:tab w:val="left" w:pos="0"/>
        </w:tabs>
        <w:spacing w:after="0" w:line="240" w:lineRule="auto"/>
        <w:jc w:val="both"/>
        <w:rPr>
          <w:rFonts w:ascii="Tahoma" w:eastAsia="Times New Roman" w:hAnsi="Tahoma" w:cs="Tahoma"/>
          <w:sz w:val="20"/>
          <w:szCs w:val="20"/>
          <w:lang w:eastAsia="sl-SI"/>
        </w:rPr>
      </w:pPr>
    </w:p>
    <w:p w14:paraId="338810DD" w14:textId="77777777" w:rsidR="00967958" w:rsidRPr="00180E85" w:rsidRDefault="00967958" w:rsidP="00B50E88">
      <w:pPr>
        <w:keepNext/>
        <w:keepLines/>
        <w:spacing w:after="0" w:line="240" w:lineRule="auto"/>
        <w:ind w:left="1080" w:hanging="1080"/>
        <w:jc w:val="both"/>
        <w:rPr>
          <w:rFonts w:ascii="Tahoma" w:eastAsia="Times New Roman" w:hAnsi="Tahoma" w:cs="Tahoma"/>
          <w:b/>
          <w:smallCaps/>
          <w:sz w:val="20"/>
          <w:szCs w:val="20"/>
          <w:lang w:eastAsia="sl-SI"/>
        </w:rPr>
      </w:pPr>
      <w:r w:rsidRPr="00180E85">
        <w:rPr>
          <w:rFonts w:ascii="Tahoma" w:eastAsia="Times New Roman" w:hAnsi="Tahoma" w:cs="Tahoma"/>
          <w:b/>
          <w:smallCaps/>
          <w:sz w:val="20"/>
          <w:szCs w:val="20"/>
          <w:lang w:eastAsia="sl-SI"/>
        </w:rPr>
        <w:t>Dokazila:</w:t>
      </w:r>
    </w:p>
    <w:p w14:paraId="05FBAD61" w14:textId="77777777" w:rsidR="00967958" w:rsidRPr="00180E85" w:rsidRDefault="00967958" w:rsidP="00300B40">
      <w:pPr>
        <w:keepNext/>
        <w:keepLines/>
        <w:numPr>
          <w:ilvl w:val="0"/>
          <w:numId w:val="21"/>
        </w:numPr>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Izpolnjena in podpisana: Priloga A – »UGOTAVLJANJE SPOSOBNOSTI« s strani vseh gospodarskih subjektov, ki sodelujejo v ponudbi.</w:t>
      </w:r>
    </w:p>
    <w:p w14:paraId="4824BBC4" w14:textId="77777777" w:rsidR="009E3AB4" w:rsidRPr="00180E85" w:rsidRDefault="009E3AB4" w:rsidP="00B50E88">
      <w:pPr>
        <w:keepNext/>
        <w:keepLines/>
        <w:spacing w:after="0" w:line="240" w:lineRule="auto"/>
        <w:ind w:left="720"/>
        <w:jc w:val="both"/>
        <w:rPr>
          <w:rFonts w:ascii="Tahoma" w:eastAsia="Times New Roman" w:hAnsi="Tahoma" w:cs="Tahoma"/>
          <w:sz w:val="20"/>
          <w:szCs w:val="20"/>
          <w:lang w:eastAsia="sl-SI"/>
        </w:rPr>
      </w:pPr>
    </w:p>
    <w:p w14:paraId="02BC0B35" w14:textId="77777777" w:rsidR="00142075" w:rsidRPr="00180E85" w:rsidRDefault="00142075" w:rsidP="00B50E88">
      <w:pPr>
        <w:keepNext/>
        <w:keepLines/>
        <w:spacing w:after="0" w:line="240" w:lineRule="auto"/>
        <w:ind w:left="720"/>
        <w:jc w:val="both"/>
        <w:rPr>
          <w:rFonts w:ascii="Tahoma" w:eastAsia="Times New Roman" w:hAnsi="Tahoma" w:cs="Tahoma"/>
          <w:sz w:val="20"/>
          <w:szCs w:val="20"/>
          <w:lang w:eastAsia="sl-SI"/>
        </w:rPr>
      </w:pPr>
    </w:p>
    <w:p w14:paraId="032EF3FE" w14:textId="77777777" w:rsidR="00FA5994" w:rsidRPr="00FA5994" w:rsidRDefault="00FA5994" w:rsidP="00CE0395">
      <w:pPr>
        <w:numPr>
          <w:ilvl w:val="0"/>
          <w:numId w:val="39"/>
        </w:numPr>
        <w:spacing w:after="0" w:line="240" w:lineRule="auto"/>
        <w:jc w:val="both"/>
        <w:rPr>
          <w:rFonts w:ascii="Tahoma" w:eastAsia="Times New Roman" w:hAnsi="Tahoma" w:cs="Tahoma"/>
          <w:b/>
          <w:sz w:val="24"/>
          <w:szCs w:val="20"/>
          <w:lang w:eastAsia="sl-SI"/>
        </w:rPr>
      </w:pPr>
      <w:r w:rsidRPr="00FA5994">
        <w:rPr>
          <w:rFonts w:ascii="Tahoma" w:eastAsia="Times New Roman" w:hAnsi="Tahoma" w:cs="Tahoma"/>
          <w:b/>
          <w:sz w:val="24"/>
          <w:szCs w:val="20"/>
          <w:lang w:eastAsia="sl-SI"/>
        </w:rPr>
        <w:t>FINANČNA ZAVAROVANJA</w:t>
      </w:r>
    </w:p>
    <w:p w14:paraId="3B53067B" w14:textId="77777777" w:rsidR="00FA5994" w:rsidRPr="00FA5994" w:rsidRDefault="00FA5994" w:rsidP="00FA5994">
      <w:pPr>
        <w:spacing w:after="0" w:line="240" w:lineRule="auto"/>
        <w:jc w:val="both"/>
        <w:rPr>
          <w:rFonts w:ascii="Tahoma" w:eastAsia="Times New Roman" w:hAnsi="Tahoma" w:cs="Tahoma"/>
          <w:b/>
          <w:sz w:val="20"/>
          <w:szCs w:val="20"/>
          <w:lang w:eastAsia="sl-SI"/>
        </w:rPr>
      </w:pPr>
    </w:p>
    <w:p w14:paraId="7B2C60CB" w14:textId="77777777" w:rsidR="00FA5994" w:rsidRPr="00FA5994" w:rsidRDefault="00FA5994" w:rsidP="00CE0395">
      <w:pPr>
        <w:numPr>
          <w:ilvl w:val="1"/>
          <w:numId w:val="39"/>
        </w:numPr>
        <w:spacing w:after="0" w:line="240" w:lineRule="auto"/>
        <w:jc w:val="both"/>
        <w:rPr>
          <w:rFonts w:ascii="Tahoma" w:eastAsia="Times New Roman" w:hAnsi="Tahoma" w:cs="Tahoma"/>
          <w:b/>
          <w:sz w:val="20"/>
          <w:szCs w:val="20"/>
          <w:lang w:eastAsia="sl-SI"/>
        </w:rPr>
      </w:pPr>
      <w:r w:rsidRPr="00FA5994">
        <w:rPr>
          <w:rFonts w:ascii="Tahoma" w:eastAsia="Times New Roman" w:hAnsi="Tahoma" w:cs="Tahoma"/>
          <w:b/>
          <w:sz w:val="20"/>
          <w:szCs w:val="20"/>
          <w:lang w:eastAsia="sl-SI"/>
        </w:rPr>
        <w:t>Splošno</w:t>
      </w:r>
    </w:p>
    <w:p w14:paraId="708A40DB" w14:textId="77777777" w:rsidR="00FA5994" w:rsidRPr="00FA5994" w:rsidRDefault="00FA5994" w:rsidP="00FA5994">
      <w:pPr>
        <w:spacing w:after="0" w:line="240" w:lineRule="auto"/>
        <w:jc w:val="both"/>
        <w:rPr>
          <w:rFonts w:ascii="Tahoma" w:eastAsia="Times New Roman" w:hAnsi="Tahoma" w:cs="Tahoma"/>
          <w:sz w:val="20"/>
          <w:szCs w:val="20"/>
          <w:lang w:eastAsia="sl-SI"/>
        </w:rPr>
      </w:pPr>
    </w:p>
    <w:p w14:paraId="02E70E2B" w14:textId="77777777" w:rsidR="00FA5994" w:rsidRPr="00FA5994" w:rsidRDefault="00FA5994" w:rsidP="00FA5994">
      <w:pPr>
        <w:spacing w:after="0" w:line="240" w:lineRule="auto"/>
        <w:jc w:val="both"/>
        <w:rPr>
          <w:rFonts w:ascii="Tahoma" w:eastAsia="Times New Roman" w:hAnsi="Tahoma" w:cs="Tahoma"/>
          <w:sz w:val="20"/>
          <w:szCs w:val="20"/>
          <w:lang w:eastAsia="sl-SI"/>
        </w:rPr>
      </w:pPr>
      <w:r w:rsidRPr="00FA5994">
        <w:rPr>
          <w:rFonts w:ascii="Tahoma" w:eastAsia="Times New Roman" w:hAnsi="Tahoma" w:cs="Tahoma"/>
          <w:sz w:val="20"/>
          <w:szCs w:val="20"/>
          <w:lang w:eastAsia="sl-SI"/>
        </w:rPr>
        <w:t>Ponudnik mora za zavarovanje izpolnitve svoje obveznosti do naročnika, naročniku predložiti bianko menico z lastno menično izjavo. Menične izjave morajo biti nepreklicne, brezpogojne in plačljive na prvi poziv in morajo biti izdane po vzorcih iz razpisne dokumentacije.</w:t>
      </w:r>
    </w:p>
    <w:p w14:paraId="75173DCB" w14:textId="77777777" w:rsidR="00FA5994" w:rsidRPr="00FA5994" w:rsidRDefault="00FA5994" w:rsidP="00FA5994">
      <w:pPr>
        <w:spacing w:after="0" w:line="240" w:lineRule="auto"/>
        <w:jc w:val="both"/>
        <w:rPr>
          <w:rFonts w:ascii="Tahoma" w:eastAsia="Times New Roman" w:hAnsi="Tahoma" w:cs="Tahoma"/>
          <w:sz w:val="20"/>
          <w:szCs w:val="20"/>
          <w:lang w:eastAsia="sl-SI"/>
        </w:rPr>
      </w:pPr>
    </w:p>
    <w:p w14:paraId="17AA7B1A" w14:textId="77777777" w:rsidR="00FA5994" w:rsidRPr="00FA5994" w:rsidRDefault="00FA5994" w:rsidP="00FA5994">
      <w:pPr>
        <w:spacing w:after="0" w:line="240" w:lineRule="auto"/>
        <w:jc w:val="both"/>
        <w:rPr>
          <w:rFonts w:ascii="Tahoma" w:eastAsia="Times New Roman" w:hAnsi="Tahoma" w:cs="Tahoma"/>
          <w:sz w:val="20"/>
          <w:szCs w:val="20"/>
          <w:lang w:eastAsia="sl-SI"/>
        </w:rPr>
      </w:pPr>
      <w:r w:rsidRPr="00FA5994">
        <w:rPr>
          <w:rFonts w:ascii="Tahoma" w:eastAsia="Times New Roman" w:hAnsi="Tahoma" w:cs="Tahoma"/>
          <w:sz w:val="20"/>
          <w:szCs w:val="20"/>
          <w:lang w:eastAsia="sl-SI"/>
        </w:rPr>
        <w:t xml:space="preserve">Uporabljena valuta je EUR. Menične izjave, ki jih ponudnik ne predloži na priloženih vzorcih iz razpisne dokumentacije, po vsebini ne smejo bistveno odstopati od vzorca meničnih izjav iz razpisne dokumentacije </w:t>
      </w:r>
      <w:r w:rsidRPr="00FA5994">
        <w:rPr>
          <w:rFonts w:ascii="Tahoma" w:eastAsia="Times New Roman" w:hAnsi="Tahoma" w:cs="Tahoma"/>
          <w:sz w:val="20"/>
          <w:szCs w:val="20"/>
          <w:lang w:eastAsia="sl-SI"/>
        </w:rPr>
        <w:lastRenderedPageBreak/>
        <w:t xml:space="preserve">in ne smejo vsebovati dodatnih pogojev za izplačilo, krajših rokov, kot jih je določil naročnik ali nižjega zneska, kot ga je določil naročnik. </w:t>
      </w:r>
    </w:p>
    <w:p w14:paraId="024163A6" w14:textId="77777777" w:rsidR="00FA5994" w:rsidRPr="00FA5994" w:rsidRDefault="00FA5994" w:rsidP="00FA5994">
      <w:pPr>
        <w:spacing w:after="0" w:line="240" w:lineRule="auto"/>
        <w:jc w:val="both"/>
        <w:rPr>
          <w:rFonts w:ascii="Tahoma" w:eastAsia="Times New Roman" w:hAnsi="Tahoma" w:cs="Tahoma"/>
          <w:b/>
          <w:sz w:val="20"/>
          <w:szCs w:val="20"/>
          <w:lang w:eastAsia="sl-SI"/>
        </w:rPr>
      </w:pPr>
    </w:p>
    <w:p w14:paraId="21988A8F" w14:textId="38C06466" w:rsidR="00FA5994" w:rsidRPr="00FA5994" w:rsidRDefault="00FA5994" w:rsidP="00CE0395">
      <w:pPr>
        <w:numPr>
          <w:ilvl w:val="1"/>
          <w:numId w:val="39"/>
        </w:numPr>
        <w:spacing w:after="0" w:line="240" w:lineRule="auto"/>
        <w:jc w:val="both"/>
        <w:rPr>
          <w:rFonts w:ascii="Tahoma" w:eastAsia="Times New Roman" w:hAnsi="Tahoma" w:cs="Tahoma"/>
          <w:b/>
          <w:sz w:val="20"/>
          <w:szCs w:val="20"/>
          <w:lang w:eastAsia="sl-SI"/>
        </w:rPr>
      </w:pPr>
      <w:r w:rsidRPr="00FA5994">
        <w:rPr>
          <w:rFonts w:ascii="Tahoma" w:eastAsia="Times New Roman" w:hAnsi="Tahoma" w:cs="Tahoma"/>
          <w:b/>
          <w:sz w:val="20"/>
          <w:szCs w:val="20"/>
          <w:lang w:eastAsia="sl-SI"/>
        </w:rPr>
        <w:t xml:space="preserve">Zavarovanje dobre izvedbe </w:t>
      </w:r>
      <w:r w:rsidRPr="00180E85">
        <w:rPr>
          <w:rFonts w:ascii="Tahoma" w:eastAsia="Times New Roman" w:hAnsi="Tahoma" w:cs="Tahoma"/>
          <w:b/>
          <w:sz w:val="20"/>
          <w:szCs w:val="20"/>
          <w:lang w:eastAsia="sl-SI"/>
        </w:rPr>
        <w:t xml:space="preserve">pogodbenih </w:t>
      </w:r>
      <w:r w:rsidRPr="00FA5994">
        <w:rPr>
          <w:rFonts w:ascii="Tahoma" w:eastAsia="Times New Roman" w:hAnsi="Tahoma" w:cs="Tahoma"/>
          <w:b/>
          <w:sz w:val="20"/>
          <w:szCs w:val="20"/>
          <w:lang w:eastAsia="sl-SI"/>
        </w:rPr>
        <w:t>obveznosti</w:t>
      </w:r>
    </w:p>
    <w:p w14:paraId="74084CB7" w14:textId="77777777" w:rsidR="00FA5994" w:rsidRPr="00FA5994" w:rsidRDefault="00FA5994" w:rsidP="00FA5994">
      <w:pPr>
        <w:spacing w:after="0" w:line="240" w:lineRule="auto"/>
        <w:jc w:val="both"/>
        <w:rPr>
          <w:rFonts w:ascii="Tahoma" w:eastAsia="Times New Roman" w:hAnsi="Tahoma" w:cs="Tahoma"/>
          <w:b/>
          <w:sz w:val="20"/>
          <w:szCs w:val="20"/>
          <w:lang w:eastAsia="sl-SI"/>
        </w:rPr>
      </w:pPr>
    </w:p>
    <w:p w14:paraId="7D74053C" w14:textId="61494F30" w:rsidR="00FA5994" w:rsidRPr="00FA5994" w:rsidRDefault="00FA5994" w:rsidP="00FA5994">
      <w:pPr>
        <w:spacing w:after="0" w:line="240" w:lineRule="auto"/>
        <w:jc w:val="both"/>
        <w:rPr>
          <w:rFonts w:ascii="Tahoma" w:eastAsia="Times New Roman" w:hAnsi="Tahoma" w:cs="Tahoma"/>
          <w:sz w:val="20"/>
          <w:szCs w:val="20"/>
          <w:lang w:eastAsia="sl-SI"/>
        </w:rPr>
      </w:pPr>
      <w:r w:rsidRPr="00FA5994">
        <w:rPr>
          <w:rFonts w:ascii="Tahoma" w:eastAsia="Times New Roman" w:hAnsi="Tahoma" w:cs="Tahoma"/>
          <w:sz w:val="20"/>
          <w:szCs w:val="20"/>
          <w:lang w:eastAsia="sl-SI"/>
        </w:rPr>
        <w:t xml:space="preserve">Izbrani ponudnik bo moral, najkasneje v petnajstih (15) koledarskih dneh od sklenitve pogodbe, predložiti naročniku </w:t>
      </w:r>
      <w:r w:rsidRPr="00FA5994">
        <w:rPr>
          <w:rFonts w:ascii="Tahoma" w:eastAsia="Times New Roman" w:hAnsi="Tahoma" w:cs="Tahoma"/>
          <w:sz w:val="20"/>
          <w:szCs w:val="20"/>
          <w:u w:val="single"/>
          <w:lang w:eastAsia="sl-SI"/>
        </w:rPr>
        <w:t>podpisano in žigosano bianko menico</w:t>
      </w:r>
      <w:r w:rsidRPr="00FA5994">
        <w:rPr>
          <w:rFonts w:ascii="Tahoma" w:eastAsia="Times New Roman" w:hAnsi="Tahoma" w:cs="Tahoma"/>
          <w:sz w:val="20"/>
          <w:szCs w:val="20"/>
          <w:lang w:eastAsia="sl-SI"/>
        </w:rPr>
        <w:t xml:space="preserve"> </w:t>
      </w:r>
      <w:r w:rsidRPr="00FA5994">
        <w:rPr>
          <w:rFonts w:ascii="Tahoma" w:eastAsia="Times New Roman" w:hAnsi="Tahoma" w:cs="Tahoma"/>
          <w:b/>
          <w:sz w:val="20"/>
          <w:szCs w:val="20"/>
          <w:lang w:eastAsia="sl-SI"/>
        </w:rPr>
        <w:t>ter</w:t>
      </w:r>
      <w:r w:rsidRPr="00FA5994">
        <w:rPr>
          <w:rFonts w:ascii="Tahoma" w:eastAsia="Times New Roman" w:hAnsi="Tahoma" w:cs="Tahoma"/>
          <w:sz w:val="20"/>
          <w:szCs w:val="20"/>
          <w:lang w:eastAsia="sl-SI"/>
        </w:rPr>
        <w:t xml:space="preserve"> </w:t>
      </w:r>
      <w:r w:rsidRPr="00FA5994">
        <w:rPr>
          <w:rFonts w:ascii="Tahoma" w:eastAsia="Times New Roman" w:hAnsi="Tahoma" w:cs="Tahoma"/>
          <w:sz w:val="20"/>
          <w:szCs w:val="20"/>
          <w:u w:val="single"/>
          <w:lang w:eastAsia="sl-SI"/>
        </w:rPr>
        <w:t>izpolnjen, podpisan in žigosan obrazec</w:t>
      </w:r>
      <w:r w:rsidRPr="00FA5994">
        <w:rPr>
          <w:rFonts w:ascii="Tahoma" w:eastAsia="Times New Roman" w:hAnsi="Tahoma" w:cs="Tahoma"/>
          <w:sz w:val="20"/>
          <w:szCs w:val="20"/>
          <w:lang w:eastAsia="sl-SI"/>
        </w:rPr>
        <w:t xml:space="preserve"> »Menična izjava za zavarovanje dobre izvedbe pogodbenih obveznosti« (skladno z vzorcem iz razpisne dokumentacije), v višini 10 % ponudbene vrednosti z DDV in z dobo veljavnost še najmanj trideset (30) dni po preteku roka izvedbe vseh pogodbenih storitev.  </w:t>
      </w:r>
    </w:p>
    <w:p w14:paraId="66F9B945" w14:textId="77777777" w:rsidR="00FA5994" w:rsidRPr="00FA5994" w:rsidRDefault="00FA5994" w:rsidP="00FA5994">
      <w:pPr>
        <w:spacing w:after="0" w:line="240" w:lineRule="auto"/>
        <w:jc w:val="both"/>
        <w:rPr>
          <w:rFonts w:ascii="Tahoma" w:eastAsia="Times New Roman" w:hAnsi="Tahoma" w:cs="Tahoma"/>
          <w:sz w:val="20"/>
          <w:szCs w:val="20"/>
          <w:lang w:eastAsia="sl-SI"/>
        </w:rPr>
      </w:pPr>
    </w:p>
    <w:p w14:paraId="15456A41" w14:textId="77777777" w:rsidR="00FA5994" w:rsidRPr="00FA5994" w:rsidRDefault="00FA5994" w:rsidP="00FA5994">
      <w:pPr>
        <w:spacing w:after="0" w:line="240" w:lineRule="auto"/>
        <w:jc w:val="both"/>
        <w:rPr>
          <w:rFonts w:ascii="Tahoma" w:eastAsia="Times New Roman" w:hAnsi="Tahoma" w:cs="Tahoma"/>
          <w:sz w:val="20"/>
          <w:szCs w:val="20"/>
          <w:lang w:eastAsia="sl-SI"/>
        </w:rPr>
      </w:pPr>
      <w:r w:rsidRPr="00FA5994">
        <w:rPr>
          <w:rFonts w:ascii="Tahoma" w:eastAsia="Times New Roman" w:hAnsi="Tahoma" w:cs="Tahoma"/>
          <w:sz w:val="20"/>
          <w:szCs w:val="20"/>
          <w:lang w:eastAsia="sl-SI"/>
        </w:rPr>
        <w:t xml:space="preserve">V kolikor izbrani ponudnik na naročnikov poziv ne bo predložil finančnega zavarovanja za dobro izvedbo pogodbenih obveznosti, se šteje, da pogodba ni bila nikoli sklenjena. V tem primeru bo naročnik Državni revizijski komisiji predlagal, da uvede postopek o prekršku iz 112. člena ZJN-3.  </w:t>
      </w:r>
    </w:p>
    <w:p w14:paraId="2309FF74" w14:textId="77777777" w:rsidR="00FA5994" w:rsidRPr="00FA5994" w:rsidRDefault="00FA5994" w:rsidP="00FA5994">
      <w:pPr>
        <w:spacing w:after="0" w:line="240" w:lineRule="auto"/>
        <w:jc w:val="both"/>
        <w:rPr>
          <w:rFonts w:ascii="Tahoma" w:eastAsia="Times New Roman" w:hAnsi="Tahoma" w:cs="Tahoma"/>
          <w:sz w:val="20"/>
          <w:szCs w:val="20"/>
          <w:lang w:eastAsia="sl-SI"/>
        </w:rPr>
      </w:pPr>
    </w:p>
    <w:p w14:paraId="5199D5B0" w14:textId="36D87572" w:rsidR="00FA5994" w:rsidRPr="00FA5994" w:rsidRDefault="00FA5994" w:rsidP="00FA5994">
      <w:pPr>
        <w:spacing w:after="0" w:line="240" w:lineRule="auto"/>
        <w:jc w:val="both"/>
        <w:rPr>
          <w:rFonts w:ascii="Tahoma" w:eastAsia="Times New Roman" w:hAnsi="Tahoma" w:cs="Tahoma"/>
          <w:sz w:val="20"/>
          <w:szCs w:val="20"/>
          <w:lang w:eastAsia="sl-SI"/>
        </w:rPr>
      </w:pPr>
      <w:r w:rsidRPr="00FA5994">
        <w:rPr>
          <w:rFonts w:ascii="Tahoma" w:eastAsia="Times New Roman" w:hAnsi="Tahoma" w:cs="Tahoma"/>
          <w:sz w:val="20"/>
          <w:szCs w:val="20"/>
          <w:lang w:eastAsia="sl-SI"/>
        </w:rPr>
        <w:t xml:space="preserve">Vzorec finančnega zavarovanja za dobro izvedbo </w:t>
      </w:r>
      <w:r w:rsidRPr="00180E85">
        <w:rPr>
          <w:rFonts w:ascii="Tahoma" w:eastAsia="Times New Roman" w:hAnsi="Tahoma" w:cs="Tahoma"/>
          <w:sz w:val="20"/>
          <w:szCs w:val="20"/>
          <w:lang w:eastAsia="sl-SI"/>
        </w:rPr>
        <w:t>pogodbenih</w:t>
      </w:r>
      <w:r w:rsidR="00DE4892" w:rsidRPr="00180E85">
        <w:rPr>
          <w:rFonts w:ascii="Tahoma" w:eastAsia="Times New Roman" w:hAnsi="Tahoma" w:cs="Tahoma"/>
          <w:sz w:val="20"/>
          <w:szCs w:val="20"/>
          <w:lang w:eastAsia="sl-SI"/>
        </w:rPr>
        <w:t xml:space="preserve"> </w:t>
      </w:r>
      <w:r w:rsidRPr="00FA5994">
        <w:rPr>
          <w:rFonts w:ascii="Tahoma" w:eastAsia="Times New Roman" w:hAnsi="Tahoma" w:cs="Tahoma"/>
          <w:sz w:val="20"/>
          <w:szCs w:val="20"/>
          <w:lang w:eastAsia="sl-SI"/>
        </w:rPr>
        <w:t xml:space="preserve">obveznosti je </w:t>
      </w:r>
      <w:r w:rsidR="003727E0">
        <w:rPr>
          <w:rFonts w:ascii="Tahoma" w:eastAsia="Times New Roman" w:hAnsi="Tahoma" w:cs="Tahoma"/>
          <w:sz w:val="20"/>
          <w:szCs w:val="20"/>
          <w:lang w:eastAsia="sl-SI"/>
        </w:rPr>
        <w:t xml:space="preserve">priložena </w:t>
      </w:r>
      <w:r w:rsidR="00C1213B">
        <w:rPr>
          <w:rFonts w:ascii="Tahoma" w:eastAsia="Times New Roman" w:hAnsi="Tahoma" w:cs="Tahoma"/>
          <w:sz w:val="20"/>
          <w:szCs w:val="20"/>
          <w:lang w:eastAsia="sl-SI"/>
        </w:rPr>
        <w:t>r</w:t>
      </w:r>
      <w:r w:rsidRPr="00FA5994">
        <w:rPr>
          <w:rFonts w:ascii="Tahoma" w:eastAsia="Times New Roman" w:hAnsi="Tahoma" w:cs="Tahoma"/>
          <w:sz w:val="20"/>
          <w:szCs w:val="20"/>
          <w:lang w:eastAsia="sl-SI"/>
        </w:rPr>
        <w:t xml:space="preserve">azpisne dokumentacije </w:t>
      </w:r>
      <w:r w:rsidR="00B2568A">
        <w:rPr>
          <w:rFonts w:ascii="Tahoma" w:eastAsia="Times New Roman" w:hAnsi="Tahoma" w:cs="Tahoma"/>
          <w:sz w:val="20"/>
          <w:szCs w:val="20"/>
          <w:lang w:eastAsia="sl-SI"/>
        </w:rPr>
        <w:t>in je ni potrebno prilagati ponudbeni dokumentaciji.</w:t>
      </w:r>
    </w:p>
    <w:p w14:paraId="15A7A4E5" w14:textId="77777777" w:rsidR="00FA5994" w:rsidRPr="00FA5994" w:rsidRDefault="00FA5994" w:rsidP="00FA5994">
      <w:pPr>
        <w:spacing w:after="0" w:line="240" w:lineRule="auto"/>
        <w:jc w:val="both"/>
        <w:rPr>
          <w:rFonts w:ascii="Tahoma" w:eastAsia="Times New Roman" w:hAnsi="Tahoma" w:cs="Tahoma"/>
          <w:sz w:val="20"/>
          <w:szCs w:val="20"/>
          <w:lang w:eastAsia="sl-SI"/>
        </w:rPr>
      </w:pPr>
    </w:p>
    <w:p w14:paraId="5B6DA481" w14:textId="77777777" w:rsidR="00FA5994" w:rsidRPr="00FA5994" w:rsidRDefault="00FA5994" w:rsidP="00CE0395">
      <w:pPr>
        <w:numPr>
          <w:ilvl w:val="1"/>
          <w:numId w:val="39"/>
        </w:numPr>
        <w:spacing w:after="0" w:line="240" w:lineRule="auto"/>
        <w:jc w:val="both"/>
        <w:rPr>
          <w:rFonts w:ascii="Tahoma" w:eastAsia="Times New Roman" w:hAnsi="Tahoma" w:cs="Tahoma"/>
          <w:b/>
          <w:sz w:val="20"/>
          <w:szCs w:val="20"/>
          <w:lang w:eastAsia="sl-SI"/>
        </w:rPr>
      </w:pPr>
      <w:r w:rsidRPr="00FA5994">
        <w:rPr>
          <w:rFonts w:ascii="Tahoma" w:eastAsia="Times New Roman" w:hAnsi="Tahoma" w:cs="Tahoma"/>
          <w:b/>
          <w:sz w:val="20"/>
          <w:szCs w:val="20"/>
          <w:lang w:eastAsia="sl-SI"/>
        </w:rPr>
        <w:t>Zavarovanje odprave napak v garancijski dobi</w:t>
      </w:r>
    </w:p>
    <w:p w14:paraId="184CD55D" w14:textId="77777777" w:rsidR="00FA5994" w:rsidRPr="00FA5994" w:rsidRDefault="00FA5994" w:rsidP="00FA5994">
      <w:pPr>
        <w:spacing w:after="0" w:line="240" w:lineRule="auto"/>
        <w:jc w:val="both"/>
        <w:rPr>
          <w:rFonts w:ascii="Tahoma" w:eastAsia="Times New Roman" w:hAnsi="Tahoma" w:cs="Tahoma"/>
          <w:sz w:val="20"/>
          <w:szCs w:val="20"/>
          <w:lang w:eastAsia="sl-SI"/>
        </w:rPr>
      </w:pPr>
    </w:p>
    <w:p w14:paraId="675FAB9A" w14:textId="3D56D34B" w:rsidR="00FA5994" w:rsidRPr="00B2568A" w:rsidRDefault="00FA5994" w:rsidP="00FA5994">
      <w:pPr>
        <w:tabs>
          <w:tab w:val="left" w:pos="567"/>
          <w:tab w:val="left" w:pos="1702"/>
        </w:tabs>
        <w:spacing w:after="0" w:line="240" w:lineRule="auto"/>
        <w:jc w:val="both"/>
        <w:rPr>
          <w:rFonts w:ascii="Tahoma" w:eastAsia="Times New Roman" w:hAnsi="Tahoma" w:cs="Tahoma"/>
          <w:bCs/>
          <w:sz w:val="20"/>
          <w:szCs w:val="20"/>
          <w:lang w:eastAsia="sl-SI"/>
        </w:rPr>
      </w:pPr>
      <w:r w:rsidRPr="00B2568A">
        <w:rPr>
          <w:rFonts w:ascii="Tahoma" w:eastAsia="Times New Roman" w:hAnsi="Tahoma" w:cs="Tahoma"/>
          <w:sz w:val="20"/>
          <w:szCs w:val="20"/>
          <w:lang w:eastAsia="sl-SI"/>
        </w:rPr>
        <w:t>Izvajalec se obveže, da bo v 10 (desetih) dneh po podpisu zapisnika o končnem prevzemu vseh izvedenih pogodbenih storitev s strani obeh pogodbenih strank oziroma njunih predstavnikov, predložil naročniku podpisano in žigosano bianco menico z izpolnjeno, podpisano in žigosano menično izjavo za zavarovanje odprave napak v garancijskem roku, v višini 5 % (pet odstotkov) skupne pogodbene vrednosti z DDV.</w:t>
      </w:r>
      <w:r w:rsidR="00B2568A">
        <w:rPr>
          <w:rFonts w:ascii="Tahoma" w:eastAsia="Times New Roman" w:hAnsi="Tahoma" w:cs="Tahoma"/>
          <w:sz w:val="20"/>
          <w:szCs w:val="20"/>
          <w:lang w:eastAsia="sl-SI"/>
        </w:rPr>
        <w:t xml:space="preserve"> </w:t>
      </w:r>
      <w:r w:rsidRPr="00B2568A">
        <w:rPr>
          <w:rFonts w:ascii="Tahoma" w:eastAsia="Times New Roman" w:hAnsi="Tahoma" w:cs="Tahoma"/>
          <w:sz w:val="20"/>
          <w:szCs w:val="20"/>
          <w:lang w:eastAsia="sl-SI"/>
        </w:rPr>
        <w:t xml:space="preserve">Finančno zavarovanje </w:t>
      </w:r>
      <w:r w:rsidRPr="00B2568A">
        <w:rPr>
          <w:rFonts w:ascii="Tahoma" w:eastAsia="Times New Roman" w:hAnsi="Tahoma" w:cs="Tahoma"/>
          <w:bCs/>
          <w:sz w:val="20"/>
          <w:szCs w:val="20"/>
          <w:lang w:eastAsia="sl-SI"/>
        </w:rPr>
        <w:t xml:space="preserve">za zavarovanje odprave napak v garancijskem roku velja za material in za </w:t>
      </w:r>
      <w:r w:rsidRPr="00B2568A">
        <w:rPr>
          <w:rFonts w:ascii="Tahoma" w:eastAsia="Times New Roman" w:hAnsi="Tahoma" w:cs="Tahoma"/>
          <w:sz w:val="20"/>
          <w:szCs w:val="20"/>
          <w:lang w:eastAsia="sl-SI"/>
        </w:rPr>
        <w:t xml:space="preserve">kakovost izvedenih pogodbenih storitev </w:t>
      </w:r>
      <w:r w:rsidRPr="00B2568A">
        <w:rPr>
          <w:rFonts w:ascii="Tahoma" w:eastAsia="Times New Roman" w:hAnsi="Tahoma" w:cs="Tahoma"/>
          <w:bCs/>
          <w:sz w:val="20"/>
          <w:szCs w:val="20"/>
          <w:lang w:eastAsia="sl-SI"/>
        </w:rPr>
        <w:t>in mora veljati še 30 (trideset) dni po poteku najdaljšega garancijskega roka (torej mora veljati: celoten garancijski rok določen v pogodbi + 30 dni), določenega v pogodbi.</w:t>
      </w:r>
    </w:p>
    <w:p w14:paraId="330E079E" w14:textId="77777777" w:rsidR="00B2568A" w:rsidRDefault="00B2568A" w:rsidP="00FA5994">
      <w:pPr>
        <w:spacing w:after="0" w:line="240" w:lineRule="auto"/>
        <w:jc w:val="both"/>
        <w:rPr>
          <w:rFonts w:ascii="Tahoma" w:eastAsia="Times New Roman" w:hAnsi="Tahoma" w:cs="Tahoma"/>
          <w:sz w:val="20"/>
          <w:szCs w:val="20"/>
          <w:lang w:eastAsia="sl-SI"/>
        </w:rPr>
      </w:pPr>
    </w:p>
    <w:p w14:paraId="5343D344" w14:textId="20790041" w:rsidR="0007406D" w:rsidRDefault="00FA5994" w:rsidP="00AF4E93">
      <w:pPr>
        <w:keepNext/>
        <w:keepLines/>
        <w:spacing w:after="0" w:line="240" w:lineRule="auto"/>
        <w:jc w:val="both"/>
        <w:rPr>
          <w:rFonts w:ascii="Tahoma" w:eastAsia="Times New Roman" w:hAnsi="Tahoma" w:cs="Tahoma"/>
          <w:sz w:val="20"/>
          <w:szCs w:val="20"/>
          <w:lang w:eastAsia="sl-SI"/>
        </w:rPr>
      </w:pPr>
      <w:r w:rsidRPr="00B2568A">
        <w:rPr>
          <w:rFonts w:ascii="Tahoma" w:eastAsia="Times New Roman" w:hAnsi="Tahoma" w:cs="Tahoma"/>
          <w:sz w:val="20"/>
          <w:szCs w:val="20"/>
          <w:lang w:eastAsia="sl-SI"/>
        </w:rPr>
        <w:t>Vzorec menične izjave za zavarovanje odprave napak v garancijski dobi je</w:t>
      </w:r>
      <w:r w:rsidR="003727E0">
        <w:rPr>
          <w:rFonts w:ascii="Tahoma" w:eastAsia="Times New Roman" w:hAnsi="Tahoma" w:cs="Tahoma"/>
          <w:sz w:val="20"/>
          <w:szCs w:val="20"/>
          <w:lang w:eastAsia="sl-SI"/>
        </w:rPr>
        <w:t xml:space="preserve"> priložena</w:t>
      </w:r>
      <w:r w:rsidRPr="00B2568A">
        <w:rPr>
          <w:rFonts w:ascii="Tahoma" w:eastAsia="Times New Roman" w:hAnsi="Tahoma" w:cs="Tahoma"/>
          <w:sz w:val="20"/>
          <w:szCs w:val="20"/>
          <w:lang w:eastAsia="sl-SI"/>
        </w:rPr>
        <w:t xml:space="preserve"> </w:t>
      </w:r>
      <w:r w:rsidR="00B2568A" w:rsidRPr="00B2568A">
        <w:rPr>
          <w:rFonts w:ascii="Tahoma" w:eastAsia="Times New Roman" w:hAnsi="Tahoma" w:cs="Tahoma"/>
          <w:sz w:val="20"/>
          <w:szCs w:val="20"/>
          <w:lang w:eastAsia="sl-SI"/>
        </w:rPr>
        <w:t>razpisne dokumentacije in je ni potrebno prilagati ponudbeni dokumentaciji.</w:t>
      </w:r>
    </w:p>
    <w:p w14:paraId="06DBEBC9" w14:textId="77777777" w:rsidR="00AF4E93" w:rsidRDefault="00AF4E93" w:rsidP="00FA5994">
      <w:pPr>
        <w:spacing w:after="0" w:line="240" w:lineRule="auto"/>
        <w:jc w:val="both"/>
        <w:rPr>
          <w:rFonts w:ascii="Tahoma" w:eastAsia="Times New Roman" w:hAnsi="Tahoma" w:cs="Tahoma"/>
          <w:sz w:val="20"/>
          <w:szCs w:val="20"/>
          <w:lang w:eastAsia="sl-SI"/>
        </w:rPr>
      </w:pPr>
    </w:p>
    <w:p w14:paraId="46F15253" w14:textId="77777777" w:rsidR="00B03A82" w:rsidRDefault="00B03A82" w:rsidP="00FA5994">
      <w:pPr>
        <w:spacing w:after="0" w:line="240" w:lineRule="auto"/>
        <w:jc w:val="both"/>
        <w:rPr>
          <w:rFonts w:ascii="Tahoma" w:eastAsia="Times New Roman" w:hAnsi="Tahoma" w:cs="Tahoma"/>
          <w:sz w:val="20"/>
          <w:szCs w:val="20"/>
          <w:lang w:eastAsia="sl-SI"/>
        </w:rPr>
      </w:pPr>
    </w:p>
    <w:p w14:paraId="7FBCCC53" w14:textId="77777777" w:rsidR="00B03A82" w:rsidRPr="00770AA1" w:rsidRDefault="00B03A82" w:rsidP="00B03A82">
      <w:pPr>
        <w:keepNext/>
        <w:keepLines/>
        <w:numPr>
          <w:ilvl w:val="0"/>
          <w:numId w:val="2"/>
        </w:numPr>
        <w:spacing w:after="0" w:line="240" w:lineRule="auto"/>
        <w:jc w:val="both"/>
        <w:rPr>
          <w:rFonts w:ascii="Tahoma" w:eastAsia="Times New Roman" w:hAnsi="Tahoma" w:cs="Tahoma"/>
          <w:b/>
          <w:sz w:val="24"/>
          <w:szCs w:val="20"/>
          <w:lang w:eastAsia="sl-SI"/>
        </w:rPr>
      </w:pPr>
      <w:r w:rsidRPr="00770AA1">
        <w:rPr>
          <w:rFonts w:ascii="Tahoma" w:eastAsia="Times New Roman" w:hAnsi="Tahoma" w:cs="Tahoma"/>
          <w:b/>
          <w:sz w:val="24"/>
          <w:szCs w:val="20"/>
          <w:lang w:eastAsia="sl-SI"/>
        </w:rPr>
        <w:t>MERILA ZA IZBIRO PONUDNIKOV</w:t>
      </w:r>
    </w:p>
    <w:p w14:paraId="08F78C49" w14:textId="77777777" w:rsidR="00B03A82" w:rsidRPr="00770AA1" w:rsidRDefault="00B03A82" w:rsidP="00B03A82">
      <w:pPr>
        <w:keepNext/>
        <w:keepLines/>
        <w:spacing w:after="0" w:line="240" w:lineRule="auto"/>
        <w:ind w:left="360"/>
        <w:jc w:val="both"/>
        <w:rPr>
          <w:rFonts w:ascii="Tahoma" w:eastAsia="Times New Roman" w:hAnsi="Tahoma" w:cs="Tahoma"/>
          <w:b/>
          <w:sz w:val="24"/>
          <w:szCs w:val="20"/>
          <w:lang w:eastAsia="sl-SI"/>
        </w:rPr>
      </w:pPr>
    </w:p>
    <w:p w14:paraId="1BCD7103" w14:textId="77777777" w:rsidR="00B03A82" w:rsidRPr="00180E85" w:rsidRDefault="00B03A82" w:rsidP="00B03A82">
      <w:pPr>
        <w:keepNext/>
        <w:keepLines/>
        <w:spacing w:after="0" w:line="240" w:lineRule="auto"/>
        <w:jc w:val="both"/>
        <w:rPr>
          <w:rFonts w:ascii="Tahoma" w:eastAsia="Times New Roman" w:hAnsi="Tahoma" w:cs="Tahoma"/>
          <w:sz w:val="20"/>
          <w:szCs w:val="20"/>
          <w:lang w:eastAsia="sl-SI"/>
        </w:rPr>
      </w:pPr>
      <w:r w:rsidRPr="00770AA1">
        <w:rPr>
          <w:rFonts w:ascii="Tahoma" w:eastAsia="Times New Roman" w:hAnsi="Tahoma" w:cs="Tahoma"/>
          <w:sz w:val="20"/>
          <w:szCs w:val="20"/>
          <w:lang w:eastAsia="sl-SI"/>
        </w:rPr>
        <w:t xml:space="preserve">Merilo za izbiro cenovno najugodnejšega kandidata oziroma ponudnika je </w:t>
      </w:r>
      <w:r w:rsidRPr="00770AA1">
        <w:rPr>
          <w:rFonts w:ascii="Tahoma" w:eastAsia="Times New Roman" w:hAnsi="Tahoma" w:cs="Tahoma"/>
          <w:b/>
          <w:bCs/>
          <w:sz w:val="20"/>
          <w:szCs w:val="20"/>
          <w:lang w:eastAsia="sl-SI"/>
        </w:rPr>
        <w:t>najnižja skupna ponudbena cena</w:t>
      </w:r>
      <w:r w:rsidRPr="00770AA1">
        <w:rPr>
          <w:rFonts w:ascii="Tahoma" w:eastAsia="Times New Roman" w:hAnsi="Tahoma" w:cs="Tahoma"/>
          <w:sz w:val="20"/>
          <w:szCs w:val="20"/>
          <w:lang w:eastAsia="sl-SI"/>
        </w:rPr>
        <w:t xml:space="preserve"> v EUR brez DDV.</w:t>
      </w:r>
      <w:r w:rsidRPr="00180E85">
        <w:rPr>
          <w:rFonts w:ascii="Tahoma" w:eastAsia="Times New Roman" w:hAnsi="Tahoma" w:cs="Tahoma"/>
          <w:sz w:val="20"/>
          <w:szCs w:val="20"/>
          <w:lang w:eastAsia="sl-SI"/>
        </w:rPr>
        <w:t xml:space="preserve"> </w:t>
      </w:r>
    </w:p>
    <w:p w14:paraId="3375452D" w14:textId="77777777" w:rsidR="00B03A82" w:rsidRPr="00180E85" w:rsidRDefault="00B03A82" w:rsidP="00B03A82">
      <w:pPr>
        <w:keepNext/>
        <w:keepLines/>
        <w:spacing w:after="0" w:line="240" w:lineRule="auto"/>
        <w:jc w:val="both"/>
        <w:rPr>
          <w:rFonts w:ascii="Tahoma" w:eastAsia="Times New Roman" w:hAnsi="Tahoma" w:cs="Tahoma"/>
          <w:bCs/>
          <w:sz w:val="20"/>
          <w:szCs w:val="20"/>
          <w:lang w:eastAsia="sl-SI"/>
        </w:rPr>
      </w:pPr>
    </w:p>
    <w:p w14:paraId="34EB94F5" w14:textId="77777777" w:rsidR="00B03A82" w:rsidRPr="00180E85" w:rsidRDefault="00B03A82" w:rsidP="00B03A82">
      <w:pPr>
        <w:keepNext/>
        <w:keepLines/>
        <w:spacing w:after="0" w:line="240" w:lineRule="auto"/>
        <w:jc w:val="both"/>
        <w:rPr>
          <w:rFonts w:ascii="Tahoma" w:eastAsia="Times New Roman" w:hAnsi="Tahoma" w:cs="Tahoma"/>
          <w:bCs/>
          <w:sz w:val="20"/>
          <w:szCs w:val="20"/>
          <w:lang w:eastAsia="sl-SI"/>
        </w:rPr>
      </w:pPr>
    </w:p>
    <w:p w14:paraId="4CBE4B07" w14:textId="77777777" w:rsidR="00B03A82" w:rsidRPr="00180E85" w:rsidRDefault="00B03A82" w:rsidP="00B03A82">
      <w:pPr>
        <w:keepNext/>
        <w:keepLines/>
        <w:numPr>
          <w:ilvl w:val="0"/>
          <w:numId w:val="2"/>
        </w:numPr>
        <w:spacing w:after="0" w:line="240" w:lineRule="auto"/>
        <w:jc w:val="both"/>
        <w:rPr>
          <w:rFonts w:ascii="Tahoma" w:eastAsia="Times New Roman" w:hAnsi="Tahoma" w:cs="Tahoma"/>
          <w:b/>
          <w:sz w:val="24"/>
          <w:szCs w:val="24"/>
          <w:lang w:eastAsia="sl-SI"/>
        </w:rPr>
      </w:pPr>
      <w:r w:rsidRPr="00180E85">
        <w:rPr>
          <w:rFonts w:ascii="Tahoma" w:eastAsia="Times New Roman" w:hAnsi="Tahoma" w:cs="Tahoma"/>
          <w:b/>
          <w:sz w:val="24"/>
          <w:szCs w:val="24"/>
          <w:lang w:eastAsia="sl-SI"/>
        </w:rPr>
        <w:t>VSEBINA PONUDBENE DOKUMENTACIJE</w:t>
      </w:r>
    </w:p>
    <w:p w14:paraId="3B512515" w14:textId="77777777" w:rsidR="00B03A82" w:rsidRPr="00180E85" w:rsidRDefault="00B03A82" w:rsidP="00B03A82">
      <w:pPr>
        <w:keepNext/>
        <w:keepLines/>
        <w:spacing w:after="0" w:line="240" w:lineRule="auto"/>
        <w:jc w:val="both"/>
        <w:rPr>
          <w:rFonts w:ascii="Tahoma" w:eastAsia="Times New Roman" w:hAnsi="Tahoma" w:cs="Tahoma"/>
          <w:sz w:val="20"/>
          <w:szCs w:val="20"/>
          <w:lang w:eastAsia="sl-SI"/>
        </w:rPr>
      </w:pPr>
    </w:p>
    <w:p w14:paraId="330872CB" w14:textId="77777777" w:rsidR="00B03A82" w:rsidRPr="00180E85" w:rsidRDefault="00B03A82" w:rsidP="00B03A82">
      <w:pPr>
        <w:keepNext/>
        <w:keepLines/>
        <w:spacing w:after="0" w:line="240" w:lineRule="auto"/>
        <w:jc w:val="both"/>
        <w:rPr>
          <w:rFonts w:ascii="Tahoma" w:eastAsia="Times New Roman" w:hAnsi="Tahoma" w:cs="Tahoma"/>
          <w:bCs/>
          <w:sz w:val="20"/>
          <w:szCs w:val="20"/>
          <w:lang w:eastAsia="sl-SI"/>
        </w:rPr>
      </w:pPr>
      <w:r w:rsidRPr="00180E85">
        <w:rPr>
          <w:rFonts w:ascii="Tahoma" w:eastAsia="Times New Roman" w:hAnsi="Tahoma" w:cs="Tahoma"/>
          <w:bCs/>
          <w:sz w:val="20"/>
          <w:szCs w:val="20"/>
          <w:lang w:eastAsia="sl-SI"/>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66289941" w14:textId="77777777" w:rsidR="00B03A82" w:rsidRPr="00180E85" w:rsidRDefault="00B03A82" w:rsidP="00B03A82">
      <w:pPr>
        <w:keepNext/>
        <w:keepLines/>
        <w:spacing w:after="0" w:line="240" w:lineRule="auto"/>
        <w:jc w:val="both"/>
        <w:rPr>
          <w:rFonts w:ascii="Tahoma" w:eastAsia="Times New Roman" w:hAnsi="Tahoma" w:cs="Tahoma"/>
          <w:bCs/>
          <w:sz w:val="20"/>
          <w:szCs w:val="20"/>
          <w:lang w:eastAsia="sl-SI"/>
        </w:rPr>
      </w:pPr>
    </w:p>
    <w:p w14:paraId="3E8C45B4" w14:textId="77777777" w:rsidR="00B03A82" w:rsidRPr="00180E85" w:rsidRDefault="00B03A82" w:rsidP="00B03A82">
      <w:pPr>
        <w:keepNext/>
        <w:keepLines/>
        <w:spacing w:after="0" w:line="240" w:lineRule="auto"/>
        <w:jc w:val="both"/>
        <w:rPr>
          <w:rFonts w:ascii="Tahoma" w:eastAsia="Times New Roman" w:hAnsi="Tahoma" w:cs="Tahoma"/>
          <w:bCs/>
          <w:sz w:val="20"/>
          <w:szCs w:val="20"/>
          <w:lang w:eastAsia="sl-SI"/>
        </w:rPr>
      </w:pPr>
      <w:r w:rsidRPr="00180E85">
        <w:rPr>
          <w:rFonts w:ascii="Tahoma" w:eastAsia="Times New Roman" w:hAnsi="Tahoma" w:cs="Tahoma"/>
          <w:bCs/>
          <w:sz w:val="20"/>
          <w:szCs w:val="20"/>
          <w:lang w:eastAsia="sl-SI"/>
        </w:rPr>
        <w:t>Ponudbena dokumentacija, ki jo naročnik zahteva z javnim razpisom in jo mora ponudnik naložiti v informacijski sistem e-JN je navedena v nadaljevanju:</w:t>
      </w:r>
    </w:p>
    <w:p w14:paraId="265AE43B" w14:textId="77777777" w:rsidR="00B03A82" w:rsidRPr="00180E85" w:rsidRDefault="00B03A82" w:rsidP="00B03A82">
      <w:pPr>
        <w:keepNext/>
        <w:keepLines/>
        <w:spacing w:after="0" w:line="240" w:lineRule="auto"/>
        <w:jc w:val="both"/>
        <w:rPr>
          <w:rFonts w:ascii="Tahoma" w:eastAsia="Times New Roman" w:hAnsi="Tahoma" w:cs="Tahoma"/>
          <w:b/>
          <w:sz w:val="20"/>
          <w:szCs w:val="20"/>
          <w:lang w:eastAsia="sl-SI"/>
        </w:rPr>
      </w:pPr>
    </w:p>
    <w:p w14:paraId="07F27D1C" w14:textId="77777777" w:rsidR="00B03A82" w:rsidRPr="00180E85" w:rsidRDefault="00B03A82" w:rsidP="00B03A82">
      <w:pPr>
        <w:keepNext/>
        <w:keepLines/>
        <w:numPr>
          <w:ilvl w:val="0"/>
          <w:numId w:val="15"/>
        </w:numPr>
        <w:spacing w:after="0" w:line="240" w:lineRule="auto"/>
        <w:jc w:val="both"/>
        <w:rPr>
          <w:rFonts w:ascii="Tahoma" w:eastAsia="Times New Roman" w:hAnsi="Tahoma" w:cs="Tahoma"/>
          <w:b/>
          <w:color w:val="FF0000"/>
          <w:sz w:val="20"/>
          <w:lang w:eastAsia="sl-SI"/>
        </w:rPr>
      </w:pPr>
      <w:r w:rsidRPr="00180E85">
        <w:rPr>
          <w:rFonts w:ascii="Tahoma" w:eastAsia="Times New Roman" w:hAnsi="Tahoma" w:cs="Tahoma"/>
          <w:b/>
          <w:color w:val="FF0000"/>
          <w:sz w:val="20"/>
          <w:lang w:eastAsia="sl-SI"/>
        </w:rPr>
        <w:t>Razdelek »Skupna ponudbena vrednost, del Predračun«</w:t>
      </w:r>
    </w:p>
    <w:p w14:paraId="7CB64E32" w14:textId="77777777" w:rsidR="00B03A82" w:rsidRPr="00180E85" w:rsidRDefault="00B03A82" w:rsidP="00B03A82">
      <w:pPr>
        <w:keepNext/>
        <w:keepLines/>
        <w:ind w:left="360"/>
        <w:jc w:val="both"/>
        <w:rPr>
          <w:rFonts w:ascii="Tahoma" w:hAnsi="Tahoma" w:cs="Tahoma"/>
          <w:sz w:val="20"/>
        </w:rPr>
      </w:pPr>
      <w:r w:rsidRPr="00180E85">
        <w:rPr>
          <w:rFonts w:ascii="Tahoma" w:hAnsi="Tahoma" w:cs="Tahoma"/>
          <w:sz w:val="20"/>
        </w:rPr>
        <w:t xml:space="preserve">Ponudnik v sistem e-JN </w:t>
      </w:r>
      <w:r w:rsidRPr="00180E85">
        <w:rPr>
          <w:rFonts w:ascii="Tahoma" w:hAnsi="Tahoma" w:cs="Tahoma"/>
          <w:b/>
          <w:sz w:val="20"/>
        </w:rPr>
        <w:t>v razdelek »Skupna ponudbena vrednost«</w:t>
      </w:r>
      <w:r w:rsidRPr="00180E85">
        <w:rPr>
          <w:rFonts w:ascii="Tahoma" w:hAnsi="Tahoma" w:cs="Tahoma"/>
          <w:sz w:val="20"/>
        </w:rPr>
        <w:t xml:space="preserve"> v za to namenjeno tabelo vpiše skupni ponudbeni znesek brez davka v EUR in znesek davka v EUR. Znesek z davkom (EUR) in vsi podatki, ki prikazujejo skupno ponudbeno vrednost, se izračunajo samodejno. </w:t>
      </w:r>
    </w:p>
    <w:p w14:paraId="3D479F73" w14:textId="77777777" w:rsidR="00B03A82" w:rsidRDefault="00B03A82" w:rsidP="00FA5994">
      <w:pPr>
        <w:spacing w:after="0" w:line="240" w:lineRule="auto"/>
        <w:jc w:val="both"/>
        <w:rPr>
          <w:rFonts w:ascii="Tahoma" w:eastAsia="Times New Roman" w:hAnsi="Tahoma" w:cs="Tahoma"/>
          <w:sz w:val="20"/>
          <w:szCs w:val="20"/>
          <w:lang w:eastAsia="sl-SI"/>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768"/>
      </w:tblGrid>
      <w:tr w:rsidR="004D0F3F" w:rsidRPr="00180E85" w14:paraId="77C6B3CB" w14:textId="77777777" w:rsidTr="00C1213B">
        <w:tc>
          <w:tcPr>
            <w:tcW w:w="7725" w:type="dxa"/>
          </w:tcPr>
          <w:p w14:paraId="6CB29A43" w14:textId="77777777" w:rsidR="004D0F3F" w:rsidRPr="00180E85" w:rsidRDefault="004D0F3F" w:rsidP="009D58B0">
            <w:pPr>
              <w:keepNext/>
              <w:keepLines/>
              <w:spacing w:after="0" w:line="240" w:lineRule="auto"/>
              <w:jc w:val="both"/>
              <w:rPr>
                <w:rFonts w:ascii="Tahoma" w:hAnsi="Tahoma" w:cs="Tahoma"/>
                <w:b/>
                <w:bCs/>
                <w:sz w:val="20"/>
              </w:rPr>
            </w:pPr>
            <w:r w:rsidRPr="00180E85">
              <w:rPr>
                <w:rFonts w:ascii="Tahoma" w:hAnsi="Tahoma" w:cs="Tahoma"/>
                <w:b/>
                <w:bCs/>
                <w:sz w:val="20"/>
              </w:rPr>
              <w:lastRenderedPageBreak/>
              <w:t>POVZETEK PREDRAČUNA</w:t>
            </w:r>
          </w:p>
        </w:tc>
        <w:tc>
          <w:tcPr>
            <w:tcW w:w="1768" w:type="dxa"/>
          </w:tcPr>
          <w:p w14:paraId="1AD4FBA5" w14:textId="77777777" w:rsidR="004D0F3F" w:rsidRPr="00180E85" w:rsidRDefault="004D0F3F" w:rsidP="009D58B0">
            <w:pPr>
              <w:keepNext/>
              <w:keepLines/>
              <w:spacing w:after="0" w:line="240" w:lineRule="auto"/>
              <w:jc w:val="both"/>
              <w:rPr>
                <w:rFonts w:ascii="Tahoma" w:hAnsi="Tahoma" w:cs="Tahoma"/>
                <w:b/>
                <w:bCs/>
                <w:i/>
                <w:sz w:val="20"/>
              </w:rPr>
            </w:pPr>
            <w:r w:rsidRPr="00180E85">
              <w:rPr>
                <w:rFonts w:ascii="Tahoma" w:hAnsi="Tahoma" w:cs="Tahoma"/>
                <w:b/>
                <w:bCs/>
                <w:i/>
                <w:sz w:val="20"/>
              </w:rPr>
              <w:t>Priloga 2/1</w:t>
            </w:r>
          </w:p>
        </w:tc>
      </w:tr>
    </w:tbl>
    <w:p w14:paraId="1CEC5E32" w14:textId="77777777" w:rsidR="004D0F3F" w:rsidRPr="00180E85" w:rsidRDefault="004D0F3F" w:rsidP="004D0F3F">
      <w:pPr>
        <w:keepNext/>
        <w:keepLines/>
        <w:spacing w:after="0"/>
        <w:jc w:val="both"/>
        <w:rPr>
          <w:rFonts w:ascii="Tahoma" w:eastAsia="Times New Roman" w:hAnsi="Tahoma" w:cs="Tahoma"/>
          <w:b/>
          <w:color w:val="FF0000"/>
          <w:sz w:val="20"/>
          <w:lang w:eastAsia="sl-SI"/>
        </w:rPr>
      </w:pPr>
      <w:r w:rsidRPr="00180E85">
        <w:rPr>
          <w:rFonts w:ascii="Tahoma" w:hAnsi="Tahoma" w:cs="Tahoma"/>
          <w:sz w:val="20"/>
        </w:rPr>
        <w:t xml:space="preserve">V </w:t>
      </w:r>
      <w:r w:rsidRPr="00180E85">
        <w:rPr>
          <w:rFonts w:ascii="Tahoma" w:hAnsi="Tahoma" w:cs="Tahoma"/>
          <w:b/>
          <w:sz w:val="20"/>
        </w:rPr>
        <w:t>del »Predračun«</w:t>
      </w:r>
      <w:r w:rsidRPr="00180E85">
        <w:rPr>
          <w:rFonts w:ascii="Tahoma" w:hAnsi="Tahoma" w:cs="Tahoma"/>
          <w:sz w:val="20"/>
        </w:rPr>
        <w:t xml:space="preserve"> pa naloži izpolnjeno in podpisano Prilogo »POVZETEK PREDRAČUNA« v pdf. obliki/formatu. »Skupna ponudbena vrednost«, ki bo vpisana v istoimenski razdelek, in dokument Priloga 2/1 »POVZETEK PREDRAČUNA, ki bo naložen kot predračun v del »Predračun«, bosta razvidna in dostopna na javnem odpiranju ponudb. </w:t>
      </w:r>
    </w:p>
    <w:p w14:paraId="32E669EC" w14:textId="77777777" w:rsidR="004D0F3F" w:rsidRPr="00180E85" w:rsidRDefault="004D0F3F" w:rsidP="004D0F3F">
      <w:pPr>
        <w:keepNext/>
        <w:keepLines/>
        <w:spacing w:after="0" w:line="240" w:lineRule="auto"/>
        <w:jc w:val="both"/>
        <w:rPr>
          <w:rFonts w:ascii="Tahoma" w:hAnsi="Tahoma" w:cs="Tahoma"/>
          <w:sz w:val="20"/>
        </w:rPr>
      </w:pPr>
      <w:r w:rsidRPr="00180E85">
        <w:rPr>
          <w:rFonts w:ascii="Tahoma" w:hAnsi="Tahoma" w:cs="Tahoma"/>
          <w:sz w:val="20"/>
        </w:rPr>
        <w:t>V primeru razhajanj med podatki navedenimi v razdelku »Skupna ponudbena vrednost«, podatki v Prilogi 2/1 »POVZETEK PREDRAČUNA« - naloženim v del »Predračun«, in celotnim izpolnjenim ponudbenim predračunom popisa storitev v pdf. formatu (Priloga 2/2) - naloženim v razdelek »Dokumenti«, del »Ostale priloge«, kot veljavni štejejo podatki celotnega ponudbenega predračuna popisa storitev v pdf. format (Priloga 2/2), ki je predložen v razdelku »Dokumenti«, del »Ostale priloge«.</w:t>
      </w:r>
    </w:p>
    <w:p w14:paraId="4C7A60B2" w14:textId="77777777" w:rsidR="004D0F3F" w:rsidRDefault="004D0F3F" w:rsidP="004D0F3F">
      <w:pPr>
        <w:keepNext/>
        <w:spacing w:after="0" w:line="240" w:lineRule="auto"/>
        <w:jc w:val="both"/>
        <w:rPr>
          <w:rFonts w:ascii="Tahoma" w:eastAsia="Times New Roman" w:hAnsi="Tahoma" w:cs="Tahoma"/>
          <w:sz w:val="20"/>
          <w:szCs w:val="20"/>
          <w:lang w:eastAsia="sl-SI"/>
        </w:rPr>
      </w:pPr>
    </w:p>
    <w:p w14:paraId="0DDC5DF7" w14:textId="77777777" w:rsidR="004D0F3F" w:rsidRPr="00180E85" w:rsidRDefault="004D0F3F" w:rsidP="004D0F3F">
      <w:pPr>
        <w:keepNext/>
        <w:keepLines/>
        <w:numPr>
          <w:ilvl w:val="0"/>
          <w:numId w:val="15"/>
        </w:numPr>
        <w:spacing w:after="0" w:line="240" w:lineRule="auto"/>
        <w:jc w:val="both"/>
        <w:rPr>
          <w:rFonts w:ascii="Tahoma" w:eastAsia="Times New Roman" w:hAnsi="Tahoma" w:cs="Tahoma"/>
          <w:b/>
          <w:color w:val="FF0000"/>
          <w:sz w:val="20"/>
          <w:lang w:eastAsia="sl-SI"/>
        </w:rPr>
      </w:pPr>
      <w:r w:rsidRPr="00180E85">
        <w:rPr>
          <w:rFonts w:ascii="Tahoma" w:eastAsia="Times New Roman" w:hAnsi="Tahoma" w:cs="Tahoma"/>
          <w:b/>
          <w:color w:val="FF0000"/>
          <w:sz w:val="20"/>
          <w:lang w:eastAsia="sl-SI"/>
        </w:rPr>
        <w:t>Razdelek »DOKUMENTI, del Izjava - ponudnik«</w:t>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4D0F3F" w:rsidRPr="00180E85" w14:paraId="5BE74D01" w14:textId="77777777" w:rsidTr="009D58B0">
        <w:tc>
          <w:tcPr>
            <w:tcW w:w="7938" w:type="dxa"/>
            <w:tcBorders>
              <w:top w:val="single" w:sz="4" w:space="0" w:color="auto"/>
              <w:bottom w:val="single" w:sz="4" w:space="0" w:color="auto"/>
            </w:tcBorders>
          </w:tcPr>
          <w:p w14:paraId="5A0D8347" w14:textId="77777777" w:rsidR="004D0F3F" w:rsidRPr="00180E85" w:rsidRDefault="004D0F3F" w:rsidP="009D58B0">
            <w:pPr>
              <w:keepNext/>
              <w:keepLines/>
              <w:spacing w:after="0" w:line="240" w:lineRule="auto"/>
              <w:rPr>
                <w:rFonts w:ascii="Tahoma" w:eastAsia="Times New Roman" w:hAnsi="Tahoma" w:cs="Tahoma"/>
                <w:b/>
                <w:sz w:val="20"/>
                <w:szCs w:val="20"/>
                <w:lang w:eastAsia="sl-SI"/>
              </w:rPr>
            </w:pPr>
            <w:r w:rsidRPr="00180E85">
              <w:rPr>
                <w:rFonts w:ascii="Tahoma" w:eastAsia="Times New Roman" w:hAnsi="Tahoma" w:cs="Tahoma"/>
                <w:b/>
                <w:sz w:val="20"/>
                <w:szCs w:val="20"/>
                <w:lang w:eastAsia="sl-SI"/>
              </w:rPr>
              <w:br w:type="page"/>
            </w:r>
            <w:r w:rsidRPr="00180E85">
              <w:rPr>
                <w:rFonts w:ascii="Tahoma" w:eastAsia="Times New Roman" w:hAnsi="Tahoma" w:cs="Tahoma"/>
                <w:b/>
                <w:sz w:val="20"/>
                <w:szCs w:val="20"/>
                <w:lang w:eastAsia="sl-SI"/>
              </w:rPr>
              <w:br w:type="page"/>
            </w:r>
            <w:r w:rsidRPr="00180E85">
              <w:rPr>
                <w:rFonts w:ascii="Tahoma" w:eastAsia="Times New Roman" w:hAnsi="Tahoma" w:cs="Tahoma"/>
                <w:b/>
                <w:sz w:val="20"/>
                <w:szCs w:val="20"/>
                <w:lang w:eastAsia="sl-SI"/>
              </w:rPr>
              <w:br w:type="page"/>
            </w:r>
            <w:r w:rsidRPr="00180E85">
              <w:rPr>
                <w:rFonts w:ascii="Tahoma" w:eastAsia="Times New Roman" w:hAnsi="Tahoma" w:cs="Tahoma"/>
                <w:b/>
                <w:sz w:val="20"/>
                <w:szCs w:val="20"/>
                <w:lang w:eastAsia="sl-SI"/>
              </w:rPr>
              <w:br w:type="page"/>
            </w:r>
            <w:r w:rsidRPr="00180E85">
              <w:rPr>
                <w:rFonts w:ascii="Tahoma" w:eastAsia="Times New Roman" w:hAnsi="Tahoma" w:cs="Tahoma"/>
                <w:b/>
                <w:bCs/>
                <w:sz w:val="20"/>
                <w:szCs w:val="20"/>
                <w:lang w:eastAsia="sl-SI"/>
              </w:rPr>
              <w:br w:type="page"/>
            </w:r>
            <w:r w:rsidRPr="00180E85">
              <w:rPr>
                <w:rFonts w:ascii="Tahoma" w:eastAsia="Times New Roman" w:hAnsi="Tahoma" w:cs="Tahoma"/>
                <w:b/>
                <w:bCs/>
                <w:sz w:val="20"/>
                <w:szCs w:val="20"/>
                <w:lang w:eastAsia="sl-SI"/>
              </w:rPr>
              <w:br w:type="page"/>
            </w:r>
            <w:r w:rsidRPr="00180E85">
              <w:rPr>
                <w:rFonts w:ascii="Tahoma" w:eastAsia="Times New Roman" w:hAnsi="Tahoma" w:cs="Tahoma"/>
                <w:b/>
                <w:sz w:val="20"/>
                <w:szCs w:val="20"/>
                <w:lang w:eastAsia="sl-SI"/>
              </w:rPr>
              <w:br w:type="page"/>
            </w:r>
            <w:r w:rsidRPr="00180E85">
              <w:rPr>
                <w:rFonts w:ascii="Tahoma" w:eastAsia="Times New Roman" w:hAnsi="Tahoma" w:cs="Tahoma"/>
                <w:b/>
                <w:sz w:val="20"/>
                <w:szCs w:val="20"/>
                <w:lang w:eastAsia="sl-SI"/>
              </w:rPr>
              <w:br w:type="page"/>
            </w:r>
            <w:r w:rsidRPr="00180E85">
              <w:rPr>
                <w:rFonts w:ascii="Tahoma" w:eastAsia="Times New Roman" w:hAnsi="Tahoma" w:cs="Tahoma"/>
                <w:b/>
                <w:sz w:val="20"/>
                <w:szCs w:val="20"/>
                <w:lang w:eastAsia="sl-SI"/>
              </w:rPr>
              <w:br w:type="page"/>
            </w:r>
            <w:r w:rsidRPr="00180E85">
              <w:rPr>
                <w:rFonts w:ascii="Tahoma" w:eastAsia="Times New Roman" w:hAnsi="Tahoma" w:cs="Tahoma"/>
                <w:b/>
                <w:sz w:val="20"/>
                <w:szCs w:val="20"/>
                <w:lang w:eastAsia="sl-SI"/>
              </w:rPr>
              <w:br w:type="page"/>
            </w:r>
            <w:r w:rsidRPr="00180E85">
              <w:rPr>
                <w:rFonts w:ascii="Tahoma" w:eastAsia="Times New Roman" w:hAnsi="Tahoma" w:cs="Tahoma"/>
                <w:b/>
                <w:bCs/>
                <w:sz w:val="20"/>
                <w:szCs w:val="20"/>
                <w:lang w:eastAsia="sl-SI"/>
              </w:rPr>
              <w:br w:type="page"/>
            </w:r>
            <w:r w:rsidRPr="00180E85">
              <w:rPr>
                <w:rFonts w:ascii="Tahoma" w:eastAsia="Times New Roman" w:hAnsi="Tahoma" w:cs="Tahoma"/>
                <w:b/>
                <w:sz w:val="20"/>
                <w:szCs w:val="20"/>
                <w:lang w:eastAsia="sl-SI"/>
              </w:rPr>
              <w:br w:type="page"/>
              <w:t>UGOTAVLJANJE SPOSOBNOSTI</w:t>
            </w:r>
          </w:p>
        </w:tc>
        <w:tc>
          <w:tcPr>
            <w:tcW w:w="1560" w:type="dxa"/>
            <w:tcBorders>
              <w:top w:val="single" w:sz="4" w:space="0" w:color="auto"/>
              <w:bottom w:val="single" w:sz="4" w:space="0" w:color="auto"/>
            </w:tcBorders>
          </w:tcPr>
          <w:p w14:paraId="53721D9F" w14:textId="77777777" w:rsidR="004D0F3F" w:rsidRPr="00180E85" w:rsidRDefault="004D0F3F" w:rsidP="009D58B0">
            <w:pPr>
              <w:keepNext/>
              <w:keepLines/>
              <w:spacing w:after="0" w:line="240" w:lineRule="auto"/>
              <w:rPr>
                <w:rFonts w:ascii="Tahoma" w:eastAsia="Times New Roman" w:hAnsi="Tahoma" w:cs="Tahoma"/>
                <w:b/>
                <w:bCs/>
                <w:i/>
                <w:iCs/>
                <w:sz w:val="20"/>
                <w:szCs w:val="20"/>
                <w:lang w:eastAsia="sl-SI"/>
              </w:rPr>
            </w:pPr>
            <w:r w:rsidRPr="00180E85">
              <w:rPr>
                <w:rFonts w:ascii="Tahoma" w:eastAsia="Times New Roman" w:hAnsi="Tahoma" w:cs="Tahoma"/>
                <w:b/>
                <w:bCs/>
                <w:i/>
                <w:iCs/>
                <w:sz w:val="20"/>
                <w:szCs w:val="20"/>
                <w:lang w:eastAsia="sl-SI"/>
              </w:rPr>
              <w:t>Priloga A</w:t>
            </w:r>
          </w:p>
        </w:tc>
      </w:tr>
    </w:tbl>
    <w:p w14:paraId="5381FCF3" w14:textId="77777777" w:rsidR="004D0F3F" w:rsidRPr="00180E85" w:rsidRDefault="004D0F3F" w:rsidP="004D0F3F">
      <w:pPr>
        <w:keepNext/>
        <w:keepLines/>
        <w:spacing w:after="0" w:line="240" w:lineRule="auto"/>
        <w:jc w:val="both"/>
        <w:rPr>
          <w:rFonts w:ascii="Tahoma" w:eastAsia="Times New Roman" w:hAnsi="Tahoma" w:cs="Tahoma"/>
          <w:b/>
          <w:sz w:val="20"/>
          <w:lang w:eastAsia="sl-SI"/>
        </w:rPr>
      </w:pPr>
      <w:r w:rsidRPr="00180E85">
        <w:rPr>
          <w:rFonts w:ascii="Tahoma" w:eastAsia="Times New Roman" w:hAnsi="Tahoma" w:cs="Tahoma"/>
          <w:sz w:val="20"/>
          <w:lang w:eastAsia="sl-SI"/>
        </w:rPr>
        <w:t xml:space="preserve">Ponudniki v informacijskem sistemu e-JN v </w:t>
      </w:r>
      <w:r w:rsidRPr="00180E85">
        <w:rPr>
          <w:rFonts w:ascii="Tahoma" w:eastAsia="Times New Roman" w:hAnsi="Tahoma" w:cs="Tahoma"/>
          <w:b/>
          <w:sz w:val="20"/>
          <w:lang w:eastAsia="sl-SI"/>
        </w:rPr>
        <w:t>razdelek »DOKUMENTI, del Izjava - ponudnik«</w:t>
      </w:r>
      <w:r w:rsidRPr="00180E85">
        <w:rPr>
          <w:rFonts w:ascii="Tahoma" w:eastAsia="Times New Roman" w:hAnsi="Tahoma" w:cs="Tahoma"/>
          <w:sz w:val="20"/>
          <w:lang w:eastAsia="sl-SI"/>
        </w:rPr>
        <w:t xml:space="preserve"> naložijo izpolnjeno prilogo, ki je v razpisni dokumentaciji označena kot Priloga A - UGOTAVLJANJE SPOSOBNOSTI. </w:t>
      </w:r>
      <w:r w:rsidRPr="00180E85">
        <w:rPr>
          <w:rFonts w:ascii="Tahoma" w:eastAsia="Times New Roman" w:hAnsi="Tahoma" w:cs="Tahoma"/>
          <w:b/>
          <w:sz w:val="20"/>
          <w:lang w:eastAsia="sl-SI"/>
        </w:rPr>
        <w:t>»Prilogo A – Ugotavljanje sposobnosti« je potrebno izpolniti, podpisati, žigosati in priložiti v .pdf formatu.</w:t>
      </w:r>
    </w:p>
    <w:p w14:paraId="3CD1CB19" w14:textId="77777777" w:rsidR="004D0F3F" w:rsidRDefault="004D0F3F" w:rsidP="004D0F3F">
      <w:pPr>
        <w:keepNext/>
        <w:spacing w:after="0" w:line="240" w:lineRule="auto"/>
        <w:jc w:val="both"/>
        <w:rPr>
          <w:rFonts w:ascii="Tahoma" w:eastAsia="Times New Roman" w:hAnsi="Tahoma" w:cs="Tahoma"/>
          <w:sz w:val="20"/>
          <w:szCs w:val="20"/>
          <w:lang w:eastAsia="sl-SI"/>
        </w:rPr>
      </w:pPr>
    </w:p>
    <w:p w14:paraId="7D2B63C0" w14:textId="77777777" w:rsidR="004D0F3F" w:rsidRPr="00180E85" w:rsidRDefault="004D0F3F" w:rsidP="004D0F3F">
      <w:pPr>
        <w:keepNext/>
        <w:keepLines/>
        <w:numPr>
          <w:ilvl w:val="0"/>
          <w:numId w:val="15"/>
        </w:numPr>
        <w:spacing w:after="0" w:line="240" w:lineRule="auto"/>
        <w:jc w:val="both"/>
        <w:rPr>
          <w:rFonts w:ascii="Tahoma" w:eastAsia="Times New Roman" w:hAnsi="Tahoma" w:cs="Tahoma"/>
          <w:b/>
          <w:color w:val="FF0000"/>
          <w:sz w:val="20"/>
          <w:lang w:eastAsia="sl-SI"/>
        </w:rPr>
      </w:pPr>
      <w:r w:rsidRPr="00180E85">
        <w:rPr>
          <w:rFonts w:ascii="Tahoma" w:eastAsia="Times New Roman" w:hAnsi="Tahoma" w:cs="Tahoma"/>
          <w:b/>
          <w:color w:val="FF0000"/>
          <w:sz w:val="20"/>
          <w:lang w:eastAsia="sl-SI"/>
        </w:rPr>
        <w:t>Razdelek »SODELUJOČI, del – Izjava – Ostali sodelujoči«</w:t>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4D0F3F" w:rsidRPr="00180E85" w14:paraId="601305EA" w14:textId="77777777" w:rsidTr="009D58B0">
        <w:tc>
          <w:tcPr>
            <w:tcW w:w="7938" w:type="dxa"/>
            <w:tcBorders>
              <w:top w:val="single" w:sz="4" w:space="0" w:color="auto"/>
              <w:bottom w:val="single" w:sz="4" w:space="0" w:color="auto"/>
            </w:tcBorders>
          </w:tcPr>
          <w:p w14:paraId="049EBE9B" w14:textId="77777777" w:rsidR="004D0F3F" w:rsidRPr="00180E85" w:rsidRDefault="004D0F3F" w:rsidP="009D58B0">
            <w:pPr>
              <w:keepNext/>
              <w:keepLines/>
              <w:spacing w:after="0" w:line="240" w:lineRule="auto"/>
              <w:rPr>
                <w:rFonts w:ascii="Tahoma" w:eastAsia="Times New Roman" w:hAnsi="Tahoma" w:cs="Tahoma"/>
                <w:b/>
                <w:sz w:val="20"/>
                <w:szCs w:val="20"/>
                <w:lang w:eastAsia="sl-SI"/>
              </w:rPr>
            </w:pPr>
            <w:r w:rsidRPr="00180E85">
              <w:rPr>
                <w:rFonts w:ascii="Tahoma" w:eastAsia="Times New Roman" w:hAnsi="Tahoma" w:cs="Tahoma"/>
                <w:b/>
                <w:sz w:val="20"/>
                <w:szCs w:val="20"/>
                <w:lang w:eastAsia="sl-SI"/>
              </w:rPr>
              <w:br w:type="page"/>
            </w:r>
            <w:r w:rsidRPr="00180E85">
              <w:rPr>
                <w:rFonts w:ascii="Tahoma" w:eastAsia="Times New Roman" w:hAnsi="Tahoma" w:cs="Tahoma"/>
                <w:b/>
                <w:sz w:val="20"/>
                <w:szCs w:val="20"/>
                <w:lang w:eastAsia="sl-SI"/>
              </w:rPr>
              <w:br w:type="page"/>
            </w:r>
            <w:r w:rsidRPr="00180E85">
              <w:rPr>
                <w:rFonts w:ascii="Tahoma" w:eastAsia="Times New Roman" w:hAnsi="Tahoma" w:cs="Tahoma"/>
                <w:b/>
                <w:sz w:val="20"/>
                <w:szCs w:val="20"/>
                <w:lang w:eastAsia="sl-SI"/>
              </w:rPr>
              <w:br w:type="page"/>
            </w:r>
            <w:r w:rsidRPr="00180E85">
              <w:rPr>
                <w:rFonts w:ascii="Tahoma" w:eastAsia="Times New Roman" w:hAnsi="Tahoma" w:cs="Tahoma"/>
                <w:b/>
                <w:sz w:val="20"/>
                <w:szCs w:val="20"/>
                <w:lang w:eastAsia="sl-SI"/>
              </w:rPr>
              <w:br w:type="page"/>
            </w:r>
            <w:r w:rsidRPr="00180E85">
              <w:rPr>
                <w:rFonts w:ascii="Tahoma" w:eastAsia="Times New Roman" w:hAnsi="Tahoma" w:cs="Tahoma"/>
                <w:b/>
                <w:bCs/>
                <w:sz w:val="20"/>
                <w:szCs w:val="20"/>
                <w:lang w:eastAsia="sl-SI"/>
              </w:rPr>
              <w:br w:type="page"/>
            </w:r>
            <w:r w:rsidRPr="00180E85">
              <w:rPr>
                <w:rFonts w:ascii="Tahoma" w:eastAsia="Times New Roman" w:hAnsi="Tahoma" w:cs="Tahoma"/>
                <w:b/>
                <w:bCs/>
                <w:sz w:val="20"/>
                <w:szCs w:val="20"/>
                <w:lang w:eastAsia="sl-SI"/>
              </w:rPr>
              <w:br w:type="page"/>
            </w:r>
            <w:r w:rsidRPr="00180E85">
              <w:rPr>
                <w:rFonts w:ascii="Tahoma" w:eastAsia="Times New Roman" w:hAnsi="Tahoma" w:cs="Tahoma"/>
                <w:b/>
                <w:sz w:val="20"/>
                <w:szCs w:val="20"/>
                <w:lang w:eastAsia="sl-SI"/>
              </w:rPr>
              <w:br w:type="page"/>
            </w:r>
            <w:r w:rsidRPr="00180E85">
              <w:rPr>
                <w:rFonts w:ascii="Tahoma" w:eastAsia="Times New Roman" w:hAnsi="Tahoma" w:cs="Tahoma"/>
                <w:b/>
                <w:sz w:val="20"/>
                <w:szCs w:val="20"/>
                <w:lang w:eastAsia="sl-SI"/>
              </w:rPr>
              <w:br w:type="page"/>
            </w:r>
            <w:r w:rsidRPr="00180E85">
              <w:rPr>
                <w:rFonts w:ascii="Tahoma" w:eastAsia="Times New Roman" w:hAnsi="Tahoma" w:cs="Tahoma"/>
                <w:b/>
                <w:sz w:val="20"/>
                <w:szCs w:val="20"/>
                <w:lang w:eastAsia="sl-SI"/>
              </w:rPr>
              <w:br w:type="page"/>
            </w:r>
            <w:r w:rsidRPr="00180E85">
              <w:rPr>
                <w:rFonts w:ascii="Tahoma" w:eastAsia="Times New Roman" w:hAnsi="Tahoma" w:cs="Tahoma"/>
                <w:b/>
                <w:sz w:val="20"/>
                <w:szCs w:val="20"/>
                <w:lang w:eastAsia="sl-SI"/>
              </w:rPr>
              <w:br w:type="page"/>
            </w:r>
            <w:r w:rsidRPr="00180E85">
              <w:rPr>
                <w:rFonts w:ascii="Tahoma" w:eastAsia="Times New Roman" w:hAnsi="Tahoma" w:cs="Tahoma"/>
                <w:b/>
                <w:bCs/>
                <w:sz w:val="20"/>
                <w:szCs w:val="20"/>
                <w:lang w:eastAsia="sl-SI"/>
              </w:rPr>
              <w:br w:type="page"/>
            </w:r>
            <w:r w:rsidRPr="00180E85">
              <w:rPr>
                <w:rFonts w:ascii="Tahoma" w:eastAsia="Times New Roman" w:hAnsi="Tahoma" w:cs="Tahoma"/>
                <w:b/>
                <w:sz w:val="20"/>
                <w:szCs w:val="20"/>
                <w:lang w:eastAsia="sl-SI"/>
              </w:rPr>
              <w:br w:type="page"/>
              <w:t>UGOTAVLJANJE SPOSOBNOSTI</w:t>
            </w:r>
          </w:p>
        </w:tc>
        <w:tc>
          <w:tcPr>
            <w:tcW w:w="1560" w:type="dxa"/>
            <w:tcBorders>
              <w:top w:val="single" w:sz="4" w:space="0" w:color="auto"/>
              <w:bottom w:val="single" w:sz="4" w:space="0" w:color="auto"/>
            </w:tcBorders>
          </w:tcPr>
          <w:p w14:paraId="5902EB8B" w14:textId="77777777" w:rsidR="004D0F3F" w:rsidRPr="00180E85" w:rsidRDefault="004D0F3F" w:rsidP="009D58B0">
            <w:pPr>
              <w:keepNext/>
              <w:keepLines/>
              <w:spacing w:after="0" w:line="240" w:lineRule="auto"/>
              <w:rPr>
                <w:rFonts w:ascii="Tahoma" w:eastAsia="Times New Roman" w:hAnsi="Tahoma" w:cs="Tahoma"/>
                <w:b/>
                <w:bCs/>
                <w:i/>
                <w:iCs/>
                <w:sz w:val="20"/>
                <w:szCs w:val="20"/>
                <w:lang w:eastAsia="sl-SI"/>
              </w:rPr>
            </w:pPr>
            <w:r w:rsidRPr="00180E85">
              <w:rPr>
                <w:rFonts w:ascii="Tahoma" w:eastAsia="Times New Roman" w:hAnsi="Tahoma" w:cs="Tahoma"/>
                <w:b/>
                <w:bCs/>
                <w:i/>
                <w:iCs/>
                <w:sz w:val="20"/>
                <w:szCs w:val="20"/>
                <w:lang w:eastAsia="sl-SI"/>
              </w:rPr>
              <w:t>Priloga A</w:t>
            </w:r>
          </w:p>
        </w:tc>
      </w:tr>
    </w:tbl>
    <w:p w14:paraId="54D6DAB7" w14:textId="77777777" w:rsidR="004D0F3F" w:rsidRDefault="004D0F3F" w:rsidP="004D0F3F">
      <w:pPr>
        <w:keepNext/>
        <w:keepLines/>
        <w:spacing w:after="0" w:line="240" w:lineRule="auto"/>
        <w:jc w:val="both"/>
        <w:rPr>
          <w:rFonts w:ascii="Tahoma" w:eastAsia="Times New Roman" w:hAnsi="Tahoma" w:cs="Tahoma"/>
          <w:sz w:val="20"/>
          <w:lang w:eastAsia="sl-SI"/>
        </w:rPr>
      </w:pPr>
      <w:r w:rsidRPr="00180E85">
        <w:rPr>
          <w:rFonts w:ascii="Tahoma" w:eastAsia="Times New Roman" w:hAnsi="Tahoma" w:cs="Tahoma"/>
          <w:sz w:val="20"/>
          <w:lang w:eastAsia="sl-SI"/>
        </w:rPr>
        <w:t xml:space="preserve">V primeru skupne ponudbe, uporabe zmogljivosti drugih subjektov in/ali podizvajalcev, mora ponudnik v informacijskem sistemu e-JN v </w:t>
      </w:r>
      <w:r w:rsidRPr="00180E85">
        <w:rPr>
          <w:rFonts w:ascii="Tahoma" w:eastAsia="Times New Roman" w:hAnsi="Tahoma" w:cs="Tahoma"/>
          <w:b/>
          <w:sz w:val="20"/>
          <w:lang w:eastAsia="sl-SI"/>
        </w:rPr>
        <w:t>razdelek »SODELUJOČI, del – Izjava – Ostali sodelujoči«</w:t>
      </w:r>
      <w:r w:rsidRPr="00180E85">
        <w:rPr>
          <w:rFonts w:ascii="Tahoma" w:eastAsia="Times New Roman" w:hAnsi="Tahoma" w:cs="Tahoma"/>
          <w:sz w:val="20"/>
          <w:lang w:eastAsia="sl-SI"/>
        </w:rPr>
        <w:t xml:space="preserve"> naložiti prilogo, ki je v razpisni dokumentaciji označena kot Priloga A - UGOTAVLJANJE SPOSOBNOSTI, za vsakega od ostalih sodelujočih. »Priloga A - UGOTAVLJANJE SPOSOBNOSTI« je potrebno izpolniti, podpisati, žigosati in priložiti v .pdf formatu.</w:t>
      </w:r>
    </w:p>
    <w:p w14:paraId="5ACD21E0" w14:textId="77777777" w:rsidR="00B03A82" w:rsidRPr="00180E85" w:rsidRDefault="00B03A82" w:rsidP="004D0F3F">
      <w:pPr>
        <w:keepNext/>
        <w:keepLines/>
        <w:spacing w:after="0" w:line="240" w:lineRule="auto"/>
        <w:jc w:val="both"/>
        <w:rPr>
          <w:rFonts w:ascii="Tahoma" w:eastAsia="Times New Roman" w:hAnsi="Tahoma" w:cs="Tahoma"/>
          <w:sz w:val="20"/>
          <w:lang w:eastAsia="sl-SI"/>
        </w:rPr>
      </w:pPr>
    </w:p>
    <w:p w14:paraId="1E68BED8" w14:textId="77777777" w:rsidR="004D0F3F" w:rsidRPr="00180E85" w:rsidRDefault="004D0F3F" w:rsidP="004D0F3F">
      <w:pPr>
        <w:keepNext/>
        <w:keepLines/>
        <w:numPr>
          <w:ilvl w:val="0"/>
          <w:numId w:val="15"/>
        </w:numPr>
        <w:spacing w:after="0" w:line="240" w:lineRule="auto"/>
        <w:jc w:val="both"/>
        <w:rPr>
          <w:rFonts w:ascii="Tahoma" w:eastAsia="Times New Roman" w:hAnsi="Tahoma" w:cs="Tahoma"/>
          <w:b/>
          <w:color w:val="FF0000"/>
          <w:sz w:val="20"/>
          <w:lang w:eastAsia="sl-SI"/>
        </w:rPr>
      </w:pPr>
      <w:r w:rsidRPr="00180E85">
        <w:rPr>
          <w:rFonts w:ascii="Tahoma" w:eastAsia="Times New Roman" w:hAnsi="Tahoma" w:cs="Tahoma"/>
          <w:b/>
          <w:color w:val="FF0000"/>
          <w:sz w:val="20"/>
          <w:lang w:eastAsia="sl-SI"/>
        </w:rPr>
        <w:t>Razdelek »SODELUJOČI, del – Izjava – Ostali sodelujoči«</w:t>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4D0F3F" w:rsidRPr="00180E85" w14:paraId="1848CAD7" w14:textId="77777777" w:rsidTr="009D58B0">
        <w:tc>
          <w:tcPr>
            <w:tcW w:w="7938" w:type="dxa"/>
            <w:tcBorders>
              <w:top w:val="single" w:sz="4" w:space="0" w:color="auto"/>
              <w:bottom w:val="single" w:sz="4" w:space="0" w:color="auto"/>
            </w:tcBorders>
          </w:tcPr>
          <w:p w14:paraId="336E1F83" w14:textId="77777777" w:rsidR="004D0F3F" w:rsidRPr="00180E85" w:rsidRDefault="004D0F3F" w:rsidP="009D58B0">
            <w:pPr>
              <w:keepNext/>
              <w:keepLines/>
              <w:spacing w:after="0" w:line="240" w:lineRule="auto"/>
              <w:rPr>
                <w:rFonts w:ascii="Tahoma" w:eastAsia="Times New Roman" w:hAnsi="Tahoma" w:cs="Tahoma"/>
                <w:b/>
                <w:sz w:val="20"/>
                <w:szCs w:val="20"/>
                <w:lang w:eastAsia="sl-SI"/>
              </w:rPr>
            </w:pPr>
            <w:r w:rsidRPr="00180E85">
              <w:rPr>
                <w:rFonts w:ascii="Tahoma" w:eastAsia="Times New Roman" w:hAnsi="Tahoma" w:cs="Tahoma"/>
                <w:b/>
                <w:sz w:val="20"/>
                <w:szCs w:val="20"/>
                <w:lang w:eastAsia="sl-SI"/>
              </w:rPr>
              <w:br w:type="page"/>
            </w:r>
            <w:r w:rsidRPr="00180E85">
              <w:rPr>
                <w:rFonts w:ascii="Tahoma" w:eastAsia="Times New Roman" w:hAnsi="Tahoma" w:cs="Tahoma"/>
                <w:b/>
                <w:sz w:val="20"/>
                <w:szCs w:val="20"/>
                <w:lang w:eastAsia="sl-SI"/>
              </w:rPr>
              <w:br w:type="page"/>
            </w:r>
            <w:r w:rsidRPr="00180E85">
              <w:rPr>
                <w:rFonts w:ascii="Tahoma" w:eastAsia="Times New Roman" w:hAnsi="Tahoma" w:cs="Tahoma"/>
                <w:b/>
                <w:sz w:val="20"/>
                <w:szCs w:val="20"/>
                <w:lang w:eastAsia="sl-SI"/>
              </w:rPr>
              <w:br w:type="page"/>
            </w:r>
            <w:r w:rsidRPr="00180E85">
              <w:rPr>
                <w:rFonts w:ascii="Tahoma" w:eastAsia="Times New Roman" w:hAnsi="Tahoma" w:cs="Tahoma"/>
                <w:b/>
                <w:sz w:val="20"/>
                <w:szCs w:val="20"/>
                <w:lang w:eastAsia="sl-SI"/>
              </w:rPr>
              <w:br w:type="page"/>
            </w:r>
            <w:r w:rsidRPr="00180E85">
              <w:rPr>
                <w:rFonts w:ascii="Tahoma" w:eastAsia="Times New Roman" w:hAnsi="Tahoma" w:cs="Tahoma"/>
                <w:b/>
                <w:bCs/>
                <w:sz w:val="20"/>
                <w:szCs w:val="20"/>
                <w:lang w:eastAsia="sl-SI"/>
              </w:rPr>
              <w:br w:type="page"/>
            </w:r>
            <w:r w:rsidRPr="00180E85">
              <w:rPr>
                <w:rFonts w:ascii="Tahoma" w:eastAsia="Times New Roman" w:hAnsi="Tahoma" w:cs="Tahoma"/>
                <w:b/>
                <w:bCs/>
                <w:sz w:val="20"/>
                <w:szCs w:val="20"/>
                <w:lang w:eastAsia="sl-SI"/>
              </w:rPr>
              <w:br w:type="page"/>
            </w:r>
            <w:r w:rsidRPr="00180E85">
              <w:rPr>
                <w:rFonts w:ascii="Tahoma" w:eastAsia="Times New Roman" w:hAnsi="Tahoma" w:cs="Tahoma"/>
                <w:b/>
                <w:sz w:val="20"/>
                <w:szCs w:val="20"/>
                <w:lang w:eastAsia="sl-SI"/>
              </w:rPr>
              <w:br w:type="page"/>
            </w:r>
            <w:r w:rsidRPr="00180E85">
              <w:rPr>
                <w:rFonts w:ascii="Tahoma" w:eastAsia="Times New Roman" w:hAnsi="Tahoma" w:cs="Tahoma"/>
                <w:b/>
                <w:sz w:val="20"/>
                <w:szCs w:val="20"/>
                <w:lang w:eastAsia="sl-SI"/>
              </w:rPr>
              <w:br w:type="page"/>
            </w:r>
            <w:r w:rsidRPr="00180E85">
              <w:rPr>
                <w:rFonts w:ascii="Tahoma" w:eastAsia="Times New Roman" w:hAnsi="Tahoma" w:cs="Tahoma"/>
                <w:b/>
                <w:sz w:val="20"/>
                <w:szCs w:val="20"/>
                <w:lang w:eastAsia="sl-SI"/>
              </w:rPr>
              <w:br w:type="page"/>
            </w:r>
            <w:r w:rsidRPr="00180E85">
              <w:rPr>
                <w:rFonts w:ascii="Tahoma" w:eastAsia="Times New Roman" w:hAnsi="Tahoma" w:cs="Tahoma"/>
                <w:b/>
                <w:sz w:val="20"/>
                <w:szCs w:val="20"/>
                <w:lang w:eastAsia="sl-SI"/>
              </w:rPr>
              <w:br w:type="page"/>
            </w:r>
            <w:r w:rsidRPr="00180E85">
              <w:rPr>
                <w:rFonts w:ascii="Tahoma" w:eastAsia="Times New Roman" w:hAnsi="Tahoma" w:cs="Tahoma"/>
                <w:b/>
                <w:bCs/>
                <w:sz w:val="20"/>
                <w:szCs w:val="20"/>
                <w:lang w:eastAsia="sl-SI"/>
              </w:rPr>
              <w:br w:type="page"/>
            </w:r>
            <w:r w:rsidRPr="00180E85">
              <w:rPr>
                <w:rFonts w:ascii="Tahoma" w:eastAsia="Times New Roman" w:hAnsi="Tahoma" w:cs="Tahoma"/>
                <w:b/>
                <w:sz w:val="20"/>
                <w:szCs w:val="20"/>
                <w:lang w:eastAsia="sl-SI"/>
              </w:rPr>
              <w:br w:type="page"/>
              <w:t>UGOTAVLJANJE SPOSOBNOSTI</w:t>
            </w:r>
          </w:p>
        </w:tc>
        <w:tc>
          <w:tcPr>
            <w:tcW w:w="1560" w:type="dxa"/>
            <w:tcBorders>
              <w:top w:val="single" w:sz="4" w:space="0" w:color="auto"/>
              <w:bottom w:val="single" w:sz="4" w:space="0" w:color="auto"/>
            </w:tcBorders>
          </w:tcPr>
          <w:p w14:paraId="22BBC387" w14:textId="77777777" w:rsidR="004D0F3F" w:rsidRPr="00180E85" w:rsidRDefault="004D0F3F" w:rsidP="009D58B0">
            <w:pPr>
              <w:keepNext/>
              <w:keepLines/>
              <w:spacing w:after="0" w:line="240" w:lineRule="auto"/>
              <w:rPr>
                <w:rFonts w:ascii="Tahoma" w:eastAsia="Times New Roman" w:hAnsi="Tahoma" w:cs="Tahoma"/>
                <w:b/>
                <w:bCs/>
                <w:i/>
                <w:iCs/>
                <w:sz w:val="20"/>
                <w:szCs w:val="20"/>
                <w:lang w:eastAsia="sl-SI"/>
              </w:rPr>
            </w:pPr>
            <w:r w:rsidRPr="00180E85">
              <w:rPr>
                <w:rFonts w:ascii="Tahoma" w:eastAsia="Times New Roman" w:hAnsi="Tahoma" w:cs="Tahoma"/>
                <w:b/>
                <w:bCs/>
                <w:i/>
                <w:iCs/>
                <w:sz w:val="20"/>
                <w:szCs w:val="20"/>
                <w:lang w:eastAsia="sl-SI"/>
              </w:rPr>
              <w:t>Priloga A</w:t>
            </w:r>
          </w:p>
        </w:tc>
      </w:tr>
    </w:tbl>
    <w:p w14:paraId="3B9A67CF" w14:textId="77777777" w:rsidR="004D0F3F" w:rsidRPr="00180E85" w:rsidRDefault="004D0F3F" w:rsidP="004D0F3F">
      <w:pPr>
        <w:keepNext/>
        <w:keepLines/>
        <w:spacing w:after="0" w:line="240" w:lineRule="auto"/>
        <w:jc w:val="both"/>
        <w:rPr>
          <w:rFonts w:ascii="Tahoma" w:eastAsia="Times New Roman" w:hAnsi="Tahoma" w:cs="Tahoma"/>
          <w:sz w:val="20"/>
          <w:lang w:eastAsia="sl-SI"/>
        </w:rPr>
      </w:pPr>
      <w:r w:rsidRPr="00180E85">
        <w:rPr>
          <w:rFonts w:ascii="Tahoma" w:eastAsia="Times New Roman" w:hAnsi="Tahoma" w:cs="Tahoma"/>
          <w:sz w:val="20"/>
          <w:lang w:eastAsia="sl-SI"/>
        </w:rPr>
        <w:t xml:space="preserve">V primeru skupne ponudbe, uporabe zmogljivosti drugih subjektov in/ali podizvajalcev, mora ponudnik v informacijskem sistemu e-JN v </w:t>
      </w:r>
      <w:r w:rsidRPr="00180E85">
        <w:rPr>
          <w:rFonts w:ascii="Tahoma" w:eastAsia="Times New Roman" w:hAnsi="Tahoma" w:cs="Tahoma"/>
          <w:b/>
          <w:sz w:val="20"/>
          <w:lang w:eastAsia="sl-SI"/>
        </w:rPr>
        <w:t>razdelek »SODELUJOČI, del – Izjava – Ostali sodelujoči«</w:t>
      </w:r>
      <w:r w:rsidRPr="00180E85">
        <w:rPr>
          <w:rFonts w:ascii="Tahoma" w:eastAsia="Times New Roman" w:hAnsi="Tahoma" w:cs="Tahoma"/>
          <w:sz w:val="20"/>
          <w:lang w:eastAsia="sl-SI"/>
        </w:rPr>
        <w:t xml:space="preserve"> naložiti prilogo, ki je v razpisni dokumentaciji označena kot Priloga A - UGOTAVLJANJE SPOSOBNOSTI, za vsakega od ostalih sodelujočih. »Priloga A - UGOTAVLJANJE SPOSOBNOSTI« je potrebno izpolniti, podpisati, žigosati in priložiti v .pdf formatu.</w:t>
      </w:r>
    </w:p>
    <w:p w14:paraId="2D8D318A" w14:textId="77777777" w:rsidR="004D0F3F" w:rsidRPr="00180E85" w:rsidRDefault="004D0F3F" w:rsidP="004D0F3F">
      <w:pPr>
        <w:keepNext/>
        <w:keepLines/>
        <w:spacing w:after="0" w:line="240" w:lineRule="auto"/>
        <w:jc w:val="both"/>
        <w:rPr>
          <w:rFonts w:ascii="Tahoma" w:eastAsia="Times New Roman" w:hAnsi="Tahoma" w:cs="Tahoma"/>
          <w:sz w:val="20"/>
          <w:lang w:eastAsia="sl-SI"/>
        </w:rPr>
      </w:pPr>
    </w:p>
    <w:p w14:paraId="1CB23D99" w14:textId="77777777" w:rsidR="004D0F3F" w:rsidRPr="00180E85" w:rsidRDefault="004D0F3F" w:rsidP="004D0F3F">
      <w:pPr>
        <w:keepNext/>
        <w:keepLines/>
        <w:numPr>
          <w:ilvl w:val="0"/>
          <w:numId w:val="15"/>
        </w:numPr>
        <w:spacing w:after="0" w:line="240" w:lineRule="auto"/>
        <w:jc w:val="both"/>
        <w:rPr>
          <w:rFonts w:ascii="Tahoma" w:eastAsia="Times New Roman" w:hAnsi="Tahoma" w:cs="Tahoma"/>
          <w:b/>
          <w:color w:val="FF0000"/>
          <w:sz w:val="20"/>
          <w:lang w:eastAsia="sl-SI"/>
        </w:rPr>
      </w:pPr>
      <w:r w:rsidRPr="00180E85">
        <w:rPr>
          <w:rFonts w:ascii="Tahoma" w:eastAsia="Times New Roman" w:hAnsi="Tahoma" w:cs="Tahoma"/>
          <w:b/>
          <w:color w:val="FF0000"/>
          <w:sz w:val="20"/>
          <w:lang w:eastAsia="sl-SI"/>
        </w:rPr>
        <w:t>Razdelek »DOKUMENTI, del Ostale priloge«</w:t>
      </w:r>
    </w:p>
    <w:p w14:paraId="7CF1CE7A" w14:textId="77777777" w:rsidR="004D0F3F" w:rsidRPr="00180E85" w:rsidRDefault="004D0F3F" w:rsidP="004D0F3F">
      <w:pPr>
        <w:keepNext/>
        <w:keepLines/>
        <w:spacing w:after="0" w:line="240" w:lineRule="auto"/>
        <w:jc w:val="both"/>
        <w:rPr>
          <w:rFonts w:ascii="Tahoma" w:eastAsia="Times New Roman" w:hAnsi="Tahoma" w:cs="Tahoma"/>
          <w:sz w:val="20"/>
          <w:lang w:eastAsia="sl-SI"/>
        </w:rPr>
      </w:pPr>
      <w:r w:rsidRPr="00180E85">
        <w:rPr>
          <w:rFonts w:ascii="Tahoma" w:eastAsia="Times New Roman" w:hAnsi="Tahoma" w:cs="Tahoma"/>
          <w:sz w:val="20"/>
          <w:lang w:eastAsia="sl-SI"/>
        </w:rPr>
        <w:t>Ponudnik v informacijskem sistemu e-JN</w:t>
      </w:r>
      <w:r w:rsidRPr="00180E85">
        <w:rPr>
          <w:rFonts w:ascii="Tahoma" w:eastAsia="Times New Roman" w:hAnsi="Tahoma" w:cs="Tahoma"/>
          <w:b/>
          <w:sz w:val="20"/>
          <w:lang w:eastAsia="sl-SI"/>
        </w:rPr>
        <w:t xml:space="preserve"> v razdelek »DOKUMENTI, del Ostale priloge« </w:t>
      </w:r>
      <w:r w:rsidRPr="00180E85">
        <w:rPr>
          <w:rFonts w:ascii="Tahoma" w:eastAsia="Times New Roman" w:hAnsi="Tahoma" w:cs="Tahoma"/>
          <w:sz w:val="20"/>
          <w:lang w:eastAsia="sl-SI"/>
        </w:rPr>
        <w:t>naloži ostalo ponudbeno dokumentacijo, ki je zahtevana s to razpisno dokumentacijo, vključno s celotnim predračunom popisa storitev.</w:t>
      </w:r>
    </w:p>
    <w:p w14:paraId="51643135" w14:textId="77777777" w:rsidR="004D0F3F" w:rsidRDefault="004D0F3F" w:rsidP="00B50E88">
      <w:pPr>
        <w:keepNext/>
        <w:keepLines/>
        <w:spacing w:after="0" w:line="240" w:lineRule="auto"/>
        <w:jc w:val="both"/>
        <w:rPr>
          <w:rFonts w:ascii="Tahoma" w:eastAsia="Times New Roman" w:hAnsi="Tahoma" w:cs="Tahoma"/>
          <w:sz w:val="20"/>
          <w:lang w:eastAsia="sl-SI"/>
        </w:rPr>
      </w:pPr>
    </w:p>
    <w:p w14:paraId="6DC1B527" w14:textId="5E111BCB" w:rsidR="00967958" w:rsidRPr="00180E85" w:rsidRDefault="00967958" w:rsidP="00B50E88">
      <w:pPr>
        <w:keepNext/>
        <w:keepLines/>
        <w:spacing w:after="0" w:line="240" w:lineRule="auto"/>
        <w:jc w:val="both"/>
        <w:rPr>
          <w:rFonts w:ascii="Tahoma" w:eastAsia="Times New Roman" w:hAnsi="Tahoma" w:cs="Tahoma"/>
          <w:sz w:val="20"/>
          <w:lang w:eastAsia="sl-SI"/>
        </w:rPr>
      </w:pPr>
      <w:r w:rsidRPr="00180E85">
        <w:rPr>
          <w:rFonts w:ascii="Tahoma" w:eastAsia="Times New Roman" w:hAnsi="Tahoma" w:cs="Tahoma"/>
          <w:sz w:val="20"/>
          <w:lang w:eastAsia="sl-SI"/>
        </w:rPr>
        <w:t xml:space="preserve">Spodaj zahtevana ponudbena dokumentacija mora biti </w:t>
      </w:r>
      <w:r w:rsidRPr="00180E85">
        <w:rPr>
          <w:rFonts w:ascii="Tahoma" w:eastAsia="Times New Roman" w:hAnsi="Tahoma" w:cs="Tahoma"/>
          <w:b/>
          <w:sz w:val="20"/>
          <w:u w:val="single"/>
          <w:lang w:eastAsia="sl-SI"/>
        </w:rPr>
        <w:t>priložena v .pdf formatu</w:t>
      </w:r>
      <w:r w:rsidRPr="00180E85">
        <w:rPr>
          <w:rFonts w:ascii="Tahoma" w:eastAsia="Times New Roman" w:hAnsi="Tahoma" w:cs="Tahoma"/>
          <w:sz w:val="20"/>
          <w:lang w:eastAsia="sl-SI"/>
        </w:rPr>
        <w:t xml:space="preserve"> (sken celotne ponudbe z izpolnjenimi, podpisanimi in žigosanimi ponudbenimi listinami). Ponudnik lahko fizični podpis nadomesti z elektronskim podpisom, v kolikor e-JN to dopušča in ni drugače določeno z razpisno dokumentacijo (v tem primeru žigosanje ni potrebno). Ponudniki so obvezani priložiti vse priloge, razen če v posamezni prilogi ni drugače navedeno. </w:t>
      </w:r>
    </w:p>
    <w:p w14:paraId="3B4F87EA" w14:textId="77777777" w:rsidR="00967958" w:rsidRPr="00180E85" w:rsidRDefault="00967958" w:rsidP="00B50E88">
      <w:pPr>
        <w:keepNext/>
        <w:keepLines/>
        <w:spacing w:after="0" w:line="240" w:lineRule="auto"/>
        <w:jc w:val="both"/>
        <w:rPr>
          <w:rFonts w:ascii="Tahoma" w:eastAsia="Times New Roman" w:hAnsi="Tahoma" w:cs="Tahoma"/>
          <w:sz w:val="20"/>
          <w:lang w:eastAsia="sl-SI"/>
        </w:rPr>
      </w:pPr>
    </w:p>
    <w:p w14:paraId="751DE177" w14:textId="77777777" w:rsidR="00967958" w:rsidRPr="00180E85" w:rsidRDefault="00967958" w:rsidP="00B50E88">
      <w:pPr>
        <w:keepNext/>
        <w:keepLine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Ostala ponudbena dokumentacija je sestavljena iz naslednjih dokumentov (prilog):</w:t>
      </w:r>
    </w:p>
    <w:p w14:paraId="165F7AAF"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tbl>
      <w:tblPr>
        <w:tblW w:w="933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89"/>
        <w:gridCol w:w="931"/>
        <w:gridCol w:w="515"/>
      </w:tblGrid>
      <w:tr w:rsidR="00967958" w:rsidRPr="00180E85" w14:paraId="171374C1" w14:textId="77777777" w:rsidTr="00F22648">
        <w:trPr>
          <w:trHeight w:val="238"/>
        </w:trPr>
        <w:tc>
          <w:tcPr>
            <w:tcW w:w="7889" w:type="dxa"/>
          </w:tcPr>
          <w:p w14:paraId="67F24724"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PODATKI O PONUDNIKU </w:t>
            </w:r>
          </w:p>
        </w:tc>
        <w:tc>
          <w:tcPr>
            <w:tcW w:w="931" w:type="dxa"/>
            <w:tcBorders>
              <w:right w:val="nil"/>
            </w:tcBorders>
          </w:tcPr>
          <w:p w14:paraId="54A0196D" w14:textId="77777777" w:rsidR="00967958" w:rsidRPr="00180E85" w:rsidRDefault="00967958" w:rsidP="00B50E88">
            <w:pPr>
              <w:keepNext/>
              <w:keepLines/>
              <w:spacing w:after="0" w:line="240" w:lineRule="auto"/>
              <w:jc w:val="both"/>
              <w:rPr>
                <w:rFonts w:ascii="Tahoma" w:eastAsia="Times New Roman" w:hAnsi="Tahoma" w:cs="Tahoma"/>
                <w:b/>
                <w:i/>
                <w:sz w:val="20"/>
                <w:szCs w:val="20"/>
                <w:lang w:eastAsia="sl-SI"/>
              </w:rPr>
            </w:pPr>
            <w:r w:rsidRPr="00180E85">
              <w:rPr>
                <w:rFonts w:ascii="Tahoma" w:eastAsia="Times New Roman" w:hAnsi="Tahoma" w:cs="Tahoma"/>
                <w:b/>
                <w:i/>
                <w:sz w:val="20"/>
                <w:szCs w:val="20"/>
                <w:lang w:eastAsia="sl-SI"/>
              </w:rPr>
              <w:t xml:space="preserve">Priloga </w:t>
            </w:r>
          </w:p>
        </w:tc>
        <w:tc>
          <w:tcPr>
            <w:tcW w:w="515" w:type="dxa"/>
            <w:tcBorders>
              <w:left w:val="nil"/>
            </w:tcBorders>
          </w:tcPr>
          <w:p w14:paraId="1CFC5346" w14:textId="77777777" w:rsidR="00967958" w:rsidRPr="00180E85" w:rsidRDefault="00967958" w:rsidP="00B50E88">
            <w:pPr>
              <w:keepNext/>
              <w:keepLines/>
              <w:spacing w:after="0" w:line="240" w:lineRule="auto"/>
              <w:jc w:val="both"/>
              <w:rPr>
                <w:rFonts w:ascii="Tahoma" w:eastAsia="Times New Roman" w:hAnsi="Tahoma" w:cs="Tahoma"/>
                <w:b/>
                <w:i/>
                <w:sz w:val="20"/>
                <w:szCs w:val="20"/>
                <w:lang w:eastAsia="sl-SI"/>
              </w:rPr>
            </w:pPr>
            <w:r w:rsidRPr="00180E85">
              <w:rPr>
                <w:rFonts w:ascii="Tahoma" w:eastAsia="Times New Roman" w:hAnsi="Tahoma" w:cs="Tahoma"/>
                <w:b/>
                <w:i/>
                <w:sz w:val="20"/>
                <w:szCs w:val="20"/>
                <w:lang w:eastAsia="sl-SI"/>
              </w:rPr>
              <w:t>1</w:t>
            </w:r>
          </w:p>
        </w:tc>
      </w:tr>
    </w:tbl>
    <w:p w14:paraId="6072DF29"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Prilogo je potrebno izpolniti, podpisati in žigosati. V primeru skupne ponudbe morajo razmnožen obrazec Priloge 1 izpolniti vsi ponudniki – partnerji. K tej prilogi se priloži tudi pravni akt o skupni izvedbi naročila.</w:t>
      </w:r>
    </w:p>
    <w:p w14:paraId="31E819F0"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418"/>
      </w:tblGrid>
      <w:tr w:rsidR="00967958" w:rsidRPr="00180E85" w14:paraId="784D55C3" w14:textId="77777777" w:rsidTr="00F22648">
        <w:tc>
          <w:tcPr>
            <w:tcW w:w="7938" w:type="dxa"/>
            <w:tcBorders>
              <w:top w:val="single" w:sz="4" w:space="0" w:color="auto"/>
              <w:bottom w:val="single" w:sz="4" w:space="0" w:color="auto"/>
            </w:tcBorders>
          </w:tcPr>
          <w:p w14:paraId="3037D133"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PRAVNI AKT O SKUPNI IZVEDBI NAROČILA</w:t>
            </w:r>
          </w:p>
        </w:tc>
        <w:tc>
          <w:tcPr>
            <w:tcW w:w="1418" w:type="dxa"/>
            <w:tcBorders>
              <w:top w:val="single" w:sz="4" w:space="0" w:color="auto"/>
              <w:bottom w:val="single" w:sz="4" w:space="0" w:color="auto"/>
            </w:tcBorders>
          </w:tcPr>
          <w:p w14:paraId="6861502A" w14:textId="77777777" w:rsidR="00967958" w:rsidRPr="00180E85" w:rsidRDefault="00967958" w:rsidP="00B50E88">
            <w:pPr>
              <w:keepNext/>
              <w:keepLines/>
              <w:spacing w:after="0" w:line="240" w:lineRule="auto"/>
              <w:jc w:val="both"/>
              <w:rPr>
                <w:rFonts w:ascii="Tahoma" w:eastAsia="Times New Roman" w:hAnsi="Tahoma" w:cs="Tahoma"/>
                <w:b/>
                <w:i/>
                <w:sz w:val="20"/>
                <w:szCs w:val="20"/>
                <w:lang w:eastAsia="sl-SI"/>
              </w:rPr>
            </w:pPr>
            <w:r w:rsidRPr="00180E85">
              <w:rPr>
                <w:rFonts w:ascii="Tahoma" w:eastAsia="Times New Roman" w:hAnsi="Tahoma" w:cs="Tahoma"/>
                <w:b/>
                <w:i/>
                <w:sz w:val="20"/>
                <w:szCs w:val="20"/>
                <w:lang w:eastAsia="sl-SI"/>
              </w:rPr>
              <w:t>Priloga 1/1</w:t>
            </w:r>
          </w:p>
        </w:tc>
      </w:tr>
    </w:tbl>
    <w:p w14:paraId="49E0195E"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Če gre za skupno ponudbo, se prilogi priloži pravni akt o skupni izvedbi naročila, katerega morajo podpisati in žigosati vsi ponudniki.</w:t>
      </w:r>
    </w:p>
    <w:p w14:paraId="0EC4253D" w14:textId="77777777" w:rsidR="00967958" w:rsidRDefault="00967958" w:rsidP="00B50E88">
      <w:pPr>
        <w:keepNext/>
        <w:keepLines/>
        <w:spacing w:after="0" w:line="240" w:lineRule="auto"/>
        <w:jc w:val="both"/>
        <w:rPr>
          <w:rFonts w:ascii="Tahoma" w:eastAsia="Times New Roman" w:hAnsi="Tahoma" w:cs="Tahoma"/>
          <w:sz w:val="20"/>
          <w:szCs w:val="20"/>
          <w:lang w:eastAsia="sl-SI"/>
        </w:rPr>
      </w:pPr>
    </w:p>
    <w:p w14:paraId="470CC413" w14:textId="77777777" w:rsidR="00C1213B" w:rsidRDefault="00C1213B" w:rsidP="00B50E88">
      <w:pPr>
        <w:keepNext/>
        <w:keepLines/>
        <w:spacing w:after="0" w:line="240" w:lineRule="auto"/>
        <w:jc w:val="both"/>
        <w:rPr>
          <w:rFonts w:ascii="Tahoma" w:eastAsia="Times New Roman" w:hAnsi="Tahoma" w:cs="Tahoma"/>
          <w:sz w:val="20"/>
          <w:szCs w:val="20"/>
          <w:lang w:eastAsia="sl-SI"/>
        </w:rPr>
      </w:pPr>
    </w:p>
    <w:p w14:paraId="35D4DAC4" w14:textId="77777777" w:rsidR="00C1213B" w:rsidRPr="00180E85" w:rsidRDefault="00C1213B" w:rsidP="00B50E88">
      <w:pPr>
        <w:keepNext/>
        <w:keepLines/>
        <w:spacing w:after="0" w:line="240" w:lineRule="auto"/>
        <w:jc w:val="both"/>
        <w:rPr>
          <w:rFonts w:ascii="Tahoma" w:eastAsia="Times New Roman" w:hAnsi="Tahoma" w:cs="Tahoma"/>
          <w:sz w:val="20"/>
          <w:szCs w:val="20"/>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967958" w:rsidRPr="00180E85" w14:paraId="551779C4" w14:textId="77777777" w:rsidTr="00F22648">
        <w:tc>
          <w:tcPr>
            <w:tcW w:w="7933" w:type="dxa"/>
          </w:tcPr>
          <w:p w14:paraId="15D557C6" w14:textId="678935D3"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lastRenderedPageBreak/>
              <w:t>PONUDBENI PREDRAČUN</w:t>
            </w:r>
            <w:r w:rsidR="005760DF" w:rsidRPr="00180E85">
              <w:rPr>
                <w:rFonts w:ascii="Tahoma" w:eastAsia="Times New Roman" w:hAnsi="Tahoma" w:cs="Tahoma"/>
                <w:sz w:val="20"/>
                <w:szCs w:val="20"/>
                <w:lang w:eastAsia="sl-SI"/>
              </w:rPr>
              <w:t xml:space="preserve"> (popisi del)</w:t>
            </w:r>
          </w:p>
        </w:tc>
        <w:tc>
          <w:tcPr>
            <w:tcW w:w="1418" w:type="dxa"/>
          </w:tcPr>
          <w:p w14:paraId="34950CC4" w14:textId="77777777" w:rsidR="00967958" w:rsidRPr="00180E85" w:rsidRDefault="00967958" w:rsidP="00B50E88">
            <w:pPr>
              <w:keepNext/>
              <w:keepLines/>
              <w:spacing w:after="0" w:line="240" w:lineRule="auto"/>
              <w:ind w:left="-211" w:firstLine="211"/>
              <w:jc w:val="both"/>
              <w:rPr>
                <w:rFonts w:ascii="Tahoma" w:eastAsia="Times New Roman" w:hAnsi="Tahoma" w:cs="Tahoma"/>
                <w:b/>
                <w:i/>
                <w:sz w:val="20"/>
                <w:szCs w:val="20"/>
                <w:lang w:eastAsia="sl-SI"/>
              </w:rPr>
            </w:pPr>
            <w:r w:rsidRPr="00180E85">
              <w:rPr>
                <w:rFonts w:ascii="Tahoma" w:eastAsia="Times New Roman" w:hAnsi="Tahoma" w:cs="Tahoma"/>
                <w:b/>
                <w:i/>
                <w:sz w:val="20"/>
                <w:szCs w:val="20"/>
                <w:lang w:eastAsia="sl-SI"/>
              </w:rPr>
              <w:t>Priloga 2/2</w:t>
            </w:r>
          </w:p>
        </w:tc>
      </w:tr>
    </w:tbl>
    <w:p w14:paraId="00A747BF"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Ponudnik za to stranjo priloži izpolnjen in podpisan ponudbeni predračun v pdf. formatu, ki je priloga razpisne dokumentacije. Zaželeno je, da ponudnik priloži ponudbeni predračun tudi v excel formatu.</w:t>
      </w:r>
    </w:p>
    <w:p w14:paraId="2C782150"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799"/>
        <w:gridCol w:w="2552"/>
      </w:tblGrid>
      <w:tr w:rsidR="00967958" w:rsidRPr="00180E85" w14:paraId="1E711E65" w14:textId="77777777" w:rsidTr="00F22648">
        <w:tc>
          <w:tcPr>
            <w:tcW w:w="6799" w:type="dxa"/>
          </w:tcPr>
          <w:p w14:paraId="17A2B303"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IZJAVA FIZIČNIH IN PRAVNIH OSEB ter POOBLASTILO za FIZIČNE OSEBE</w:t>
            </w:r>
          </w:p>
        </w:tc>
        <w:tc>
          <w:tcPr>
            <w:tcW w:w="2552" w:type="dxa"/>
          </w:tcPr>
          <w:p w14:paraId="57BA3ADD" w14:textId="77777777" w:rsidR="00967958" w:rsidRPr="00180E85" w:rsidRDefault="00967958" w:rsidP="00B50E88">
            <w:pPr>
              <w:keepNext/>
              <w:keepLines/>
              <w:spacing w:after="0" w:line="240" w:lineRule="auto"/>
              <w:jc w:val="both"/>
              <w:rPr>
                <w:rFonts w:ascii="Tahoma" w:eastAsia="Times New Roman" w:hAnsi="Tahoma" w:cs="Tahoma"/>
                <w:b/>
                <w:bCs/>
                <w:i/>
                <w:iCs/>
                <w:sz w:val="20"/>
                <w:szCs w:val="20"/>
                <w:lang w:eastAsia="sl-SI"/>
              </w:rPr>
            </w:pPr>
            <w:r w:rsidRPr="00180E85">
              <w:rPr>
                <w:rFonts w:ascii="Tahoma" w:eastAsia="Times New Roman" w:hAnsi="Tahoma" w:cs="Tahoma"/>
                <w:b/>
                <w:bCs/>
                <w:i/>
                <w:iCs/>
                <w:sz w:val="20"/>
                <w:szCs w:val="20"/>
                <w:lang w:eastAsia="sl-SI"/>
              </w:rPr>
              <w:t>Priloga 3/1, Priloga 3/2</w:t>
            </w:r>
          </w:p>
        </w:tc>
      </w:tr>
    </w:tbl>
    <w:p w14:paraId="74A7CC46"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Izjavo in pooblastilo izpolnijo in podpišejo vsi gospodarski subjekti, pooblastila za fizične osebe pa vse osebe, ki so člani upravnega, vodstvenega ali nadzornega organa ponudnika (v primeru skupne ponudbe velja za vse člane skupine ponudnikov – partnerje), podizvajalca oz. subjekt, katerega zmogljivost uporablja ponudnik, ali ki imajo pooblastila za njegovo zastopanje ali odločanje ali nadzor v njem.</w:t>
      </w:r>
    </w:p>
    <w:p w14:paraId="6454937C"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tbl>
      <w:tblPr>
        <w:tblW w:w="935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7"/>
      </w:tblGrid>
      <w:tr w:rsidR="00967958" w:rsidRPr="00180E85" w14:paraId="7C358506" w14:textId="77777777" w:rsidTr="00F22648">
        <w:tc>
          <w:tcPr>
            <w:tcW w:w="7933" w:type="dxa"/>
          </w:tcPr>
          <w:p w14:paraId="1BAAF835"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UDELEŽBA PODIZVAJALCA IN POOBLASTILO ZA NEPOSREDNA PLAČILA</w:t>
            </w:r>
          </w:p>
        </w:tc>
        <w:tc>
          <w:tcPr>
            <w:tcW w:w="1417" w:type="dxa"/>
          </w:tcPr>
          <w:p w14:paraId="0900BBE9" w14:textId="77777777" w:rsidR="00967958" w:rsidRPr="00180E85" w:rsidRDefault="00967958" w:rsidP="00B50E88">
            <w:pPr>
              <w:keepNext/>
              <w:keepLines/>
              <w:spacing w:after="0" w:line="240" w:lineRule="auto"/>
              <w:jc w:val="both"/>
              <w:rPr>
                <w:rFonts w:ascii="Tahoma" w:eastAsia="Times New Roman" w:hAnsi="Tahoma" w:cs="Tahoma"/>
                <w:b/>
                <w:i/>
                <w:sz w:val="20"/>
                <w:szCs w:val="20"/>
                <w:lang w:eastAsia="sl-SI"/>
              </w:rPr>
            </w:pPr>
            <w:r w:rsidRPr="00180E85">
              <w:rPr>
                <w:rFonts w:ascii="Tahoma" w:eastAsia="Times New Roman" w:hAnsi="Tahoma" w:cs="Tahoma"/>
                <w:b/>
                <w:i/>
                <w:sz w:val="20"/>
                <w:szCs w:val="20"/>
                <w:lang w:eastAsia="sl-SI"/>
              </w:rPr>
              <w:t>Priloga 4/1</w:t>
            </w:r>
          </w:p>
        </w:tc>
      </w:tr>
    </w:tbl>
    <w:p w14:paraId="2C3D3DE7"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Podizvajalec izpolni vse zahtevane podatke, v kolikor ponudnik del javnega naročila odda v podizvajanje. Če ponudnik ne nastopa z nobenim podizvajalcem, priloge ni treba prilagati.</w:t>
      </w:r>
    </w:p>
    <w:p w14:paraId="447C912C"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967958" w:rsidRPr="00180E85" w14:paraId="7418C549" w14:textId="77777777" w:rsidTr="00F22648">
        <w:tc>
          <w:tcPr>
            <w:tcW w:w="7933" w:type="dxa"/>
          </w:tcPr>
          <w:p w14:paraId="79DA1F0C"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SOGLASJE PODIZVAJALCA ZA NEPOSREDNA PLAČILA</w:t>
            </w:r>
          </w:p>
        </w:tc>
        <w:tc>
          <w:tcPr>
            <w:tcW w:w="1418" w:type="dxa"/>
          </w:tcPr>
          <w:p w14:paraId="3FE5F5F0" w14:textId="77777777" w:rsidR="00967958" w:rsidRPr="00180E85" w:rsidRDefault="00967958" w:rsidP="00B50E88">
            <w:pPr>
              <w:keepNext/>
              <w:keepLines/>
              <w:spacing w:after="0" w:line="240" w:lineRule="auto"/>
              <w:jc w:val="both"/>
              <w:rPr>
                <w:rFonts w:ascii="Tahoma" w:eastAsia="Times New Roman" w:hAnsi="Tahoma" w:cs="Tahoma"/>
                <w:b/>
                <w:i/>
                <w:sz w:val="20"/>
                <w:szCs w:val="20"/>
                <w:lang w:eastAsia="sl-SI"/>
              </w:rPr>
            </w:pPr>
            <w:r w:rsidRPr="00180E85">
              <w:rPr>
                <w:rFonts w:ascii="Tahoma" w:eastAsia="Times New Roman" w:hAnsi="Tahoma" w:cs="Tahoma"/>
                <w:b/>
                <w:i/>
                <w:sz w:val="20"/>
                <w:szCs w:val="20"/>
                <w:lang w:eastAsia="sl-SI"/>
              </w:rPr>
              <w:t>Priloga 4/2</w:t>
            </w:r>
          </w:p>
        </w:tc>
      </w:tr>
    </w:tbl>
    <w:p w14:paraId="75557E33"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Podizvajalec izpolni prilogo, v kolikor zahteva neposredna plačila. V kolikor ponudnik v predmetnem naročilu ne nastopa z nobenim podizvajalcem, priloge ni treba prilagati.</w:t>
      </w:r>
    </w:p>
    <w:p w14:paraId="6BD74DF4"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967958" w:rsidRPr="00180E85" w14:paraId="74B66526" w14:textId="77777777" w:rsidTr="00F22648">
        <w:tc>
          <w:tcPr>
            <w:tcW w:w="7933" w:type="dxa"/>
          </w:tcPr>
          <w:p w14:paraId="3DD68B58"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SEZNAM SUBJEKTOV, KATERIH ZMOGLJIVOST UPORABLJA PONUDNIK  </w:t>
            </w:r>
          </w:p>
        </w:tc>
        <w:tc>
          <w:tcPr>
            <w:tcW w:w="1418" w:type="dxa"/>
          </w:tcPr>
          <w:p w14:paraId="6AAC72A0" w14:textId="77777777" w:rsidR="00967958" w:rsidRPr="00180E85" w:rsidRDefault="00967958" w:rsidP="00B50E88">
            <w:pPr>
              <w:keepNext/>
              <w:keepLines/>
              <w:spacing w:after="0" w:line="240" w:lineRule="auto"/>
              <w:jc w:val="both"/>
              <w:rPr>
                <w:rFonts w:ascii="Tahoma" w:eastAsia="Times New Roman" w:hAnsi="Tahoma" w:cs="Tahoma"/>
                <w:b/>
                <w:i/>
                <w:sz w:val="20"/>
                <w:szCs w:val="20"/>
                <w:lang w:eastAsia="sl-SI"/>
              </w:rPr>
            </w:pPr>
            <w:r w:rsidRPr="00180E85">
              <w:rPr>
                <w:rFonts w:ascii="Tahoma" w:eastAsia="Times New Roman" w:hAnsi="Tahoma" w:cs="Tahoma"/>
                <w:b/>
                <w:i/>
                <w:sz w:val="20"/>
                <w:szCs w:val="20"/>
                <w:lang w:eastAsia="sl-SI"/>
              </w:rPr>
              <w:t>Priloga 4/3</w:t>
            </w:r>
          </w:p>
        </w:tc>
      </w:tr>
    </w:tbl>
    <w:p w14:paraId="14535AC5"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Ponudnik mora prilogo izpolniti, v kolikor uporabi zmogljivost drugih subjektov za izvedbo javnega naročila. Ponudnik in naveden subjekt, katerih zmogljivosti uporablja ponudnik, prilogo podpišeta in žigosata. V kolikor ponudnik v predmetnem naročilu ne nastopa z subjektom, priloge ni treba prilagati.</w:t>
      </w:r>
    </w:p>
    <w:p w14:paraId="5CCDE3B3" w14:textId="77777777" w:rsidR="00967958" w:rsidRDefault="00967958" w:rsidP="00B50E88">
      <w:pPr>
        <w:keepNext/>
        <w:keepLines/>
        <w:spacing w:after="0" w:line="240" w:lineRule="auto"/>
        <w:jc w:val="both"/>
        <w:rPr>
          <w:rFonts w:ascii="Tahoma" w:eastAsia="Times New Roman" w:hAnsi="Tahoma" w:cs="Tahoma"/>
          <w:sz w:val="20"/>
          <w:szCs w:val="20"/>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799"/>
        <w:gridCol w:w="2552"/>
      </w:tblGrid>
      <w:tr w:rsidR="00967958" w:rsidRPr="00180E85" w14:paraId="00ADB6F3" w14:textId="77777777" w:rsidTr="00087194">
        <w:tc>
          <w:tcPr>
            <w:tcW w:w="6799" w:type="dxa"/>
            <w:tcBorders>
              <w:top w:val="single" w:sz="4" w:space="0" w:color="auto"/>
              <w:bottom w:val="single" w:sz="4" w:space="0" w:color="auto"/>
            </w:tcBorders>
          </w:tcPr>
          <w:p w14:paraId="61A52357" w14:textId="6DB72ECA" w:rsidR="00967958" w:rsidRPr="00180E85" w:rsidRDefault="007B3424" w:rsidP="00B50E88">
            <w:pPr>
              <w:keepNext/>
              <w:keepLines/>
              <w:spacing w:after="0" w:line="240" w:lineRule="auto"/>
              <w:rPr>
                <w:rFonts w:ascii="Tahoma" w:eastAsia="Times New Roman" w:hAnsi="Tahoma" w:cs="Tahoma"/>
                <w:sz w:val="20"/>
                <w:szCs w:val="20"/>
                <w:highlight w:val="yellow"/>
                <w:lang w:eastAsia="sl-SI"/>
              </w:rPr>
            </w:pPr>
            <w:bookmarkStart w:id="21" w:name="_Hlk233790756"/>
            <w:r w:rsidRPr="00180E85">
              <w:rPr>
                <w:rFonts w:ascii="Tahoma" w:eastAsia="Times New Roman" w:hAnsi="Tahoma" w:cs="Tahoma"/>
                <w:sz w:val="20"/>
                <w:szCs w:val="20"/>
                <w:lang w:eastAsia="sl-SI"/>
              </w:rPr>
              <w:t>SEZNAM</w:t>
            </w:r>
            <w:r w:rsidR="00824A0C" w:rsidRPr="00180E85">
              <w:rPr>
                <w:rFonts w:ascii="Tahoma" w:eastAsia="Times New Roman" w:hAnsi="Tahoma" w:cs="Tahoma"/>
                <w:sz w:val="20"/>
                <w:szCs w:val="20"/>
                <w:lang w:eastAsia="sl-SI"/>
              </w:rPr>
              <w:t xml:space="preserve"> IN POTRDILA</w:t>
            </w:r>
            <w:r w:rsidR="00967958" w:rsidRPr="00180E85">
              <w:rPr>
                <w:rFonts w:ascii="Tahoma" w:eastAsia="Times New Roman" w:hAnsi="Tahoma" w:cs="Tahoma"/>
                <w:sz w:val="20"/>
                <w:szCs w:val="20"/>
                <w:lang w:eastAsia="sl-SI"/>
              </w:rPr>
              <w:t xml:space="preserve"> REFERENC </w:t>
            </w:r>
          </w:p>
        </w:tc>
        <w:tc>
          <w:tcPr>
            <w:tcW w:w="2552" w:type="dxa"/>
            <w:tcBorders>
              <w:top w:val="single" w:sz="4" w:space="0" w:color="auto"/>
              <w:bottom w:val="single" w:sz="4" w:space="0" w:color="auto"/>
            </w:tcBorders>
          </w:tcPr>
          <w:p w14:paraId="1749AE3A" w14:textId="27F61BC3" w:rsidR="00967958" w:rsidRPr="00180E85" w:rsidRDefault="00967958" w:rsidP="007B3424">
            <w:pPr>
              <w:keepNext/>
              <w:keepLines/>
              <w:spacing w:after="0" w:line="240" w:lineRule="auto"/>
              <w:ind w:left="-71" w:firstLine="71"/>
              <w:rPr>
                <w:rFonts w:ascii="Tahoma" w:eastAsia="Times New Roman" w:hAnsi="Tahoma" w:cs="Tahoma"/>
                <w:b/>
                <w:i/>
                <w:sz w:val="20"/>
                <w:szCs w:val="20"/>
                <w:highlight w:val="yellow"/>
                <w:lang w:eastAsia="sl-SI"/>
              </w:rPr>
            </w:pPr>
            <w:r w:rsidRPr="00180E85">
              <w:rPr>
                <w:rFonts w:ascii="Tahoma" w:eastAsia="Times New Roman" w:hAnsi="Tahoma" w:cs="Tahoma"/>
                <w:b/>
                <w:i/>
                <w:sz w:val="20"/>
                <w:szCs w:val="20"/>
                <w:lang w:eastAsia="sl-SI"/>
              </w:rPr>
              <w:t>Priloga 5</w:t>
            </w:r>
            <w:r w:rsidR="00824A0C" w:rsidRPr="00180E85">
              <w:rPr>
                <w:rFonts w:ascii="Tahoma" w:eastAsia="Times New Roman" w:hAnsi="Tahoma" w:cs="Tahoma"/>
                <w:b/>
                <w:i/>
                <w:sz w:val="20"/>
                <w:szCs w:val="20"/>
                <w:lang w:eastAsia="sl-SI"/>
              </w:rPr>
              <w:t>, Priloga 5/1</w:t>
            </w:r>
          </w:p>
        </w:tc>
      </w:tr>
    </w:tbl>
    <w:bookmarkEnd w:id="21"/>
    <w:p w14:paraId="32D199E9" w14:textId="207AB349" w:rsidR="00824A0C" w:rsidRPr="00180E85" w:rsidRDefault="00824A0C" w:rsidP="00824A0C">
      <w:pPr>
        <w:keepNext/>
        <w:keepLines/>
        <w:spacing w:after="0" w:line="240" w:lineRule="auto"/>
        <w:jc w:val="both"/>
        <w:rPr>
          <w:rFonts w:ascii="Tahoma" w:hAnsi="Tahoma" w:cs="Tahoma"/>
          <w:sz w:val="20"/>
          <w:szCs w:val="20"/>
          <w:lang w:eastAsia="sl-SI"/>
        </w:rPr>
      </w:pPr>
      <w:r w:rsidRPr="00180E85">
        <w:rPr>
          <w:rFonts w:ascii="Tahoma" w:hAnsi="Tahoma" w:cs="Tahoma"/>
          <w:sz w:val="20"/>
          <w:szCs w:val="20"/>
          <w:lang w:eastAsia="sl-SI"/>
        </w:rPr>
        <w:t>Ponudnik mora v obrazcu priloga 5 navesti pridobljene reference za predmetno javno naročilo. V prilogi 5/1 mora ponudnik priložiti izpolnjene in potrjene obrazce za reference, ki jih ponudnik navaja v prilogi 5. Ponudnik razmnoži potrebno število izvodov posameznih prilog.</w:t>
      </w:r>
    </w:p>
    <w:p w14:paraId="73335F47" w14:textId="77777777" w:rsidR="006F3621" w:rsidRPr="00180E85" w:rsidRDefault="006F3621" w:rsidP="00992D16">
      <w:pPr>
        <w:keepNext/>
        <w:keepLines/>
        <w:spacing w:after="0" w:line="240" w:lineRule="auto"/>
        <w:jc w:val="both"/>
        <w:rPr>
          <w:rFonts w:ascii="Tahoma" w:eastAsia="Times New Roman" w:hAnsi="Tahoma" w:cs="Tahoma"/>
          <w:sz w:val="20"/>
          <w:szCs w:val="20"/>
          <w:highlight w:val="yellow"/>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941"/>
        <w:gridCol w:w="2410"/>
      </w:tblGrid>
      <w:tr w:rsidR="007B3424" w:rsidRPr="00180E85" w14:paraId="2B43F916" w14:textId="77777777" w:rsidTr="00087194">
        <w:tc>
          <w:tcPr>
            <w:tcW w:w="6941" w:type="dxa"/>
            <w:tcBorders>
              <w:top w:val="single" w:sz="4" w:space="0" w:color="auto"/>
              <w:bottom w:val="single" w:sz="4" w:space="0" w:color="auto"/>
            </w:tcBorders>
          </w:tcPr>
          <w:p w14:paraId="294B76FC" w14:textId="1C30FE53" w:rsidR="007B3424" w:rsidRPr="00180E85" w:rsidRDefault="00992D16" w:rsidP="00F22648">
            <w:pPr>
              <w:keepNext/>
              <w:keepLines/>
              <w:spacing w:after="0" w:line="240" w:lineRule="auto"/>
              <w:rPr>
                <w:rFonts w:ascii="Tahoma" w:eastAsia="Times New Roman" w:hAnsi="Tahoma" w:cs="Tahoma"/>
                <w:sz w:val="20"/>
                <w:szCs w:val="20"/>
                <w:lang w:eastAsia="sl-SI"/>
              </w:rPr>
            </w:pPr>
            <w:r w:rsidRPr="00180E85">
              <w:rPr>
                <w:rFonts w:ascii="Tahoma" w:eastAsia="Times New Roman" w:hAnsi="Tahoma" w:cs="Tahoma"/>
                <w:sz w:val="20"/>
                <w:szCs w:val="20"/>
                <w:lang w:eastAsia="sl-SI"/>
              </w:rPr>
              <w:t>STROKOVNA SPOSOBNOST</w:t>
            </w:r>
            <w:r w:rsidR="00C1213B">
              <w:rPr>
                <w:rFonts w:ascii="Tahoma" w:eastAsia="Times New Roman" w:hAnsi="Tahoma" w:cs="Tahoma"/>
                <w:sz w:val="20"/>
                <w:szCs w:val="20"/>
                <w:lang w:eastAsia="sl-SI"/>
              </w:rPr>
              <w:t xml:space="preserve"> </w:t>
            </w:r>
          </w:p>
        </w:tc>
        <w:tc>
          <w:tcPr>
            <w:tcW w:w="2410" w:type="dxa"/>
            <w:tcBorders>
              <w:top w:val="single" w:sz="4" w:space="0" w:color="auto"/>
              <w:bottom w:val="single" w:sz="4" w:space="0" w:color="auto"/>
            </w:tcBorders>
          </w:tcPr>
          <w:p w14:paraId="26C694B7" w14:textId="5678FA5C" w:rsidR="007B3424" w:rsidRPr="00180E85" w:rsidRDefault="007B3424" w:rsidP="00992D16">
            <w:pPr>
              <w:keepNext/>
              <w:keepLines/>
              <w:spacing w:after="0" w:line="240" w:lineRule="auto"/>
              <w:ind w:left="-71" w:firstLine="71"/>
              <w:rPr>
                <w:rFonts w:ascii="Tahoma" w:eastAsia="Times New Roman" w:hAnsi="Tahoma" w:cs="Tahoma"/>
                <w:b/>
                <w:i/>
                <w:sz w:val="20"/>
                <w:szCs w:val="20"/>
                <w:lang w:eastAsia="sl-SI"/>
              </w:rPr>
            </w:pPr>
            <w:r w:rsidRPr="00180E85">
              <w:rPr>
                <w:rFonts w:ascii="Tahoma" w:eastAsia="Times New Roman" w:hAnsi="Tahoma" w:cs="Tahoma"/>
                <w:b/>
                <w:i/>
                <w:sz w:val="20"/>
                <w:szCs w:val="20"/>
                <w:lang w:eastAsia="sl-SI"/>
              </w:rPr>
              <w:t xml:space="preserve">Priloga </w:t>
            </w:r>
            <w:r w:rsidR="00992D16" w:rsidRPr="00180E85">
              <w:rPr>
                <w:rFonts w:ascii="Tahoma" w:eastAsia="Times New Roman" w:hAnsi="Tahoma" w:cs="Tahoma"/>
                <w:b/>
                <w:i/>
                <w:sz w:val="20"/>
                <w:szCs w:val="20"/>
                <w:lang w:eastAsia="sl-SI"/>
              </w:rPr>
              <w:t>6</w:t>
            </w:r>
            <w:r w:rsidR="00D350D8" w:rsidRPr="00180E85">
              <w:rPr>
                <w:rFonts w:ascii="Tahoma" w:eastAsia="Times New Roman" w:hAnsi="Tahoma" w:cs="Tahoma"/>
                <w:b/>
                <w:i/>
                <w:sz w:val="20"/>
                <w:szCs w:val="20"/>
                <w:lang w:eastAsia="sl-SI"/>
              </w:rPr>
              <w:t>, Priloga 6/1</w:t>
            </w:r>
          </w:p>
        </w:tc>
      </w:tr>
    </w:tbl>
    <w:p w14:paraId="5DF04BBB" w14:textId="2AA79B60" w:rsidR="007B3424" w:rsidRDefault="00992D16" w:rsidP="00992D16">
      <w:pPr>
        <w:keepNext/>
        <w:keepLines/>
        <w:spacing w:after="0" w:line="240" w:lineRule="auto"/>
        <w:jc w:val="both"/>
        <w:rPr>
          <w:rFonts w:ascii="Tahoma" w:hAnsi="Tahoma" w:cs="Tahoma"/>
          <w:sz w:val="20"/>
          <w:szCs w:val="20"/>
          <w:lang w:eastAsia="sl-SI"/>
        </w:rPr>
      </w:pPr>
      <w:r w:rsidRPr="00180E85">
        <w:rPr>
          <w:rFonts w:ascii="Tahoma" w:hAnsi="Tahoma" w:cs="Tahoma"/>
          <w:sz w:val="20"/>
          <w:szCs w:val="20"/>
          <w:lang w:eastAsia="sl-SI"/>
        </w:rPr>
        <w:t>Ponudnik ustrezno izpolni, podpiše in žigosa tabelo, v kateri navede delavce in delodajalca.</w:t>
      </w:r>
      <w:r w:rsidR="00D350D8" w:rsidRPr="00180E85">
        <w:rPr>
          <w:rFonts w:ascii="Tahoma" w:hAnsi="Tahoma" w:cs="Tahoma"/>
        </w:rPr>
        <w:t xml:space="preserve"> </w:t>
      </w:r>
      <w:r w:rsidR="00D350D8" w:rsidRPr="00180E85">
        <w:rPr>
          <w:rFonts w:ascii="Tahoma" w:hAnsi="Tahoma" w:cs="Tahoma"/>
          <w:sz w:val="20"/>
          <w:szCs w:val="20"/>
          <w:lang w:eastAsia="sl-SI"/>
        </w:rPr>
        <w:t>V prilogi 6/1 mora ponudnik priložiti izpolnjene in potrjene obrazce za reference, ki jih ponudnik navaja v prilogi 6. Ponudnik razmnoži potrebno število izvodov posameznih prilog.</w:t>
      </w:r>
    </w:p>
    <w:p w14:paraId="29F0FA24" w14:textId="77777777" w:rsidR="00DE4892" w:rsidRPr="00180E85" w:rsidRDefault="00DE4892" w:rsidP="00992D16">
      <w:pPr>
        <w:keepNext/>
        <w:keepLines/>
        <w:spacing w:after="0" w:line="240" w:lineRule="auto"/>
        <w:jc w:val="both"/>
        <w:rPr>
          <w:rFonts w:ascii="Tahoma" w:hAnsi="Tahoma" w:cs="Tahoma"/>
          <w:sz w:val="20"/>
          <w:szCs w:val="20"/>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559"/>
      </w:tblGrid>
      <w:tr w:rsidR="00DE4892" w:rsidRPr="00180E85" w14:paraId="54E2C1BD" w14:textId="77777777" w:rsidTr="0007406D">
        <w:tc>
          <w:tcPr>
            <w:tcW w:w="7792" w:type="dxa"/>
            <w:tcBorders>
              <w:top w:val="single" w:sz="4" w:space="0" w:color="auto"/>
              <w:bottom w:val="single" w:sz="4" w:space="0" w:color="auto"/>
            </w:tcBorders>
          </w:tcPr>
          <w:p w14:paraId="2346B903" w14:textId="0C1852E6" w:rsidR="00DE4892" w:rsidRPr="00180E85" w:rsidRDefault="002A1E67" w:rsidP="00456225">
            <w:pPr>
              <w:keepNext/>
              <w:keepLines/>
              <w:spacing w:after="0" w:line="240" w:lineRule="auto"/>
              <w:rPr>
                <w:rFonts w:ascii="Tahoma" w:eastAsia="Times New Roman" w:hAnsi="Tahoma" w:cs="Tahoma"/>
                <w:sz w:val="20"/>
                <w:szCs w:val="20"/>
                <w:lang w:eastAsia="sl-SI"/>
              </w:rPr>
            </w:pPr>
            <w:r>
              <w:rPr>
                <w:rFonts w:ascii="Tahoma" w:eastAsia="Times New Roman" w:hAnsi="Tahoma" w:cs="Tahoma"/>
                <w:sz w:val="20"/>
                <w:szCs w:val="20"/>
                <w:lang w:eastAsia="sl-SI"/>
              </w:rPr>
              <w:t>OGLED LOKACIJE</w:t>
            </w:r>
          </w:p>
        </w:tc>
        <w:tc>
          <w:tcPr>
            <w:tcW w:w="1559" w:type="dxa"/>
            <w:tcBorders>
              <w:top w:val="single" w:sz="4" w:space="0" w:color="auto"/>
              <w:bottom w:val="single" w:sz="4" w:space="0" w:color="auto"/>
            </w:tcBorders>
          </w:tcPr>
          <w:p w14:paraId="6B346A66" w14:textId="77777777" w:rsidR="00DE4892" w:rsidRPr="00180E85" w:rsidRDefault="00DE4892" w:rsidP="00456225">
            <w:pPr>
              <w:keepNext/>
              <w:keepLines/>
              <w:spacing w:after="0" w:line="240" w:lineRule="auto"/>
              <w:rPr>
                <w:rFonts w:ascii="Tahoma" w:eastAsia="Times New Roman" w:hAnsi="Tahoma" w:cs="Tahoma"/>
                <w:b/>
                <w:i/>
                <w:sz w:val="20"/>
                <w:szCs w:val="20"/>
                <w:lang w:eastAsia="sl-SI"/>
              </w:rPr>
            </w:pPr>
            <w:r w:rsidRPr="00180E85">
              <w:rPr>
                <w:rFonts w:ascii="Tahoma" w:eastAsia="Times New Roman" w:hAnsi="Tahoma" w:cs="Tahoma"/>
                <w:b/>
                <w:i/>
                <w:sz w:val="20"/>
                <w:szCs w:val="20"/>
                <w:lang w:eastAsia="sl-SI"/>
              </w:rPr>
              <w:t>Priloga 7</w:t>
            </w:r>
          </w:p>
        </w:tc>
      </w:tr>
    </w:tbl>
    <w:p w14:paraId="252AEA01" w14:textId="4AB69AD3" w:rsidR="00C1213B" w:rsidRPr="00180E85" w:rsidRDefault="00C1213B" w:rsidP="00C1213B">
      <w:pPr>
        <w:keepNext/>
        <w:keepLines/>
        <w:spacing w:after="0" w:line="240" w:lineRule="auto"/>
        <w:jc w:val="both"/>
        <w:rPr>
          <w:rFonts w:ascii="Tahoma" w:hAnsi="Tahoma" w:cs="Tahoma"/>
          <w:sz w:val="20"/>
          <w:szCs w:val="20"/>
          <w:lang w:eastAsia="sl-SI"/>
        </w:rPr>
      </w:pPr>
      <w:r>
        <w:rPr>
          <w:rFonts w:ascii="Tahoma" w:hAnsi="Tahoma" w:cs="Tahoma"/>
          <w:sz w:val="20"/>
          <w:szCs w:val="20"/>
          <w:lang w:eastAsia="sl-SI"/>
        </w:rPr>
        <w:t>Ponudnik ponudbi obvezno priloži potrdilo o ogledu lokacije.</w:t>
      </w:r>
    </w:p>
    <w:p w14:paraId="4EC796FE" w14:textId="77777777" w:rsidR="00C1213B" w:rsidRDefault="00C1213B" w:rsidP="00D350D8">
      <w:pPr>
        <w:keepNext/>
        <w:keepLines/>
        <w:spacing w:after="0" w:line="240" w:lineRule="auto"/>
        <w:jc w:val="both"/>
        <w:rPr>
          <w:rFonts w:ascii="Tahoma" w:eastAsia="Times New Roman" w:hAnsi="Tahoma" w:cs="Tahoma"/>
          <w:sz w:val="20"/>
          <w:szCs w:val="20"/>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559"/>
      </w:tblGrid>
      <w:tr w:rsidR="00C1213B" w:rsidRPr="00180E85" w14:paraId="57404434" w14:textId="77777777" w:rsidTr="009C65A8">
        <w:tc>
          <w:tcPr>
            <w:tcW w:w="7792" w:type="dxa"/>
            <w:tcBorders>
              <w:top w:val="single" w:sz="4" w:space="0" w:color="auto"/>
              <w:bottom w:val="single" w:sz="4" w:space="0" w:color="auto"/>
            </w:tcBorders>
          </w:tcPr>
          <w:p w14:paraId="278F2298" w14:textId="77777777" w:rsidR="00C1213B" w:rsidRPr="00180E85" w:rsidRDefault="00C1213B" w:rsidP="009C65A8">
            <w:pPr>
              <w:keepNext/>
              <w:keepLines/>
              <w:spacing w:after="0" w:line="240" w:lineRule="auto"/>
              <w:rPr>
                <w:rFonts w:ascii="Tahoma" w:eastAsia="Times New Roman" w:hAnsi="Tahoma" w:cs="Tahoma"/>
                <w:sz w:val="20"/>
                <w:szCs w:val="20"/>
                <w:lang w:eastAsia="sl-SI"/>
              </w:rPr>
            </w:pPr>
            <w:r w:rsidRPr="00180E85">
              <w:rPr>
                <w:rFonts w:ascii="Tahoma" w:eastAsia="Times New Roman" w:hAnsi="Tahoma" w:cs="Tahoma"/>
                <w:sz w:val="20"/>
                <w:szCs w:val="20"/>
                <w:lang w:eastAsia="sl-SI"/>
              </w:rPr>
              <w:t>TEHNIČNA DOKUMENTACIJA</w:t>
            </w:r>
          </w:p>
        </w:tc>
        <w:tc>
          <w:tcPr>
            <w:tcW w:w="1559" w:type="dxa"/>
            <w:tcBorders>
              <w:top w:val="single" w:sz="4" w:space="0" w:color="auto"/>
              <w:bottom w:val="single" w:sz="4" w:space="0" w:color="auto"/>
            </w:tcBorders>
          </w:tcPr>
          <w:p w14:paraId="392EE627" w14:textId="2C93519E" w:rsidR="00C1213B" w:rsidRPr="00180E85" w:rsidRDefault="00C1213B" w:rsidP="009C65A8">
            <w:pPr>
              <w:keepNext/>
              <w:keepLines/>
              <w:spacing w:after="0" w:line="240" w:lineRule="auto"/>
              <w:rPr>
                <w:rFonts w:ascii="Tahoma" w:eastAsia="Times New Roman" w:hAnsi="Tahoma" w:cs="Tahoma"/>
                <w:b/>
                <w:i/>
                <w:sz w:val="20"/>
                <w:szCs w:val="20"/>
                <w:lang w:eastAsia="sl-SI"/>
              </w:rPr>
            </w:pPr>
            <w:r w:rsidRPr="00180E85">
              <w:rPr>
                <w:rFonts w:ascii="Tahoma" w:eastAsia="Times New Roman" w:hAnsi="Tahoma" w:cs="Tahoma"/>
                <w:b/>
                <w:i/>
                <w:sz w:val="20"/>
                <w:szCs w:val="20"/>
                <w:lang w:eastAsia="sl-SI"/>
              </w:rPr>
              <w:t xml:space="preserve">Priloga </w:t>
            </w:r>
            <w:r>
              <w:rPr>
                <w:rFonts w:ascii="Tahoma" w:eastAsia="Times New Roman" w:hAnsi="Tahoma" w:cs="Tahoma"/>
                <w:b/>
                <w:i/>
                <w:sz w:val="20"/>
                <w:szCs w:val="20"/>
                <w:lang w:eastAsia="sl-SI"/>
              </w:rPr>
              <w:t>8</w:t>
            </w:r>
          </w:p>
        </w:tc>
      </w:tr>
    </w:tbl>
    <w:p w14:paraId="57855728" w14:textId="77777777" w:rsidR="00C1213B" w:rsidRPr="00180E85" w:rsidRDefault="00C1213B" w:rsidP="00C1213B">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Ponudnik ustrezno izpolni, podpiše in žigosa obrazec. V primeru točke b) mora še priložiti naslednja dokazila/dokumentacijo s katero dokazuje izpolnjevanje vseh tehničnih zahtev glede na dokument »Tehnični opis (Priloga št. 1 k pogodbi)«</w:t>
      </w:r>
    </w:p>
    <w:p w14:paraId="3EF364D4" w14:textId="77777777" w:rsidR="0007406D" w:rsidRDefault="0007406D" w:rsidP="0083448B">
      <w:pPr>
        <w:keepNext/>
        <w:keepLines/>
        <w:spacing w:after="0" w:line="240" w:lineRule="auto"/>
        <w:jc w:val="both"/>
        <w:rPr>
          <w:rFonts w:ascii="Tahoma" w:eastAsia="Times New Roman" w:hAnsi="Tahoma" w:cs="Tahoma"/>
          <w:sz w:val="20"/>
          <w:szCs w:val="20"/>
          <w:highlight w:val="yellow"/>
          <w:lang w:eastAsia="sl-SI"/>
        </w:rPr>
      </w:pPr>
    </w:p>
    <w:tbl>
      <w:tblPr>
        <w:tblW w:w="934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361"/>
        <w:gridCol w:w="1985"/>
      </w:tblGrid>
      <w:tr w:rsidR="00ED1ECD" w:rsidRPr="00180E85" w14:paraId="15499760" w14:textId="1DC40F49" w:rsidTr="003727E0">
        <w:tc>
          <w:tcPr>
            <w:tcW w:w="7361" w:type="dxa"/>
            <w:tcBorders>
              <w:top w:val="single" w:sz="4" w:space="0" w:color="auto"/>
              <w:left w:val="single" w:sz="4" w:space="0" w:color="auto"/>
              <w:bottom w:val="single" w:sz="4" w:space="0" w:color="auto"/>
              <w:right w:val="single" w:sz="4" w:space="0" w:color="auto"/>
            </w:tcBorders>
          </w:tcPr>
          <w:p w14:paraId="1FCAA3F5" w14:textId="78C0A8A0" w:rsidR="00ED1ECD" w:rsidRPr="0083448B" w:rsidRDefault="00ED1ECD" w:rsidP="0083448B">
            <w:pPr>
              <w:spacing w:after="0" w:line="240" w:lineRule="auto"/>
              <w:jc w:val="both"/>
              <w:rPr>
                <w:rFonts w:ascii="Tahoma" w:eastAsia="Times New Roman" w:hAnsi="Tahoma" w:cs="Tahoma"/>
                <w:sz w:val="20"/>
                <w:szCs w:val="20"/>
                <w:lang w:eastAsia="sl-SI"/>
              </w:rPr>
            </w:pPr>
            <w:r w:rsidRPr="0083448B">
              <w:rPr>
                <w:rFonts w:ascii="Tahoma" w:eastAsia="Times New Roman" w:hAnsi="Tahoma" w:cs="Tahoma"/>
                <w:sz w:val="20"/>
                <w:szCs w:val="20"/>
                <w:lang w:eastAsia="sl-SI"/>
              </w:rPr>
              <w:t>FINANČNO ZAVAROVANJE DOBR</w:t>
            </w:r>
            <w:r w:rsidRPr="00180E85">
              <w:rPr>
                <w:rFonts w:ascii="Tahoma" w:eastAsia="Times New Roman" w:hAnsi="Tahoma" w:cs="Tahoma"/>
                <w:sz w:val="20"/>
                <w:szCs w:val="20"/>
                <w:lang w:eastAsia="sl-SI"/>
              </w:rPr>
              <w:t>O</w:t>
            </w:r>
            <w:r w:rsidRPr="0083448B">
              <w:rPr>
                <w:rFonts w:ascii="Tahoma" w:eastAsia="Times New Roman" w:hAnsi="Tahoma" w:cs="Tahoma"/>
                <w:sz w:val="20"/>
                <w:szCs w:val="20"/>
                <w:lang w:eastAsia="sl-SI"/>
              </w:rPr>
              <w:t xml:space="preserve"> IZVEDB</w:t>
            </w:r>
            <w:r w:rsidRPr="00180E85">
              <w:rPr>
                <w:rFonts w:ascii="Tahoma" w:eastAsia="Times New Roman" w:hAnsi="Tahoma" w:cs="Tahoma"/>
                <w:sz w:val="20"/>
                <w:szCs w:val="20"/>
                <w:lang w:eastAsia="sl-SI"/>
              </w:rPr>
              <w:t>O</w:t>
            </w:r>
            <w:r w:rsidRPr="0083448B">
              <w:rPr>
                <w:rFonts w:ascii="Tahoma" w:eastAsia="Times New Roman" w:hAnsi="Tahoma" w:cs="Tahoma"/>
                <w:sz w:val="20"/>
                <w:szCs w:val="20"/>
                <w:lang w:eastAsia="sl-SI"/>
              </w:rPr>
              <w:t xml:space="preserve"> POGODBENIH OBVEZNOSTI</w:t>
            </w:r>
          </w:p>
        </w:tc>
        <w:tc>
          <w:tcPr>
            <w:tcW w:w="1985" w:type="dxa"/>
            <w:tcBorders>
              <w:top w:val="single" w:sz="4" w:space="0" w:color="auto"/>
              <w:left w:val="single" w:sz="4" w:space="0" w:color="auto"/>
              <w:bottom w:val="single" w:sz="4" w:space="0" w:color="auto"/>
              <w:right w:val="single" w:sz="4" w:space="0" w:color="auto"/>
            </w:tcBorders>
          </w:tcPr>
          <w:p w14:paraId="058B28E8" w14:textId="3820D0BC" w:rsidR="00ED1ECD" w:rsidRPr="003727E0" w:rsidRDefault="00ED1ECD" w:rsidP="0083448B">
            <w:pPr>
              <w:spacing w:after="0" w:line="240" w:lineRule="auto"/>
              <w:jc w:val="both"/>
              <w:rPr>
                <w:rFonts w:ascii="Tahoma" w:eastAsia="Times New Roman" w:hAnsi="Tahoma" w:cs="Tahoma"/>
                <w:b/>
                <w:bCs/>
                <w:i/>
                <w:iCs/>
                <w:sz w:val="20"/>
                <w:szCs w:val="20"/>
                <w:lang w:eastAsia="sl-SI"/>
              </w:rPr>
            </w:pPr>
          </w:p>
        </w:tc>
      </w:tr>
    </w:tbl>
    <w:p w14:paraId="64157B06" w14:textId="524FF67B" w:rsidR="0083448B" w:rsidRPr="00B2568A" w:rsidRDefault="0083448B" w:rsidP="0083448B">
      <w:pPr>
        <w:spacing w:after="0" w:line="240" w:lineRule="auto"/>
        <w:jc w:val="both"/>
        <w:rPr>
          <w:rFonts w:ascii="Tahoma" w:eastAsia="Times New Roman" w:hAnsi="Tahoma" w:cs="Tahoma"/>
          <w:color w:val="FF0000"/>
          <w:sz w:val="16"/>
          <w:szCs w:val="20"/>
          <w:lang w:eastAsia="sl-SI"/>
        </w:rPr>
      </w:pPr>
      <w:r w:rsidRPr="00180E85">
        <w:rPr>
          <w:rFonts w:ascii="Tahoma" w:eastAsia="Times New Roman" w:hAnsi="Tahoma" w:cs="Tahoma"/>
          <w:sz w:val="20"/>
          <w:szCs w:val="20"/>
          <w:lang w:eastAsia="sl-SI"/>
        </w:rPr>
        <w:t xml:space="preserve">V prilogi je priložen vzorec finančnega zavarovanja za dobro izvedbo pogodbenih obveznosti iz </w:t>
      </w:r>
      <w:r w:rsidR="002134FB" w:rsidRPr="00180E85">
        <w:rPr>
          <w:rFonts w:ascii="Tahoma" w:eastAsia="Times New Roman" w:hAnsi="Tahoma" w:cs="Tahoma"/>
          <w:sz w:val="20"/>
          <w:szCs w:val="20"/>
          <w:lang w:eastAsia="sl-SI"/>
        </w:rPr>
        <w:t>pogodbe</w:t>
      </w:r>
      <w:r w:rsidRPr="0007406D">
        <w:rPr>
          <w:rFonts w:ascii="Tahoma" w:eastAsia="Times New Roman" w:hAnsi="Tahoma" w:cs="Tahoma"/>
          <w:sz w:val="20"/>
          <w:szCs w:val="20"/>
          <w:lang w:eastAsia="sl-SI"/>
        </w:rPr>
        <w:t>,</w:t>
      </w:r>
      <w:r w:rsidRPr="00180E85">
        <w:rPr>
          <w:rFonts w:ascii="Tahoma" w:eastAsia="Times New Roman" w:hAnsi="Tahoma" w:cs="Tahoma"/>
          <w:sz w:val="20"/>
          <w:szCs w:val="20"/>
          <w:lang w:eastAsia="sl-SI"/>
        </w:rPr>
        <w:t xml:space="preserve"> ki ga bo moral izbrani ponudnik (v skladu z zahtevami razpisne dokumentacije) predložiti naročniku. Ponudnik se s podpisano prilogo A obveže, da se strinja z vzorcem finančnega zavarovanja, zato ga </w:t>
      </w:r>
      <w:r w:rsidRPr="00B2568A">
        <w:rPr>
          <w:rFonts w:ascii="Tahoma" w:eastAsia="Times New Roman" w:hAnsi="Tahoma" w:cs="Tahoma"/>
          <w:b/>
          <w:bCs/>
          <w:color w:val="FF0000"/>
          <w:sz w:val="20"/>
          <w:szCs w:val="20"/>
          <w:lang w:eastAsia="sl-SI"/>
        </w:rPr>
        <w:t>k ponudbeni dokumentaciji ponudniku ni potrebno priložiti</w:t>
      </w:r>
      <w:r w:rsidRPr="00B2568A">
        <w:rPr>
          <w:rFonts w:ascii="Tahoma" w:eastAsia="Times New Roman" w:hAnsi="Tahoma" w:cs="Tahoma"/>
          <w:color w:val="FF0000"/>
          <w:sz w:val="20"/>
          <w:szCs w:val="20"/>
          <w:lang w:eastAsia="sl-SI"/>
        </w:rPr>
        <w:t>.</w:t>
      </w:r>
      <w:r w:rsidRPr="00B2568A">
        <w:rPr>
          <w:rFonts w:ascii="Tahoma" w:eastAsia="Times New Roman" w:hAnsi="Tahoma" w:cs="Tahoma"/>
          <w:color w:val="FF0000"/>
          <w:sz w:val="16"/>
          <w:szCs w:val="20"/>
          <w:lang w:eastAsia="sl-SI"/>
        </w:rPr>
        <w:t xml:space="preserve"> </w:t>
      </w:r>
    </w:p>
    <w:p w14:paraId="41AE80BF" w14:textId="77777777" w:rsidR="000A1880" w:rsidRDefault="000A1880" w:rsidP="0083448B">
      <w:pPr>
        <w:spacing w:after="0" w:line="240" w:lineRule="auto"/>
        <w:jc w:val="both"/>
        <w:rPr>
          <w:rFonts w:ascii="Tahoma" w:eastAsia="Times New Roman" w:hAnsi="Tahoma" w:cs="Tahoma"/>
          <w:sz w:val="16"/>
          <w:szCs w:val="20"/>
          <w:lang w:eastAsia="sl-SI"/>
        </w:rPr>
      </w:pPr>
    </w:p>
    <w:tbl>
      <w:tblPr>
        <w:tblW w:w="934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361"/>
        <w:gridCol w:w="1985"/>
      </w:tblGrid>
      <w:tr w:rsidR="00C1213B" w:rsidRPr="00B2568A" w14:paraId="127D7692" w14:textId="77777777" w:rsidTr="00E231BB">
        <w:tc>
          <w:tcPr>
            <w:tcW w:w="7361" w:type="dxa"/>
            <w:tcBorders>
              <w:top w:val="single" w:sz="4" w:space="0" w:color="auto"/>
              <w:left w:val="single" w:sz="4" w:space="0" w:color="auto"/>
              <w:bottom w:val="single" w:sz="4" w:space="0" w:color="auto"/>
              <w:right w:val="single" w:sz="4" w:space="0" w:color="auto"/>
            </w:tcBorders>
          </w:tcPr>
          <w:p w14:paraId="7C86C7F3" w14:textId="77777777" w:rsidR="00C1213B" w:rsidRPr="00B2568A" w:rsidRDefault="00C1213B" w:rsidP="00E231BB">
            <w:pPr>
              <w:spacing w:after="0" w:line="240" w:lineRule="auto"/>
              <w:jc w:val="both"/>
              <w:rPr>
                <w:rFonts w:ascii="Tahoma" w:eastAsia="Times New Roman" w:hAnsi="Tahoma" w:cs="Tahoma"/>
                <w:sz w:val="20"/>
                <w:szCs w:val="20"/>
                <w:lang w:eastAsia="sl-SI"/>
              </w:rPr>
            </w:pPr>
            <w:bookmarkStart w:id="22" w:name="_Hlk233977258"/>
            <w:r w:rsidRPr="00B2568A">
              <w:rPr>
                <w:rFonts w:ascii="Tahoma" w:eastAsia="Times New Roman" w:hAnsi="Tahoma" w:cs="Tahoma"/>
                <w:sz w:val="20"/>
                <w:szCs w:val="20"/>
                <w:lang w:eastAsia="sl-SI"/>
              </w:rPr>
              <w:t>FINANČNO ZAVAROVANJE ZA ODPRAVO NAPAK V GARANCIJSKI DOBI</w:t>
            </w:r>
          </w:p>
        </w:tc>
        <w:tc>
          <w:tcPr>
            <w:tcW w:w="1985" w:type="dxa"/>
            <w:tcBorders>
              <w:top w:val="single" w:sz="4" w:space="0" w:color="auto"/>
              <w:left w:val="single" w:sz="4" w:space="0" w:color="auto"/>
              <w:bottom w:val="single" w:sz="4" w:space="0" w:color="auto"/>
              <w:right w:val="single" w:sz="4" w:space="0" w:color="auto"/>
            </w:tcBorders>
          </w:tcPr>
          <w:p w14:paraId="59B1BBC6" w14:textId="77777777" w:rsidR="00C1213B" w:rsidRPr="00B2568A" w:rsidRDefault="00C1213B" w:rsidP="00E231BB">
            <w:pPr>
              <w:spacing w:after="0" w:line="240" w:lineRule="auto"/>
              <w:jc w:val="both"/>
              <w:rPr>
                <w:rFonts w:ascii="Tahoma" w:eastAsia="Times New Roman" w:hAnsi="Tahoma" w:cs="Tahoma"/>
                <w:sz w:val="20"/>
                <w:szCs w:val="20"/>
                <w:lang w:eastAsia="sl-SI"/>
              </w:rPr>
            </w:pPr>
          </w:p>
        </w:tc>
      </w:tr>
    </w:tbl>
    <w:bookmarkEnd w:id="22"/>
    <w:p w14:paraId="07A2BBB4" w14:textId="77777777" w:rsidR="00C1213B" w:rsidRPr="00B2568A" w:rsidRDefault="00C1213B" w:rsidP="00C1213B">
      <w:pPr>
        <w:keepNext/>
        <w:keepLines/>
        <w:spacing w:after="0" w:line="240" w:lineRule="auto"/>
        <w:jc w:val="both"/>
        <w:rPr>
          <w:rFonts w:ascii="Tahoma" w:eastAsia="Times New Roman" w:hAnsi="Tahoma" w:cs="Tahoma"/>
          <w:color w:val="FF0000"/>
          <w:sz w:val="20"/>
          <w:szCs w:val="20"/>
          <w:lang w:eastAsia="sl-SI"/>
        </w:rPr>
      </w:pPr>
      <w:r w:rsidRPr="00B2568A">
        <w:rPr>
          <w:rFonts w:ascii="Tahoma" w:eastAsia="Times New Roman" w:hAnsi="Tahoma" w:cs="Tahoma"/>
          <w:sz w:val="20"/>
          <w:szCs w:val="20"/>
          <w:lang w:eastAsia="sl-SI"/>
        </w:rPr>
        <w:t xml:space="preserve">V prilogi je priložen vzorec finančnega zavarovanja za odpravo napak v garancijski dobi iz pogodbe, ki ga bo moral izbrani ponudnik (v skladu z zahtevami razpisne dokumentacije) predložiti naročniku. Ponudnik se s podpisano prilogo A obveže, da se strinja z vzorcem finančnega zavarovanja, zato </w:t>
      </w:r>
      <w:r w:rsidRPr="00B2568A">
        <w:rPr>
          <w:rFonts w:ascii="Tahoma" w:eastAsia="Times New Roman" w:hAnsi="Tahoma" w:cs="Tahoma"/>
          <w:color w:val="FF0000"/>
          <w:sz w:val="20"/>
          <w:szCs w:val="20"/>
          <w:lang w:eastAsia="sl-SI"/>
        </w:rPr>
        <w:t xml:space="preserve">ga </w:t>
      </w:r>
      <w:r w:rsidRPr="00B2568A">
        <w:rPr>
          <w:rFonts w:ascii="Tahoma" w:eastAsia="Times New Roman" w:hAnsi="Tahoma" w:cs="Tahoma"/>
          <w:b/>
          <w:bCs/>
          <w:color w:val="FF0000"/>
          <w:sz w:val="20"/>
          <w:szCs w:val="20"/>
          <w:lang w:eastAsia="sl-SI"/>
        </w:rPr>
        <w:t>k ponudbeni dokumentaciji ponudniku ni potrebno priložiti</w:t>
      </w:r>
      <w:r w:rsidRPr="00B2568A">
        <w:rPr>
          <w:rFonts w:ascii="Tahoma" w:eastAsia="Times New Roman" w:hAnsi="Tahoma" w:cs="Tahoma"/>
          <w:color w:val="FF0000"/>
          <w:sz w:val="20"/>
          <w:szCs w:val="20"/>
          <w:lang w:eastAsia="sl-SI"/>
        </w:rPr>
        <w:t>.</w:t>
      </w:r>
    </w:p>
    <w:p w14:paraId="09078F48" w14:textId="77777777" w:rsidR="00C1213B" w:rsidRPr="00180E85" w:rsidRDefault="00C1213B" w:rsidP="00C1213B">
      <w:pPr>
        <w:keepNext/>
        <w:keepLines/>
        <w:spacing w:after="0" w:line="240" w:lineRule="auto"/>
        <w:jc w:val="both"/>
        <w:rPr>
          <w:rFonts w:ascii="Tahoma" w:eastAsia="Times New Roman" w:hAnsi="Tahoma" w:cs="Tahoma"/>
          <w:sz w:val="20"/>
          <w:szCs w:val="20"/>
          <w:highlight w:val="yellow"/>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1"/>
      </w:tblGrid>
      <w:tr w:rsidR="00C1213B" w:rsidRPr="00180E85" w14:paraId="4D4D568C" w14:textId="77777777" w:rsidTr="009C65A8">
        <w:tc>
          <w:tcPr>
            <w:tcW w:w="9351" w:type="dxa"/>
          </w:tcPr>
          <w:p w14:paraId="02107B0D" w14:textId="77777777" w:rsidR="00C1213B" w:rsidRPr="00180E85" w:rsidRDefault="00C1213B" w:rsidP="009C65A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VZOREC POGODBE</w:t>
            </w:r>
          </w:p>
        </w:tc>
      </w:tr>
    </w:tbl>
    <w:p w14:paraId="41443223" w14:textId="2AFE14E0" w:rsidR="00C1213B" w:rsidRDefault="00C1213B" w:rsidP="0083448B">
      <w:pPr>
        <w:spacing w:after="0" w:line="240" w:lineRule="auto"/>
        <w:jc w:val="both"/>
        <w:rPr>
          <w:rFonts w:ascii="Tahoma" w:eastAsia="Times New Roman" w:hAnsi="Tahoma" w:cs="Tahoma"/>
          <w:sz w:val="16"/>
          <w:szCs w:val="20"/>
          <w:lang w:eastAsia="sl-SI"/>
        </w:rPr>
      </w:pPr>
      <w:r w:rsidRPr="00180E85">
        <w:rPr>
          <w:rFonts w:ascii="Tahoma" w:eastAsia="Times New Roman" w:hAnsi="Tahoma" w:cs="Tahoma"/>
          <w:sz w:val="20"/>
          <w:szCs w:val="20"/>
          <w:lang w:eastAsia="sl-SI"/>
        </w:rPr>
        <w:t xml:space="preserve">Ponudnik s podpisom in predložitvijo Priloge A potrdi, da se strinja z njegovo vsebino, zato </w:t>
      </w:r>
      <w:r w:rsidRPr="00B2568A">
        <w:rPr>
          <w:rFonts w:ascii="Tahoma" w:eastAsia="Times New Roman" w:hAnsi="Tahoma" w:cs="Tahoma"/>
          <w:b/>
          <w:bCs/>
          <w:color w:val="FF0000"/>
          <w:sz w:val="20"/>
          <w:szCs w:val="20"/>
          <w:lang w:eastAsia="sl-SI"/>
        </w:rPr>
        <w:t>ga k ponudbeni dokumentaciji ponudniku ni potrebno priložiti</w:t>
      </w:r>
    </w:p>
    <w:p w14:paraId="03922C18" w14:textId="77777777" w:rsidR="00C1213B" w:rsidRPr="0083448B" w:rsidRDefault="00C1213B" w:rsidP="0083448B">
      <w:pPr>
        <w:spacing w:after="0" w:line="240" w:lineRule="auto"/>
        <w:jc w:val="both"/>
        <w:rPr>
          <w:rFonts w:ascii="Tahoma" w:eastAsia="Times New Roman" w:hAnsi="Tahoma" w:cs="Tahoma"/>
          <w:sz w:val="16"/>
          <w:szCs w:val="20"/>
          <w:lang w:eastAsia="sl-SI"/>
        </w:rPr>
      </w:pPr>
    </w:p>
    <w:p w14:paraId="2CE9D263" w14:textId="77777777" w:rsidR="00967958" w:rsidRPr="00180E85" w:rsidRDefault="00967958" w:rsidP="00B50E88">
      <w:pPr>
        <w:keepNext/>
        <w:keepLines/>
        <w:spacing w:after="0" w:line="240" w:lineRule="auto"/>
        <w:rPr>
          <w:rFonts w:ascii="Tahoma" w:eastAsia="Times New Roman" w:hAnsi="Tahoma" w:cs="Tahoma"/>
          <w:sz w:val="20"/>
          <w:szCs w:val="20"/>
          <w:lang w:eastAsia="sl-SI"/>
        </w:rPr>
      </w:pPr>
      <w:r w:rsidRPr="00180E85">
        <w:rPr>
          <w:rFonts w:ascii="Tahoma" w:eastAsia="Times New Roman" w:hAnsi="Tahoma" w:cs="Tahoma"/>
          <w:sz w:val="20"/>
          <w:szCs w:val="20"/>
          <w:lang w:eastAsia="sl-SI"/>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967958" w:rsidRPr="00180E85" w14:paraId="4979BC5C" w14:textId="77777777" w:rsidTr="00F22648">
        <w:tc>
          <w:tcPr>
            <w:tcW w:w="7938" w:type="dxa"/>
            <w:tcBorders>
              <w:top w:val="single" w:sz="4" w:space="0" w:color="auto"/>
              <w:bottom w:val="single" w:sz="4" w:space="0" w:color="auto"/>
            </w:tcBorders>
          </w:tcPr>
          <w:p w14:paraId="2138EA39" w14:textId="77777777" w:rsidR="00967958" w:rsidRPr="00180E85" w:rsidRDefault="00967958" w:rsidP="00B50E88">
            <w:pPr>
              <w:keepNext/>
              <w:keepLines/>
              <w:spacing w:after="0" w:line="240" w:lineRule="auto"/>
              <w:rPr>
                <w:rFonts w:ascii="Tahoma" w:eastAsia="Times New Roman" w:hAnsi="Tahoma" w:cs="Tahoma"/>
                <w:b/>
                <w:sz w:val="20"/>
                <w:szCs w:val="20"/>
                <w:lang w:eastAsia="sl-SI"/>
              </w:rPr>
            </w:pPr>
            <w:r w:rsidRPr="00180E85">
              <w:rPr>
                <w:rFonts w:ascii="Tahoma" w:eastAsia="Times New Roman" w:hAnsi="Tahoma" w:cs="Tahoma"/>
                <w:b/>
                <w:sz w:val="20"/>
                <w:szCs w:val="20"/>
                <w:lang w:eastAsia="sl-SI"/>
              </w:rPr>
              <w:lastRenderedPageBreak/>
              <w:br w:type="page"/>
            </w:r>
            <w:r w:rsidRPr="00180E85">
              <w:rPr>
                <w:rFonts w:ascii="Tahoma" w:eastAsia="Times New Roman" w:hAnsi="Tahoma" w:cs="Tahoma"/>
                <w:b/>
                <w:sz w:val="20"/>
                <w:szCs w:val="20"/>
                <w:lang w:eastAsia="sl-SI"/>
              </w:rPr>
              <w:br w:type="page"/>
            </w:r>
            <w:r w:rsidRPr="00180E85">
              <w:rPr>
                <w:rFonts w:ascii="Tahoma" w:eastAsia="Times New Roman" w:hAnsi="Tahoma" w:cs="Tahoma"/>
                <w:b/>
                <w:sz w:val="20"/>
                <w:szCs w:val="20"/>
                <w:lang w:eastAsia="sl-SI"/>
              </w:rPr>
              <w:br w:type="page"/>
            </w:r>
            <w:r w:rsidRPr="00180E85">
              <w:rPr>
                <w:rFonts w:ascii="Tahoma" w:eastAsia="Times New Roman" w:hAnsi="Tahoma" w:cs="Tahoma"/>
                <w:b/>
                <w:sz w:val="20"/>
                <w:szCs w:val="20"/>
                <w:lang w:eastAsia="sl-SI"/>
              </w:rPr>
              <w:br w:type="page"/>
            </w:r>
            <w:r w:rsidRPr="00180E85">
              <w:rPr>
                <w:rFonts w:ascii="Tahoma" w:eastAsia="Times New Roman" w:hAnsi="Tahoma" w:cs="Tahoma"/>
                <w:b/>
                <w:bCs/>
                <w:sz w:val="20"/>
                <w:szCs w:val="20"/>
                <w:lang w:eastAsia="sl-SI"/>
              </w:rPr>
              <w:br w:type="page"/>
            </w:r>
            <w:r w:rsidRPr="00180E85">
              <w:rPr>
                <w:rFonts w:ascii="Tahoma" w:eastAsia="Times New Roman" w:hAnsi="Tahoma" w:cs="Tahoma"/>
                <w:b/>
                <w:bCs/>
                <w:sz w:val="20"/>
                <w:szCs w:val="20"/>
                <w:lang w:eastAsia="sl-SI"/>
              </w:rPr>
              <w:br w:type="page"/>
            </w:r>
            <w:r w:rsidRPr="00180E85">
              <w:rPr>
                <w:rFonts w:ascii="Tahoma" w:eastAsia="Times New Roman" w:hAnsi="Tahoma" w:cs="Tahoma"/>
                <w:b/>
                <w:sz w:val="20"/>
                <w:szCs w:val="20"/>
                <w:lang w:eastAsia="sl-SI"/>
              </w:rPr>
              <w:br w:type="page"/>
            </w:r>
            <w:r w:rsidRPr="00180E85">
              <w:rPr>
                <w:rFonts w:ascii="Tahoma" w:eastAsia="Times New Roman" w:hAnsi="Tahoma" w:cs="Tahoma"/>
                <w:b/>
                <w:sz w:val="20"/>
                <w:szCs w:val="20"/>
                <w:lang w:eastAsia="sl-SI"/>
              </w:rPr>
              <w:br w:type="page"/>
            </w:r>
            <w:r w:rsidRPr="00180E85">
              <w:rPr>
                <w:rFonts w:ascii="Tahoma" w:eastAsia="Times New Roman" w:hAnsi="Tahoma" w:cs="Tahoma"/>
                <w:b/>
                <w:sz w:val="20"/>
                <w:szCs w:val="20"/>
                <w:lang w:eastAsia="sl-SI"/>
              </w:rPr>
              <w:br w:type="page"/>
            </w:r>
            <w:r w:rsidRPr="00180E85">
              <w:rPr>
                <w:rFonts w:ascii="Tahoma" w:eastAsia="Times New Roman" w:hAnsi="Tahoma" w:cs="Tahoma"/>
                <w:b/>
                <w:sz w:val="20"/>
                <w:szCs w:val="20"/>
                <w:lang w:eastAsia="sl-SI"/>
              </w:rPr>
              <w:br w:type="page"/>
            </w:r>
            <w:r w:rsidRPr="00180E85">
              <w:rPr>
                <w:rFonts w:ascii="Tahoma" w:eastAsia="Times New Roman" w:hAnsi="Tahoma" w:cs="Tahoma"/>
                <w:b/>
                <w:bCs/>
                <w:sz w:val="20"/>
                <w:szCs w:val="20"/>
                <w:lang w:eastAsia="sl-SI"/>
              </w:rPr>
              <w:br w:type="page"/>
            </w:r>
            <w:r w:rsidRPr="00180E85">
              <w:rPr>
                <w:rFonts w:ascii="Tahoma" w:eastAsia="Times New Roman" w:hAnsi="Tahoma" w:cs="Tahoma"/>
                <w:b/>
                <w:sz w:val="20"/>
                <w:szCs w:val="20"/>
                <w:lang w:eastAsia="sl-SI"/>
              </w:rPr>
              <w:br w:type="page"/>
              <w:t>UGOTAVLJANJE SPOSOBNOSTI</w:t>
            </w:r>
          </w:p>
        </w:tc>
        <w:tc>
          <w:tcPr>
            <w:tcW w:w="1560" w:type="dxa"/>
            <w:tcBorders>
              <w:top w:val="single" w:sz="4" w:space="0" w:color="auto"/>
              <w:bottom w:val="single" w:sz="4" w:space="0" w:color="auto"/>
            </w:tcBorders>
          </w:tcPr>
          <w:p w14:paraId="1F7E4069" w14:textId="77777777" w:rsidR="00967958" w:rsidRPr="00180E85" w:rsidRDefault="00967958" w:rsidP="00B50E88">
            <w:pPr>
              <w:keepNext/>
              <w:keepLines/>
              <w:spacing w:after="0" w:line="240" w:lineRule="auto"/>
              <w:rPr>
                <w:rFonts w:ascii="Tahoma" w:eastAsia="Times New Roman" w:hAnsi="Tahoma" w:cs="Tahoma"/>
                <w:b/>
                <w:bCs/>
                <w:i/>
                <w:iCs/>
                <w:sz w:val="20"/>
                <w:szCs w:val="20"/>
                <w:lang w:eastAsia="sl-SI"/>
              </w:rPr>
            </w:pPr>
            <w:r w:rsidRPr="00180E85">
              <w:rPr>
                <w:rFonts w:ascii="Tahoma" w:eastAsia="Times New Roman" w:hAnsi="Tahoma" w:cs="Tahoma"/>
                <w:b/>
                <w:bCs/>
                <w:i/>
                <w:iCs/>
                <w:sz w:val="20"/>
                <w:szCs w:val="20"/>
                <w:lang w:eastAsia="sl-SI"/>
              </w:rPr>
              <w:t>Priloga A</w:t>
            </w:r>
          </w:p>
        </w:tc>
      </w:tr>
    </w:tbl>
    <w:p w14:paraId="5E3BE272" w14:textId="77777777" w:rsidR="00967958" w:rsidRPr="00180E85" w:rsidRDefault="00967958" w:rsidP="00B50E88">
      <w:pPr>
        <w:keepNext/>
        <w:keepLines/>
        <w:spacing w:after="0" w:line="240" w:lineRule="auto"/>
        <w:rPr>
          <w:rFonts w:ascii="Tahoma" w:eastAsia="Times New Roman" w:hAnsi="Tahoma" w:cs="Tahoma"/>
          <w:sz w:val="20"/>
          <w:szCs w:val="20"/>
          <w:lang w:eastAsia="sl-SI"/>
        </w:rPr>
      </w:pPr>
    </w:p>
    <w:p w14:paraId="3A6B2521" w14:textId="77777777" w:rsidR="00967958" w:rsidRPr="00180E85" w:rsidRDefault="00967958" w:rsidP="00B50E88">
      <w:pPr>
        <w:keepNext/>
        <w:keepLines/>
        <w:spacing w:after="0" w:line="240" w:lineRule="auto"/>
        <w:rPr>
          <w:rFonts w:ascii="Tahoma" w:eastAsia="Times New Roman" w:hAnsi="Tahoma" w:cs="Tahoma"/>
          <w:sz w:val="20"/>
          <w:szCs w:val="20"/>
          <w:lang w:eastAsia="sl-SI"/>
        </w:rPr>
      </w:pPr>
      <w:r w:rsidRPr="00180E85">
        <w:rPr>
          <w:rFonts w:ascii="Tahoma" w:eastAsia="Times New Roman" w:hAnsi="Tahoma" w:cs="Tahoma"/>
          <w:sz w:val="20"/>
          <w:szCs w:val="20"/>
          <w:lang w:eastAsia="sl-SI"/>
        </w:rPr>
        <w:t>Gospodarski subjekt (naziv in naslov): ______________________________________________________</w:t>
      </w:r>
    </w:p>
    <w:p w14:paraId="3B7C242D" w14:textId="77777777" w:rsidR="00967958" w:rsidRDefault="00967958" w:rsidP="00B50E88">
      <w:pPr>
        <w:keepNext/>
        <w:keepLines/>
        <w:spacing w:after="0" w:line="240" w:lineRule="auto"/>
        <w:rPr>
          <w:rFonts w:ascii="Tahoma" w:eastAsia="Times New Roman" w:hAnsi="Tahoma" w:cs="Tahoma"/>
          <w:sz w:val="20"/>
          <w:szCs w:val="20"/>
          <w:lang w:eastAsia="sl-SI"/>
        </w:rPr>
      </w:pPr>
    </w:p>
    <w:p w14:paraId="1B1E1834" w14:textId="77777777" w:rsidR="00A37DB3" w:rsidRPr="00180E85" w:rsidRDefault="00A37DB3" w:rsidP="00B50E88">
      <w:pPr>
        <w:keepNext/>
        <w:keepLines/>
        <w:spacing w:after="0" w:line="240" w:lineRule="auto"/>
        <w:rPr>
          <w:rFonts w:ascii="Tahoma" w:eastAsia="Times New Roman" w:hAnsi="Tahoma" w:cs="Tahoma"/>
          <w:sz w:val="20"/>
          <w:szCs w:val="20"/>
          <w:lang w:eastAsia="sl-SI"/>
        </w:rPr>
      </w:pPr>
    </w:p>
    <w:p w14:paraId="2484AD3D" w14:textId="0631B817" w:rsidR="00967958" w:rsidRPr="00180E85" w:rsidRDefault="00967958" w:rsidP="00F77CDE">
      <w:pPr>
        <w:keepNext/>
        <w:keepLine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sz w:val="20"/>
          <w:szCs w:val="20"/>
          <w:lang w:eastAsia="sl-SI"/>
        </w:rPr>
        <w:t xml:space="preserve">v zvezi z javnim naročilom št. </w:t>
      </w:r>
      <w:r w:rsidR="008E6A9B" w:rsidRPr="00180E85">
        <w:rPr>
          <w:rFonts w:ascii="Tahoma" w:eastAsia="Times New Roman" w:hAnsi="Tahoma" w:cs="Tahoma"/>
          <w:b/>
          <w:sz w:val="20"/>
          <w:szCs w:val="20"/>
          <w:lang w:eastAsia="sl-SI"/>
        </w:rPr>
        <w:t>ŽALE-16/26 - Zamenjava obstoječe TP 0814 Žale</w:t>
      </w:r>
      <w:r w:rsidRPr="00180E85">
        <w:rPr>
          <w:rFonts w:ascii="Tahoma" w:eastAsia="Times New Roman" w:hAnsi="Tahoma" w:cs="Tahoma"/>
          <w:b/>
          <w:sz w:val="20"/>
          <w:szCs w:val="20"/>
          <w:lang w:eastAsia="sl-SI"/>
        </w:rPr>
        <w:t xml:space="preserve">, </w:t>
      </w:r>
      <w:r w:rsidRPr="00180E85">
        <w:rPr>
          <w:rFonts w:ascii="Tahoma" w:eastAsia="Times New Roman" w:hAnsi="Tahoma" w:cs="Tahoma"/>
          <w:sz w:val="20"/>
          <w:szCs w:val="20"/>
          <w:lang w:eastAsia="sl-SI"/>
        </w:rPr>
        <w:t>podajamo naslednje izjave:</w:t>
      </w:r>
    </w:p>
    <w:p w14:paraId="10F6BD4D" w14:textId="77777777" w:rsidR="00967958" w:rsidRDefault="00967958" w:rsidP="00B50E88">
      <w:pPr>
        <w:keepNext/>
        <w:keepLines/>
        <w:spacing w:after="0" w:line="240" w:lineRule="auto"/>
        <w:rPr>
          <w:rFonts w:ascii="Tahoma" w:eastAsia="Times New Roman" w:hAnsi="Tahoma" w:cs="Tahoma"/>
          <w:sz w:val="20"/>
          <w:szCs w:val="20"/>
          <w:lang w:eastAsia="sl-SI"/>
        </w:rPr>
      </w:pPr>
    </w:p>
    <w:p w14:paraId="64C8F907" w14:textId="77777777" w:rsidR="00967958" w:rsidRPr="00180E85" w:rsidRDefault="00967958" w:rsidP="003F302E">
      <w:pPr>
        <w:keepNext/>
        <w:keepLines/>
        <w:numPr>
          <w:ilvl w:val="0"/>
          <w:numId w:val="12"/>
        </w:numPr>
        <w:spacing w:after="0" w:line="240" w:lineRule="auto"/>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RAZLOGI ZA IZKLJUČITEV</w:t>
      </w:r>
    </w:p>
    <w:p w14:paraId="0D067B61" w14:textId="77777777" w:rsidR="00967958" w:rsidRPr="00180E85" w:rsidRDefault="00967958" w:rsidP="00B50E88">
      <w:pPr>
        <w:keepNext/>
        <w:keepLines/>
        <w:spacing w:after="0" w:line="240" w:lineRule="auto"/>
        <w:rPr>
          <w:rFonts w:ascii="Tahoma" w:eastAsia="Times New Roman" w:hAnsi="Tahoma" w:cs="Tahoma"/>
          <w:sz w:val="20"/>
          <w:szCs w:val="20"/>
          <w:lang w:eastAsia="sl-SI"/>
        </w:rPr>
      </w:pPr>
    </w:p>
    <w:p w14:paraId="4CB7F90D" w14:textId="77777777" w:rsidR="00967958" w:rsidRPr="00180E85" w:rsidRDefault="00967958" w:rsidP="00B50E88">
      <w:pPr>
        <w:keepNext/>
        <w:keepLines/>
        <w:spacing w:after="0" w:line="240" w:lineRule="auto"/>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IZJAVLJAMO, DA:</w:t>
      </w:r>
    </w:p>
    <w:p w14:paraId="48DA4622" w14:textId="77777777" w:rsidR="00967958" w:rsidRPr="00180E85" w:rsidRDefault="00967958" w:rsidP="003F302E">
      <w:pPr>
        <w:keepNext/>
        <w:keepLines/>
        <w:numPr>
          <w:ilvl w:val="0"/>
          <w:numId w:val="13"/>
        </w:numPr>
        <w:spacing w:after="0" w:line="240" w:lineRule="auto"/>
        <w:ind w:left="284" w:hanging="221"/>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nam (gospodarskemu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14:paraId="78C15B18" w14:textId="77777777" w:rsidR="00967958" w:rsidRPr="00180E85" w:rsidRDefault="00967958" w:rsidP="003F302E">
      <w:pPr>
        <w:keepNext/>
        <w:keepLines/>
        <w:numPr>
          <w:ilvl w:val="0"/>
          <w:numId w:val="13"/>
        </w:numPr>
        <w:spacing w:after="0" w:line="240" w:lineRule="auto"/>
        <w:ind w:left="284" w:hanging="221"/>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eurov ali več; </w:t>
      </w:r>
    </w:p>
    <w:p w14:paraId="2CD09245" w14:textId="77777777" w:rsidR="00967958" w:rsidRPr="00180E85" w:rsidRDefault="00967958" w:rsidP="003F302E">
      <w:pPr>
        <w:keepNext/>
        <w:keepLines/>
        <w:numPr>
          <w:ilvl w:val="0"/>
          <w:numId w:val="13"/>
        </w:numPr>
        <w:spacing w:after="0" w:line="240" w:lineRule="auto"/>
        <w:ind w:left="284" w:hanging="221"/>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smo imeli na dan oddaje ponudbe predložene vse obračune davčnih odtegljajev za dohodke iz delovnega razmerja za obdobje zadnjih petih let do dne oddaje ponudbe;</w:t>
      </w:r>
    </w:p>
    <w:p w14:paraId="58881FEE" w14:textId="77777777" w:rsidR="00967958" w:rsidRPr="00180E85" w:rsidRDefault="00967958" w:rsidP="003F302E">
      <w:pPr>
        <w:keepNext/>
        <w:keepLines/>
        <w:numPr>
          <w:ilvl w:val="0"/>
          <w:numId w:val="13"/>
        </w:numPr>
        <w:spacing w:after="0" w:line="240" w:lineRule="auto"/>
        <w:ind w:left="284" w:hanging="221"/>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na dan, ko je potekel rok za oddajo ponudb, nismo izločeni iz postopkov oddaje javnih naročil zaradi uvrstitve v evidenco gospodarskih subjektov z negativnimi referencami;</w:t>
      </w:r>
    </w:p>
    <w:p w14:paraId="793DD682" w14:textId="77777777" w:rsidR="00967958" w:rsidRPr="00180E85" w:rsidRDefault="00967958" w:rsidP="003F302E">
      <w:pPr>
        <w:keepNext/>
        <w:keepLines/>
        <w:numPr>
          <w:ilvl w:val="0"/>
          <w:numId w:val="13"/>
        </w:numPr>
        <w:spacing w:after="0" w:line="240" w:lineRule="auto"/>
        <w:ind w:left="284" w:hanging="221"/>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nam v zadnjih treh letih pred potekom roka za oddajo ponudb s pravnomočno odločbo pristojnega organa Republike Slovenije ali druge države članice ali tretje države ni bila dvakrat izrečena globa zaradi prekrška v zvezi s plačilom za delo;</w:t>
      </w:r>
    </w:p>
    <w:p w14:paraId="3BE3256F" w14:textId="77777777" w:rsidR="00967958" w:rsidRDefault="00967958" w:rsidP="00B50E88">
      <w:pPr>
        <w:keepNext/>
        <w:keepLines/>
        <w:spacing w:after="0" w:line="240" w:lineRule="auto"/>
        <w:rPr>
          <w:rFonts w:ascii="Tahoma" w:eastAsia="Times New Roman" w:hAnsi="Tahoma" w:cs="Tahoma"/>
          <w:sz w:val="20"/>
          <w:szCs w:val="20"/>
          <w:lang w:eastAsia="sl-SI"/>
        </w:rPr>
      </w:pPr>
    </w:p>
    <w:p w14:paraId="141FF5C8" w14:textId="77777777" w:rsidR="00967958" w:rsidRPr="00180E85" w:rsidRDefault="00967958" w:rsidP="003F302E">
      <w:pPr>
        <w:keepNext/>
        <w:keepLines/>
        <w:numPr>
          <w:ilvl w:val="0"/>
          <w:numId w:val="12"/>
        </w:numPr>
        <w:spacing w:after="0" w:line="240" w:lineRule="auto"/>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POGOJI ZA SODELOVANJE</w:t>
      </w:r>
    </w:p>
    <w:p w14:paraId="2924C70F" w14:textId="77777777" w:rsidR="00967958" w:rsidRPr="00180E85" w:rsidRDefault="00967958" w:rsidP="00B50E88">
      <w:pPr>
        <w:keepNext/>
        <w:keepLines/>
        <w:spacing w:after="0" w:line="240" w:lineRule="auto"/>
        <w:rPr>
          <w:rFonts w:ascii="Tahoma" w:eastAsia="Times New Roman" w:hAnsi="Tahoma" w:cs="Tahoma"/>
          <w:b/>
          <w:sz w:val="20"/>
          <w:szCs w:val="20"/>
          <w:lang w:eastAsia="sl-SI"/>
        </w:rPr>
      </w:pPr>
    </w:p>
    <w:p w14:paraId="02F55648" w14:textId="77777777" w:rsidR="00967958" w:rsidRPr="00180E85" w:rsidRDefault="00967958" w:rsidP="00B50E88">
      <w:pPr>
        <w:keepNext/>
        <w:keepLines/>
        <w:spacing w:after="0" w:line="240" w:lineRule="auto"/>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IZJAVLJAMO, DA:</w:t>
      </w:r>
    </w:p>
    <w:p w14:paraId="18FBB4BE" w14:textId="77777777" w:rsidR="00967958" w:rsidRPr="00180E85" w:rsidRDefault="00967958" w:rsidP="003F302E">
      <w:pPr>
        <w:keepNext/>
        <w:keepLines/>
        <w:numPr>
          <w:ilvl w:val="0"/>
          <w:numId w:val="13"/>
        </w:numPr>
        <w:spacing w:after="0" w:line="240" w:lineRule="auto"/>
        <w:ind w:left="284" w:hanging="284"/>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smo sposobni za opravljanje poklicne dejavnosti oziroma imamo registrirano dejavnost oziroma smo vpisani v enega od poklicnih ali poslovnih registrov, ki se vodijo v državi članici, v kateri imamo sedež;</w:t>
      </w:r>
    </w:p>
    <w:p w14:paraId="0B51936D" w14:textId="77777777" w:rsidR="00967958" w:rsidRPr="00180E85" w:rsidRDefault="00967958" w:rsidP="003F302E">
      <w:pPr>
        <w:keepNext/>
        <w:keepLines/>
        <w:numPr>
          <w:ilvl w:val="0"/>
          <w:numId w:val="13"/>
        </w:numPr>
        <w:spacing w:after="0" w:line="240" w:lineRule="auto"/>
        <w:ind w:left="284" w:hanging="284"/>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imamo potrebne ekonomske in finančne zmogljivosti za izvedbo javnega naročila in da na dan oddaje ponudbe nimamo blokiranega kateregakoli računa;</w:t>
      </w:r>
    </w:p>
    <w:p w14:paraId="74C5D50D" w14:textId="7C187E4D" w:rsidR="00A37DB3" w:rsidRPr="0007406D" w:rsidRDefault="00967958" w:rsidP="00512671">
      <w:pPr>
        <w:keepNext/>
        <w:keepLines/>
        <w:numPr>
          <w:ilvl w:val="0"/>
          <w:numId w:val="13"/>
        </w:numPr>
        <w:spacing w:after="0" w:line="240" w:lineRule="auto"/>
        <w:ind w:left="284" w:hanging="284"/>
        <w:jc w:val="both"/>
        <w:rPr>
          <w:rFonts w:ascii="Tahoma" w:eastAsia="Times New Roman" w:hAnsi="Tahoma" w:cs="Tahoma"/>
          <w:bCs/>
          <w:i/>
          <w:sz w:val="20"/>
          <w:szCs w:val="20"/>
          <w:lang w:eastAsia="sl-SI"/>
        </w:rPr>
      </w:pPr>
      <w:r w:rsidRPr="0007406D">
        <w:rPr>
          <w:rFonts w:ascii="Tahoma" w:eastAsia="Times New Roman" w:hAnsi="Tahoma" w:cs="Tahoma"/>
          <w:sz w:val="20"/>
          <w:szCs w:val="20"/>
          <w:lang w:eastAsia="sl-SI"/>
        </w:rPr>
        <w:t>imamo potrebno tehnično in kadrovsko sposobnost ter izkušnje za izvajanje predmeta javnega naročila.</w:t>
      </w:r>
    </w:p>
    <w:p w14:paraId="17741729" w14:textId="77777777" w:rsidR="0007406D" w:rsidRDefault="0007406D" w:rsidP="0007406D">
      <w:pPr>
        <w:keepNext/>
        <w:keepLines/>
        <w:spacing w:after="0" w:line="240" w:lineRule="auto"/>
        <w:jc w:val="both"/>
        <w:rPr>
          <w:rFonts w:ascii="Tahoma" w:eastAsia="Times New Roman" w:hAnsi="Tahoma" w:cs="Tahoma"/>
          <w:sz w:val="20"/>
          <w:szCs w:val="20"/>
          <w:lang w:eastAsia="sl-SI"/>
        </w:rPr>
      </w:pPr>
    </w:p>
    <w:p w14:paraId="183F6E22" w14:textId="77777777" w:rsidR="0007406D" w:rsidRPr="00180E85" w:rsidRDefault="0007406D" w:rsidP="0007406D">
      <w:pPr>
        <w:keepNext/>
        <w:keepLines/>
        <w:numPr>
          <w:ilvl w:val="0"/>
          <w:numId w:val="12"/>
        </w:numPr>
        <w:spacing w:after="0" w:line="240" w:lineRule="auto"/>
        <w:ind w:left="284" w:hanging="284"/>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SPREJEMANJE POGOJEV DOKUMENTACIJE</w:t>
      </w:r>
    </w:p>
    <w:p w14:paraId="5470C725" w14:textId="77777777" w:rsidR="0007406D" w:rsidRPr="00180E85" w:rsidRDefault="0007406D" w:rsidP="0007406D">
      <w:pPr>
        <w:keepNext/>
        <w:keepLines/>
        <w:spacing w:after="0" w:line="240" w:lineRule="auto"/>
        <w:rPr>
          <w:rFonts w:ascii="Tahoma" w:eastAsia="Times New Roman" w:hAnsi="Tahoma" w:cs="Tahoma"/>
          <w:b/>
          <w:sz w:val="20"/>
          <w:szCs w:val="20"/>
          <w:lang w:eastAsia="sl-SI"/>
        </w:rPr>
      </w:pPr>
    </w:p>
    <w:p w14:paraId="0594CA82" w14:textId="77777777" w:rsidR="0007406D" w:rsidRPr="00180E85" w:rsidRDefault="0007406D" w:rsidP="0007406D">
      <w:pPr>
        <w:keepNext/>
        <w:keepLines/>
        <w:spacing w:after="0" w:line="240" w:lineRule="auto"/>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IZJAVLJAMO, DA:</w:t>
      </w:r>
    </w:p>
    <w:p w14:paraId="38299E91" w14:textId="77777777" w:rsidR="0007406D" w:rsidRPr="00180E85" w:rsidRDefault="0007406D" w:rsidP="0007406D">
      <w:pPr>
        <w:keepNext/>
        <w:keepLines/>
        <w:numPr>
          <w:ilvl w:val="0"/>
          <w:numId w:val="13"/>
        </w:numPr>
        <w:spacing w:after="0" w:line="240" w:lineRule="auto"/>
        <w:ind w:left="284" w:hanging="284"/>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nismo uvrščeni v evidenco poslovnih subjektov, katerim je prepovedano poslovanje z naročnikom na podlagi 35. člena Zakona o integriteti in preprečevanju korupcije (Uradni list RS, št. 69/11 – uradno prečiščeno besedilo, 158/20, 3/22 – ZDeb in 16/23 – ZZPri);</w:t>
      </w:r>
    </w:p>
    <w:p w14:paraId="2FB4E323" w14:textId="77777777" w:rsidR="0007406D" w:rsidRPr="00180E85" w:rsidRDefault="0007406D" w:rsidP="0007406D">
      <w:pPr>
        <w:keepNext/>
        <w:keepLines/>
        <w:numPr>
          <w:ilvl w:val="0"/>
          <w:numId w:val="13"/>
        </w:numPr>
        <w:spacing w:after="0" w:line="240" w:lineRule="auto"/>
        <w:ind w:left="284" w:hanging="284"/>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izpolnjujemo omejevalne ukrepe navedene v členu 1h »sklepa Sveta (SZVP) 2022/578 z dne 8. aprila 2022 o spremembi Sklepa 2014/512/SZVP o omejevalnih ukrepih zaradi delovanja Rusije, ki povzroča destabilizacijo razmer v Ukrajini«; </w:t>
      </w:r>
    </w:p>
    <w:p w14:paraId="497A93F9" w14:textId="77777777" w:rsidR="0007406D" w:rsidRPr="00180E85" w:rsidRDefault="0007406D" w:rsidP="0007406D">
      <w:pPr>
        <w:keepNext/>
        <w:keepLines/>
        <w:numPr>
          <w:ilvl w:val="0"/>
          <w:numId w:val="13"/>
        </w:numPr>
        <w:spacing w:after="0" w:line="240" w:lineRule="auto"/>
        <w:ind w:left="284" w:hanging="284"/>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sprejemamo tudi vse ostale pogoje in zahteve predmetne razpisne dokumentacije, vključno z vsebino pogodbe, ter prevzemamo kazensko in materialno odgovornost, da so vsi podatki in dokumenti, podani v ponudbi, resnični, in da fotokopije priloženih listin ustrezajo originalu;</w:t>
      </w:r>
    </w:p>
    <w:p w14:paraId="7E8BA4A0" w14:textId="77777777" w:rsidR="0007406D" w:rsidRPr="00180E85" w:rsidRDefault="0007406D" w:rsidP="0007406D">
      <w:pPr>
        <w:keepNext/>
        <w:keepLines/>
        <w:numPr>
          <w:ilvl w:val="0"/>
          <w:numId w:val="13"/>
        </w:numPr>
        <w:spacing w:after="0" w:line="240" w:lineRule="auto"/>
        <w:ind w:left="284" w:hanging="284"/>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4E3780EA" w14:textId="77777777" w:rsidR="0007406D" w:rsidRPr="00180E85" w:rsidRDefault="0007406D" w:rsidP="0007406D">
      <w:pPr>
        <w:keepNext/>
        <w:keepLines/>
        <w:numPr>
          <w:ilvl w:val="0"/>
          <w:numId w:val="13"/>
        </w:numPr>
        <w:spacing w:after="0" w:line="240" w:lineRule="auto"/>
        <w:ind w:left="284" w:hanging="284"/>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so v ponudbeno ceno vključeni vsi materialni in nematerialni stroški, ki bodo potrebni za izvedbo predmeta naročila, v skladu z vsemi zahtevami naročnika;</w:t>
      </w:r>
    </w:p>
    <w:p w14:paraId="42597556" w14:textId="77777777" w:rsidR="0007406D" w:rsidRPr="00180E85" w:rsidRDefault="0007406D" w:rsidP="0007406D">
      <w:pPr>
        <w:keepNext/>
        <w:keepLines/>
        <w:numPr>
          <w:ilvl w:val="0"/>
          <w:numId w:val="13"/>
        </w:numPr>
        <w:spacing w:after="0" w:line="240" w:lineRule="auto"/>
        <w:ind w:left="284" w:hanging="284"/>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bo ponudbena cena na enoto mere fiksna za ves čas veljavnosti pogodbe in se ne spreminja;</w:t>
      </w:r>
    </w:p>
    <w:p w14:paraId="7CF74665" w14:textId="77777777" w:rsidR="0007406D" w:rsidRPr="00180E85" w:rsidRDefault="0007406D" w:rsidP="0007406D">
      <w:pPr>
        <w:pStyle w:val="Odstavekseznama"/>
        <w:numPr>
          <w:ilvl w:val="0"/>
          <w:numId w:val="13"/>
        </w:numPr>
        <w:ind w:left="284" w:hanging="287"/>
        <w:rPr>
          <w:rFonts w:ascii="Tahoma" w:hAnsi="Tahoma" w:cs="Tahoma"/>
        </w:rPr>
      </w:pPr>
      <w:r w:rsidRPr="00180E85">
        <w:rPr>
          <w:rFonts w:ascii="Tahoma" w:hAnsi="Tahoma" w:cs="Tahoma"/>
        </w:rPr>
        <w:t>se strinjamo z vsebino vzorcev finančnih zavarovanj, ki so priloženi v razpisni dokumentaciji.</w:t>
      </w:r>
    </w:p>
    <w:p w14:paraId="23F39481" w14:textId="77777777" w:rsidR="0007406D" w:rsidRPr="0007406D" w:rsidRDefault="0007406D" w:rsidP="0007406D">
      <w:pPr>
        <w:keepNext/>
        <w:keepLines/>
        <w:spacing w:after="0" w:line="240" w:lineRule="auto"/>
        <w:jc w:val="both"/>
        <w:rPr>
          <w:rFonts w:ascii="Tahoma" w:eastAsia="Times New Roman" w:hAnsi="Tahoma" w:cs="Tahoma"/>
          <w:bCs/>
          <w:i/>
          <w:sz w:val="20"/>
          <w:szCs w:val="20"/>
          <w:lang w:eastAsia="sl-SI"/>
        </w:rPr>
      </w:pPr>
    </w:p>
    <w:p w14:paraId="7FAF6284" w14:textId="3FC11F27" w:rsidR="00967958" w:rsidRPr="00F22212" w:rsidRDefault="00967958" w:rsidP="00F22212">
      <w:pPr>
        <w:keepNext/>
        <w:keepLines/>
        <w:spacing w:after="0" w:line="240" w:lineRule="auto"/>
        <w:jc w:val="both"/>
        <w:rPr>
          <w:rFonts w:ascii="Tahoma" w:eastAsia="Times New Roman" w:hAnsi="Tahoma" w:cs="Tahoma"/>
          <w:b/>
          <w:sz w:val="20"/>
          <w:szCs w:val="20"/>
          <w:lang w:eastAsia="sl-SI"/>
        </w:rPr>
      </w:pPr>
      <w:r w:rsidRPr="00F22212">
        <w:rPr>
          <w:rFonts w:ascii="Tahoma" w:eastAsia="Times New Roman" w:hAnsi="Tahoma" w:cs="Tahoma"/>
          <w:b/>
          <w:sz w:val="20"/>
          <w:szCs w:val="20"/>
          <w:lang w:eastAsia="sl-SI"/>
        </w:rPr>
        <w:br w:type="page"/>
      </w:r>
      <w:r w:rsidRPr="00F22212">
        <w:rPr>
          <w:rFonts w:ascii="Tahoma" w:eastAsia="Times New Roman" w:hAnsi="Tahoma" w:cs="Tahoma"/>
          <w:b/>
          <w:sz w:val="20"/>
          <w:szCs w:val="20"/>
          <w:lang w:eastAsia="sl-SI"/>
        </w:rPr>
        <w:lastRenderedPageBreak/>
        <w:t xml:space="preserve">S podpisom te izjave dajemo soglasje, da naročnik v zvezi z oddajo javnega naročila št. </w:t>
      </w:r>
      <w:r w:rsidR="008E6A9B" w:rsidRPr="00F22212">
        <w:rPr>
          <w:rFonts w:ascii="Tahoma" w:eastAsia="Times New Roman" w:hAnsi="Tahoma" w:cs="Tahoma"/>
          <w:b/>
          <w:sz w:val="20"/>
          <w:szCs w:val="20"/>
          <w:lang w:eastAsia="sl-SI"/>
        </w:rPr>
        <w:t>ŽALE-16/26 - Zamenjava obstoječe TP 0814 Žale</w:t>
      </w:r>
      <w:r w:rsidRPr="00F22212">
        <w:rPr>
          <w:rFonts w:ascii="Tahoma" w:eastAsia="Times New Roman" w:hAnsi="Tahoma" w:cs="Tahoma"/>
          <w:b/>
          <w:sz w:val="20"/>
          <w:szCs w:val="20"/>
          <w:lang w:eastAsia="sl-SI"/>
        </w:rPr>
        <w:t>, pridobi oziroma preveri podatke za preveritev ponudbe/zahtev iz tč. 3.1. razpisne dokumentacije v enotnem informacijskem sistemu eJN – eDosje v povezavi s devetim odstavkom 77. člena ZJN-3.</w:t>
      </w:r>
    </w:p>
    <w:p w14:paraId="06635D84" w14:textId="77777777" w:rsidR="00967958" w:rsidRPr="00180E85" w:rsidRDefault="00967958" w:rsidP="00B50E88">
      <w:pPr>
        <w:keepNext/>
        <w:keepLines/>
        <w:spacing w:after="0" w:line="240" w:lineRule="auto"/>
        <w:jc w:val="both"/>
        <w:rPr>
          <w:rFonts w:ascii="Tahoma" w:eastAsia="Times New Roman" w:hAnsi="Tahoma" w:cs="Tahoma"/>
          <w:b/>
          <w:sz w:val="20"/>
          <w:szCs w:val="20"/>
          <w:lang w:eastAsia="sl-SI"/>
        </w:rPr>
      </w:pPr>
    </w:p>
    <w:p w14:paraId="2D07324C" w14:textId="77777777" w:rsidR="00967958" w:rsidRPr="00180E85" w:rsidRDefault="00967958" w:rsidP="00B50E88">
      <w:pPr>
        <w:keepNext/>
        <w:keepLine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V kolikor pooblaščeni predstavnik naročnika ne bo mogel pridobiti podatkov iz enotnega informacijskega sistema eJN – eDosje, izjavljamo, da bomo naročniku sami predložili ustrezna dokazila.</w:t>
      </w:r>
    </w:p>
    <w:p w14:paraId="082160EF" w14:textId="77777777" w:rsidR="00967958" w:rsidRPr="00180E85" w:rsidRDefault="00967958" w:rsidP="00B50E88">
      <w:pPr>
        <w:keepNext/>
        <w:keepLines/>
        <w:spacing w:after="0" w:line="240" w:lineRule="auto"/>
        <w:rPr>
          <w:rFonts w:ascii="Tahoma" w:eastAsia="Times New Roman" w:hAnsi="Tahoma" w:cs="Tahoma"/>
          <w:sz w:val="20"/>
          <w:szCs w:val="20"/>
          <w:lang w:eastAsia="sl-SI"/>
        </w:rPr>
      </w:pPr>
    </w:p>
    <w:p w14:paraId="039063B4" w14:textId="77777777" w:rsidR="00967958" w:rsidRPr="00180E85" w:rsidRDefault="00967958" w:rsidP="00B50E88">
      <w:pPr>
        <w:keepNext/>
        <w:keepLines/>
        <w:spacing w:after="0" w:line="240" w:lineRule="auto"/>
        <w:rPr>
          <w:rFonts w:ascii="Tahoma" w:eastAsia="Times New Roman" w:hAnsi="Tahoma" w:cs="Tahoma"/>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967958" w:rsidRPr="00180E85" w14:paraId="54AA719C" w14:textId="77777777" w:rsidTr="00F22648">
        <w:trPr>
          <w:trHeight w:val="235"/>
        </w:trPr>
        <w:tc>
          <w:tcPr>
            <w:tcW w:w="2977" w:type="dxa"/>
            <w:tcBorders>
              <w:bottom w:val="single" w:sz="4" w:space="0" w:color="auto"/>
            </w:tcBorders>
          </w:tcPr>
          <w:p w14:paraId="554DB0AE" w14:textId="77777777" w:rsidR="00967958" w:rsidRPr="00180E85" w:rsidRDefault="00967958" w:rsidP="00B50E88">
            <w:pPr>
              <w:keepNext/>
              <w:keepLines/>
              <w:spacing w:after="0" w:line="240" w:lineRule="auto"/>
              <w:rPr>
                <w:rFonts w:ascii="Tahoma" w:eastAsia="Times New Roman" w:hAnsi="Tahoma" w:cs="Tahoma"/>
                <w:sz w:val="20"/>
                <w:szCs w:val="20"/>
                <w:lang w:eastAsia="sl-SI"/>
              </w:rPr>
            </w:pPr>
          </w:p>
        </w:tc>
        <w:tc>
          <w:tcPr>
            <w:tcW w:w="2694" w:type="dxa"/>
          </w:tcPr>
          <w:p w14:paraId="207FD735" w14:textId="77777777" w:rsidR="00967958" w:rsidRPr="00180E85" w:rsidRDefault="00967958" w:rsidP="00B50E88">
            <w:pPr>
              <w:keepNext/>
              <w:keepLines/>
              <w:spacing w:after="0" w:line="240" w:lineRule="auto"/>
              <w:rPr>
                <w:rFonts w:ascii="Tahoma" w:eastAsia="Times New Roman" w:hAnsi="Tahoma" w:cs="Tahoma"/>
                <w:sz w:val="20"/>
                <w:szCs w:val="20"/>
                <w:lang w:eastAsia="sl-SI"/>
              </w:rPr>
            </w:pPr>
          </w:p>
        </w:tc>
        <w:tc>
          <w:tcPr>
            <w:tcW w:w="3685" w:type="dxa"/>
            <w:tcBorders>
              <w:bottom w:val="single" w:sz="4" w:space="0" w:color="auto"/>
            </w:tcBorders>
          </w:tcPr>
          <w:p w14:paraId="636FD77B" w14:textId="77777777" w:rsidR="00967958" w:rsidRPr="00180E85" w:rsidRDefault="00967958" w:rsidP="00B50E88">
            <w:pPr>
              <w:keepNext/>
              <w:keepLines/>
              <w:spacing w:after="0" w:line="240" w:lineRule="auto"/>
              <w:rPr>
                <w:rFonts w:ascii="Tahoma" w:eastAsia="Times New Roman" w:hAnsi="Tahoma" w:cs="Tahoma"/>
                <w:sz w:val="20"/>
                <w:szCs w:val="20"/>
                <w:lang w:eastAsia="sl-SI"/>
              </w:rPr>
            </w:pPr>
          </w:p>
        </w:tc>
      </w:tr>
      <w:tr w:rsidR="00967958" w:rsidRPr="00180E85" w14:paraId="6F58A277" w14:textId="77777777" w:rsidTr="00F22648">
        <w:trPr>
          <w:trHeight w:val="235"/>
        </w:trPr>
        <w:tc>
          <w:tcPr>
            <w:tcW w:w="2977" w:type="dxa"/>
            <w:tcBorders>
              <w:top w:val="single" w:sz="4" w:space="0" w:color="auto"/>
            </w:tcBorders>
          </w:tcPr>
          <w:p w14:paraId="29D5450A" w14:textId="77777777" w:rsidR="00967958" w:rsidRPr="00180E85" w:rsidRDefault="00967958" w:rsidP="00B50E88">
            <w:pPr>
              <w:keepNext/>
              <w:keepLines/>
              <w:spacing w:after="0" w:line="240" w:lineRule="auto"/>
              <w:rPr>
                <w:rFonts w:ascii="Tahoma" w:eastAsia="Times New Roman" w:hAnsi="Tahoma" w:cs="Tahoma"/>
                <w:sz w:val="20"/>
                <w:szCs w:val="20"/>
                <w:lang w:eastAsia="sl-SI"/>
              </w:rPr>
            </w:pPr>
            <w:r w:rsidRPr="00180E85">
              <w:rPr>
                <w:rFonts w:ascii="Tahoma" w:eastAsia="Times New Roman" w:hAnsi="Tahoma" w:cs="Tahoma"/>
                <w:sz w:val="20"/>
                <w:szCs w:val="20"/>
                <w:lang w:eastAsia="sl-SI"/>
              </w:rPr>
              <w:t>(kraj, datum)</w:t>
            </w:r>
          </w:p>
        </w:tc>
        <w:tc>
          <w:tcPr>
            <w:tcW w:w="2694" w:type="dxa"/>
          </w:tcPr>
          <w:p w14:paraId="75C66287" w14:textId="77777777" w:rsidR="00967958" w:rsidRPr="00180E85" w:rsidRDefault="00967958" w:rsidP="00B50E88">
            <w:pPr>
              <w:keepNext/>
              <w:keepLines/>
              <w:spacing w:after="0" w:line="240" w:lineRule="auto"/>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                 žig</w:t>
            </w:r>
          </w:p>
        </w:tc>
        <w:tc>
          <w:tcPr>
            <w:tcW w:w="3685" w:type="dxa"/>
            <w:tcBorders>
              <w:top w:val="single" w:sz="4" w:space="0" w:color="auto"/>
            </w:tcBorders>
          </w:tcPr>
          <w:p w14:paraId="56BEC356" w14:textId="77777777" w:rsidR="00967958" w:rsidRPr="00180E85" w:rsidRDefault="00967958" w:rsidP="00B50E88">
            <w:pPr>
              <w:keepNext/>
              <w:keepLines/>
              <w:spacing w:after="0" w:line="240" w:lineRule="auto"/>
              <w:rPr>
                <w:rFonts w:ascii="Tahoma" w:eastAsia="Times New Roman" w:hAnsi="Tahoma" w:cs="Tahoma"/>
                <w:sz w:val="20"/>
                <w:szCs w:val="20"/>
                <w:lang w:eastAsia="sl-SI"/>
              </w:rPr>
            </w:pPr>
            <w:r w:rsidRPr="00180E85">
              <w:rPr>
                <w:rFonts w:ascii="Tahoma" w:eastAsia="Times New Roman" w:hAnsi="Tahoma" w:cs="Tahoma"/>
                <w:sz w:val="20"/>
                <w:szCs w:val="20"/>
                <w:lang w:eastAsia="sl-SI"/>
              </w:rPr>
              <w:t>(ime in priimek odgovorne osebe ter podpis gospodarskega subjekta)</w:t>
            </w:r>
          </w:p>
        </w:tc>
      </w:tr>
    </w:tbl>
    <w:p w14:paraId="365DA279" w14:textId="77777777" w:rsidR="00967958" w:rsidRPr="00180E85" w:rsidRDefault="00967958" w:rsidP="00B50E88">
      <w:pPr>
        <w:keepNext/>
        <w:keepLines/>
        <w:spacing w:after="0" w:line="240" w:lineRule="auto"/>
        <w:rPr>
          <w:rFonts w:ascii="Tahoma" w:eastAsia="Times New Roman" w:hAnsi="Tahoma" w:cs="Tahoma"/>
          <w:bCs/>
          <w:i/>
          <w:sz w:val="20"/>
          <w:szCs w:val="20"/>
          <w:lang w:eastAsia="sl-SI"/>
        </w:rPr>
      </w:pPr>
    </w:p>
    <w:p w14:paraId="412EBD85" w14:textId="77777777" w:rsidR="00967958" w:rsidRPr="00180E85" w:rsidRDefault="00967958" w:rsidP="00B50E88">
      <w:pPr>
        <w:keepNext/>
        <w:keepLines/>
        <w:spacing w:after="0" w:line="240" w:lineRule="auto"/>
        <w:rPr>
          <w:rFonts w:ascii="Tahoma" w:eastAsia="Times New Roman" w:hAnsi="Tahoma" w:cs="Tahoma"/>
          <w:b/>
          <w:bCs/>
          <w:i/>
          <w:sz w:val="20"/>
          <w:szCs w:val="20"/>
          <w:lang w:eastAsia="sl-SI"/>
        </w:rPr>
      </w:pPr>
    </w:p>
    <w:p w14:paraId="39296EAF" w14:textId="77777777" w:rsidR="00967958" w:rsidRPr="00180E85" w:rsidRDefault="00967958" w:rsidP="00B50E88">
      <w:pPr>
        <w:keepNext/>
        <w:keepLines/>
        <w:spacing w:after="0" w:line="240" w:lineRule="auto"/>
        <w:rPr>
          <w:rFonts w:ascii="Tahoma" w:eastAsia="Times New Roman" w:hAnsi="Tahoma" w:cs="Tahoma"/>
          <w:b/>
          <w:bCs/>
          <w:i/>
          <w:sz w:val="20"/>
          <w:szCs w:val="20"/>
          <w:lang w:eastAsia="sl-SI"/>
        </w:rPr>
      </w:pPr>
    </w:p>
    <w:p w14:paraId="0588017A" w14:textId="77777777" w:rsidR="00967958" w:rsidRPr="00180E85" w:rsidRDefault="00967958" w:rsidP="00B50E88">
      <w:pPr>
        <w:keepNext/>
        <w:keepLines/>
        <w:spacing w:after="0" w:line="240" w:lineRule="auto"/>
        <w:rPr>
          <w:rFonts w:ascii="Tahoma" w:eastAsia="Times New Roman" w:hAnsi="Tahoma" w:cs="Tahoma"/>
          <w:b/>
          <w:bCs/>
          <w:i/>
          <w:sz w:val="20"/>
          <w:szCs w:val="20"/>
          <w:lang w:eastAsia="sl-SI"/>
        </w:rPr>
      </w:pPr>
    </w:p>
    <w:p w14:paraId="4DAD46E3" w14:textId="77777777" w:rsidR="00967958" w:rsidRPr="00180E85" w:rsidRDefault="00967958" w:rsidP="00B50E88">
      <w:pPr>
        <w:keepNext/>
        <w:keepLines/>
        <w:spacing w:after="0" w:line="240" w:lineRule="auto"/>
        <w:rPr>
          <w:rFonts w:ascii="Tahoma" w:eastAsia="Times New Roman" w:hAnsi="Tahoma" w:cs="Tahoma"/>
          <w:b/>
          <w:bCs/>
          <w:i/>
          <w:sz w:val="20"/>
          <w:szCs w:val="20"/>
          <w:lang w:eastAsia="sl-SI"/>
        </w:rPr>
      </w:pPr>
      <w:r w:rsidRPr="00180E85">
        <w:rPr>
          <w:rFonts w:ascii="Tahoma" w:eastAsia="Times New Roman" w:hAnsi="Tahoma" w:cs="Tahoma"/>
          <w:b/>
          <w:bCs/>
          <w:i/>
          <w:sz w:val="20"/>
          <w:szCs w:val="20"/>
          <w:lang w:eastAsia="sl-SI"/>
        </w:rPr>
        <w:t>Navodila za izpolnitev:</w:t>
      </w:r>
    </w:p>
    <w:p w14:paraId="0B855AB2" w14:textId="77777777" w:rsidR="00967958" w:rsidRPr="00180E85" w:rsidRDefault="00967958" w:rsidP="00B50E88">
      <w:pPr>
        <w:keepNext/>
        <w:keepLines/>
        <w:numPr>
          <w:ilvl w:val="0"/>
          <w:numId w:val="3"/>
        </w:numPr>
        <w:spacing w:after="0" w:line="240" w:lineRule="auto"/>
        <w:jc w:val="both"/>
        <w:rPr>
          <w:rFonts w:ascii="Tahoma" w:eastAsia="Times New Roman" w:hAnsi="Tahoma" w:cs="Tahoma"/>
          <w:i/>
          <w:iCs/>
          <w:sz w:val="20"/>
          <w:szCs w:val="20"/>
          <w:lang w:eastAsia="sl-SI"/>
        </w:rPr>
      </w:pPr>
      <w:r w:rsidRPr="00180E85">
        <w:rPr>
          <w:rFonts w:ascii="Tahoma" w:eastAsia="Times New Roman" w:hAnsi="Tahoma" w:cs="Tahoma"/>
          <w:i/>
          <w:iCs/>
          <w:sz w:val="20"/>
          <w:szCs w:val="20"/>
          <w:lang w:eastAsia="sl-SI"/>
        </w:rPr>
        <w:t xml:space="preserve">Izjavo izpolni in podpiše </w:t>
      </w:r>
      <w:r w:rsidRPr="00180E85">
        <w:rPr>
          <w:rFonts w:ascii="Tahoma" w:eastAsia="Times New Roman" w:hAnsi="Tahoma" w:cs="Tahoma"/>
          <w:i/>
          <w:iCs/>
          <w:sz w:val="20"/>
          <w:szCs w:val="20"/>
          <w:u w:val="single"/>
          <w:lang w:eastAsia="sl-SI"/>
        </w:rPr>
        <w:t>ponudnik</w:t>
      </w:r>
      <w:r w:rsidRPr="00180E85">
        <w:rPr>
          <w:rFonts w:ascii="Tahoma" w:eastAsia="Times New Roman" w:hAnsi="Tahoma" w:cs="Tahoma"/>
          <w:i/>
          <w:iCs/>
          <w:sz w:val="20"/>
          <w:szCs w:val="20"/>
          <w:lang w:eastAsia="sl-SI"/>
        </w:rPr>
        <w:t xml:space="preserve">, kot tudi vsi </w:t>
      </w:r>
      <w:r w:rsidRPr="00180E85">
        <w:rPr>
          <w:rFonts w:ascii="Tahoma" w:eastAsia="Times New Roman" w:hAnsi="Tahoma" w:cs="Tahoma"/>
          <w:i/>
          <w:iCs/>
          <w:sz w:val="20"/>
          <w:szCs w:val="20"/>
          <w:u w:val="single"/>
          <w:lang w:eastAsia="sl-SI"/>
        </w:rPr>
        <w:t>posamezni člani skupine ponudnikov</w:t>
      </w:r>
      <w:r w:rsidRPr="00180E85">
        <w:rPr>
          <w:rFonts w:ascii="Tahoma" w:eastAsia="Times New Roman" w:hAnsi="Tahoma" w:cs="Tahoma"/>
          <w:i/>
          <w:iCs/>
          <w:sz w:val="20"/>
          <w:szCs w:val="20"/>
          <w:lang w:eastAsia="sl-SI"/>
        </w:rPr>
        <w:t xml:space="preserve"> (partnerji) v primeru skupne ponudbe, vsi </w:t>
      </w:r>
      <w:r w:rsidRPr="00180E85">
        <w:rPr>
          <w:rFonts w:ascii="Tahoma" w:eastAsia="Times New Roman" w:hAnsi="Tahoma" w:cs="Tahoma"/>
          <w:i/>
          <w:iCs/>
          <w:sz w:val="20"/>
          <w:szCs w:val="20"/>
          <w:u w:val="single"/>
          <w:lang w:eastAsia="sl-SI"/>
        </w:rPr>
        <w:t>podizvajalci</w:t>
      </w:r>
      <w:r w:rsidRPr="00180E85">
        <w:rPr>
          <w:rFonts w:ascii="Tahoma" w:eastAsia="Times New Roman" w:hAnsi="Tahoma" w:cs="Tahoma"/>
          <w:i/>
          <w:iCs/>
          <w:sz w:val="20"/>
          <w:szCs w:val="20"/>
          <w:lang w:eastAsia="sl-SI"/>
        </w:rPr>
        <w:t xml:space="preserve"> (če ponudnik izvaja javno naročilo s podizvajalci) ter vsi </w:t>
      </w:r>
      <w:r w:rsidRPr="00180E85">
        <w:rPr>
          <w:rFonts w:ascii="Tahoma" w:eastAsia="Times New Roman" w:hAnsi="Tahoma" w:cs="Tahoma"/>
          <w:bCs/>
          <w:i/>
          <w:iCs/>
          <w:sz w:val="20"/>
          <w:szCs w:val="20"/>
          <w:u w:val="single"/>
          <w:lang w:eastAsia="sl-SI"/>
        </w:rPr>
        <w:t>gospodarski subjekti, katerih zmogljivosti uporablja ponudnik</w:t>
      </w:r>
      <w:r w:rsidRPr="00180E85">
        <w:rPr>
          <w:rFonts w:ascii="Tahoma" w:eastAsia="Times New Roman" w:hAnsi="Tahoma" w:cs="Tahoma"/>
          <w:i/>
          <w:iCs/>
          <w:sz w:val="20"/>
          <w:szCs w:val="20"/>
          <w:lang w:eastAsia="sl-SI"/>
        </w:rPr>
        <w:t>.</w:t>
      </w:r>
    </w:p>
    <w:p w14:paraId="15F5052E" w14:textId="77777777" w:rsidR="00967958" w:rsidRPr="00180E85" w:rsidRDefault="00967958" w:rsidP="00B50E88">
      <w:pPr>
        <w:keepNext/>
        <w:keepLines/>
        <w:spacing w:after="0" w:line="240" w:lineRule="auto"/>
        <w:rPr>
          <w:rFonts w:ascii="Tahoma" w:eastAsia="Times New Roman" w:hAnsi="Tahoma" w:cs="Tahoma"/>
          <w:sz w:val="20"/>
          <w:szCs w:val="20"/>
          <w:lang w:eastAsia="sl-SI"/>
        </w:rPr>
      </w:pPr>
      <w:r w:rsidRPr="00180E85">
        <w:rPr>
          <w:rFonts w:ascii="Tahoma" w:eastAsia="Times New Roman" w:hAnsi="Tahoma" w:cs="Tahoma"/>
          <w:sz w:val="20"/>
          <w:szCs w:val="20"/>
          <w:lang w:eastAsia="sl-SI"/>
        </w:rPr>
        <w:br w:type="page"/>
      </w:r>
    </w:p>
    <w:tbl>
      <w:tblPr>
        <w:tblW w:w="9090"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152"/>
      </w:tblGrid>
      <w:tr w:rsidR="00967958" w:rsidRPr="00180E85" w14:paraId="233C833A" w14:textId="77777777" w:rsidTr="00F22648">
        <w:tc>
          <w:tcPr>
            <w:tcW w:w="7938" w:type="dxa"/>
          </w:tcPr>
          <w:p w14:paraId="73D4771F" w14:textId="77777777" w:rsidR="00967958" w:rsidRPr="00180E85" w:rsidRDefault="00967958" w:rsidP="00B50E88">
            <w:pPr>
              <w:keepNext/>
              <w:keepLines/>
              <w:spacing w:after="0" w:line="240" w:lineRule="auto"/>
              <w:jc w:val="both"/>
              <w:rPr>
                <w:rFonts w:ascii="Tahoma" w:eastAsia="Times New Roman" w:hAnsi="Tahoma" w:cs="Tahoma"/>
                <w:b/>
                <w:bCs/>
                <w:sz w:val="20"/>
                <w:szCs w:val="20"/>
                <w:lang w:eastAsia="sl-SI"/>
              </w:rPr>
            </w:pPr>
            <w:r w:rsidRPr="00180E85">
              <w:rPr>
                <w:rFonts w:ascii="Tahoma" w:eastAsia="Times New Roman" w:hAnsi="Tahoma" w:cs="Tahoma"/>
                <w:sz w:val="20"/>
                <w:szCs w:val="20"/>
                <w:lang w:eastAsia="sl-SI"/>
              </w:rPr>
              <w:lastRenderedPageBreak/>
              <w:br w:type="page"/>
            </w:r>
            <w:r w:rsidRPr="00180E85">
              <w:rPr>
                <w:rFonts w:ascii="Tahoma" w:eastAsia="Times New Roman" w:hAnsi="Tahoma" w:cs="Tahoma"/>
                <w:b/>
                <w:bCs/>
                <w:sz w:val="20"/>
                <w:szCs w:val="20"/>
                <w:lang w:eastAsia="sl-SI"/>
              </w:rPr>
              <w:t xml:space="preserve">PODATKI O PONUDNIKU </w:t>
            </w:r>
          </w:p>
        </w:tc>
        <w:tc>
          <w:tcPr>
            <w:tcW w:w="1152" w:type="dxa"/>
          </w:tcPr>
          <w:p w14:paraId="38EAD00E" w14:textId="77777777" w:rsidR="00967958" w:rsidRPr="00180E85" w:rsidRDefault="00967958" w:rsidP="00B50E88">
            <w:pPr>
              <w:keepNext/>
              <w:keepLines/>
              <w:spacing w:after="0" w:line="240" w:lineRule="auto"/>
              <w:jc w:val="both"/>
              <w:rPr>
                <w:rFonts w:ascii="Tahoma" w:eastAsia="Times New Roman" w:hAnsi="Tahoma" w:cs="Tahoma"/>
                <w:b/>
                <w:i/>
                <w:sz w:val="20"/>
                <w:szCs w:val="20"/>
                <w:lang w:eastAsia="sl-SI"/>
              </w:rPr>
            </w:pPr>
            <w:r w:rsidRPr="00180E85">
              <w:rPr>
                <w:rFonts w:ascii="Tahoma" w:eastAsia="Times New Roman" w:hAnsi="Tahoma" w:cs="Tahoma"/>
                <w:b/>
                <w:i/>
                <w:sz w:val="20"/>
                <w:szCs w:val="20"/>
                <w:lang w:eastAsia="sl-SI"/>
              </w:rPr>
              <w:t>Priloga 1</w:t>
            </w:r>
          </w:p>
        </w:tc>
      </w:tr>
    </w:tbl>
    <w:p w14:paraId="63830F40" w14:textId="77777777" w:rsidR="00967958" w:rsidRPr="00180E85" w:rsidRDefault="00967958" w:rsidP="00B50E88">
      <w:pPr>
        <w:keepNext/>
        <w:keepLines/>
        <w:spacing w:after="0" w:line="240" w:lineRule="auto"/>
        <w:ind w:left="142"/>
        <w:jc w:val="both"/>
        <w:rPr>
          <w:rFonts w:ascii="Tahoma" w:eastAsia="Times New Roman" w:hAnsi="Tahoma" w:cs="Tahoma"/>
          <w:b/>
          <w:color w:val="000000" w:themeColor="text1"/>
          <w:sz w:val="20"/>
          <w:szCs w:val="20"/>
          <w:lang w:eastAsia="sl-SI"/>
        </w:rPr>
      </w:pPr>
    </w:p>
    <w:p w14:paraId="35ECF985" w14:textId="2F6D68ED" w:rsidR="00967958" w:rsidRDefault="008E6A9B" w:rsidP="00B50E88">
      <w:pPr>
        <w:keepNext/>
        <w:keepLines/>
        <w:spacing w:after="0" w:line="240" w:lineRule="auto"/>
        <w:ind w:left="142"/>
        <w:jc w:val="center"/>
        <w:rPr>
          <w:rFonts w:ascii="Tahoma" w:eastAsia="Times New Roman" w:hAnsi="Tahoma" w:cs="Tahoma"/>
          <w:b/>
          <w:color w:val="000000" w:themeColor="text1"/>
          <w:sz w:val="20"/>
          <w:szCs w:val="20"/>
          <w:lang w:eastAsia="sl-SI"/>
        </w:rPr>
      </w:pPr>
      <w:r w:rsidRPr="00180E85">
        <w:rPr>
          <w:rFonts w:ascii="Tahoma" w:eastAsia="Times New Roman" w:hAnsi="Tahoma" w:cs="Tahoma"/>
          <w:b/>
          <w:color w:val="000000" w:themeColor="text1"/>
          <w:sz w:val="20"/>
          <w:szCs w:val="20"/>
          <w:lang w:eastAsia="sl-SI"/>
        </w:rPr>
        <w:t>ŽALE-16/26 - Zamenjava obstoječe TP 0814 Žale</w:t>
      </w:r>
    </w:p>
    <w:p w14:paraId="3886DB8C" w14:textId="77777777" w:rsidR="00180E85" w:rsidRPr="00180E85" w:rsidRDefault="00180E85" w:rsidP="00B50E88">
      <w:pPr>
        <w:keepNext/>
        <w:keepLines/>
        <w:spacing w:after="0" w:line="240" w:lineRule="auto"/>
        <w:ind w:left="142"/>
        <w:jc w:val="center"/>
        <w:rPr>
          <w:rFonts w:ascii="Tahoma" w:eastAsia="Times New Roman" w:hAnsi="Tahoma" w:cs="Tahoma"/>
          <w:b/>
          <w:color w:val="000000" w:themeColor="text1"/>
          <w:sz w:val="20"/>
          <w:szCs w:val="20"/>
          <w:lang w:eastAsia="sl-SI"/>
        </w:rPr>
      </w:pPr>
    </w:p>
    <w:p w14:paraId="5F2D330A" w14:textId="77777777" w:rsidR="00967958" w:rsidRPr="00180E85" w:rsidRDefault="00967958" w:rsidP="00B50E88">
      <w:pPr>
        <w:keepNext/>
        <w:keepLines/>
        <w:spacing w:after="0" w:line="240" w:lineRule="auto"/>
        <w:ind w:left="142"/>
        <w:jc w:val="center"/>
        <w:rPr>
          <w:rFonts w:ascii="Tahoma" w:eastAsia="Times New Roman" w:hAnsi="Tahoma" w:cs="Tahoma"/>
          <w:sz w:val="20"/>
          <w:szCs w:val="20"/>
          <w:lang w:eastAsia="sl-SI"/>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
        <w:gridCol w:w="2552"/>
        <w:gridCol w:w="914"/>
        <w:gridCol w:w="3050"/>
        <w:gridCol w:w="2840"/>
        <w:gridCol w:w="210"/>
      </w:tblGrid>
      <w:tr w:rsidR="00967958" w:rsidRPr="00180E85" w14:paraId="14906203" w14:textId="77777777" w:rsidTr="00F22648">
        <w:trPr>
          <w:gridBefore w:val="1"/>
          <w:gridAfter w:val="1"/>
          <w:wBefore w:w="70" w:type="dxa"/>
          <w:wAfter w:w="210" w:type="dxa"/>
        </w:trPr>
        <w:tc>
          <w:tcPr>
            <w:tcW w:w="2552" w:type="dxa"/>
            <w:tcBorders>
              <w:top w:val="nil"/>
              <w:left w:val="nil"/>
              <w:bottom w:val="nil"/>
              <w:right w:val="nil"/>
            </w:tcBorders>
            <w:vAlign w:val="bottom"/>
          </w:tcPr>
          <w:p w14:paraId="640BEAA9"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z w:val="20"/>
                <w:lang w:eastAsia="sl-SI"/>
              </w:rPr>
            </w:pPr>
            <w:r w:rsidRPr="00180E85">
              <w:rPr>
                <w:rFonts w:ascii="Tahoma" w:eastAsia="Times New Roman" w:hAnsi="Tahoma" w:cs="Tahoma"/>
                <w:sz w:val="20"/>
                <w:lang w:eastAsia="sl-SI"/>
              </w:rPr>
              <w:t>Naziv ponudnika</w:t>
            </w:r>
          </w:p>
        </w:tc>
        <w:tc>
          <w:tcPr>
            <w:tcW w:w="6804" w:type="dxa"/>
            <w:gridSpan w:val="3"/>
            <w:tcBorders>
              <w:top w:val="nil"/>
              <w:left w:val="nil"/>
              <w:right w:val="nil"/>
            </w:tcBorders>
          </w:tcPr>
          <w:p w14:paraId="3836420B"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967958" w:rsidRPr="00180E85" w14:paraId="76C52C4D" w14:textId="77777777" w:rsidTr="00F22648">
        <w:trPr>
          <w:gridBefore w:val="1"/>
          <w:gridAfter w:val="1"/>
          <w:wBefore w:w="70" w:type="dxa"/>
          <w:wAfter w:w="210" w:type="dxa"/>
        </w:trPr>
        <w:tc>
          <w:tcPr>
            <w:tcW w:w="2552" w:type="dxa"/>
            <w:tcBorders>
              <w:top w:val="nil"/>
              <w:left w:val="nil"/>
              <w:bottom w:val="nil"/>
              <w:right w:val="nil"/>
            </w:tcBorders>
          </w:tcPr>
          <w:p w14:paraId="020CC18B"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c>
          <w:tcPr>
            <w:tcW w:w="6804" w:type="dxa"/>
            <w:gridSpan w:val="3"/>
            <w:tcBorders>
              <w:left w:val="nil"/>
              <w:right w:val="nil"/>
            </w:tcBorders>
          </w:tcPr>
          <w:p w14:paraId="3E69AAAB"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967958" w:rsidRPr="00180E85" w14:paraId="3FC51976" w14:textId="77777777" w:rsidTr="00F22648">
        <w:trPr>
          <w:gridBefore w:val="1"/>
          <w:gridAfter w:val="1"/>
          <w:wBefore w:w="70" w:type="dxa"/>
          <w:wAfter w:w="210" w:type="dxa"/>
        </w:trPr>
        <w:tc>
          <w:tcPr>
            <w:tcW w:w="2552" w:type="dxa"/>
            <w:tcBorders>
              <w:top w:val="nil"/>
              <w:left w:val="nil"/>
              <w:bottom w:val="nil"/>
              <w:right w:val="nil"/>
            </w:tcBorders>
            <w:vAlign w:val="bottom"/>
          </w:tcPr>
          <w:p w14:paraId="05417013"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z w:val="20"/>
                <w:lang w:eastAsia="sl-SI"/>
              </w:rPr>
            </w:pPr>
            <w:r w:rsidRPr="00180E85">
              <w:rPr>
                <w:rFonts w:ascii="Tahoma" w:eastAsia="Times New Roman" w:hAnsi="Tahoma" w:cs="Tahoma"/>
                <w:sz w:val="20"/>
                <w:lang w:eastAsia="sl-SI"/>
              </w:rPr>
              <w:t>Naslov ponudnika</w:t>
            </w:r>
          </w:p>
        </w:tc>
        <w:tc>
          <w:tcPr>
            <w:tcW w:w="6804" w:type="dxa"/>
            <w:gridSpan w:val="3"/>
            <w:tcBorders>
              <w:top w:val="nil"/>
              <w:left w:val="nil"/>
              <w:right w:val="nil"/>
            </w:tcBorders>
          </w:tcPr>
          <w:p w14:paraId="3A75442C"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967958" w:rsidRPr="00180E85" w14:paraId="0B4D1F45" w14:textId="77777777" w:rsidTr="00F22648">
        <w:trPr>
          <w:gridBefore w:val="1"/>
          <w:gridAfter w:val="1"/>
          <w:wBefore w:w="70" w:type="dxa"/>
          <w:wAfter w:w="210" w:type="dxa"/>
        </w:trPr>
        <w:tc>
          <w:tcPr>
            <w:tcW w:w="2552" w:type="dxa"/>
            <w:tcBorders>
              <w:top w:val="nil"/>
              <w:left w:val="nil"/>
              <w:bottom w:val="nil"/>
              <w:right w:val="nil"/>
            </w:tcBorders>
          </w:tcPr>
          <w:p w14:paraId="076E96AB"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c>
          <w:tcPr>
            <w:tcW w:w="6804" w:type="dxa"/>
            <w:gridSpan w:val="3"/>
            <w:tcBorders>
              <w:left w:val="nil"/>
              <w:right w:val="nil"/>
            </w:tcBorders>
          </w:tcPr>
          <w:p w14:paraId="3896C695"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967958" w:rsidRPr="00180E85" w14:paraId="0B0E505F" w14:textId="77777777" w:rsidTr="00F22648">
        <w:trPr>
          <w:gridBefore w:val="1"/>
          <w:gridAfter w:val="1"/>
          <w:wBefore w:w="70" w:type="dxa"/>
          <w:wAfter w:w="210" w:type="dxa"/>
        </w:trPr>
        <w:tc>
          <w:tcPr>
            <w:tcW w:w="2552" w:type="dxa"/>
            <w:tcBorders>
              <w:top w:val="nil"/>
              <w:left w:val="nil"/>
              <w:bottom w:val="nil"/>
              <w:right w:val="nil"/>
            </w:tcBorders>
            <w:vAlign w:val="bottom"/>
          </w:tcPr>
          <w:p w14:paraId="28B54514" w14:textId="77777777" w:rsidR="00967958" w:rsidRPr="00180E85" w:rsidRDefault="00967958" w:rsidP="00B50E88">
            <w:pPr>
              <w:keepNext/>
              <w:keepLines/>
              <w:tabs>
                <w:tab w:val="left" w:pos="567"/>
                <w:tab w:val="num" w:pos="851"/>
                <w:tab w:val="left" w:pos="993"/>
              </w:tabs>
              <w:spacing w:after="0" w:line="240" w:lineRule="auto"/>
              <w:rPr>
                <w:rFonts w:ascii="Tahoma" w:eastAsia="Times New Roman" w:hAnsi="Tahoma" w:cs="Tahoma"/>
                <w:sz w:val="20"/>
                <w:lang w:eastAsia="sl-SI"/>
              </w:rPr>
            </w:pPr>
            <w:r w:rsidRPr="00180E85">
              <w:rPr>
                <w:rFonts w:ascii="Tahoma" w:eastAsia="Times New Roman" w:hAnsi="Tahoma" w:cs="Tahoma"/>
                <w:sz w:val="20"/>
                <w:lang w:eastAsia="sl-SI"/>
              </w:rPr>
              <w:t>Transakcijski račun/Poslovni račun (IBAN, SWIFT)</w:t>
            </w:r>
          </w:p>
        </w:tc>
        <w:tc>
          <w:tcPr>
            <w:tcW w:w="6804" w:type="dxa"/>
            <w:gridSpan w:val="3"/>
            <w:tcBorders>
              <w:top w:val="nil"/>
              <w:left w:val="nil"/>
              <w:right w:val="nil"/>
            </w:tcBorders>
          </w:tcPr>
          <w:p w14:paraId="4D27CDC8"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967958" w:rsidRPr="00180E85" w14:paraId="3C7D4A43" w14:textId="77777777" w:rsidTr="00F22648">
        <w:trPr>
          <w:gridBefore w:val="1"/>
          <w:gridAfter w:val="1"/>
          <w:wBefore w:w="70" w:type="dxa"/>
          <w:wAfter w:w="210" w:type="dxa"/>
        </w:trPr>
        <w:tc>
          <w:tcPr>
            <w:tcW w:w="2552" w:type="dxa"/>
            <w:tcBorders>
              <w:top w:val="nil"/>
              <w:left w:val="nil"/>
              <w:bottom w:val="nil"/>
              <w:right w:val="nil"/>
            </w:tcBorders>
            <w:vAlign w:val="bottom"/>
          </w:tcPr>
          <w:p w14:paraId="3F2DF067" w14:textId="77777777" w:rsidR="00967958" w:rsidRPr="00180E85" w:rsidRDefault="00967958" w:rsidP="00B50E88">
            <w:pPr>
              <w:keepNext/>
              <w:keepLines/>
              <w:tabs>
                <w:tab w:val="left" w:pos="567"/>
                <w:tab w:val="left" w:pos="993"/>
              </w:tabs>
              <w:spacing w:after="0" w:line="240" w:lineRule="auto"/>
              <w:jc w:val="both"/>
              <w:rPr>
                <w:rFonts w:ascii="Tahoma" w:eastAsia="Times New Roman" w:hAnsi="Tahoma" w:cs="Tahoma"/>
                <w:sz w:val="20"/>
                <w:lang w:eastAsia="sl-SI"/>
              </w:rPr>
            </w:pPr>
            <w:r w:rsidRPr="00180E85">
              <w:rPr>
                <w:rFonts w:ascii="Tahoma" w:eastAsia="Times New Roman" w:hAnsi="Tahoma" w:cs="Tahoma"/>
                <w:sz w:val="20"/>
                <w:lang w:eastAsia="sl-SI"/>
              </w:rPr>
              <w:t>Matična banka</w:t>
            </w:r>
          </w:p>
        </w:tc>
        <w:tc>
          <w:tcPr>
            <w:tcW w:w="6804" w:type="dxa"/>
            <w:gridSpan w:val="3"/>
            <w:tcBorders>
              <w:left w:val="nil"/>
              <w:right w:val="nil"/>
            </w:tcBorders>
          </w:tcPr>
          <w:p w14:paraId="606C797B"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967958" w:rsidRPr="00180E85" w14:paraId="0ACF61B1" w14:textId="77777777" w:rsidTr="00F22648">
        <w:trPr>
          <w:gridBefore w:val="1"/>
          <w:gridAfter w:val="1"/>
          <w:wBefore w:w="70" w:type="dxa"/>
          <w:wAfter w:w="210" w:type="dxa"/>
        </w:trPr>
        <w:tc>
          <w:tcPr>
            <w:tcW w:w="2552" w:type="dxa"/>
            <w:tcBorders>
              <w:top w:val="nil"/>
              <w:left w:val="nil"/>
              <w:bottom w:val="nil"/>
              <w:right w:val="nil"/>
            </w:tcBorders>
            <w:vAlign w:val="bottom"/>
          </w:tcPr>
          <w:p w14:paraId="2D96B95E" w14:textId="77777777" w:rsidR="00967958" w:rsidRPr="00180E85" w:rsidRDefault="00967958" w:rsidP="00B50E88">
            <w:pPr>
              <w:keepNext/>
              <w:keepLines/>
              <w:tabs>
                <w:tab w:val="left" w:pos="567"/>
                <w:tab w:val="left" w:pos="993"/>
              </w:tabs>
              <w:spacing w:after="0" w:line="240" w:lineRule="auto"/>
              <w:jc w:val="both"/>
              <w:rPr>
                <w:rFonts w:ascii="Tahoma" w:eastAsia="Times New Roman" w:hAnsi="Tahoma" w:cs="Tahoma"/>
                <w:sz w:val="20"/>
                <w:lang w:eastAsia="sl-SI"/>
              </w:rPr>
            </w:pPr>
            <w:r w:rsidRPr="00180E85">
              <w:rPr>
                <w:rFonts w:ascii="Tahoma" w:eastAsia="Times New Roman" w:hAnsi="Tahoma" w:cs="Tahoma"/>
                <w:sz w:val="20"/>
                <w:lang w:eastAsia="sl-SI"/>
              </w:rPr>
              <w:t>ID številka za DDV</w:t>
            </w:r>
          </w:p>
        </w:tc>
        <w:tc>
          <w:tcPr>
            <w:tcW w:w="6804" w:type="dxa"/>
            <w:gridSpan w:val="3"/>
            <w:tcBorders>
              <w:left w:val="nil"/>
              <w:bottom w:val="single" w:sz="4" w:space="0" w:color="auto"/>
              <w:right w:val="nil"/>
            </w:tcBorders>
          </w:tcPr>
          <w:p w14:paraId="0A521A80"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967958" w:rsidRPr="00180E85" w14:paraId="50708497" w14:textId="77777777" w:rsidTr="00F22648">
        <w:trPr>
          <w:gridBefore w:val="1"/>
          <w:gridAfter w:val="1"/>
          <w:wBefore w:w="70" w:type="dxa"/>
          <w:wAfter w:w="210" w:type="dxa"/>
        </w:trPr>
        <w:tc>
          <w:tcPr>
            <w:tcW w:w="2552" w:type="dxa"/>
            <w:tcBorders>
              <w:top w:val="nil"/>
              <w:left w:val="nil"/>
              <w:bottom w:val="nil"/>
              <w:right w:val="nil"/>
            </w:tcBorders>
            <w:vAlign w:val="bottom"/>
          </w:tcPr>
          <w:p w14:paraId="50E377D3" w14:textId="77777777" w:rsidR="00967958" w:rsidRPr="00180E85" w:rsidRDefault="00967958" w:rsidP="00B50E88">
            <w:pPr>
              <w:keepNext/>
              <w:keepLines/>
              <w:tabs>
                <w:tab w:val="left" w:pos="567"/>
                <w:tab w:val="left" w:pos="993"/>
              </w:tabs>
              <w:spacing w:after="0" w:line="240" w:lineRule="auto"/>
              <w:jc w:val="both"/>
              <w:rPr>
                <w:rFonts w:ascii="Tahoma" w:eastAsia="Times New Roman" w:hAnsi="Tahoma" w:cs="Tahoma"/>
                <w:sz w:val="20"/>
                <w:lang w:eastAsia="sl-SI"/>
              </w:rPr>
            </w:pPr>
            <w:r w:rsidRPr="00180E85">
              <w:rPr>
                <w:rFonts w:ascii="Tahoma" w:eastAsia="Times New Roman" w:hAnsi="Tahoma" w:cs="Tahoma"/>
                <w:sz w:val="20"/>
                <w:lang w:eastAsia="sl-SI"/>
              </w:rPr>
              <w:t>Finančni urad</w:t>
            </w:r>
          </w:p>
        </w:tc>
        <w:tc>
          <w:tcPr>
            <w:tcW w:w="6804" w:type="dxa"/>
            <w:gridSpan w:val="3"/>
            <w:tcBorders>
              <w:left w:val="nil"/>
              <w:bottom w:val="single" w:sz="4" w:space="0" w:color="auto"/>
              <w:right w:val="nil"/>
            </w:tcBorders>
          </w:tcPr>
          <w:p w14:paraId="4178C028"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967958" w:rsidRPr="00180E85" w14:paraId="0304B7EE" w14:textId="77777777" w:rsidTr="00F22648">
        <w:trPr>
          <w:gridBefore w:val="1"/>
          <w:gridAfter w:val="1"/>
          <w:wBefore w:w="70" w:type="dxa"/>
          <w:wAfter w:w="210" w:type="dxa"/>
        </w:trPr>
        <w:tc>
          <w:tcPr>
            <w:tcW w:w="2552" w:type="dxa"/>
            <w:tcBorders>
              <w:top w:val="nil"/>
              <w:left w:val="nil"/>
              <w:bottom w:val="nil"/>
              <w:right w:val="nil"/>
            </w:tcBorders>
            <w:vAlign w:val="bottom"/>
          </w:tcPr>
          <w:p w14:paraId="079B6854" w14:textId="77777777" w:rsidR="00967958" w:rsidRPr="00180E85" w:rsidRDefault="00967958" w:rsidP="00B50E88">
            <w:pPr>
              <w:keepNext/>
              <w:keepLines/>
              <w:tabs>
                <w:tab w:val="left" w:pos="567"/>
                <w:tab w:val="left" w:pos="993"/>
              </w:tabs>
              <w:spacing w:after="0" w:line="240" w:lineRule="auto"/>
              <w:jc w:val="both"/>
              <w:rPr>
                <w:rFonts w:ascii="Tahoma" w:eastAsia="Times New Roman" w:hAnsi="Tahoma" w:cs="Tahoma"/>
                <w:sz w:val="20"/>
                <w:lang w:eastAsia="sl-SI"/>
              </w:rPr>
            </w:pPr>
            <w:r w:rsidRPr="00180E85">
              <w:rPr>
                <w:rFonts w:ascii="Tahoma" w:eastAsia="Times New Roman" w:hAnsi="Tahoma" w:cs="Tahoma"/>
                <w:sz w:val="20"/>
                <w:lang w:eastAsia="sl-SI"/>
              </w:rPr>
              <w:t>Matična številka</w:t>
            </w:r>
          </w:p>
        </w:tc>
        <w:tc>
          <w:tcPr>
            <w:tcW w:w="6804" w:type="dxa"/>
            <w:gridSpan w:val="3"/>
            <w:tcBorders>
              <w:left w:val="nil"/>
              <w:bottom w:val="single" w:sz="4" w:space="0" w:color="auto"/>
              <w:right w:val="nil"/>
            </w:tcBorders>
          </w:tcPr>
          <w:p w14:paraId="6FFE1F53"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967958" w:rsidRPr="00180E85" w14:paraId="1E15C20E" w14:textId="77777777" w:rsidTr="00F226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c>
          <w:tcPr>
            <w:tcW w:w="3536" w:type="dxa"/>
            <w:gridSpan w:val="3"/>
            <w:shd w:val="clear" w:color="auto" w:fill="auto"/>
          </w:tcPr>
          <w:p w14:paraId="6710D3D7" w14:textId="77777777" w:rsidR="00967958" w:rsidRPr="00180E85" w:rsidRDefault="00967958" w:rsidP="00B50E88">
            <w:pPr>
              <w:keepNext/>
              <w:keepLines/>
              <w:tabs>
                <w:tab w:val="left" w:pos="2835"/>
              </w:tabs>
              <w:spacing w:after="0" w:line="240" w:lineRule="auto"/>
              <w:jc w:val="both"/>
              <w:rPr>
                <w:rFonts w:ascii="Tahoma" w:eastAsia="Times New Roman" w:hAnsi="Tahoma" w:cs="Tahoma"/>
                <w:sz w:val="16"/>
                <w:szCs w:val="20"/>
                <w:lang w:eastAsia="sl-SI"/>
              </w:rPr>
            </w:pPr>
          </w:p>
          <w:p w14:paraId="0B9BC9A9" w14:textId="77777777" w:rsidR="00967958" w:rsidRPr="00180E85" w:rsidRDefault="00967958" w:rsidP="00B50E88">
            <w:pPr>
              <w:keepNext/>
              <w:keepLines/>
              <w:tabs>
                <w:tab w:val="left" w:pos="2835"/>
              </w:tabs>
              <w:spacing w:after="0" w:line="240" w:lineRule="auto"/>
              <w:ind w:left="-108"/>
              <w:jc w:val="both"/>
              <w:rPr>
                <w:rFonts w:ascii="Tahoma" w:eastAsia="Times New Roman" w:hAnsi="Tahoma" w:cs="Tahoma"/>
                <w:sz w:val="16"/>
                <w:szCs w:val="20"/>
                <w:lang w:eastAsia="sl-SI"/>
              </w:rPr>
            </w:pPr>
            <w:r w:rsidRPr="00180E85">
              <w:rPr>
                <w:rFonts w:ascii="Tahoma" w:eastAsia="Times New Roman" w:hAnsi="Tahoma" w:cs="Tahoma"/>
                <w:sz w:val="16"/>
                <w:szCs w:val="20"/>
                <w:lang w:eastAsia="sl-SI"/>
              </w:rPr>
              <w:t>Ponudnik je MSP* (označi):</w:t>
            </w:r>
          </w:p>
        </w:tc>
        <w:tc>
          <w:tcPr>
            <w:tcW w:w="3050" w:type="dxa"/>
            <w:shd w:val="clear" w:color="auto" w:fill="auto"/>
          </w:tcPr>
          <w:p w14:paraId="729407BF" w14:textId="77777777" w:rsidR="00967958" w:rsidRPr="00180E85" w:rsidRDefault="00967958" w:rsidP="003F302E">
            <w:pPr>
              <w:keepNext/>
              <w:keepLines/>
              <w:numPr>
                <w:ilvl w:val="0"/>
                <w:numId w:val="10"/>
              </w:numPr>
              <w:tabs>
                <w:tab w:val="left" w:pos="1008"/>
                <w:tab w:val="left" w:pos="3843"/>
              </w:tabs>
              <w:spacing w:after="0" w:line="240" w:lineRule="auto"/>
              <w:ind w:left="1717" w:hanging="1357"/>
              <w:jc w:val="both"/>
              <w:rPr>
                <w:rFonts w:ascii="Tahoma" w:eastAsia="Times New Roman" w:hAnsi="Tahoma" w:cs="Tahoma"/>
                <w:sz w:val="16"/>
                <w:szCs w:val="20"/>
                <w:lang w:eastAsia="sl-SI"/>
              </w:rPr>
            </w:pPr>
            <w:r w:rsidRPr="00180E85">
              <w:rPr>
                <w:rFonts w:ascii="Tahoma" w:eastAsia="Times New Roman" w:hAnsi="Tahoma" w:cs="Tahoma"/>
                <w:sz w:val="16"/>
                <w:szCs w:val="20"/>
                <w:lang w:eastAsia="sl-SI"/>
              </w:rPr>
              <w:t>Da</w:t>
            </w:r>
          </w:p>
        </w:tc>
        <w:tc>
          <w:tcPr>
            <w:tcW w:w="3050" w:type="dxa"/>
            <w:gridSpan w:val="2"/>
            <w:shd w:val="clear" w:color="auto" w:fill="auto"/>
          </w:tcPr>
          <w:p w14:paraId="33FA22CC" w14:textId="77777777" w:rsidR="00967958" w:rsidRPr="00180E85" w:rsidRDefault="00967958" w:rsidP="003F302E">
            <w:pPr>
              <w:keepNext/>
              <w:keepLines/>
              <w:numPr>
                <w:ilvl w:val="0"/>
                <w:numId w:val="10"/>
              </w:numPr>
              <w:tabs>
                <w:tab w:val="left" w:pos="893"/>
              </w:tabs>
              <w:spacing w:after="0" w:line="240" w:lineRule="auto"/>
              <w:jc w:val="both"/>
              <w:rPr>
                <w:rFonts w:ascii="Tahoma" w:eastAsia="Times New Roman" w:hAnsi="Tahoma" w:cs="Tahoma"/>
                <w:sz w:val="16"/>
                <w:szCs w:val="20"/>
                <w:lang w:eastAsia="sl-SI"/>
              </w:rPr>
            </w:pPr>
            <w:r w:rsidRPr="00180E85">
              <w:rPr>
                <w:rFonts w:ascii="Tahoma" w:eastAsia="Times New Roman" w:hAnsi="Tahoma" w:cs="Tahoma"/>
                <w:sz w:val="16"/>
                <w:szCs w:val="20"/>
                <w:lang w:eastAsia="sl-SI"/>
              </w:rPr>
              <w:t xml:space="preserve">Ne </w:t>
            </w:r>
          </w:p>
        </w:tc>
      </w:tr>
    </w:tbl>
    <w:p w14:paraId="43C253AD" w14:textId="77777777" w:rsidR="00967958" w:rsidRPr="00180E85" w:rsidRDefault="00967958" w:rsidP="00B50E88">
      <w:pPr>
        <w:keepNext/>
        <w:keepLines/>
        <w:tabs>
          <w:tab w:val="left" w:pos="2835"/>
        </w:tabs>
        <w:spacing w:after="0" w:line="240" w:lineRule="auto"/>
        <w:ind w:left="284"/>
        <w:jc w:val="both"/>
        <w:rPr>
          <w:rFonts w:ascii="Tahoma" w:eastAsia="Times New Roman" w:hAnsi="Tahoma" w:cs="Tahoma"/>
          <w:sz w:val="16"/>
          <w:szCs w:val="20"/>
          <w:lang w:eastAsia="sl-SI"/>
        </w:rPr>
      </w:pPr>
      <w:r w:rsidRPr="00180E85">
        <w:rPr>
          <w:rFonts w:ascii="Tahoma" w:eastAsia="Times New Roman" w:hAnsi="Tahoma" w:cs="Tahoma"/>
          <w:sz w:val="16"/>
          <w:szCs w:val="20"/>
          <w:lang w:eastAsia="sl-SI"/>
        </w:rPr>
        <w:t>*MSP: mikro, mala in srednje velika podjetja kot so opredeljena v Priporočilu Komisije 2003/361/ES</w:t>
      </w:r>
      <w:r w:rsidRPr="00180E85">
        <w:rPr>
          <w:rFonts w:ascii="Tahoma" w:eastAsia="Times New Roman" w:hAnsi="Tahoma" w:cs="Tahoma"/>
          <w:sz w:val="16"/>
          <w:szCs w:val="20"/>
          <w:vertAlign w:val="superscript"/>
          <w:lang w:eastAsia="sl-SI"/>
        </w:rPr>
        <w:footnoteReference w:id="1"/>
      </w:r>
      <w:r w:rsidRPr="00180E85">
        <w:rPr>
          <w:rFonts w:ascii="Tahoma" w:eastAsia="Times New Roman" w:hAnsi="Tahoma" w:cs="Tahoma"/>
          <w:sz w:val="16"/>
          <w:szCs w:val="20"/>
          <w:lang w:eastAsia="sl-SI"/>
        </w:rPr>
        <w:t>.</w:t>
      </w:r>
    </w:p>
    <w:p w14:paraId="1110DD5B" w14:textId="77777777" w:rsidR="00967958" w:rsidRPr="00180E85" w:rsidRDefault="00967958" w:rsidP="00B50E88">
      <w:pPr>
        <w:keepNext/>
        <w:keepLines/>
        <w:tabs>
          <w:tab w:val="left" w:pos="2552"/>
        </w:tabs>
        <w:spacing w:after="0" w:line="240" w:lineRule="auto"/>
        <w:ind w:left="284" w:hanging="284"/>
        <w:jc w:val="both"/>
        <w:rPr>
          <w:rFonts w:ascii="Tahoma" w:eastAsia="Times New Roman" w:hAnsi="Tahoma" w:cs="Tahoma"/>
          <w:b/>
          <w:sz w:val="18"/>
          <w:lang w:eastAsia="sl-SI"/>
        </w:rPr>
      </w:pPr>
    </w:p>
    <w:p w14:paraId="4F08A6CD" w14:textId="77777777" w:rsidR="00967958" w:rsidRPr="00180E85" w:rsidRDefault="00967958" w:rsidP="00B50E88">
      <w:pPr>
        <w:keepNext/>
        <w:keepLines/>
        <w:tabs>
          <w:tab w:val="left" w:pos="2552"/>
        </w:tabs>
        <w:spacing w:after="0" w:line="240" w:lineRule="auto"/>
        <w:ind w:left="284" w:hanging="284"/>
        <w:jc w:val="both"/>
        <w:rPr>
          <w:rFonts w:ascii="Tahoma" w:eastAsia="Times New Roman" w:hAnsi="Tahoma" w:cs="Tahoma"/>
          <w:b/>
          <w:sz w:val="18"/>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967958" w:rsidRPr="00180E85" w14:paraId="47D0C4F2" w14:textId="77777777" w:rsidTr="00F22648">
        <w:tc>
          <w:tcPr>
            <w:tcW w:w="2552" w:type="dxa"/>
            <w:tcBorders>
              <w:top w:val="nil"/>
              <w:left w:val="nil"/>
              <w:bottom w:val="nil"/>
              <w:right w:val="nil"/>
            </w:tcBorders>
            <w:vAlign w:val="bottom"/>
          </w:tcPr>
          <w:p w14:paraId="19F3EFE6" w14:textId="0508EBCF" w:rsidR="00967958" w:rsidRPr="00180E85" w:rsidRDefault="00967958" w:rsidP="00B50E88">
            <w:pPr>
              <w:keepNext/>
              <w:keepLines/>
              <w:tabs>
                <w:tab w:val="left" w:pos="567"/>
                <w:tab w:val="num" w:pos="851"/>
                <w:tab w:val="left" w:pos="993"/>
              </w:tabs>
              <w:spacing w:after="0" w:line="240" w:lineRule="auto"/>
              <w:rPr>
                <w:rFonts w:ascii="Tahoma" w:eastAsia="Times New Roman" w:hAnsi="Tahoma" w:cs="Tahoma"/>
                <w:sz w:val="20"/>
                <w:lang w:eastAsia="sl-SI"/>
              </w:rPr>
            </w:pPr>
            <w:r w:rsidRPr="00180E85">
              <w:rPr>
                <w:rFonts w:ascii="Tahoma" w:eastAsia="Times New Roman" w:hAnsi="Tahoma" w:cs="Tahoma"/>
                <w:sz w:val="20"/>
                <w:lang w:eastAsia="sl-SI"/>
              </w:rPr>
              <w:t xml:space="preserve">Odgovorna oseba (podpisnik </w:t>
            </w:r>
            <w:r w:rsidR="00C53A34" w:rsidRPr="00180E85">
              <w:rPr>
                <w:rFonts w:ascii="Tahoma" w:hAnsi="Tahoma" w:cs="Tahoma"/>
                <w:sz w:val="20"/>
                <w:szCs w:val="20"/>
              </w:rPr>
              <w:t>pogodbe</w:t>
            </w:r>
            <w:r w:rsidRPr="00180E85">
              <w:rPr>
                <w:rFonts w:ascii="Tahoma" w:eastAsia="Times New Roman" w:hAnsi="Tahoma" w:cs="Tahoma"/>
                <w:sz w:val="20"/>
                <w:lang w:eastAsia="sl-SI"/>
              </w:rPr>
              <w:t>)</w:t>
            </w:r>
          </w:p>
        </w:tc>
        <w:tc>
          <w:tcPr>
            <w:tcW w:w="6804" w:type="dxa"/>
            <w:tcBorders>
              <w:top w:val="nil"/>
              <w:left w:val="nil"/>
              <w:right w:val="nil"/>
            </w:tcBorders>
          </w:tcPr>
          <w:p w14:paraId="3E4713D6"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967958" w:rsidRPr="00180E85" w14:paraId="1653BB9C" w14:textId="77777777" w:rsidTr="00F22648">
        <w:tc>
          <w:tcPr>
            <w:tcW w:w="2552" w:type="dxa"/>
            <w:tcBorders>
              <w:top w:val="nil"/>
              <w:left w:val="nil"/>
              <w:bottom w:val="nil"/>
              <w:right w:val="nil"/>
            </w:tcBorders>
            <w:vAlign w:val="bottom"/>
          </w:tcPr>
          <w:p w14:paraId="2F204757" w14:textId="77777777" w:rsidR="00967958" w:rsidRPr="00180E85" w:rsidRDefault="00967958" w:rsidP="00B50E88">
            <w:pPr>
              <w:keepNext/>
              <w:keepLines/>
              <w:numPr>
                <w:ilvl w:val="0"/>
                <w:numId w:val="3"/>
              </w:numPr>
              <w:tabs>
                <w:tab w:val="left" w:pos="567"/>
                <w:tab w:val="left" w:pos="993"/>
              </w:tabs>
              <w:spacing w:after="0" w:line="240" w:lineRule="auto"/>
              <w:jc w:val="both"/>
              <w:rPr>
                <w:rFonts w:ascii="Tahoma" w:eastAsia="Times New Roman" w:hAnsi="Tahoma" w:cs="Tahoma"/>
                <w:sz w:val="20"/>
                <w:lang w:eastAsia="sl-SI"/>
              </w:rPr>
            </w:pPr>
            <w:r w:rsidRPr="00180E85">
              <w:rPr>
                <w:rFonts w:ascii="Tahoma" w:eastAsia="Times New Roman" w:hAnsi="Tahoma" w:cs="Tahoma"/>
                <w:sz w:val="20"/>
                <w:lang w:eastAsia="sl-SI"/>
              </w:rPr>
              <w:t>funkcija</w:t>
            </w:r>
          </w:p>
        </w:tc>
        <w:tc>
          <w:tcPr>
            <w:tcW w:w="6804" w:type="dxa"/>
            <w:tcBorders>
              <w:left w:val="nil"/>
              <w:right w:val="nil"/>
            </w:tcBorders>
          </w:tcPr>
          <w:p w14:paraId="045D9CC4"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967958" w:rsidRPr="00180E85" w14:paraId="7CF90CAF" w14:textId="77777777" w:rsidTr="00F22648">
        <w:tc>
          <w:tcPr>
            <w:tcW w:w="2552" w:type="dxa"/>
            <w:tcBorders>
              <w:top w:val="nil"/>
              <w:left w:val="nil"/>
              <w:bottom w:val="nil"/>
              <w:right w:val="nil"/>
            </w:tcBorders>
            <w:vAlign w:val="bottom"/>
          </w:tcPr>
          <w:p w14:paraId="25511030" w14:textId="77777777" w:rsidR="00967958" w:rsidRPr="00180E85" w:rsidRDefault="00967958" w:rsidP="00B50E88">
            <w:pPr>
              <w:keepNext/>
              <w:keepLines/>
              <w:numPr>
                <w:ilvl w:val="0"/>
                <w:numId w:val="3"/>
              </w:numPr>
              <w:tabs>
                <w:tab w:val="left" w:pos="567"/>
                <w:tab w:val="left" w:pos="993"/>
              </w:tabs>
              <w:spacing w:after="0" w:line="240" w:lineRule="auto"/>
              <w:jc w:val="both"/>
              <w:rPr>
                <w:rFonts w:ascii="Tahoma" w:eastAsia="Times New Roman" w:hAnsi="Tahoma" w:cs="Tahoma"/>
                <w:sz w:val="20"/>
                <w:lang w:eastAsia="sl-SI"/>
              </w:rPr>
            </w:pPr>
            <w:r w:rsidRPr="00180E85">
              <w:rPr>
                <w:rFonts w:ascii="Tahoma" w:eastAsia="Times New Roman" w:hAnsi="Tahoma" w:cs="Tahoma"/>
                <w:sz w:val="20"/>
                <w:lang w:eastAsia="sl-SI"/>
              </w:rPr>
              <w:t>telefon</w:t>
            </w:r>
          </w:p>
        </w:tc>
        <w:tc>
          <w:tcPr>
            <w:tcW w:w="6804" w:type="dxa"/>
            <w:tcBorders>
              <w:left w:val="nil"/>
              <w:right w:val="nil"/>
            </w:tcBorders>
          </w:tcPr>
          <w:p w14:paraId="31E6C3FA"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967958" w:rsidRPr="00180E85" w14:paraId="670700B8" w14:textId="77777777" w:rsidTr="00F22648">
        <w:tc>
          <w:tcPr>
            <w:tcW w:w="2552" w:type="dxa"/>
            <w:tcBorders>
              <w:top w:val="nil"/>
              <w:left w:val="nil"/>
              <w:bottom w:val="nil"/>
              <w:right w:val="nil"/>
            </w:tcBorders>
            <w:vAlign w:val="bottom"/>
          </w:tcPr>
          <w:p w14:paraId="79687E9F" w14:textId="77777777" w:rsidR="00967958" w:rsidRPr="00180E85" w:rsidRDefault="00967958" w:rsidP="00B50E88">
            <w:pPr>
              <w:keepNext/>
              <w:keepLines/>
              <w:numPr>
                <w:ilvl w:val="0"/>
                <w:numId w:val="3"/>
              </w:numPr>
              <w:tabs>
                <w:tab w:val="left" w:pos="567"/>
                <w:tab w:val="left" w:pos="993"/>
              </w:tabs>
              <w:spacing w:after="0" w:line="240" w:lineRule="auto"/>
              <w:jc w:val="both"/>
              <w:rPr>
                <w:rFonts w:ascii="Tahoma" w:eastAsia="Times New Roman" w:hAnsi="Tahoma" w:cs="Tahoma"/>
                <w:sz w:val="20"/>
                <w:lang w:eastAsia="sl-SI"/>
              </w:rPr>
            </w:pPr>
            <w:r w:rsidRPr="00180E85">
              <w:rPr>
                <w:rFonts w:ascii="Tahoma" w:eastAsia="Times New Roman" w:hAnsi="Tahoma" w:cs="Tahoma"/>
                <w:sz w:val="20"/>
                <w:lang w:eastAsia="sl-SI"/>
              </w:rPr>
              <w:t>e-pošta</w:t>
            </w:r>
          </w:p>
        </w:tc>
        <w:tc>
          <w:tcPr>
            <w:tcW w:w="6804" w:type="dxa"/>
            <w:tcBorders>
              <w:left w:val="nil"/>
              <w:right w:val="nil"/>
            </w:tcBorders>
          </w:tcPr>
          <w:p w14:paraId="38CE8D14"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bl>
    <w:p w14:paraId="12B3857D" w14:textId="77777777" w:rsidR="00967958" w:rsidRPr="00180E85" w:rsidRDefault="00967958" w:rsidP="00B50E88">
      <w:pPr>
        <w:keepNext/>
        <w:keepLines/>
        <w:tabs>
          <w:tab w:val="left" w:pos="2835"/>
        </w:tabs>
        <w:spacing w:after="0" w:line="240" w:lineRule="auto"/>
        <w:jc w:val="both"/>
        <w:rPr>
          <w:rFonts w:ascii="Tahoma" w:eastAsia="Times New Roman" w:hAnsi="Tahoma" w:cs="Tahoma"/>
          <w:sz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967958" w:rsidRPr="00180E85" w14:paraId="7CE0E9B4" w14:textId="77777777" w:rsidTr="00F22648">
        <w:tc>
          <w:tcPr>
            <w:tcW w:w="2552" w:type="dxa"/>
            <w:tcBorders>
              <w:top w:val="nil"/>
              <w:left w:val="nil"/>
              <w:bottom w:val="nil"/>
              <w:right w:val="nil"/>
            </w:tcBorders>
            <w:vAlign w:val="bottom"/>
          </w:tcPr>
          <w:p w14:paraId="0C14BC71"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z w:val="20"/>
                <w:lang w:eastAsia="sl-SI"/>
              </w:rPr>
            </w:pPr>
            <w:r w:rsidRPr="00180E85">
              <w:rPr>
                <w:rFonts w:ascii="Tahoma" w:eastAsia="Times New Roman" w:hAnsi="Tahoma" w:cs="Tahoma"/>
                <w:sz w:val="20"/>
                <w:lang w:eastAsia="sl-SI"/>
              </w:rPr>
              <w:t xml:space="preserve">Kontaktna oseba </w:t>
            </w:r>
          </w:p>
          <w:p w14:paraId="128DFF17" w14:textId="135178C9" w:rsidR="00967958" w:rsidRPr="00180E85" w:rsidRDefault="00967958" w:rsidP="00B50E88">
            <w:pPr>
              <w:keepNext/>
              <w:keepLines/>
              <w:tabs>
                <w:tab w:val="left" w:pos="567"/>
                <w:tab w:val="num" w:pos="851"/>
                <w:tab w:val="left" w:pos="993"/>
              </w:tabs>
              <w:spacing w:after="0" w:line="240" w:lineRule="auto"/>
              <w:rPr>
                <w:rFonts w:ascii="Tahoma" w:eastAsia="Times New Roman" w:hAnsi="Tahoma" w:cs="Tahoma"/>
                <w:sz w:val="20"/>
                <w:lang w:eastAsia="sl-SI"/>
              </w:rPr>
            </w:pPr>
            <w:r w:rsidRPr="00180E85">
              <w:rPr>
                <w:rFonts w:ascii="Tahoma" w:eastAsia="Times New Roman" w:hAnsi="Tahoma" w:cs="Tahoma"/>
                <w:sz w:val="20"/>
                <w:lang w:eastAsia="sl-SI"/>
              </w:rPr>
              <w:t xml:space="preserve">(v zvezi </w:t>
            </w:r>
            <w:r w:rsidR="00A843A8" w:rsidRPr="00180E85">
              <w:rPr>
                <w:rFonts w:ascii="Tahoma" w:eastAsia="Times New Roman" w:hAnsi="Tahoma" w:cs="Tahoma"/>
                <w:sz w:val="20"/>
                <w:lang w:eastAsia="sl-SI"/>
              </w:rPr>
              <w:t>s</w:t>
            </w:r>
            <w:r w:rsidRPr="00180E85">
              <w:rPr>
                <w:rFonts w:ascii="Tahoma" w:eastAsia="Times New Roman" w:hAnsi="Tahoma" w:cs="Tahoma"/>
                <w:sz w:val="20"/>
                <w:lang w:eastAsia="sl-SI"/>
              </w:rPr>
              <w:t xml:space="preserve"> </w:t>
            </w:r>
            <w:r w:rsidR="00C53A34" w:rsidRPr="00180E85">
              <w:rPr>
                <w:rFonts w:ascii="Tahoma" w:eastAsia="Times New Roman" w:hAnsi="Tahoma" w:cs="Tahoma"/>
                <w:sz w:val="20"/>
                <w:lang w:eastAsia="sl-SI"/>
              </w:rPr>
              <w:t>pogodbo</w:t>
            </w:r>
            <w:r w:rsidRPr="00180E85">
              <w:rPr>
                <w:rFonts w:ascii="Tahoma" w:eastAsia="Times New Roman" w:hAnsi="Tahoma" w:cs="Tahoma"/>
                <w:sz w:val="20"/>
                <w:lang w:eastAsia="sl-SI"/>
              </w:rPr>
              <w:t>)</w:t>
            </w:r>
          </w:p>
        </w:tc>
        <w:tc>
          <w:tcPr>
            <w:tcW w:w="6804" w:type="dxa"/>
            <w:tcBorders>
              <w:top w:val="nil"/>
              <w:left w:val="nil"/>
              <w:right w:val="nil"/>
            </w:tcBorders>
          </w:tcPr>
          <w:p w14:paraId="6C7FC622"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967958" w:rsidRPr="00180E85" w14:paraId="098661F7" w14:textId="77777777" w:rsidTr="00F22648">
        <w:tc>
          <w:tcPr>
            <w:tcW w:w="2552" w:type="dxa"/>
            <w:tcBorders>
              <w:top w:val="nil"/>
              <w:left w:val="nil"/>
              <w:bottom w:val="nil"/>
              <w:right w:val="nil"/>
            </w:tcBorders>
            <w:vAlign w:val="bottom"/>
          </w:tcPr>
          <w:p w14:paraId="5B729932" w14:textId="77777777" w:rsidR="00967958" w:rsidRPr="00180E85" w:rsidRDefault="00967958" w:rsidP="00B50E88">
            <w:pPr>
              <w:keepNext/>
              <w:keepLines/>
              <w:numPr>
                <w:ilvl w:val="0"/>
                <w:numId w:val="3"/>
              </w:numPr>
              <w:tabs>
                <w:tab w:val="left" w:pos="567"/>
                <w:tab w:val="left" w:pos="993"/>
              </w:tabs>
              <w:spacing w:after="0" w:line="240" w:lineRule="auto"/>
              <w:jc w:val="both"/>
              <w:rPr>
                <w:rFonts w:ascii="Tahoma" w:eastAsia="Times New Roman" w:hAnsi="Tahoma" w:cs="Tahoma"/>
                <w:sz w:val="20"/>
                <w:lang w:eastAsia="sl-SI"/>
              </w:rPr>
            </w:pPr>
            <w:r w:rsidRPr="00180E85">
              <w:rPr>
                <w:rFonts w:ascii="Tahoma" w:eastAsia="Times New Roman" w:hAnsi="Tahoma" w:cs="Tahoma"/>
                <w:sz w:val="20"/>
                <w:lang w:eastAsia="sl-SI"/>
              </w:rPr>
              <w:t>funkcija</w:t>
            </w:r>
          </w:p>
        </w:tc>
        <w:tc>
          <w:tcPr>
            <w:tcW w:w="6804" w:type="dxa"/>
            <w:tcBorders>
              <w:left w:val="nil"/>
              <w:right w:val="nil"/>
            </w:tcBorders>
          </w:tcPr>
          <w:p w14:paraId="566C0847"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967958" w:rsidRPr="00180E85" w14:paraId="401E6DD4" w14:textId="77777777" w:rsidTr="00F22648">
        <w:tc>
          <w:tcPr>
            <w:tcW w:w="2552" w:type="dxa"/>
            <w:tcBorders>
              <w:top w:val="nil"/>
              <w:left w:val="nil"/>
              <w:bottom w:val="nil"/>
              <w:right w:val="nil"/>
            </w:tcBorders>
            <w:vAlign w:val="bottom"/>
          </w:tcPr>
          <w:p w14:paraId="0368EFDD" w14:textId="77777777" w:rsidR="00967958" w:rsidRPr="00180E85" w:rsidRDefault="00967958" w:rsidP="00B50E88">
            <w:pPr>
              <w:keepNext/>
              <w:keepLines/>
              <w:numPr>
                <w:ilvl w:val="0"/>
                <w:numId w:val="3"/>
              </w:numPr>
              <w:tabs>
                <w:tab w:val="left" w:pos="567"/>
                <w:tab w:val="left" w:pos="993"/>
              </w:tabs>
              <w:spacing w:after="0" w:line="240" w:lineRule="auto"/>
              <w:jc w:val="both"/>
              <w:rPr>
                <w:rFonts w:ascii="Tahoma" w:eastAsia="Times New Roman" w:hAnsi="Tahoma" w:cs="Tahoma"/>
                <w:sz w:val="20"/>
                <w:lang w:eastAsia="sl-SI"/>
              </w:rPr>
            </w:pPr>
            <w:r w:rsidRPr="00180E85">
              <w:rPr>
                <w:rFonts w:ascii="Tahoma" w:eastAsia="Times New Roman" w:hAnsi="Tahoma" w:cs="Tahoma"/>
                <w:sz w:val="20"/>
                <w:lang w:eastAsia="sl-SI"/>
              </w:rPr>
              <w:t>telefon</w:t>
            </w:r>
          </w:p>
        </w:tc>
        <w:tc>
          <w:tcPr>
            <w:tcW w:w="6804" w:type="dxa"/>
            <w:tcBorders>
              <w:left w:val="nil"/>
              <w:right w:val="nil"/>
            </w:tcBorders>
          </w:tcPr>
          <w:p w14:paraId="6BC6AE6D"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967958" w:rsidRPr="00180E85" w14:paraId="10FE3764" w14:textId="77777777" w:rsidTr="00F22648">
        <w:tc>
          <w:tcPr>
            <w:tcW w:w="2552" w:type="dxa"/>
            <w:tcBorders>
              <w:top w:val="nil"/>
              <w:left w:val="nil"/>
              <w:bottom w:val="nil"/>
              <w:right w:val="nil"/>
            </w:tcBorders>
            <w:vAlign w:val="bottom"/>
          </w:tcPr>
          <w:p w14:paraId="6A683CF3" w14:textId="77777777" w:rsidR="00967958" w:rsidRPr="00180E85" w:rsidRDefault="00967958" w:rsidP="00B50E88">
            <w:pPr>
              <w:keepNext/>
              <w:keepLines/>
              <w:numPr>
                <w:ilvl w:val="0"/>
                <w:numId w:val="3"/>
              </w:numPr>
              <w:tabs>
                <w:tab w:val="left" w:pos="567"/>
                <w:tab w:val="left" w:pos="993"/>
              </w:tabs>
              <w:spacing w:after="0" w:line="240" w:lineRule="auto"/>
              <w:jc w:val="both"/>
              <w:rPr>
                <w:rFonts w:ascii="Tahoma" w:eastAsia="Times New Roman" w:hAnsi="Tahoma" w:cs="Tahoma"/>
                <w:sz w:val="20"/>
                <w:lang w:eastAsia="sl-SI"/>
              </w:rPr>
            </w:pPr>
            <w:r w:rsidRPr="00180E85">
              <w:rPr>
                <w:rFonts w:ascii="Tahoma" w:eastAsia="Times New Roman" w:hAnsi="Tahoma" w:cs="Tahoma"/>
                <w:sz w:val="20"/>
                <w:lang w:eastAsia="sl-SI"/>
              </w:rPr>
              <w:t>e-pošta</w:t>
            </w:r>
          </w:p>
        </w:tc>
        <w:tc>
          <w:tcPr>
            <w:tcW w:w="6804" w:type="dxa"/>
            <w:tcBorders>
              <w:left w:val="nil"/>
              <w:right w:val="nil"/>
            </w:tcBorders>
          </w:tcPr>
          <w:p w14:paraId="3BF71570"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bl>
    <w:p w14:paraId="039FB8AB" w14:textId="77777777" w:rsidR="00967958" w:rsidRPr="00180E85" w:rsidRDefault="00967958" w:rsidP="00B50E88">
      <w:pPr>
        <w:keepNext/>
        <w:keepLines/>
        <w:tabs>
          <w:tab w:val="left" w:pos="2835"/>
        </w:tabs>
        <w:spacing w:after="0" w:line="240" w:lineRule="auto"/>
        <w:ind w:left="284" w:hanging="284"/>
        <w:jc w:val="both"/>
        <w:rPr>
          <w:rFonts w:ascii="Tahoma" w:eastAsia="Times New Roman" w:hAnsi="Tahoma" w:cs="Tahoma"/>
          <w:sz w:val="20"/>
          <w:lang w:eastAsia="sl-SI"/>
        </w:rPr>
      </w:pPr>
    </w:p>
    <w:p w14:paraId="3770B9CD" w14:textId="77777777" w:rsidR="00180E85" w:rsidRDefault="00180E85" w:rsidP="00B50E88">
      <w:pPr>
        <w:keepNext/>
        <w:keepLines/>
        <w:spacing w:after="0" w:line="240" w:lineRule="auto"/>
        <w:jc w:val="both"/>
        <w:rPr>
          <w:rFonts w:ascii="Tahoma" w:eastAsia="Times New Roman" w:hAnsi="Tahoma" w:cs="Tahoma"/>
          <w:sz w:val="20"/>
          <w:lang w:eastAsia="sl-SI"/>
        </w:rPr>
      </w:pPr>
    </w:p>
    <w:p w14:paraId="6B6908D6" w14:textId="09B31D1E" w:rsidR="00D63668" w:rsidRPr="00180E85" w:rsidRDefault="00D63668" w:rsidP="00B50E88">
      <w:pPr>
        <w:keepNext/>
        <w:keepLines/>
        <w:spacing w:after="0" w:line="240" w:lineRule="auto"/>
        <w:jc w:val="both"/>
        <w:rPr>
          <w:rFonts w:ascii="Tahoma" w:eastAsia="Times New Roman" w:hAnsi="Tahoma" w:cs="Tahoma"/>
          <w:sz w:val="20"/>
          <w:lang w:eastAsia="sl-SI"/>
        </w:rPr>
      </w:pPr>
      <w:r w:rsidRPr="00180E85">
        <w:rPr>
          <w:rFonts w:ascii="Tahoma" w:eastAsia="Times New Roman" w:hAnsi="Tahoma" w:cs="Tahoma"/>
          <w:sz w:val="20"/>
          <w:lang w:eastAsia="sl-SI"/>
        </w:rPr>
        <w:t>Ponudnik v primeru, da je izbran kot najugodnejši ponudnik, dovoljuje objavo uradnega elektronskega naslova: ______________________________ in uradne telefonske številke: ___________________________, ki sta obvezna pri vnosu kontaktnih podatkov ponudnika v obrazec na prenovljenem Portalu javnih naročil.</w:t>
      </w:r>
    </w:p>
    <w:p w14:paraId="7C58D457" w14:textId="77777777" w:rsidR="00D63668" w:rsidRPr="00180E85" w:rsidRDefault="00D63668" w:rsidP="00B50E88">
      <w:pPr>
        <w:keepNext/>
        <w:keepLines/>
        <w:spacing w:after="0" w:line="240" w:lineRule="auto"/>
        <w:jc w:val="both"/>
        <w:rPr>
          <w:rFonts w:ascii="Tahoma" w:eastAsia="Times New Roman" w:hAnsi="Tahoma" w:cs="Tahoma"/>
          <w:sz w:val="20"/>
          <w:lang w:eastAsia="sl-SI"/>
        </w:rPr>
      </w:pPr>
    </w:p>
    <w:p w14:paraId="217C3A96" w14:textId="0053FA1C" w:rsidR="00967958" w:rsidRPr="00180E85" w:rsidRDefault="00967958" w:rsidP="00B50E88">
      <w:pPr>
        <w:keepNext/>
        <w:keepLines/>
        <w:spacing w:after="0" w:line="240" w:lineRule="auto"/>
        <w:jc w:val="both"/>
        <w:rPr>
          <w:rFonts w:ascii="Tahoma" w:eastAsia="Times New Roman" w:hAnsi="Tahoma" w:cs="Tahoma"/>
          <w:sz w:val="20"/>
          <w:lang w:eastAsia="sl-SI"/>
        </w:rPr>
      </w:pPr>
      <w:r w:rsidRPr="00180E85">
        <w:rPr>
          <w:rFonts w:ascii="Tahoma" w:eastAsia="Times New Roman" w:hAnsi="Tahoma" w:cs="Tahoma"/>
          <w:sz w:val="20"/>
          <w:lang w:eastAsia="sl-SI"/>
        </w:rPr>
        <w:t>Predstavnik s strani izvajalca, ki bo urejal vsa vprašanja, ki bodo nastala v zvezi z izvajanjem obveznosti po te</w:t>
      </w:r>
      <w:r w:rsidR="00C53A34" w:rsidRPr="00180E85">
        <w:rPr>
          <w:rFonts w:ascii="Tahoma" w:eastAsia="Times New Roman" w:hAnsi="Tahoma" w:cs="Tahoma"/>
          <w:sz w:val="20"/>
          <w:lang w:eastAsia="sl-SI"/>
        </w:rPr>
        <w:t>j</w:t>
      </w:r>
      <w:r w:rsidRPr="00180E85">
        <w:rPr>
          <w:rFonts w:ascii="Tahoma" w:eastAsia="Times New Roman" w:hAnsi="Tahoma" w:cs="Tahoma"/>
          <w:sz w:val="20"/>
          <w:lang w:eastAsia="sl-SI"/>
        </w:rPr>
        <w:t xml:space="preserve"> </w:t>
      </w:r>
      <w:r w:rsidR="00C53A34" w:rsidRPr="00180E85">
        <w:rPr>
          <w:rFonts w:ascii="Tahoma" w:eastAsia="Times New Roman" w:hAnsi="Tahoma" w:cs="Tahoma"/>
          <w:sz w:val="20"/>
          <w:lang w:eastAsia="sl-SI"/>
        </w:rPr>
        <w:t>pogodbi</w:t>
      </w:r>
      <w:r w:rsidRPr="00180E85">
        <w:rPr>
          <w:rFonts w:ascii="Tahoma" w:eastAsia="Times New Roman" w:hAnsi="Tahoma" w:cs="Tahoma"/>
          <w:sz w:val="20"/>
          <w:lang w:eastAsia="sl-SI"/>
        </w:rPr>
        <w:t>, je _________________________, tel.: ___________________, e-pošta: ___________________, v njegovi odsotnosti pa ga zamenjuje _____________________, tel.: ___________________, e-pošta: ___________________.</w:t>
      </w:r>
    </w:p>
    <w:p w14:paraId="35E04464" w14:textId="77777777" w:rsidR="00967958" w:rsidRPr="00180E85" w:rsidRDefault="00967958" w:rsidP="00B50E88">
      <w:pPr>
        <w:keepNext/>
        <w:keepLines/>
        <w:spacing w:after="0" w:line="240" w:lineRule="auto"/>
        <w:ind w:left="1080" w:hanging="1080"/>
        <w:jc w:val="both"/>
        <w:rPr>
          <w:rFonts w:ascii="Tahoma" w:eastAsia="Times New Roman" w:hAnsi="Tahoma" w:cs="Tahoma"/>
          <w:sz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967958" w:rsidRPr="00180E85" w14:paraId="5C531093" w14:textId="77777777" w:rsidTr="00F22648">
        <w:trPr>
          <w:trHeight w:val="235"/>
        </w:trPr>
        <w:tc>
          <w:tcPr>
            <w:tcW w:w="2977" w:type="dxa"/>
            <w:tcBorders>
              <w:bottom w:val="single" w:sz="4" w:space="0" w:color="auto"/>
            </w:tcBorders>
          </w:tcPr>
          <w:p w14:paraId="3186B769" w14:textId="77777777" w:rsidR="00967958" w:rsidRPr="00180E85" w:rsidRDefault="00967958" w:rsidP="00B50E88">
            <w:pPr>
              <w:keepNext/>
              <w:keepLines/>
              <w:spacing w:after="0" w:line="240" w:lineRule="auto"/>
              <w:jc w:val="both"/>
              <w:rPr>
                <w:rFonts w:ascii="Tahoma" w:eastAsia="Times New Roman" w:hAnsi="Tahoma" w:cs="Tahoma"/>
                <w:snapToGrid w:val="0"/>
                <w:color w:val="000000"/>
                <w:sz w:val="20"/>
                <w:lang w:eastAsia="sl-SI"/>
              </w:rPr>
            </w:pPr>
          </w:p>
        </w:tc>
        <w:tc>
          <w:tcPr>
            <w:tcW w:w="2694" w:type="dxa"/>
          </w:tcPr>
          <w:p w14:paraId="1836F2F1" w14:textId="77777777" w:rsidR="00967958" w:rsidRPr="00180E85" w:rsidRDefault="00967958" w:rsidP="00B50E88">
            <w:pPr>
              <w:keepNext/>
              <w:keepLines/>
              <w:spacing w:after="0" w:line="240" w:lineRule="auto"/>
              <w:jc w:val="both"/>
              <w:rPr>
                <w:rFonts w:ascii="Tahoma" w:eastAsia="Times New Roman" w:hAnsi="Tahoma" w:cs="Tahoma"/>
                <w:snapToGrid w:val="0"/>
                <w:color w:val="000000"/>
                <w:sz w:val="20"/>
                <w:lang w:eastAsia="sl-SI"/>
              </w:rPr>
            </w:pPr>
          </w:p>
        </w:tc>
        <w:tc>
          <w:tcPr>
            <w:tcW w:w="3685" w:type="dxa"/>
            <w:tcBorders>
              <w:bottom w:val="single" w:sz="4" w:space="0" w:color="auto"/>
            </w:tcBorders>
          </w:tcPr>
          <w:p w14:paraId="0F12B915"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napToGrid w:val="0"/>
                <w:color w:val="000000"/>
                <w:sz w:val="20"/>
                <w:lang w:eastAsia="sl-SI"/>
              </w:rPr>
            </w:pPr>
          </w:p>
        </w:tc>
      </w:tr>
      <w:tr w:rsidR="00967958" w:rsidRPr="00180E85" w14:paraId="1E7132A9" w14:textId="77777777" w:rsidTr="00F22648">
        <w:trPr>
          <w:trHeight w:val="235"/>
        </w:trPr>
        <w:tc>
          <w:tcPr>
            <w:tcW w:w="2977" w:type="dxa"/>
            <w:tcBorders>
              <w:top w:val="single" w:sz="4" w:space="0" w:color="auto"/>
            </w:tcBorders>
          </w:tcPr>
          <w:p w14:paraId="79AFCF36" w14:textId="77777777" w:rsidR="00967958" w:rsidRPr="00180E85" w:rsidRDefault="00967958" w:rsidP="00B50E88">
            <w:pPr>
              <w:keepNext/>
              <w:keepLines/>
              <w:spacing w:after="0" w:line="240" w:lineRule="auto"/>
              <w:jc w:val="both"/>
              <w:rPr>
                <w:rFonts w:ascii="Tahoma" w:eastAsia="Times New Roman" w:hAnsi="Tahoma" w:cs="Tahoma"/>
                <w:snapToGrid w:val="0"/>
                <w:color w:val="000000"/>
                <w:sz w:val="20"/>
                <w:lang w:eastAsia="sl-SI"/>
              </w:rPr>
            </w:pPr>
            <w:r w:rsidRPr="00180E85">
              <w:rPr>
                <w:rFonts w:ascii="Tahoma" w:eastAsia="Times New Roman" w:hAnsi="Tahoma" w:cs="Tahoma"/>
                <w:snapToGrid w:val="0"/>
                <w:color w:val="000000"/>
                <w:sz w:val="20"/>
                <w:lang w:eastAsia="sl-SI"/>
              </w:rPr>
              <w:t>(kraj, datum)</w:t>
            </w:r>
          </w:p>
        </w:tc>
        <w:tc>
          <w:tcPr>
            <w:tcW w:w="2694" w:type="dxa"/>
          </w:tcPr>
          <w:p w14:paraId="68AD3576" w14:textId="77777777" w:rsidR="00967958" w:rsidRPr="00180E85" w:rsidRDefault="00967958" w:rsidP="00B50E88">
            <w:pPr>
              <w:keepNext/>
              <w:keepLines/>
              <w:spacing w:after="0" w:line="240" w:lineRule="auto"/>
              <w:jc w:val="center"/>
              <w:rPr>
                <w:rFonts w:ascii="Tahoma" w:eastAsia="Times New Roman" w:hAnsi="Tahoma" w:cs="Tahoma"/>
                <w:snapToGrid w:val="0"/>
                <w:color w:val="000000"/>
                <w:sz w:val="20"/>
                <w:lang w:eastAsia="sl-SI"/>
              </w:rPr>
            </w:pPr>
            <w:r w:rsidRPr="00180E85">
              <w:rPr>
                <w:rFonts w:ascii="Tahoma" w:eastAsia="Times New Roman" w:hAnsi="Tahoma" w:cs="Tahoma"/>
                <w:snapToGrid w:val="0"/>
                <w:color w:val="000000"/>
                <w:sz w:val="20"/>
                <w:lang w:eastAsia="sl-SI"/>
              </w:rPr>
              <w:t>žig</w:t>
            </w:r>
          </w:p>
        </w:tc>
        <w:tc>
          <w:tcPr>
            <w:tcW w:w="3685" w:type="dxa"/>
            <w:tcBorders>
              <w:top w:val="single" w:sz="4" w:space="0" w:color="auto"/>
            </w:tcBorders>
          </w:tcPr>
          <w:p w14:paraId="57E8F0F8" w14:textId="77777777" w:rsidR="00967958" w:rsidRPr="00180E85" w:rsidRDefault="00967958" w:rsidP="00B50E88">
            <w:pPr>
              <w:keepNext/>
              <w:keepLines/>
              <w:spacing w:after="0" w:line="240" w:lineRule="auto"/>
              <w:jc w:val="center"/>
              <w:rPr>
                <w:rFonts w:ascii="Tahoma" w:eastAsia="Times New Roman" w:hAnsi="Tahoma" w:cs="Tahoma"/>
                <w:snapToGrid w:val="0"/>
                <w:color w:val="000000"/>
                <w:sz w:val="20"/>
                <w:lang w:eastAsia="sl-SI"/>
              </w:rPr>
            </w:pPr>
            <w:r w:rsidRPr="00180E85">
              <w:rPr>
                <w:rFonts w:ascii="Tahoma" w:eastAsia="Times New Roman" w:hAnsi="Tahoma" w:cs="Tahoma"/>
                <w:snapToGrid w:val="0"/>
                <w:color w:val="000000"/>
                <w:sz w:val="20"/>
                <w:lang w:eastAsia="sl-SI"/>
              </w:rPr>
              <w:t>(i</w:t>
            </w:r>
            <w:r w:rsidRPr="00180E85">
              <w:rPr>
                <w:rFonts w:ascii="Tahoma" w:hAnsi="Tahoma" w:cs="Tahoma"/>
                <w:snapToGrid w:val="0"/>
                <w:color w:val="000000"/>
                <w:sz w:val="20"/>
              </w:rPr>
              <w:t xml:space="preserve">me in priimek ter podpis </w:t>
            </w:r>
            <w:r w:rsidRPr="00180E85">
              <w:rPr>
                <w:rFonts w:ascii="Tahoma" w:eastAsia="Times New Roman" w:hAnsi="Tahoma" w:cs="Tahoma"/>
                <w:snapToGrid w:val="0"/>
                <w:color w:val="000000"/>
                <w:sz w:val="20"/>
                <w:lang w:eastAsia="sl-SI"/>
              </w:rPr>
              <w:t>odgovorne osebe ponudnika)</w:t>
            </w:r>
          </w:p>
        </w:tc>
      </w:tr>
    </w:tbl>
    <w:p w14:paraId="77B14BB1"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b/>
          <w:i/>
          <w:sz w:val="16"/>
          <w:lang w:eastAsia="sl-SI"/>
        </w:rPr>
      </w:pPr>
    </w:p>
    <w:p w14:paraId="67B1BE62" w14:textId="77777777" w:rsidR="00967958" w:rsidRDefault="00967958" w:rsidP="00B50E88">
      <w:pPr>
        <w:keepNext/>
        <w:keepLines/>
        <w:tabs>
          <w:tab w:val="left" w:pos="567"/>
          <w:tab w:val="num" w:pos="851"/>
          <w:tab w:val="left" w:pos="993"/>
        </w:tabs>
        <w:spacing w:after="0" w:line="240" w:lineRule="auto"/>
        <w:jc w:val="both"/>
        <w:rPr>
          <w:rFonts w:ascii="Tahoma" w:eastAsia="Times New Roman" w:hAnsi="Tahoma" w:cs="Tahoma"/>
          <w:b/>
          <w:i/>
          <w:sz w:val="16"/>
          <w:lang w:eastAsia="sl-SI"/>
        </w:rPr>
      </w:pPr>
    </w:p>
    <w:p w14:paraId="02DD914D" w14:textId="77777777" w:rsidR="00180E85" w:rsidRDefault="00180E85" w:rsidP="00B50E88">
      <w:pPr>
        <w:keepNext/>
        <w:keepLines/>
        <w:tabs>
          <w:tab w:val="left" w:pos="567"/>
          <w:tab w:val="num" w:pos="851"/>
          <w:tab w:val="left" w:pos="993"/>
        </w:tabs>
        <w:spacing w:after="0" w:line="240" w:lineRule="auto"/>
        <w:jc w:val="both"/>
        <w:rPr>
          <w:rFonts w:ascii="Tahoma" w:eastAsia="Times New Roman" w:hAnsi="Tahoma" w:cs="Tahoma"/>
          <w:b/>
          <w:i/>
          <w:sz w:val="16"/>
          <w:lang w:eastAsia="sl-SI"/>
        </w:rPr>
      </w:pPr>
    </w:p>
    <w:p w14:paraId="0EE150C0" w14:textId="77777777" w:rsidR="00180E85" w:rsidRDefault="00180E85" w:rsidP="00B50E88">
      <w:pPr>
        <w:keepNext/>
        <w:keepLines/>
        <w:tabs>
          <w:tab w:val="left" w:pos="567"/>
          <w:tab w:val="num" w:pos="851"/>
          <w:tab w:val="left" w:pos="993"/>
        </w:tabs>
        <w:spacing w:after="0" w:line="240" w:lineRule="auto"/>
        <w:jc w:val="both"/>
        <w:rPr>
          <w:rFonts w:ascii="Tahoma" w:eastAsia="Times New Roman" w:hAnsi="Tahoma" w:cs="Tahoma"/>
          <w:b/>
          <w:i/>
          <w:sz w:val="16"/>
          <w:lang w:eastAsia="sl-SI"/>
        </w:rPr>
      </w:pPr>
    </w:p>
    <w:p w14:paraId="5622A224" w14:textId="77777777" w:rsidR="00180E85" w:rsidRPr="00180E85" w:rsidRDefault="00180E85" w:rsidP="00B50E88">
      <w:pPr>
        <w:keepNext/>
        <w:keepLines/>
        <w:tabs>
          <w:tab w:val="left" w:pos="567"/>
          <w:tab w:val="num" w:pos="851"/>
          <w:tab w:val="left" w:pos="993"/>
        </w:tabs>
        <w:spacing w:after="0" w:line="240" w:lineRule="auto"/>
        <w:jc w:val="both"/>
        <w:rPr>
          <w:rFonts w:ascii="Tahoma" w:eastAsia="Times New Roman" w:hAnsi="Tahoma" w:cs="Tahoma"/>
          <w:b/>
          <w:i/>
          <w:sz w:val="16"/>
          <w:lang w:eastAsia="sl-SI"/>
        </w:rPr>
      </w:pPr>
    </w:p>
    <w:p w14:paraId="28E1A3D3"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i/>
          <w:sz w:val="16"/>
          <w:lang w:eastAsia="sl-SI"/>
        </w:rPr>
      </w:pPr>
      <w:r w:rsidRPr="00180E85">
        <w:rPr>
          <w:rFonts w:ascii="Tahoma" w:eastAsia="Times New Roman" w:hAnsi="Tahoma" w:cs="Tahoma"/>
          <w:b/>
          <w:i/>
          <w:sz w:val="16"/>
          <w:lang w:eastAsia="sl-SI"/>
        </w:rPr>
        <w:t xml:space="preserve">Navodilo: </w:t>
      </w:r>
      <w:r w:rsidRPr="00180E85">
        <w:rPr>
          <w:rFonts w:ascii="Tahoma" w:eastAsia="Times New Roman" w:hAnsi="Tahoma" w:cs="Tahoma"/>
          <w:i/>
          <w:sz w:val="16"/>
          <w:lang w:eastAsia="sl-SI"/>
        </w:rPr>
        <w:t>V primeru, da odda več ponudnikov skupno ponudbo, morajo razmnožen obrazec priloge 1 izpolniti vsi ponudniki – partnerji, k ponudbi pa se priloži tudi Prilogo 1/1.</w:t>
      </w:r>
    </w:p>
    <w:p w14:paraId="7356908B"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i/>
          <w:sz w:val="16"/>
          <w:lang w:eastAsia="sl-SI"/>
        </w:rPr>
      </w:pPr>
    </w:p>
    <w:p w14:paraId="5AF41BDB" w14:textId="03B891D4" w:rsidR="009E3AB4"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z w:val="14"/>
          <w:szCs w:val="20"/>
          <w:lang w:eastAsia="sl-SI"/>
        </w:rPr>
      </w:pPr>
      <w:r w:rsidRPr="00180E85">
        <w:rPr>
          <w:rFonts w:ascii="Tahoma" w:eastAsia="Times New Roman" w:hAnsi="Tahoma" w:cs="Tahoma"/>
          <w:sz w:val="14"/>
          <w:szCs w:val="20"/>
          <w:vertAlign w:val="superscript"/>
          <w:lang w:eastAsia="sl-SI"/>
        </w:rPr>
        <w:footnoteRef/>
      </w:r>
      <w:r w:rsidRPr="00180E85">
        <w:rPr>
          <w:rFonts w:ascii="Tahoma" w:eastAsia="Times New Roman" w:hAnsi="Tahoma" w:cs="Tahoma"/>
          <w:sz w:val="14"/>
          <w:szCs w:val="20"/>
          <w:lang w:eastAsia="sl-SI"/>
        </w:rPr>
        <w:t xml:space="preserve"> PRIPOROČILO KOMISIJE z dne 6. maja 2003 o definiciji mikro, malih in srednje velikih podjetij </w:t>
      </w:r>
      <w:r w:rsidRPr="00180E85">
        <w:rPr>
          <w:rFonts w:ascii="Tahoma" w:eastAsia="Times New Roman" w:hAnsi="Tahoma" w:cs="Tahoma"/>
          <w:i/>
          <w:iCs/>
          <w:sz w:val="14"/>
          <w:szCs w:val="20"/>
          <w:lang w:eastAsia="sl-SI"/>
        </w:rPr>
        <w:t>(notificirano pod dokumentarno številko K(2003) 1422)</w:t>
      </w:r>
      <w:r w:rsidRPr="00180E85">
        <w:rPr>
          <w:rFonts w:ascii="Tahoma" w:eastAsia="Times New Roman" w:hAnsi="Tahoma" w:cs="Tahoma"/>
          <w:sz w:val="14"/>
          <w:szCs w:val="20"/>
          <w:lang w:eastAsia="sl-SI"/>
        </w:rPr>
        <w:t>, 2003/361/ES; Ur. l. EU, L 124, 20. 5. 2003.</w:t>
      </w:r>
    </w:p>
    <w:p w14:paraId="3B8E588C" w14:textId="77777777" w:rsidR="00C53A34" w:rsidRPr="00180E85" w:rsidRDefault="00C53A34" w:rsidP="00B50E88">
      <w:pPr>
        <w:keepNext/>
        <w:keepLines/>
        <w:tabs>
          <w:tab w:val="left" w:pos="567"/>
          <w:tab w:val="num" w:pos="851"/>
          <w:tab w:val="left" w:pos="993"/>
        </w:tabs>
        <w:spacing w:after="0" w:line="240" w:lineRule="auto"/>
        <w:jc w:val="both"/>
        <w:rPr>
          <w:rFonts w:ascii="Tahoma" w:eastAsia="Times New Roman" w:hAnsi="Tahoma" w:cs="Tahoma"/>
          <w:sz w:val="14"/>
          <w:szCs w:val="20"/>
          <w:lang w:eastAsia="sl-SI"/>
        </w:rPr>
      </w:pPr>
    </w:p>
    <w:p w14:paraId="7A23E90C" w14:textId="77777777" w:rsidR="00C53A34" w:rsidRPr="00180E85" w:rsidRDefault="00C53A34" w:rsidP="00B50E88">
      <w:pPr>
        <w:keepNext/>
        <w:keepLines/>
        <w:tabs>
          <w:tab w:val="left" w:pos="567"/>
          <w:tab w:val="num" w:pos="851"/>
          <w:tab w:val="left" w:pos="993"/>
        </w:tabs>
        <w:spacing w:after="0" w:line="240" w:lineRule="auto"/>
        <w:jc w:val="both"/>
        <w:rPr>
          <w:rFonts w:ascii="Tahoma" w:eastAsia="Times New Roman" w:hAnsi="Tahoma" w:cs="Tahoma"/>
          <w:sz w:val="14"/>
          <w:szCs w:val="20"/>
          <w:lang w:eastAsia="sl-SI"/>
        </w:rPr>
      </w:pPr>
    </w:p>
    <w:p w14:paraId="5F2753E8" w14:textId="77777777" w:rsidR="00C53A34" w:rsidRPr="00180E85" w:rsidRDefault="00C53A34" w:rsidP="00B50E88">
      <w:pPr>
        <w:keepNext/>
        <w:keepLines/>
        <w:tabs>
          <w:tab w:val="left" w:pos="567"/>
          <w:tab w:val="num" w:pos="851"/>
          <w:tab w:val="left" w:pos="993"/>
        </w:tabs>
        <w:spacing w:after="0" w:line="240" w:lineRule="auto"/>
        <w:jc w:val="both"/>
        <w:rPr>
          <w:rFonts w:ascii="Tahoma" w:eastAsia="Times New Roman" w:hAnsi="Tahoma" w:cs="Tahoma"/>
          <w:sz w:val="14"/>
          <w:szCs w:val="20"/>
          <w:lang w:eastAsia="sl-SI"/>
        </w:rPr>
      </w:pPr>
    </w:p>
    <w:p w14:paraId="50B1C704" w14:textId="77777777" w:rsidR="00180E85" w:rsidRDefault="00180E85">
      <w: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967958" w:rsidRPr="00180E85" w14:paraId="66403D0F" w14:textId="77777777" w:rsidTr="00F22648">
        <w:tc>
          <w:tcPr>
            <w:tcW w:w="7938" w:type="dxa"/>
            <w:tcBorders>
              <w:top w:val="single" w:sz="4" w:space="0" w:color="auto"/>
              <w:bottom w:val="single" w:sz="4" w:space="0" w:color="auto"/>
            </w:tcBorders>
          </w:tcPr>
          <w:p w14:paraId="61DD8808" w14:textId="1495C4F6" w:rsidR="00967958" w:rsidRPr="00180E85" w:rsidRDefault="009E3AB4" w:rsidP="00B50E88">
            <w:pPr>
              <w:keepNext/>
              <w:keepLines/>
              <w:spacing w:after="0" w:line="240" w:lineRule="auto"/>
              <w:jc w:val="both"/>
              <w:rPr>
                <w:rFonts w:ascii="Tahoma" w:eastAsia="Times New Roman" w:hAnsi="Tahoma" w:cs="Tahoma"/>
                <w:b/>
                <w:sz w:val="20"/>
                <w:lang w:eastAsia="sl-SI"/>
              </w:rPr>
            </w:pPr>
            <w:r w:rsidRPr="00180E85">
              <w:rPr>
                <w:rFonts w:ascii="Tahoma" w:eastAsia="Times New Roman" w:hAnsi="Tahoma" w:cs="Tahoma"/>
                <w:sz w:val="14"/>
                <w:szCs w:val="20"/>
                <w:lang w:eastAsia="sl-SI"/>
              </w:rPr>
              <w:lastRenderedPageBreak/>
              <w:br w:type="page"/>
            </w:r>
            <w:r w:rsidR="00967958" w:rsidRPr="00180E85">
              <w:rPr>
                <w:rFonts w:ascii="Tahoma" w:eastAsia="Times New Roman" w:hAnsi="Tahoma" w:cs="Tahoma"/>
                <w:sz w:val="20"/>
                <w:szCs w:val="20"/>
                <w:lang w:eastAsia="sl-SI"/>
              </w:rPr>
              <w:br w:type="page"/>
            </w:r>
            <w:r w:rsidR="00967958" w:rsidRPr="00180E85">
              <w:rPr>
                <w:rFonts w:ascii="Tahoma" w:eastAsia="Times New Roman" w:hAnsi="Tahoma" w:cs="Tahoma"/>
                <w:b/>
                <w:sz w:val="20"/>
                <w:lang w:eastAsia="sl-SI"/>
              </w:rPr>
              <w:t>PRAVNI AKT O SKUPNI IZVEDBI NAROČILA</w:t>
            </w:r>
          </w:p>
        </w:tc>
        <w:tc>
          <w:tcPr>
            <w:tcW w:w="1560" w:type="dxa"/>
            <w:tcBorders>
              <w:top w:val="single" w:sz="4" w:space="0" w:color="auto"/>
              <w:bottom w:val="single" w:sz="4" w:space="0" w:color="auto"/>
            </w:tcBorders>
          </w:tcPr>
          <w:p w14:paraId="0AB89531" w14:textId="77777777" w:rsidR="00967958" w:rsidRPr="00180E85" w:rsidRDefault="00967958" w:rsidP="00B50E88">
            <w:pPr>
              <w:keepNext/>
              <w:keepLines/>
              <w:spacing w:after="0" w:line="240" w:lineRule="auto"/>
              <w:jc w:val="both"/>
              <w:rPr>
                <w:rFonts w:ascii="Tahoma" w:hAnsi="Tahoma" w:cs="Tahoma"/>
                <w:b/>
                <w:bCs/>
                <w:i/>
                <w:iCs/>
                <w:sz w:val="20"/>
                <w:szCs w:val="20"/>
              </w:rPr>
            </w:pPr>
            <w:r w:rsidRPr="00180E85">
              <w:rPr>
                <w:rFonts w:ascii="Tahoma" w:hAnsi="Tahoma" w:cs="Tahoma"/>
                <w:b/>
                <w:bCs/>
                <w:i/>
                <w:iCs/>
                <w:sz w:val="20"/>
                <w:szCs w:val="20"/>
              </w:rPr>
              <w:t>Priloga 1/1</w:t>
            </w:r>
          </w:p>
        </w:tc>
      </w:tr>
    </w:tbl>
    <w:p w14:paraId="4973547F"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lang w:eastAsia="sl-SI"/>
        </w:rPr>
      </w:pPr>
    </w:p>
    <w:p w14:paraId="687D6320" w14:textId="77777777" w:rsidR="00967958" w:rsidRPr="00180E85" w:rsidRDefault="00967958" w:rsidP="00B50E88">
      <w:pPr>
        <w:keepNext/>
        <w:keepLines/>
        <w:spacing w:after="0" w:line="240" w:lineRule="auto"/>
        <w:jc w:val="both"/>
        <w:rPr>
          <w:rFonts w:ascii="Tahoma" w:eastAsia="Times New Roman" w:hAnsi="Tahoma" w:cs="Tahoma"/>
          <w:lang w:eastAsia="sl-SI"/>
        </w:rPr>
      </w:pPr>
    </w:p>
    <w:p w14:paraId="2D50BE68" w14:textId="77777777" w:rsidR="00967958" w:rsidRPr="00180E85" w:rsidRDefault="00967958" w:rsidP="00B50E88">
      <w:pPr>
        <w:keepNext/>
        <w:keepLines/>
        <w:spacing w:after="0" w:line="240" w:lineRule="auto"/>
        <w:jc w:val="both"/>
        <w:rPr>
          <w:rFonts w:ascii="Tahoma" w:eastAsia="Times New Roman" w:hAnsi="Tahoma" w:cs="Tahoma"/>
          <w:lang w:eastAsia="sl-SI"/>
        </w:rPr>
      </w:pPr>
    </w:p>
    <w:p w14:paraId="0DA57852" w14:textId="77777777" w:rsidR="00967958" w:rsidRPr="00180E85" w:rsidRDefault="00967958" w:rsidP="00B50E88">
      <w:pPr>
        <w:keepNext/>
        <w:keepLines/>
        <w:spacing w:after="0" w:line="240" w:lineRule="auto"/>
        <w:jc w:val="both"/>
        <w:rPr>
          <w:rFonts w:ascii="Tahoma" w:eastAsia="Times New Roman" w:hAnsi="Tahoma" w:cs="Tahoma"/>
          <w:sz w:val="20"/>
          <w:lang w:eastAsia="sl-SI"/>
        </w:rPr>
      </w:pPr>
      <w:r w:rsidRPr="00180E85">
        <w:rPr>
          <w:rFonts w:ascii="Tahoma" w:eastAsia="Times New Roman" w:hAnsi="Tahoma" w:cs="Tahoma"/>
          <w:sz w:val="20"/>
          <w:lang w:eastAsia="sl-SI"/>
        </w:rPr>
        <w:t>Za to stranjo se priloži pravni akt o skupni izvedbi naročila, podpisan in žigosan s strani vseh ponudnikov-partnerjev (skupna ponudba), ki sodelujejo pri izvedbi naročila.</w:t>
      </w:r>
    </w:p>
    <w:p w14:paraId="2005A1C8" w14:textId="77777777" w:rsidR="00967958" w:rsidRPr="00180E85" w:rsidRDefault="00967958" w:rsidP="00B50E88">
      <w:pPr>
        <w:keepNext/>
        <w:keepLines/>
        <w:spacing w:after="0" w:line="240" w:lineRule="auto"/>
        <w:rPr>
          <w:rFonts w:ascii="Tahoma" w:eastAsia="Times New Roman" w:hAnsi="Tahoma" w:cs="Tahoma"/>
          <w:sz w:val="20"/>
          <w:szCs w:val="20"/>
          <w:lang w:eastAsia="sl-SI"/>
        </w:rPr>
      </w:pPr>
      <w:r w:rsidRPr="00180E85">
        <w:rPr>
          <w:rFonts w:ascii="Tahoma" w:eastAsia="Times New Roman" w:hAnsi="Tahoma" w:cs="Tahoma"/>
          <w:sz w:val="20"/>
          <w:szCs w:val="20"/>
          <w:lang w:eastAsia="sl-SI"/>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967958" w:rsidRPr="00180E85" w14:paraId="30BA97CB" w14:textId="77777777" w:rsidTr="00F22648">
        <w:tc>
          <w:tcPr>
            <w:tcW w:w="7725" w:type="dxa"/>
          </w:tcPr>
          <w:p w14:paraId="131C2DC8" w14:textId="77777777" w:rsidR="00967958" w:rsidRPr="00180E85" w:rsidRDefault="00967958" w:rsidP="00B50E88">
            <w:pPr>
              <w:keepNext/>
              <w:keepLines/>
              <w:spacing w:after="0" w:line="240" w:lineRule="auto"/>
              <w:jc w:val="both"/>
              <w:rPr>
                <w:rFonts w:ascii="Tahoma" w:eastAsia="Times New Roman" w:hAnsi="Tahoma" w:cs="Tahoma"/>
                <w:b/>
                <w:bCs/>
                <w:sz w:val="20"/>
                <w:szCs w:val="20"/>
                <w:lang w:eastAsia="sl-SI"/>
              </w:rPr>
            </w:pPr>
            <w:r w:rsidRPr="00180E85">
              <w:rPr>
                <w:rFonts w:ascii="Tahoma" w:eastAsia="Times New Roman" w:hAnsi="Tahoma" w:cs="Tahoma"/>
                <w:b/>
                <w:bCs/>
                <w:sz w:val="20"/>
                <w:szCs w:val="20"/>
                <w:lang w:eastAsia="sl-SI"/>
              </w:rPr>
              <w:lastRenderedPageBreak/>
              <w:t>POVZETEK  PREDRAČUNA</w:t>
            </w:r>
          </w:p>
        </w:tc>
        <w:tc>
          <w:tcPr>
            <w:tcW w:w="1417" w:type="dxa"/>
          </w:tcPr>
          <w:p w14:paraId="3B150701" w14:textId="77777777" w:rsidR="00967958" w:rsidRPr="00180E85" w:rsidRDefault="00967958" w:rsidP="00B50E88">
            <w:pPr>
              <w:keepNext/>
              <w:keepLines/>
              <w:spacing w:after="0" w:line="240" w:lineRule="auto"/>
              <w:ind w:left="-211" w:firstLine="211"/>
              <w:jc w:val="both"/>
              <w:rPr>
                <w:rFonts w:ascii="Tahoma" w:eastAsia="Times New Roman" w:hAnsi="Tahoma" w:cs="Tahoma"/>
                <w:b/>
                <w:i/>
                <w:sz w:val="20"/>
                <w:szCs w:val="20"/>
                <w:lang w:eastAsia="sl-SI"/>
              </w:rPr>
            </w:pPr>
            <w:r w:rsidRPr="00180E85">
              <w:rPr>
                <w:rFonts w:ascii="Tahoma" w:eastAsia="Times New Roman" w:hAnsi="Tahoma" w:cs="Tahoma"/>
                <w:b/>
                <w:i/>
                <w:sz w:val="20"/>
                <w:szCs w:val="20"/>
                <w:lang w:eastAsia="sl-SI"/>
              </w:rPr>
              <w:t>Priloga 2/1</w:t>
            </w:r>
          </w:p>
        </w:tc>
      </w:tr>
    </w:tbl>
    <w:p w14:paraId="015E05D7"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0F12BA56" w14:textId="77777777" w:rsidR="00967958" w:rsidRPr="00180E85" w:rsidRDefault="00967958" w:rsidP="00B50E88">
      <w:pPr>
        <w:keepNext/>
        <w:keepLines/>
        <w:spacing w:after="0" w:line="240" w:lineRule="auto"/>
        <w:jc w:val="both"/>
        <w:rPr>
          <w:rFonts w:ascii="Tahoma" w:eastAsia="Times New Roman" w:hAnsi="Tahoma" w:cs="Tahoma"/>
          <w:i/>
          <w:sz w:val="20"/>
          <w:szCs w:val="20"/>
          <w:lang w:eastAsia="sl-SI"/>
        </w:rPr>
      </w:pPr>
      <w:r w:rsidRPr="00180E85">
        <w:rPr>
          <w:rFonts w:ascii="Tahoma" w:eastAsia="Times New Roman" w:hAnsi="Tahoma" w:cs="Tahoma"/>
          <w:b/>
          <w:sz w:val="20"/>
          <w:szCs w:val="20"/>
          <w:lang w:eastAsia="sl-SI"/>
        </w:rPr>
        <w:t xml:space="preserve">Ponudnik:_____________________________________________________________ </w:t>
      </w:r>
      <w:r w:rsidRPr="00180E85">
        <w:rPr>
          <w:rFonts w:ascii="Tahoma" w:eastAsia="Times New Roman" w:hAnsi="Tahoma" w:cs="Tahoma"/>
          <w:i/>
          <w:sz w:val="20"/>
          <w:szCs w:val="20"/>
          <w:lang w:eastAsia="sl-SI"/>
        </w:rPr>
        <w:t>(naziv ponudnika)</w:t>
      </w:r>
    </w:p>
    <w:p w14:paraId="5C8335AE"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30AF41A5"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4E76289D" w14:textId="77777777" w:rsidR="00967958" w:rsidRPr="00180E85" w:rsidRDefault="00967958" w:rsidP="00B50E88">
      <w:pPr>
        <w:keepNext/>
        <w:keepLines/>
        <w:spacing w:after="0"/>
        <w:jc w:val="center"/>
        <w:rPr>
          <w:rFonts w:ascii="Tahoma" w:eastAsia="Times New Roman" w:hAnsi="Tahoma" w:cs="Tahoma"/>
          <w:b/>
          <w:sz w:val="20"/>
          <w:szCs w:val="20"/>
          <w:lang w:eastAsia="sl-SI"/>
        </w:rPr>
      </w:pPr>
      <w:r w:rsidRPr="00180E85">
        <w:rPr>
          <w:rFonts w:ascii="Tahoma" w:eastAsia="Times New Roman" w:hAnsi="Tahoma" w:cs="Tahoma"/>
          <w:sz w:val="20"/>
          <w:szCs w:val="20"/>
          <w:lang w:eastAsia="sl-SI"/>
        </w:rPr>
        <w:t xml:space="preserve">oddajamo </w:t>
      </w:r>
      <w:r w:rsidRPr="00180E85">
        <w:rPr>
          <w:rFonts w:ascii="Tahoma" w:eastAsia="Times New Roman" w:hAnsi="Tahoma" w:cs="Tahoma"/>
          <w:b/>
          <w:sz w:val="20"/>
          <w:szCs w:val="20"/>
          <w:lang w:eastAsia="sl-SI"/>
        </w:rPr>
        <w:t xml:space="preserve">PONUDBO št.: </w:t>
      </w:r>
      <w:r w:rsidRPr="00180E85">
        <w:rPr>
          <w:rFonts w:ascii="Tahoma" w:eastAsia="Times New Roman" w:hAnsi="Tahoma" w:cs="Tahoma"/>
          <w:sz w:val="20"/>
          <w:szCs w:val="20"/>
          <w:lang w:eastAsia="sl-SI"/>
        </w:rPr>
        <w:t>__________________________ za javno naročilo št.</w:t>
      </w:r>
      <w:r w:rsidRPr="00180E85">
        <w:rPr>
          <w:rFonts w:ascii="Tahoma" w:eastAsia="Times New Roman" w:hAnsi="Tahoma" w:cs="Tahoma"/>
          <w:b/>
          <w:sz w:val="20"/>
          <w:szCs w:val="20"/>
          <w:lang w:eastAsia="sl-SI"/>
        </w:rPr>
        <w:t xml:space="preserve"> </w:t>
      </w:r>
    </w:p>
    <w:p w14:paraId="2600E86D" w14:textId="003C13D7" w:rsidR="00967958" w:rsidRPr="00180E85" w:rsidRDefault="008E6A9B" w:rsidP="00B50E88">
      <w:pPr>
        <w:keepNext/>
        <w:keepLines/>
        <w:spacing w:after="0"/>
        <w:jc w:val="center"/>
        <w:rPr>
          <w:rFonts w:ascii="Tahoma" w:eastAsia="Times New Roman" w:hAnsi="Tahoma" w:cs="Tahoma"/>
          <w:b/>
          <w:sz w:val="20"/>
          <w:szCs w:val="20"/>
          <w:lang w:eastAsia="sl-SI"/>
        </w:rPr>
      </w:pPr>
      <w:r w:rsidRPr="00180E85">
        <w:rPr>
          <w:rFonts w:ascii="Tahoma" w:eastAsia="Times New Roman" w:hAnsi="Tahoma" w:cs="Tahoma"/>
          <w:b/>
          <w:color w:val="000000" w:themeColor="text1"/>
          <w:sz w:val="20"/>
          <w:szCs w:val="20"/>
          <w:lang w:eastAsia="sl-SI"/>
        </w:rPr>
        <w:t>ŽALE-16/26 - Zamenjava obstoječe TP 0814 Žale</w:t>
      </w:r>
    </w:p>
    <w:p w14:paraId="0BE16BD4" w14:textId="77777777" w:rsidR="00967958" w:rsidRPr="00180E85" w:rsidRDefault="00967958" w:rsidP="00B50E88">
      <w:pPr>
        <w:keepNext/>
        <w:keepLines/>
        <w:spacing w:after="0" w:line="240" w:lineRule="auto"/>
        <w:jc w:val="both"/>
        <w:rPr>
          <w:rFonts w:ascii="Tahoma" w:eastAsia="Times New Roman" w:hAnsi="Tahoma" w:cs="Tahoma"/>
          <w:b/>
          <w:sz w:val="20"/>
          <w:szCs w:val="20"/>
          <w:lang w:eastAsia="sl-SI"/>
        </w:rPr>
      </w:pPr>
    </w:p>
    <w:p w14:paraId="61F24967" w14:textId="77777777" w:rsidR="00967958" w:rsidRPr="00180E85" w:rsidRDefault="00967958" w:rsidP="00B50E88">
      <w:pPr>
        <w:keepNext/>
        <w:keepLines/>
        <w:spacing w:after="0" w:line="240" w:lineRule="auto"/>
        <w:rPr>
          <w:rFonts w:ascii="Tahoma" w:eastAsia="Times New Roman" w:hAnsi="Tahoma" w:cs="Tahoma"/>
          <w:sz w:val="20"/>
          <w:szCs w:val="20"/>
          <w:lang w:eastAsia="sl-SI"/>
        </w:rPr>
      </w:pPr>
    </w:p>
    <w:p w14:paraId="26F6E6C3" w14:textId="77777777" w:rsidR="00967958" w:rsidRPr="00180E85" w:rsidRDefault="00967958" w:rsidP="00B50E88">
      <w:pPr>
        <w:keepNext/>
        <w:keepLines/>
        <w:spacing w:after="0" w:line="240" w:lineRule="auto"/>
        <w:rPr>
          <w:rFonts w:ascii="Tahoma" w:eastAsia="Times New Roman" w:hAnsi="Tahoma" w:cs="Tahoma"/>
          <w:sz w:val="20"/>
          <w:szCs w:val="20"/>
          <w:lang w:eastAsia="sl-SI"/>
        </w:rPr>
      </w:pPr>
    </w:p>
    <w:p w14:paraId="68FF815B" w14:textId="77777777" w:rsidR="00967958" w:rsidRPr="00180E85" w:rsidRDefault="00967958" w:rsidP="00B50E88">
      <w:pPr>
        <w:keepNext/>
        <w:keepLines/>
        <w:spacing w:after="0" w:line="240" w:lineRule="auto"/>
        <w:ind w:left="1080" w:hanging="1080"/>
        <w:jc w:val="both"/>
        <w:rPr>
          <w:rFonts w:ascii="Tahoma" w:eastAsia="Times New Roman" w:hAnsi="Tahoma" w:cs="Tahoma"/>
          <w:b/>
          <w:sz w:val="20"/>
          <w:szCs w:val="20"/>
          <w:lang w:eastAsia="sl-SI"/>
        </w:rPr>
      </w:pPr>
      <w:r w:rsidRPr="00180E85">
        <w:rPr>
          <w:rFonts w:ascii="Tahoma" w:eastAsia="Times New Roman" w:hAnsi="Tahoma" w:cs="Tahoma"/>
          <w:sz w:val="20"/>
          <w:szCs w:val="20"/>
          <w:lang w:eastAsia="sl-SI"/>
        </w:rPr>
        <w:t>Ponudbo oddajamo (označi):</w:t>
      </w:r>
      <w:r w:rsidRPr="00180E85">
        <w:rPr>
          <w:rFonts w:ascii="Tahoma" w:eastAsia="Times New Roman" w:hAnsi="Tahoma" w:cs="Tahoma"/>
          <w:b/>
          <w:sz w:val="20"/>
          <w:szCs w:val="20"/>
          <w:lang w:eastAsia="sl-SI"/>
        </w:rPr>
        <w:t xml:space="preserve"> </w:t>
      </w:r>
    </w:p>
    <w:tbl>
      <w:tblPr>
        <w:tblW w:w="0" w:type="auto"/>
        <w:tblInd w:w="108" w:type="dxa"/>
        <w:tblLook w:val="04A0" w:firstRow="1" w:lastRow="0" w:firstColumn="1" w:lastColumn="0" w:noHBand="0" w:noVBand="1"/>
      </w:tblPr>
      <w:tblGrid>
        <w:gridCol w:w="1688"/>
        <w:gridCol w:w="2507"/>
        <w:gridCol w:w="2184"/>
        <w:gridCol w:w="2605"/>
      </w:tblGrid>
      <w:tr w:rsidR="00967958" w:rsidRPr="00180E85" w14:paraId="794E3F32" w14:textId="77777777" w:rsidTr="00F22648">
        <w:tc>
          <w:tcPr>
            <w:tcW w:w="1688" w:type="dxa"/>
          </w:tcPr>
          <w:p w14:paraId="2D127AF1" w14:textId="77777777" w:rsidR="00967958" w:rsidRPr="00180E85" w:rsidRDefault="00967958" w:rsidP="00B50E88">
            <w:pPr>
              <w:keepNext/>
              <w:keepLines/>
              <w:numPr>
                <w:ilvl w:val="0"/>
                <w:numId w:val="4"/>
              </w:numPr>
              <w:spacing w:after="0" w:line="240" w:lineRule="auto"/>
              <w:ind w:left="318" w:hanging="426"/>
              <w:jc w:val="both"/>
              <w:rPr>
                <w:rFonts w:ascii="Tahoma" w:eastAsia="Times New Roman" w:hAnsi="Tahoma" w:cs="Tahoma"/>
                <w:b/>
                <w:sz w:val="18"/>
                <w:szCs w:val="18"/>
                <w:lang w:eastAsia="sl-SI"/>
              </w:rPr>
            </w:pPr>
            <w:r w:rsidRPr="00180E85">
              <w:rPr>
                <w:rFonts w:ascii="Tahoma" w:eastAsia="Times New Roman" w:hAnsi="Tahoma" w:cs="Tahoma"/>
                <w:sz w:val="18"/>
                <w:szCs w:val="18"/>
                <w:lang w:eastAsia="sl-SI"/>
              </w:rPr>
              <w:t>samostojno</w:t>
            </w:r>
          </w:p>
        </w:tc>
        <w:tc>
          <w:tcPr>
            <w:tcW w:w="2507" w:type="dxa"/>
          </w:tcPr>
          <w:p w14:paraId="39034532" w14:textId="77777777" w:rsidR="00967958" w:rsidRPr="00180E85" w:rsidRDefault="00967958" w:rsidP="00B50E88">
            <w:pPr>
              <w:keepNext/>
              <w:keepLines/>
              <w:numPr>
                <w:ilvl w:val="0"/>
                <w:numId w:val="4"/>
              </w:numPr>
              <w:spacing w:after="0" w:line="240" w:lineRule="auto"/>
              <w:ind w:left="601" w:hanging="425"/>
              <w:jc w:val="both"/>
              <w:rPr>
                <w:rFonts w:ascii="Tahoma" w:eastAsia="Times New Roman" w:hAnsi="Tahoma" w:cs="Tahoma"/>
                <w:b/>
                <w:sz w:val="18"/>
                <w:szCs w:val="18"/>
                <w:lang w:eastAsia="sl-SI"/>
              </w:rPr>
            </w:pPr>
            <w:r w:rsidRPr="00180E85">
              <w:rPr>
                <w:rFonts w:ascii="Tahoma" w:eastAsia="Times New Roman" w:hAnsi="Tahoma" w:cs="Tahoma"/>
                <w:sz w:val="18"/>
                <w:szCs w:val="18"/>
                <w:lang w:eastAsia="sl-SI"/>
              </w:rPr>
              <w:t>skupna ponudba</w:t>
            </w:r>
          </w:p>
        </w:tc>
        <w:tc>
          <w:tcPr>
            <w:tcW w:w="2184" w:type="dxa"/>
          </w:tcPr>
          <w:p w14:paraId="4D825A3E" w14:textId="77777777" w:rsidR="00967958" w:rsidRPr="00180E85" w:rsidRDefault="00967958" w:rsidP="00B50E88">
            <w:pPr>
              <w:keepNext/>
              <w:keepLines/>
              <w:numPr>
                <w:ilvl w:val="0"/>
                <w:numId w:val="4"/>
              </w:numPr>
              <w:spacing w:after="0" w:line="240" w:lineRule="auto"/>
              <w:ind w:left="601" w:hanging="426"/>
              <w:jc w:val="both"/>
              <w:rPr>
                <w:rFonts w:ascii="Tahoma" w:eastAsia="Times New Roman" w:hAnsi="Tahoma" w:cs="Tahoma"/>
                <w:b/>
                <w:sz w:val="18"/>
                <w:szCs w:val="18"/>
                <w:lang w:eastAsia="sl-SI"/>
              </w:rPr>
            </w:pPr>
            <w:r w:rsidRPr="00180E85">
              <w:rPr>
                <w:rFonts w:ascii="Tahoma" w:eastAsia="Times New Roman" w:hAnsi="Tahoma" w:cs="Tahoma"/>
                <w:sz w:val="18"/>
                <w:szCs w:val="18"/>
                <w:lang w:eastAsia="sl-SI"/>
              </w:rPr>
              <w:t>s podizvajalci</w:t>
            </w:r>
          </w:p>
        </w:tc>
        <w:tc>
          <w:tcPr>
            <w:tcW w:w="2605" w:type="dxa"/>
          </w:tcPr>
          <w:p w14:paraId="1CCCD684" w14:textId="77777777" w:rsidR="00967958" w:rsidRPr="00180E85" w:rsidRDefault="00967958" w:rsidP="00B50E88">
            <w:pPr>
              <w:keepNext/>
              <w:keepLines/>
              <w:numPr>
                <w:ilvl w:val="0"/>
                <w:numId w:val="4"/>
              </w:numPr>
              <w:spacing w:after="0" w:line="240" w:lineRule="auto"/>
              <w:ind w:left="601" w:hanging="426"/>
              <w:jc w:val="both"/>
              <w:rPr>
                <w:rFonts w:ascii="Tahoma" w:eastAsia="Times New Roman" w:hAnsi="Tahoma" w:cs="Tahoma"/>
                <w:sz w:val="18"/>
                <w:szCs w:val="18"/>
                <w:lang w:eastAsia="sl-SI"/>
              </w:rPr>
            </w:pPr>
            <w:r w:rsidRPr="00180E85">
              <w:rPr>
                <w:rFonts w:ascii="Tahoma" w:eastAsia="Times New Roman" w:hAnsi="Tahoma" w:cs="Tahoma"/>
                <w:sz w:val="18"/>
                <w:szCs w:val="18"/>
                <w:lang w:eastAsia="sl-SI"/>
              </w:rPr>
              <w:t>Uporaba zmogljivosti drugih subjektov</w:t>
            </w:r>
          </w:p>
        </w:tc>
      </w:tr>
    </w:tbl>
    <w:p w14:paraId="49DB58AD" w14:textId="77777777" w:rsidR="00967958" w:rsidRPr="00180E85" w:rsidRDefault="00967958" w:rsidP="00B50E88">
      <w:pPr>
        <w:keepNext/>
        <w:keepLines/>
        <w:spacing w:after="0" w:line="240" w:lineRule="auto"/>
        <w:jc w:val="both"/>
        <w:rPr>
          <w:rFonts w:ascii="Tahoma" w:eastAsia="Times New Roman" w:hAnsi="Tahoma" w:cs="Tahoma"/>
          <w:b/>
          <w:sz w:val="20"/>
          <w:szCs w:val="20"/>
          <w:lang w:eastAsia="sl-SI"/>
        </w:rPr>
      </w:pPr>
    </w:p>
    <w:p w14:paraId="7EE5B3E5" w14:textId="77777777" w:rsidR="00967958" w:rsidRPr="00180E85" w:rsidRDefault="00967958" w:rsidP="00B50E88">
      <w:pPr>
        <w:keepNext/>
        <w:keepLines/>
        <w:spacing w:after="0" w:line="240" w:lineRule="auto"/>
        <w:jc w:val="both"/>
        <w:rPr>
          <w:rFonts w:ascii="Tahoma" w:eastAsia="Times New Roman" w:hAnsi="Tahoma" w:cs="Tahoma"/>
          <w:b/>
          <w:sz w:val="20"/>
          <w:szCs w:val="20"/>
          <w:lang w:eastAsia="sl-SI"/>
        </w:rPr>
      </w:pPr>
    </w:p>
    <w:p w14:paraId="4D334A3B" w14:textId="77777777" w:rsidR="00967958" w:rsidRPr="00180E85" w:rsidRDefault="00967958" w:rsidP="00B50E88">
      <w:pPr>
        <w:keepNext/>
        <w:keepLines/>
        <w:spacing w:after="0" w:line="240" w:lineRule="auto"/>
        <w:jc w:val="both"/>
        <w:rPr>
          <w:rFonts w:ascii="Tahoma" w:eastAsia="Times New Roman" w:hAnsi="Tahoma" w:cs="Tahoma"/>
          <w:b/>
          <w:sz w:val="20"/>
          <w:szCs w:val="20"/>
          <w:lang w:eastAsia="sl-SI"/>
        </w:rPr>
      </w:pPr>
    </w:p>
    <w:p w14:paraId="43B3A4F5" w14:textId="77777777" w:rsidR="00967958" w:rsidRPr="00180E85" w:rsidRDefault="00967958" w:rsidP="00300B40">
      <w:pPr>
        <w:keepNext/>
        <w:keepLines/>
        <w:numPr>
          <w:ilvl w:val="0"/>
          <w:numId w:val="27"/>
        </w:numPr>
        <w:tabs>
          <w:tab w:val="left" w:pos="567"/>
        </w:tabs>
        <w:spacing w:after="0" w:line="240" w:lineRule="auto"/>
        <w:ind w:left="426"/>
        <w:outlineLvl w:val="7"/>
        <w:rPr>
          <w:rFonts w:ascii="Tahoma" w:eastAsia="Times New Roman" w:hAnsi="Tahoma" w:cs="Tahoma"/>
          <w:b/>
          <w:sz w:val="20"/>
          <w:szCs w:val="20"/>
          <w:lang w:val="x-none" w:eastAsia="sl-SI"/>
        </w:rPr>
      </w:pPr>
      <w:r w:rsidRPr="00180E85">
        <w:rPr>
          <w:rFonts w:ascii="Tahoma" w:eastAsia="Times New Roman" w:hAnsi="Tahoma" w:cs="Tahoma"/>
          <w:b/>
          <w:sz w:val="20"/>
          <w:szCs w:val="20"/>
          <w:lang w:eastAsia="sl-SI"/>
        </w:rPr>
        <w:t>SKUPNA PONUDBENA VREDNOST</w:t>
      </w:r>
    </w:p>
    <w:p w14:paraId="5DCC1794" w14:textId="77777777" w:rsidR="00967958" w:rsidRPr="00180E85" w:rsidRDefault="00967958" w:rsidP="00B50E88">
      <w:pPr>
        <w:keepNext/>
        <w:keepLines/>
        <w:spacing w:after="0" w:line="240" w:lineRule="auto"/>
        <w:rPr>
          <w:rFonts w:ascii="Tahoma" w:eastAsia="Times New Roman" w:hAnsi="Tahoma" w:cs="Tahoma"/>
          <w:sz w:val="20"/>
          <w:szCs w:val="20"/>
          <w:lang w:eastAsia="sl-SI"/>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3544"/>
      </w:tblGrid>
      <w:tr w:rsidR="00967958" w:rsidRPr="00180E85" w14:paraId="72846E88" w14:textId="77777777" w:rsidTr="00A37DB3">
        <w:trPr>
          <w:trHeight w:val="587"/>
        </w:trPr>
        <w:tc>
          <w:tcPr>
            <w:tcW w:w="5245" w:type="dxa"/>
            <w:shd w:val="clear" w:color="auto" w:fill="auto"/>
            <w:vAlign w:val="center"/>
          </w:tcPr>
          <w:p w14:paraId="28C9BBD2" w14:textId="2A638721" w:rsidR="00967958" w:rsidRPr="00180E85" w:rsidRDefault="00967958" w:rsidP="00A37DB3">
            <w:pPr>
              <w:keepNext/>
              <w:keepLines/>
              <w:spacing w:after="0" w:line="240" w:lineRule="auto"/>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SKUPNA PONUDBENA CENA brez DDV</w:t>
            </w:r>
          </w:p>
        </w:tc>
        <w:tc>
          <w:tcPr>
            <w:tcW w:w="3544" w:type="dxa"/>
            <w:shd w:val="clear" w:color="auto" w:fill="auto"/>
            <w:vAlign w:val="center"/>
          </w:tcPr>
          <w:p w14:paraId="089C62BC" w14:textId="77777777" w:rsidR="00967958" w:rsidRPr="00180E85" w:rsidRDefault="00967958" w:rsidP="00A37DB3">
            <w:pPr>
              <w:keepNext/>
              <w:keepLines/>
              <w:spacing w:after="0" w:line="240" w:lineRule="auto"/>
              <w:ind w:left="317"/>
              <w:jc w:val="right"/>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EUR</w:t>
            </w:r>
          </w:p>
        </w:tc>
      </w:tr>
      <w:tr w:rsidR="00967958" w:rsidRPr="00180E85" w14:paraId="49614E0D" w14:textId="77777777" w:rsidTr="00A37DB3">
        <w:trPr>
          <w:trHeight w:val="463"/>
        </w:trPr>
        <w:tc>
          <w:tcPr>
            <w:tcW w:w="5245" w:type="dxa"/>
            <w:shd w:val="clear" w:color="auto" w:fill="auto"/>
            <w:vAlign w:val="center"/>
          </w:tcPr>
          <w:p w14:paraId="5D914600" w14:textId="77777777" w:rsidR="00967958" w:rsidRPr="00180E85" w:rsidRDefault="00967958" w:rsidP="00A37DB3">
            <w:pPr>
              <w:keepNext/>
              <w:keepLines/>
              <w:spacing w:after="0" w:line="240" w:lineRule="auto"/>
              <w:rPr>
                <w:rFonts w:ascii="Tahoma" w:eastAsia="Times New Roman" w:hAnsi="Tahoma" w:cs="Tahoma"/>
                <w:sz w:val="20"/>
                <w:szCs w:val="20"/>
                <w:lang w:eastAsia="sl-SI"/>
              </w:rPr>
            </w:pPr>
            <w:r w:rsidRPr="00180E85">
              <w:rPr>
                <w:rFonts w:ascii="Tahoma" w:eastAsia="Times New Roman" w:hAnsi="Tahoma" w:cs="Tahoma"/>
                <w:sz w:val="20"/>
                <w:szCs w:val="20"/>
                <w:lang w:eastAsia="sl-SI"/>
              </w:rPr>
              <w:t>DDV    ______ %</w:t>
            </w:r>
          </w:p>
        </w:tc>
        <w:tc>
          <w:tcPr>
            <w:tcW w:w="3544" w:type="dxa"/>
            <w:shd w:val="clear" w:color="auto" w:fill="auto"/>
            <w:vAlign w:val="center"/>
          </w:tcPr>
          <w:p w14:paraId="29374BBD" w14:textId="77777777" w:rsidR="00967958" w:rsidRPr="00180E85" w:rsidRDefault="00967958" w:rsidP="00A37DB3">
            <w:pPr>
              <w:keepNext/>
              <w:keepLines/>
              <w:spacing w:after="0" w:line="240" w:lineRule="auto"/>
              <w:jc w:val="right"/>
              <w:rPr>
                <w:rFonts w:ascii="Tahoma" w:eastAsia="Times New Roman" w:hAnsi="Tahoma" w:cs="Tahoma"/>
                <w:sz w:val="20"/>
                <w:szCs w:val="20"/>
                <w:lang w:eastAsia="sl-SI"/>
              </w:rPr>
            </w:pPr>
            <w:r w:rsidRPr="00180E85">
              <w:rPr>
                <w:rFonts w:ascii="Tahoma" w:eastAsia="Times New Roman" w:hAnsi="Tahoma" w:cs="Tahoma"/>
                <w:sz w:val="20"/>
                <w:szCs w:val="20"/>
                <w:lang w:eastAsia="sl-SI"/>
              </w:rPr>
              <w:t>EUR</w:t>
            </w:r>
          </w:p>
        </w:tc>
      </w:tr>
      <w:tr w:rsidR="00967958" w:rsidRPr="00180E85" w14:paraId="6B693569" w14:textId="77777777" w:rsidTr="00A37DB3">
        <w:trPr>
          <w:trHeight w:val="697"/>
        </w:trPr>
        <w:tc>
          <w:tcPr>
            <w:tcW w:w="5245" w:type="dxa"/>
            <w:shd w:val="clear" w:color="auto" w:fill="auto"/>
            <w:vAlign w:val="center"/>
          </w:tcPr>
          <w:p w14:paraId="34FC31FF" w14:textId="4743D76D" w:rsidR="00967958" w:rsidRPr="00180E85" w:rsidRDefault="00967958" w:rsidP="00A37DB3">
            <w:pPr>
              <w:keepNext/>
              <w:keepLines/>
              <w:spacing w:after="0" w:line="240" w:lineRule="auto"/>
              <w:rPr>
                <w:rFonts w:ascii="Tahoma" w:eastAsia="Times New Roman" w:hAnsi="Tahoma" w:cs="Tahoma"/>
                <w:sz w:val="20"/>
                <w:szCs w:val="20"/>
                <w:lang w:eastAsia="sl-SI"/>
              </w:rPr>
            </w:pPr>
            <w:r w:rsidRPr="00180E85">
              <w:rPr>
                <w:rFonts w:ascii="Tahoma" w:eastAsia="Times New Roman" w:hAnsi="Tahoma" w:cs="Tahoma"/>
                <w:sz w:val="20"/>
                <w:szCs w:val="20"/>
                <w:lang w:eastAsia="sl-SI"/>
              </w:rPr>
              <w:t>SKUPNA PONUDBENA CENA Z DDV</w:t>
            </w:r>
          </w:p>
        </w:tc>
        <w:tc>
          <w:tcPr>
            <w:tcW w:w="3544" w:type="dxa"/>
            <w:shd w:val="clear" w:color="auto" w:fill="auto"/>
            <w:vAlign w:val="center"/>
          </w:tcPr>
          <w:p w14:paraId="4A16E558" w14:textId="77777777" w:rsidR="00967958" w:rsidRPr="00180E85" w:rsidRDefault="00967958" w:rsidP="00A37DB3">
            <w:pPr>
              <w:keepNext/>
              <w:keepLines/>
              <w:spacing w:after="0" w:line="240" w:lineRule="auto"/>
              <w:jc w:val="right"/>
              <w:rPr>
                <w:rFonts w:ascii="Tahoma" w:eastAsia="Times New Roman" w:hAnsi="Tahoma" w:cs="Tahoma"/>
                <w:sz w:val="20"/>
                <w:szCs w:val="20"/>
                <w:lang w:eastAsia="sl-SI"/>
              </w:rPr>
            </w:pPr>
            <w:r w:rsidRPr="00180E85">
              <w:rPr>
                <w:rFonts w:ascii="Tahoma" w:eastAsia="Times New Roman" w:hAnsi="Tahoma" w:cs="Tahoma"/>
                <w:sz w:val="20"/>
                <w:szCs w:val="20"/>
                <w:lang w:eastAsia="sl-SI"/>
              </w:rPr>
              <w:t>EUR</w:t>
            </w:r>
          </w:p>
        </w:tc>
      </w:tr>
    </w:tbl>
    <w:p w14:paraId="3E32F22F" w14:textId="77777777" w:rsidR="00967958" w:rsidRPr="00180E85" w:rsidRDefault="00967958" w:rsidP="00B50E88">
      <w:pPr>
        <w:keepNext/>
        <w:keepLines/>
        <w:spacing w:after="0" w:line="240" w:lineRule="auto"/>
        <w:rPr>
          <w:rFonts w:ascii="Tahoma" w:eastAsia="Times New Roman" w:hAnsi="Tahoma" w:cs="Tahoma"/>
          <w:b/>
          <w:sz w:val="20"/>
          <w:szCs w:val="20"/>
          <w:lang w:eastAsia="sl-SI"/>
        </w:rPr>
      </w:pPr>
    </w:p>
    <w:p w14:paraId="752499F3" w14:textId="77777777" w:rsidR="00967958" w:rsidRPr="00180E85" w:rsidRDefault="00967958" w:rsidP="00B50E88">
      <w:pPr>
        <w:keepNext/>
        <w:keepLines/>
        <w:spacing w:after="0" w:line="240" w:lineRule="auto"/>
        <w:rPr>
          <w:rFonts w:ascii="Tahoma" w:eastAsia="Times New Roman" w:hAnsi="Tahoma" w:cs="Tahoma"/>
          <w:sz w:val="20"/>
          <w:szCs w:val="20"/>
          <w:highlight w:val="yellow"/>
          <w:lang w:val="x-none" w:eastAsia="sl-SI"/>
        </w:rPr>
      </w:pPr>
    </w:p>
    <w:p w14:paraId="183300C2" w14:textId="77777777" w:rsidR="00967958" w:rsidRPr="00180E85" w:rsidRDefault="00967958" w:rsidP="00300B40">
      <w:pPr>
        <w:keepNext/>
        <w:keepLines/>
        <w:numPr>
          <w:ilvl w:val="0"/>
          <w:numId w:val="27"/>
        </w:numPr>
        <w:tabs>
          <w:tab w:val="left" w:pos="567"/>
        </w:tabs>
        <w:spacing w:after="0" w:line="240" w:lineRule="auto"/>
        <w:ind w:left="426"/>
        <w:outlineLvl w:val="7"/>
        <w:rPr>
          <w:rFonts w:ascii="Tahoma" w:eastAsia="Times New Roman" w:hAnsi="Tahoma" w:cs="Tahoma"/>
          <w:b/>
          <w:sz w:val="20"/>
          <w:szCs w:val="20"/>
          <w:lang w:val="x-none" w:eastAsia="sl-SI"/>
        </w:rPr>
      </w:pPr>
      <w:r w:rsidRPr="00180E85">
        <w:rPr>
          <w:rFonts w:ascii="Tahoma" w:eastAsia="Times New Roman" w:hAnsi="Tahoma" w:cs="Tahoma"/>
          <w:b/>
          <w:sz w:val="20"/>
          <w:szCs w:val="20"/>
          <w:lang w:val="x-none" w:eastAsia="sl-SI"/>
        </w:rPr>
        <w:t>VELJAVNOST PONUDBE</w:t>
      </w:r>
    </w:p>
    <w:p w14:paraId="77B0C127" w14:textId="77777777" w:rsidR="00967958" w:rsidRPr="00180E85" w:rsidRDefault="00967958" w:rsidP="00B50E88">
      <w:pPr>
        <w:keepNext/>
        <w:keepLines/>
        <w:spacing w:after="0" w:line="240" w:lineRule="auto"/>
        <w:jc w:val="both"/>
        <w:rPr>
          <w:rFonts w:ascii="Tahoma" w:eastAsia="Times New Roman" w:hAnsi="Tahoma" w:cs="Tahoma"/>
          <w:b/>
          <w:sz w:val="20"/>
          <w:szCs w:val="20"/>
          <w:lang w:eastAsia="sl-SI"/>
        </w:rPr>
      </w:pPr>
    </w:p>
    <w:p w14:paraId="52EEFB97" w14:textId="20E40D7E"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Veljavnost ponudbe je </w:t>
      </w:r>
      <w:r w:rsidR="003E65D8" w:rsidRPr="00180E85">
        <w:rPr>
          <w:rFonts w:ascii="Tahoma" w:eastAsia="Times New Roman" w:hAnsi="Tahoma" w:cs="Tahoma"/>
          <w:b/>
          <w:bCs/>
          <w:sz w:val="20"/>
          <w:szCs w:val="20"/>
          <w:lang w:eastAsia="sl-SI"/>
        </w:rPr>
        <w:t xml:space="preserve">4 </w:t>
      </w:r>
      <w:r w:rsidRPr="00180E85">
        <w:rPr>
          <w:rFonts w:ascii="Tahoma" w:eastAsia="Times New Roman" w:hAnsi="Tahoma" w:cs="Tahoma"/>
          <w:b/>
          <w:bCs/>
          <w:sz w:val="20"/>
          <w:szCs w:val="20"/>
          <w:lang w:eastAsia="sl-SI"/>
        </w:rPr>
        <w:t>mesece</w:t>
      </w:r>
      <w:r w:rsidRPr="00180E85">
        <w:rPr>
          <w:rFonts w:ascii="Tahoma" w:eastAsia="Times New Roman" w:hAnsi="Tahoma" w:cs="Tahoma"/>
          <w:sz w:val="20"/>
          <w:szCs w:val="20"/>
          <w:lang w:eastAsia="sl-SI"/>
        </w:rPr>
        <w:t xml:space="preserve"> šteto od roka za predložitev ponudb.</w:t>
      </w:r>
    </w:p>
    <w:p w14:paraId="3536A49A" w14:textId="77777777" w:rsidR="00967958" w:rsidRPr="00180E85" w:rsidRDefault="00967958" w:rsidP="00B50E88">
      <w:pPr>
        <w:keepNext/>
        <w:keepLines/>
        <w:spacing w:after="0" w:line="240" w:lineRule="auto"/>
        <w:jc w:val="both"/>
        <w:rPr>
          <w:rFonts w:ascii="Tahoma" w:eastAsia="Times New Roman" w:hAnsi="Tahoma" w:cs="Tahoma"/>
          <w:b/>
          <w:sz w:val="20"/>
          <w:szCs w:val="20"/>
          <w:lang w:eastAsia="sl-SI"/>
        </w:rPr>
      </w:pPr>
    </w:p>
    <w:p w14:paraId="0C556C22" w14:textId="77777777" w:rsidR="00967958" w:rsidRPr="00180E85" w:rsidRDefault="00967958" w:rsidP="00B50E88">
      <w:pPr>
        <w:keepNext/>
        <w:keepLines/>
        <w:spacing w:after="0" w:line="240" w:lineRule="auto"/>
        <w:jc w:val="both"/>
        <w:rPr>
          <w:rFonts w:ascii="Tahoma" w:eastAsia="Times New Roman" w:hAnsi="Tahoma" w:cs="Tahoma"/>
          <w:b/>
          <w:sz w:val="20"/>
          <w:szCs w:val="20"/>
          <w:lang w:eastAsia="sl-SI"/>
        </w:rPr>
      </w:pPr>
    </w:p>
    <w:p w14:paraId="4B12C2FF" w14:textId="68954C62" w:rsidR="00770AA1" w:rsidRPr="00C30815" w:rsidRDefault="00770AA1" w:rsidP="00770AA1">
      <w:pPr>
        <w:keepNext/>
        <w:keepLines/>
        <w:numPr>
          <w:ilvl w:val="0"/>
          <w:numId w:val="27"/>
        </w:numPr>
        <w:tabs>
          <w:tab w:val="left" w:pos="567"/>
        </w:tabs>
        <w:spacing w:after="0" w:line="240" w:lineRule="auto"/>
        <w:ind w:left="426"/>
        <w:outlineLvl w:val="7"/>
        <w:rPr>
          <w:rFonts w:ascii="Tahoma" w:eastAsia="Times New Roman" w:hAnsi="Tahoma" w:cs="Tahoma"/>
          <w:b/>
          <w:sz w:val="20"/>
          <w:szCs w:val="20"/>
          <w:lang w:val="x-none" w:eastAsia="sl-SI"/>
        </w:rPr>
      </w:pPr>
      <w:r w:rsidRPr="00C30815">
        <w:rPr>
          <w:rFonts w:ascii="Tahoma" w:eastAsia="Times New Roman" w:hAnsi="Tahoma" w:cs="Tahoma"/>
          <w:b/>
          <w:sz w:val="20"/>
          <w:szCs w:val="20"/>
          <w:lang w:val="x-none" w:eastAsia="sl-SI"/>
        </w:rPr>
        <w:t>ROK IZVEDBE</w:t>
      </w:r>
    </w:p>
    <w:p w14:paraId="44221311" w14:textId="77777777" w:rsidR="00967958" w:rsidRPr="00C30815" w:rsidRDefault="00967958" w:rsidP="00B50E88">
      <w:pPr>
        <w:keepNext/>
        <w:keepLines/>
        <w:spacing w:after="0" w:line="240" w:lineRule="auto"/>
        <w:jc w:val="both"/>
        <w:rPr>
          <w:rFonts w:ascii="Tahoma" w:eastAsia="Times New Roman" w:hAnsi="Tahoma" w:cs="Tahoma"/>
          <w:b/>
          <w:sz w:val="20"/>
          <w:szCs w:val="20"/>
          <w:lang w:eastAsia="sl-SI"/>
        </w:rPr>
      </w:pPr>
    </w:p>
    <w:p w14:paraId="3173A0B7" w14:textId="2DA4A78B" w:rsidR="003E65D8" w:rsidRPr="00180E85" w:rsidRDefault="00770AA1" w:rsidP="00B50E88">
      <w:pPr>
        <w:keepNext/>
        <w:keepLines/>
        <w:spacing w:after="0" w:line="240" w:lineRule="auto"/>
        <w:jc w:val="both"/>
        <w:rPr>
          <w:rFonts w:ascii="Tahoma" w:eastAsia="Times New Roman" w:hAnsi="Tahoma" w:cs="Tahoma"/>
          <w:b/>
          <w:sz w:val="20"/>
          <w:szCs w:val="20"/>
          <w:lang w:eastAsia="sl-SI"/>
        </w:rPr>
      </w:pPr>
      <w:r w:rsidRPr="00C30815">
        <w:rPr>
          <w:rFonts w:ascii="Tahoma" w:eastAsia="Times New Roman" w:hAnsi="Tahoma" w:cs="Tahoma"/>
          <w:b/>
          <w:sz w:val="20"/>
          <w:szCs w:val="20"/>
          <w:lang w:eastAsia="sl-SI"/>
        </w:rPr>
        <w:t xml:space="preserve">Rok za izvedbo del </w:t>
      </w:r>
      <w:r w:rsidR="00EF78A9" w:rsidRPr="00C30815">
        <w:rPr>
          <w:rFonts w:ascii="Tahoma" w:eastAsia="Times New Roman" w:hAnsi="Tahoma" w:cs="Tahoma"/>
          <w:b/>
          <w:sz w:val="20"/>
          <w:szCs w:val="20"/>
          <w:lang w:eastAsia="sl-SI"/>
        </w:rPr>
        <w:t xml:space="preserve">(montaže transformatorja) </w:t>
      </w:r>
      <w:r w:rsidRPr="00C30815">
        <w:rPr>
          <w:rFonts w:ascii="Tahoma" w:eastAsia="Times New Roman" w:hAnsi="Tahoma" w:cs="Tahoma"/>
          <w:b/>
          <w:sz w:val="20"/>
          <w:szCs w:val="20"/>
          <w:lang w:eastAsia="sl-SI"/>
        </w:rPr>
        <w:t xml:space="preserve">je 24 ur od </w:t>
      </w:r>
      <w:r w:rsidR="00A37DB3" w:rsidRPr="00C30815">
        <w:rPr>
          <w:rFonts w:ascii="Tahoma" w:eastAsia="Times New Roman" w:hAnsi="Tahoma" w:cs="Tahoma"/>
          <w:b/>
          <w:sz w:val="20"/>
          <w:szCs w:val="20"/>
          <w:lang w:eastAsia="sl-SI"/>
        </w:rPr>
        <w:t>dneva dobave.</w:t>
      </w:r>
    </w:p>
    <w:p w14:paraId="05127D70" w14:textId="77777777" w:rsidR="003E65D8" w:rsidRPr="00180E85" w:rsidRDefault="003E65D8" w:rsidP="00B50E88">
      <w:pPr>
        <w:keepNext/>
        <w:keepLines/>
        <w:spacing w:after="0" w:line="240" w:lineRule="auto"/>
        <w:jc w:val="both"/>
        <w:rPr>
          <w:rFonts w:ascii="Tahoma" w:eastAsia="Times New Roman" w:hAnsi="Tahoma" w:cs="Tahoma"/>
          <w:b/>
          <w:sz w:val="20"/>
          <w:szCs w:val="20"/>
          <w:lang w:eastAsia="sl-SI"/>
        </w:rPr>
      </w:pPr>
    </w:p>
    <w:p w14:paraId="39FB6E0F" w14:textId="77777777" w:rsidR="003E65D8" w:rsidRPr="00180E85" w:rsidRDefault="003E65D8" w:rsidP="00B50E88">
      <w:pPr>
        <w:keepNext/>
        <w:keepLines/>
        <w:spacing w:after="0" w:line="240" w:lineRule="auto"/>
        <w:jc w:val="both"/>
        <w:rPr>
          <w:rFonts w:ascii="Tahoma" w:eastAsia="Times New Roman" w:hAnsi="Tahoma" w:cs="Tahoma"/>
          <w:b/>
          <w:sz w:val="20"/>
          <w:szCs w:val="20"/>
          <w:lang w:eastAsia="sl-SI"/>
        </w:rPr>
      </w:pPr>
    </w:p>
    <w:p w14:paraId="6A424E49" w14:textId="77777777" w:rsidR="00967958" w:rsidRPr="00180E85" w:rsidRDefault="00967958" w:rsidP="00B50E88">
      <w:pPr>
        <w:keepNext/>
        <w:keepLines/>
        <w:spacing w:after="0" w:line="240" w:lineRule="auto"/>
        <w:jc w:val="both"/>
        <w:rPr>
          <w:rFonts w:ascii="Tahoma" w:eastAsia="Times New Roman" w:hAnsi="Tahoma" w:cs="Tahoma"/>
          <w:b/>
          <w:sz w:val="20"/>
          <w:szCs w:val="20"/>
          <w:lang w:eastAsia="sl-SI"/>
        </w:rPr>
      </w:pPr>
    </w:p>
    <w:tbl>
      <w:tblPr>
        <w:tblW w:w="9719" w:type="dxa"/>
        <w:tblInd w:w="-50" w:type="dxa"/>
        <w:tblLayout w:type="fixed"/>
        <w:tblCellMar>
          <w:left w:w="30" w:type="dxa"/>
          <w:right w:w="30" w:type="dxa"/>
        </w:tblCellMar>
        <w:tblLook w:val="0000" w:firstRow="0" w:lastRow="0" w:firstColumn="0" w:lastColumn="0" w:noHBand="0" w:noVBand="0"/>
      </w:tblPr>
      <w:tblGrid>
        <w:gridCol w:w="3430"/>
        <w:gridCol w:w="2574"/>
        <w:gridCol w:w="3715"/>
      </w:tblGrid>
      <w:tr w:rsidR="00967958" w:rsidRPr="00180E85" w14:paraId="00A0183E" w14:textId="77777777" w:rsidTr="00F22648">
        <w:trPr>
          <w:trHeight w:val="235"/>
        </w:trPr>
        <w:tc>
          <w:tcPr>
            <w:tcW w:w="3430" w:type="dxa"/>
            <w:tcBorders>
              <w:bottom w:val="single" w:sz="4" w:space="0" w:color="auto"/>
            </w:tcBorders>
          </w:tcPr>
          <w:p w14:paraId="0CC241EE" w14:textId="77777777" w:rsidR="00967958" w:rsidRPr="00180E85" w:rsidRDefault="00967958" w:rsidP="00B50E88">
            <w:pPr>
              <w:keepNext/>
              <w:keepLines/>
              <w:spacing w:after="0" w:line="240" w:lineRule="auto"/>
              <w:jc w:val="both"/>
              <w:rPr>
                <w:rFonts w:ascii="Tahoma" w:eastAsia="Times New Roman" w:hAnsi="Tahoma" w:cs="Tahoma"/>
                <w:snapToGrid w:val="0"/>
                <w:color w:val="000000"/>
                <w:sz w:val="20"/>
                <w:szCs w:val="20"/>
                <w:lang w:eastAsia="sl-SI"/>
              </w:rPr>
            </w:pPr>
          </w:p>
        </w:tc>
        <w:tc>
          <w:tcPr>
            <w:tcW w:w="2574" w:type="dxa"/>
          </w:tcPr>
          <w:p w14:paraId="13680129" w14:textId="77777777" w:rsidR="00967958" w:rsidRPr="00180E85" w:rsidRDefault="00967958" w:rsidP="00B50E88">
            <w:pPr>
              <w:keepNext/>
              <w:keepLines/>
              <w:spacing w:after="0" w:line="240" w:lineRule="auto"/>
              <w:jc w:val="center"/>
              <w:rPr>
                <w:rFonts w:ascii="Tahoma" w:eastAsia="Times New Roman" w:hAnsi="Tahoma" w:cs="Tahoma"/>
                <w:snapToGrid w:val="0"/>
                <w:color w:val="000000"/>
                <w:sz w:val="20"/>
                <w:szCs w:val="20"/>
                <w:lang w:eastAsia="sl-SI"/>
              </w:rPr>
            </w:pPr>
          </w:p>
        </w:tc>
        <w:tc>
          <w:tcPr>
            <w:tcW w:w="3715" w:type="dxa"/>
            <w:tcBorders>
              <w:bottom w:val="single" w:sz="4" w:space="0" w:color="auto"/>
            </w:tcBorders>
          </w:tcPr>
          <w:p w14:paraId="18013021"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napToGrid w:val="0"/>
                <w:color w:val="000000"/>
                <w:sz w:val="20"/>
                <w:szCs w:val="20"/>
                <w:lang w:eastAsia="sl-SI"/>
              </w:rPr>
            </w:pPr>
          </w:p>
        </w:tc>
      </w:tr>
      <w:tr w:rsidR="00967958" w:rsidRPr="00180E85" w14:paraId="150112B1" w14:textId="77777777" w:rsidTr="00F22648">
        <w:trPr>
          <w:trHeight w:val="235"/>
        </w:trPr>
        <w:tc>
          <w:tcPr>
            <w:tcW w:w="3430" w:type="dxa"/>
            <w:tcBorders>
              <w:top w:val="single" w:sz="4" w:space="0" w:color="auto"/>
            </w:tcBorders>
          </w:tcPr>
          <w:p w14:paraId="18CEA31F" w14:textId="77777777" w:rsidR="00967958" w:rsidRPr="00180E85" w:rsidRDefault="00967958" w:rsidP="00B50E88">
            <w:pPr>
              <w:keepNext/>
              <w:keepLines/>
              <w:spacing w:after="0" w:line="240" w:lineRule="auto"/>
              <w:jc w:val="center"/>
              <w:rPr>
                <w:rFonts w:ascii="Tahoma" w:eastAsia="Times New Roman" w:hAnsi="Tahoma" w:cs="Tahoma"/>
                <w:snapToGrid w:val="0"/>
                <w:color w:val="000000"/>
                <w:sz w:val="20"/>
                <w:szCs w:val="20"/>
                <w:lang w:eastAsia="sl-SI"/>
              </w:rPr>
            </w:pPr>
            <w:r w:rsidRPr="00180E85">
              <w:rPr>
                <w:rFonts w:ascii="Tahoma" w:eastAsia="Times New Roman" w:hAnsi="Tahoma" w:cs="Tahoma"/>
                <w:snapToGrid w:val="0"/>
                <w:color w:val="000000"/>
                <w:sz w:val="20"/>
                <w:szCs w:val="20"/>
                <w:lang w:eastAsia="sl-SI"/>
              </w:rPr>
              <w:t>(kraj, datum)</w:t>
            </w:r>
          </w:p>
        </w:tc>
        <w:tc>
          <w:tcPr>
            <w:tcW w:w="2574" w:type="dxa"/>
          </w:tcPr>
          <w:p w14:paraId="4A549043" w14:textId="77777777" w:rsidR="00967958" w:rsidRPr="00180E85" w:rsidRDefault="00967958" w:rsidP="00B50E88">
            <w:pPr>
              <w:keepNext/>
              <w:keepLines/>
              <w:spacing w:after="0" w:line="240" w:lineRule="auto"/>
              <w:jc w:val="center"/>
              <w:rPr>
                <w:rFonts w:ascii="Tahoma" w:eastAsia="Times New Roman" w:hAnsi="Tahoma" w:cs="Tahoma"/>
                <w:snapToGrid w:val="0"/>
                <w:color w:val="000000"/>
                <w:sz w:val="20"/>
                <w:szCs w:val="20"/>
                <w:lang w:eastAsia="sl-SI"/>
              </w:rPr>
            </w:pPr>
            <w:r w:rsidRPr="00180E85">
              <w:rPr>
                <w:rFonts w:ascii="Tahoma" w:eastAsia="Times New Roman" w:hAnsi="Tahoma" w:cs="Tahoma"/>
                <w:snapToGrid w:val="0"/>
                <w:color w:val="000000"/>
                <w:sz w:val="20"/>
                <w:szCs w:val="20"/>
                <w:lang w:eastAsia="sl-SI"/>
              </w:rPr>
              <w:t>žig</w:t>
            </w:r>
          </w:p>
        </w:tc>
        <w:tc>
          <w:tcPr>
            <w:tcW w:w="3715" w:type="dxa"/>
            <w:tcBorders>
              <w:top w:val="single" w:sz="4" w:space="0" w:color="auto"/>
            </w:tcBorders>
          </w:tcPr>
          <w:p w14:paraId="292F41EE" w14:textId="77777777" w:rsidR="00967958" w:rsidRPr="00180E85" w:rsidRDefault="00967958" w:rsidP="00B50E88">
            <w:pPr>
              <w:keepNext/>
              <w:keepLines/>
              <w:spacing w:after="0" w:line="240" w:lineRule="auto"/>
              <w:jc w:val="both"/>
              <w:rPr>
                <w:rFonts w:ascii="Tahoma" w:eastAsia="Times New Roman" w:hAnsi="Tahoma" w:cs="Tahoma"/>
                <w:snapToGrid w:val="0"/>
                <w:color w:val="000000"/>
                <w:sz w:val="20"/>
                <w:szCs w:val="20"/>
                <w:lang w:eastAsia="sl-SI"/>
              </w:rPr>
            </w:pPr>
            <w:r w:rsidRPr="00180E85">
              <w:rPr>
                <w:rFonts w:ascii="Tahoma" w:eastAsia="Times New Roman" w:hAnsi="Tahoma" w:cs="Tahoma"/>
                <w:snapToGrid w:val="0"/>
                <w:color w:val="000000"/>
                <w:sz w:val="20"/>
                <w:szCs w:val="20"/>
                <w:lang w:eastAsia="sl-SI"/>
              </w:rPr>
              <w:t>(Ime in priimek ter podpis ponudnika)</w:t>
            </w:r>
          </w:p>
        </w:tc>
      </w:tr>
    </w:tbl>
    <w:p w14:paraId="6536D1DC" w14:textId="77777777" w:rsidR="00967958" w:rsidRPr="00180E85" w:rsidRDefault="00967958" w:rsidP="00B50E88">
      <w:pPr>
        <w:keepNext/>
        <w:keepLines/>
        <w:tabs>
          <w:tab w:val="left" w:pos="8647"/>
          <w:tab w:val="left" w:pos="9354"/>
        </w:tabs>
        <w:spacing w:after="0" w:line="240" w:lineRule="auto"/>
        <w:ind w:right="-2"/>
        <w:jc w:val="both"/>
        <w:rPr>
          <w:rFonts w:ascii="Tahoma" w:eastAsia="Times New Roman" w:hAnsi="Tahoma" w:cs="Tahoma"/>
          <w:sz w:val="20"/>
          <w:szCs w:val="20"/>
          <w:lang w:eastAsia="sl-SI"/>
        </w:rPr>
      </w:pPr>
    </w:p>
    <w:p w14:paraId="031DE2A8" w14:textId="77777777" w:rsidR="00967958" w:rsidRPr="00180E85" w:rsidRDefault="00967958" w:rsidP="00B50E88">
      <w:pPr>
        <w:keepNext/>
        <w:keepLines/>
        <w:spacing w:after="0" w:line="240" w:lineRule="auto"/>
        <w:rPr>
          <w:rFonts w:ascii="Tahoma" w:eastAsia="Times New Roman" w:hAnsi="Tahoma" w:cs="Tahoma"/>
          <w:sz w:val="20"/>
          <w:szCs w:val="20"/>
          <w:lang w:eastAsia="sl-SI"/>
        </w:rPr>
      </w:pPr>
    </w:p>
    <w:p w14:paraId="2C8CF291" w14:textId="5272DD87" w:rsidR="003E65D8" w:rsidRPr="00180E85" w:rsidRDefault="003E65D8">
      <w:pPr>
        <w:spacing w:after="0" w:line="240" w:lineRule="auto"/>
        <w:rPr>
          <w:rFonts w:ascii="Tahoma" w:eastAsia="Times New Roman" w:hAnsi="Tahoma" w:cs="Tahoma"/>
          <w:sz w:val="20"/>
          <w:szCs w:val="20"/>
          <w:lang w:eastAsia="sl-SI"/>
        </w:rPr>
      </w:pPr>
      <w:r w:rsidRPr="00180E85">
        <w:rPr>
          <w:rFonts w:ascii="Tahoma" w:eastAsia="Times New Roman" w:hAnsi="Tahoma" w:cs="Tahoma"/>
          <w:sz w:val="20"/>
          <w:szCs w:val="20"/>
          <w:lang w:eastAsia="sl-SI"/>
        </w:rPr>
        <w:br w:type="page"/>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967958" w:rsidRPr="00180E85" w14:paraId="4AF5D4ED" w14:textId="77777777" w:rsidTr="009E3AB4">
        <w:tc>
          <w:tcPr>
            <w:tcW w:w="7725" w:type="dxa"/>
          </w:tcPr>
          <w:p w14:paraId="794EF026" w14:textId="77777777" w:rsidR="00967958" w:rsidRPr="00180E85" w:rsidRDefault="00967958" w:rsidP="00B50E88">
            <w:pPr>
              <w:keepNext/>
              <w:keepLines/>
              <w:spacing w:after="0" w:line="240" w:lineRule="auto"/>
              <w:jc w:val="both"/>
              <w:rPr>
                <w:rFonts w:ascii="Tahoma" w:eastAsia="Times New Roman" w:hAnsi="Tahoma" w:cs="Tahoma"/>
                <w:b/>
                <w:bCs/>
                <w:sz w:val="20"/>
                <w:szCs w:val="20"/>
                <w:lang w:eastAsia="sl-SI"/>
              </w:rPr>
            </w:pPr>
            <w:r w:rsidRPr="00180E85">
              <w:rPr>
                <w:rFonts w:ascii="Tahoma" w:eastAsia="Times New Roman" w:hAnsi="Tahoma" w:cs="Tahoma"/>
                <w:b/>
                <w:bCs/>
                <w:sz w:val="20"/>
                <w:szCs w:val="20"/>
                <w:lang w:eastAsia="sl-SI"/>
              </w:rPr>
              <w:lastRenderedPageBreak/>
              <w:t>PONUDBENI PREDRAČUN</w:t>
            </w:r>
          </w:p>
        </w:tc>
        <w:tc>
          <w:tcPr>
            <w:tcW w:w="1626" w:type="dxa"/>
          </w:tcPr>
          <w:p w14:paraId="645FD185" w14:textId="77777777" w:rsidR="00967958" w:rsidRPr="00180E85" w:rsidRDefault="00967958" w:rsidP="00B50E88">
            <w:pPr>
              <w:keepNext/>
              <w:keepLines/>
              <w:spacing w:after="0" w:line="240" w:lineRule="auto"/>
              <w:ind w:left="-211" w:firstLine="211"/>
              <w:jc w:val="both"/>
              <w:rPr>
                <w:rFonts w:ascii="Tahoma" w:eastAsia="Times New Roman" w:hAnsi="Tahoma" w:cs="Tahoma"/>
                <w:b/>
                <w:i/>
                <w:sz w:val="20"/>
                <w:szCs w:val="20"/>
                <w:lang w:eastAsia="sl-SI"/>
              </w:rPr>
            </w:pPr>
            <w:r w:rsidRPr="00180E85">
              <w:rPr>
                <w:rFonts w:ascii="Tahoma" w:eastAsia="Times New Roman" w:hAnsi="Tahoma" w:cs="Tahoma"/>
                <w:b/>
                <w:i/>
                <w:sz w:val="20"/>
                <w:szCs w:val="20"/>
                <w:lang w:eastAsia="sl-SI"/>
              </w:rPr>
              <w:t>Priloga 2/2</w:t>
            </w:r>
          </w:p>
        </w:tc>
      </w:tr>
    </w:tbl>
    <w:p w14:paraId="53F65A5E" w14:textId="77777777" w:rsidR="00967958" w:rsidRPr="00180E85" w:rsidRDefault="00967958" w:rsidP="00B50E88">
      <w:pPr>
        <w:keepNext/>
        <w:keepLines/>
        <w:spacing w:after="0" w:line="240" w:lineRule="auto"/>
        <w:rPr>
          <w:rFonts w:ascii="Tahoma" w:eastAsia="Times New Roman" w:hAnsi="Tahoma" w:cs="Tahoma"/>
          <w:sz w:val="20"/>
          <w:szCs w:val="20"/>
          <w:lang w:eastAsia="sl-SI"/>
        </w:rPr>
      </w:pPr>
    </w:p>
    <w:p w14:paraId="30F9E345" w14:textId="77777777" w:rsidR="008012E9" w:rsidRPr="00180E85" w:rsidRDefault="008012E9" w:rsidP="00B50E88">
      <w:pPr>
        <w:keepNext/>
        <w:keepLines/>
        <w:spacing w:after="0" w:line="240" w:lineRule="auto"/>
        <w:jc w:val="both"/>
        <w:rPr>
          <w:rFonts w:ascii="Tahoma" w:eastAsia="Times New Roman" w:hAnsi="Tahoma" w:cs="Tahoma"/>
          <w:sz w:val="20"/>
          <w:szCs w:val="20"/>
          <w:lang w:eastAsia="sl-SI"/>
        </w:rPr>
      </w:pPr>
    </w:p>
    <w:p w14:paraId="2CF5B2EC" w14:textId="314EA41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Obrazec predračuna je sestavni in neločljivi del razpisne dokumentacije in je na voljo v elektronski (Excel) obliki na spletni strani, na mestu kjer je objavljena razpisna dokumentacija. </w:t>
      </w:r>
    </w:p>
    <w:p w14:paraId="68DDDB5A" w14:textId="77777777" w:rsidR="00967958" w:rsidRPr="00180E85" w:rsidRDefault="00967958" w:rsidP="00B50E88">
      <w:pPr>
        <w:keepNext/>
        <w:keepLines/>
        <w:spacing w:after="0" w:line="240" w:lineRule="auto"/>
        <w:jc w:val="both"/>
        <w:rPr>
          <w:rFonts w:ascii="Tahoma" w:eastAsia="Times New Roman" w:hAnsi="Tahoma" w:cs="Tahoma"/>
          <w:sz w:val="16"/>
          <w:szCs w:val="20"/>
          <w:lang w:eastAsia="sl-SI"/>
        </w:rPr>
      </w:pPr>
    </w:p>
    <w:p w14:paraId="223500CF" w14:textId="77777777" w:rsidR="00967958" w:rsidRPr="00180E85" w:rsidRDefault="00967958" w:rsidP="00B50E88">
      <w:pPr>
        <w:keepNext/>
        <w:keepLines/>
        <w:spacing w:after="0" w:line="240" w:lineRule="auto"/>
        <w:jc w:val="both"/>
        <w:rPr>
          <w:rFonts w:ascii="Tahoma" w:eastAsia="Times New Roman" w:hAnsi="Tahoma" w:cs="Tahoma"/>
          <w:sz w:val="20"/>
          <w:szCs w:val="20"/>
          <w:u w:val="single"/>
          <w:lang w:eastAsia="sl-SI"/>
        </w:rPr>
      </w:pPr>
      <w:r w:rsidRPr="00180E85">
        <w:rPr>
          <w:rFonts w:ascii="Tahoma" w:eastAsia="Times New Roman" w:hAnsi="Tahoma" w:cs="Tahoma"/>
          <w:sz w:val="20"/>
          <w:szCs w:val="20"/>
          <w:u w:val="single"/>
          <w:lang w:eastAsia="sl-SI"/>
        </w:rPr>
        <w:t>Ponudnik mora v celice v stolpcih cena (»Cena na enoto v EUR brez DDV«) vnesti cene za vse postavke predračuna</w:t>
      </w:r>
      <w:r w:rsidRPr="00180E85">
        <w:rPr>
          <w:rFonts w:ascii="Tahoma" w:eastAsia="Times New Roman" w:hAnsi="Tahoma" w:cs="Tahoma"/>
          <w:sz w:val="20"/>
          <w:szCs w:val="20"/>
          <w:lang w:eastAsia="sl-SI"/>
        </w:rPr>
        <w:t xml:space="preserve">. Cene morajo biti izražene v EUR brez DDV (vsebovati morajo vse stroške in popuste), zaokrožene na 2 decimalki. </w:t>
      </w:r>
      <w:r w:rsidRPr="00180E85">
        <w:rPr>
          <w:rFonts w:ascii="Tahoma" w:eastAsia="Times New Roman" w:hAnsi="Tahoma" w:cs="Tahoma"/>
          <w:sz w:val="20"/>
          <w:szCs w:val="20"/>
          <w:u w:val="single"/>
          <w:lang w:eastAsia="sl-SI"/>
        </w:rPr>
        <w:t>V primeru, da ponudnik v obrazec predračuna (v posamezno/e postavko/e) ne vnese cene na enoto, bo naročnik štel, da je vrednost navedene postavke upoštevana v skupni ponudbeni vrednosti in da je ponudnik za navedeno/e postavko/e ponudil ceno/e v vrednosti 0 EUR.</w:t>
      </w:r>
    </w:p>
    <w:p w14:paraId="666CDB5D" w14:textId="77777777" w:rsidR="00967958" w:rsidRPr="00180E85" w:rsidRDefault="00967958" w:rsidP="00B50E88">
      <w:pPr>
        <w:keepNext/>
        <w:keepLines/>
        <w:spacing w:after="0" w:line="240" w:lineRule="auto"/>
        <w:jc w:val="both"/>
        <w:rPr>
          <w:rFonts w:ascii="Tahoma" w:eastAsia="Times New Roman" w:hAnsi="Tahoma" w:cs="Tahoma"/>
          <w:sz w:val="16"/>
          <w:szCs w:val="20"/>
          <w:lang w:eastAsia="sl-SI"/>
        </w:rPr>
      </w:pPr>
    </w:p>
    <w:p w14:paraId="79287AA3" w14:textId="2EDD483D"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Ponudnik mora v obrazec predračuna </w:t>
      </w:r>
      <w:r w:rsidRPr="00180E85">
        <w:rPr>
          <w:rFonts w:ascii="Tahoma" w:eastAsia="Times New Roman" w:hAnsi="Tahoma" w:cs="Tahoma"/>
          <w:b/>
          <w:sz w:val="20"/>
          <w:szCs w:val="20"/>
          <w:lang w:eastAsia="sl-SI"/>
        </w:rPr>
        <w:t>vpisati ceno na enoto brez DDV</w:t>
      </w:r>
      <w:r w:rsidRPr="00180E85">
        <w:rPr>
          <w:rFonts w:ascii="Tahoma" w:eastAsia="Times New Roman" w:hAnsi="Tahoma" w:cs="Tahoma"/>
          <w:sz w:val="20"/>
          <w:szCs w:val="20"/>
          <w:lang w:eastAsia="sl-SI"/>
        </w:rPr>
        <w:t xml:space="preserve">. </w:t>
      </w:r>
      <w:r w:rsidRPr="00180E85">
        <w:rPr>
          <w:rFonts w:ascii="Tahoma" w:eastAsia="Times New Roman" w:hAnsi="Tahoma" w:cs="Tahoma"/>
          <w:sz w:val="20"/>
          <w:szCs w:val="20"/>
          <w:u w:val="single"/>
          <w:lang w:eastAsia="sl-SI"/>
        </w:rPr>
        <w:t>Iz ponudbenega predračuna in ostale ponudbene dokumentacije</w:t>
      </w:r>
      <w:r w:rsidRPr="00180E85">
        <w:rPr>
          <w:rFonts w:ascii="Tahoma" w:eastAsia="Times New Roman" w:hAnsi="Tahoma" w:cs="Tahoma"/>
          <w:b/>
          <w:sz w:val="20"/>
          <w:szCs w:val="20"/>
          <w:lang w:eastAsia="sl-SI"/>
        </w:rPr>
        <w:t xml:space="preserve"> mora biti jasno in nedvoumno razvidno (konkretizirano) katere (posamezne) </w:t>
      </w:r>
      <w:r w:rsidR="008B48D4">
        <w:rPr>
          <w:rFonts w:ascii="Tahoma" w:eastAsia="Times New Roman" w:hAnsi="Tahoma" w:cs="Tahoma"/>
          <w:b/>
          <w:sz w:val="20"/>
          <w:szCs w:val="20"/>
          <w:lang w:eastAsia="sl-SI"/>
        </w:rPr>
        <w:t>storitve</w:t>
      </w:r>
      <w:r w:rsidRPr="00180E85">
        <w:rPr>
          <w:rFonts w:ascii="Tahoma" w:eastAsia="Times New Roman" w:hAnsi="Tahoma" w:cs="Tahoma"/>
          <w:b/>
          <w:sz w:val="20"/>
          <w:szCs w:val="20"/>
          <w:lang w:eastAsia="sl-SI"/>
        </w:rPr>
        <w:t xml:space="preserve"> ponudnik ponuja v svoji ponudbi in po kakšni ceni na enoto.   </w:t>
      </w:r>
    </w:p>
    <w:p w14:paraId="20F5C916" w14:textId="77777777" w:rsidR="00967958" w:rsidRPr="00180E85" w:rsidRDefault="00967958" w:rsidP="00B50E88">
      <w:pPr>
        <w:keepNext/>
        <w:keepLines/>
        <w:spacing w:after="0" w:line="240" w:lineRule="auto"/>
        <w:jc w:val="both"/>
        <w:rPr>
          <w:rFonts w:ascii="Tahoma" w:eastAsia="Times New Roman" w:hAnsi="Tahoma" w:cs="Tahoma"/>
          <w:sz w:val="16"/>
          <w:szCs w:val="20"/>
          <w:lang w:eastAsia="sl-SI"/>
        </w:rPr>
      </w:pPr>
      <w:r w:rsidRPr="00180E85">
        <w:rPr>
          <w:rFonts w:ascii="Tahoma" w:eastAsia="Times New Roman" w:hAnsi="Tahoma" w:cs="Tahoma"/>
          <w:sz w:val="16"/>
          <w:szCs w:val="20"/>
          <w:lang w:eastAsia="sl-SI"/>
        </w:rPr>
        <w:t xml:space="preserve"> </w:t>
      </w:r>
    </w:p>
    <w:p w14:paraId="10300CDD"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Zmnožek količin in cen, vsoto postavk oz. ostale računske operacije izvrši računalniški program avtomatsko po vnosu cen v obrazec predračuna.</w:t>
      </w:r>
    </w:p>
    <w:p w14:paraId="1E6A32C9"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6B2AFAD8"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Ponudnik </w:t>
      </w:r>
      <w:r w:rsidRPr="00180E85">
        <w:rPr>
          <w:rFonts w:ascii="Tahoma" w:eastAsia="Times New Roman" w:hAnsi="Tahoma" w:cs="Tahoma"/>
          <w:b/>
          <w:sz w:val="20"/>
          <w:szCs w:val="20"/>
          <w:lang w:eastAsia="sl-SI"/>
        </w:rPr>
        <w:t>mora</w:t>
      </w:r>
      <w:r w:rsidRPr="00180E85">
        <w:rPr>
          <w:rFonts w:ascii="Tahoma" w:eastAsia="Times New Roman" w:hAnsi="Tahoma" w:cs="Tahoma"/>
          <w:sz w:val="20"/>
          <w:szCs w:val="20"/>
          <w:lang w:eastAsia="sl-SI"/>
        </w:rPr>
        <w:t xml:space="preserve"> v prilogi priložiti izpolnjen, natisnjen in podpisan predračun, ki ga je natisnil iz elektronske (Excel) oblike, </w:t>
      </w:r>
      <w:r w:rsidRPr="00180E85">
        <w:rPr>
          <w:rFonts w:ascii="Tahoma" w:eastAsia="Times New Roman" w:hAnsi="Tahoma" w:cs="Tahoma"/>
          <w:b/>
          <w:sz w:val="20"/>
          <w:szCs w:val="20"/>
          <w:u w:val="single"/>
          <w:lang w:eastAsia="sl-SI"/>
        </w:rPr>
        <w:t>ter</w:t>
      </w:r>
      <w:r w:rsidRPr="00180E85">
        <w:rPr>
          <w:rFonts w:ascii="Tahoma" w:eastAsia="Times New Roman" w:hAnsi="Tahoma" w:cs="Tahoma"/>
          <w:sz w:val="20"/>
          <w:szCs w:val="20"/>
          <w:lang w:eastAsia="sl-SI"/>
        </w:rPr>
        <w:t xml:space="preserve"> identičnega priloži tudi v elektronski obliki (</w:t>
      </w:r>
      <w:r w:rsidRPr="00180E85">
        <w:rPr>
          <w:rFonts w:ascii="Tahoma" w:eastAsia="Times New Roman" w:hAnsi="Tahoma" w:cs="Tahoma"/>
          <w:b/>
          <w:sz w:val="20"/>
          <w:szCs w:val="20"/>
          <w:u w:val="single"/>
          <w:lang w:eastAsia="sl-SI"/>
        </w:rPr>
        <w:t>v Excel obliki</w:t>
      </w:r>
      <w:r w:rsidRPr="00180E85">
        <w:rPr>
          <w:rFonts w:ascii="Tahoma" w:eastAsia="Times New Roman" w:hAnsi="Tahoma" w:cs="Tahoma"/>
          <w:sz w:val="20"/>
          <w:szCs w:val="20"/>
          <w:lang w:eastAsia="sl-SI"/>
        </w:rPr>
        <w:t>).</w:t>
      </w:r>
    </w:p>
    <w:p w14:paraId="6AE628A7"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1AB275FF" w14:textId="77777777" w:rsidR="00967958" w:rsidRPr="00180E85" w:rsidRDefault="00967958" w:rsidP="00B50E88">
      <w:pPr>
        <w:keepNext/>
        <w:keepLines/>
        <w:spacing w:after="0" w:line="240" w:lineRule="auto"/>
        <w:jc w:val="both"/>
        <w:rPr>
          <w:rFonts w:ascii="Tahoma" w:eastAsia="Times New Roman" w:hAnsi="Tahoma" w:cs="Tahoma"/>
          <w:i/>
          <w:sz w:val="20"/>
          <w:szCs w:val="20"/>
          <w:lang w:eastAsia="sl-SI"/>
        </w:rPr>
      </w:pPr>
      <w:r w:rsidRPr="00180E85">
        <w:rPr>
          <w:rFonts w:ascii="Tahoma" w:eastAsia="Times New Roman" w:hAnsi="Tahoma" w:cs="Tahoma"/>
          <w:i/>
          <w:sz w:val="20"/>
          <w:szCs w:val="20"/>
          <w:lang w:eastAsia="sl-SI"/>
        </w:rPr>
        <w:t xml:space="preserve">V primeru razlikovanja med tiskano (pdf) podpisano in elektronsko verzijo, bo naročnik upošteval tiskano (pdf) podpisano verzijo. </w:t>
      </w:r>
    </w:p>
    <w:p w14:paraId="4B657DB2" w14:textId="77777777" w:rsidR="00967958" w:rsidRPr="00180E85" w:rsidRDefault="00967958" w:rsidP="00B50E88">
      <w:pPr>
        <w:keepNext/>
        <w:keepLines/>
        <w:spacing w:after="0" w:line="240" w:lineRule="auto"/>
        <w:jc w:val="both"/>
        <w:rPr>
          <w:rFonts w:ascii="Tahoma" w:eastAsia="Times New Roman" w:hAnsi="Tahoma" w:cs="Tahoma"/>
          <w:i/>
          <w:sz w:val="20"/>
          <w:szCs w:val="20"/>
          <w:lang w:eastAsia="sl-SI"/>
        </w:rPr>
      </w:pPr>
    </w:p>
    <w:p w14:paraId="0F93E923" w14:textId="77777777" w:rsidR="00967958" w:rsidRPr="00180E85" w:rsidRDefault="00967958" w:rsidP="00B50E88">
      <w:pPr>
        <w:keepNext/>
        <w:keepLines/>
        <w:spacing w:after="0" w:line="240" w:lineRule="auto"/>
        <w:jc w:val="both"/>
        <w:rPr>
          <w:rFonts w:ascii="Tahoma" w:eastAsia="Times New Roman" w:hAnsi="Tahoma" w:cs="Tahoma"/>
          <w:b/>
          <w:i/>
          <w:sz w:val="18"/>
          <w:szCs w:val="20"/>
          <w:lang w:eastAsia="sl-SI"/>
        </w:rPr>
      </w:pPr>
      <w:r w:rsidRPr="00180E85">
        <w:rPr>
          <w:rFonts w:ascii="Tahoma" w:eastAsia="Times New Roman" w:hAnsi="Tahoma" w:cs="Tahoma"/>
          <w:b/>
          <w:i/>
          <w:sz w:val="18"/>
          <w:szCs w:val="20"/>
          <w:lang w:eastAsia="sl-SI"/>
        </w:rPr>
        <w:t>Ponudniki ponudbenega predračuna ne smejo kakorkoli spreminjati, dodajati vrstice, stolpce ali celice ter spreminjati formule, ki jih je nastavil naročnik ali kakorkoli drugače dopolnjevati.</w:t>
      </w:r>
    </w:p>
    <w:p w14:paraId="3863A487" w14:textId="77777777" w:rsidR="00967958" w:rsidRPr="00180E85" w:rsidRDefault="00967958" w:rsidP="00B50E88">
      <w:pPr>
        <w:keepNext/>
        <w:keepLines/>
        <w:spacing w:after="0" w:line="240" w:lineRule="auto"/>
        <w:rPr>
          <w:rFonts w:ascii="Tahoma" w:eastAsia="Times New Roman" w:hAnsi="Tahoma" w:cs="Tahoma"/>
          <w:sz w:val="20"/>
          <w:szCs w:val="20"/>
          <w:lang w:eastAsia="sl-SI"/>
        </w:rPr>
      </w:pPr>
    </w:p>
    <w:p w14:paraId="61ABAD73" w14:textId="77777777" w:rsidR="00967958" w:rsidRPr="00180E85" w:rsidRDefault="00967958" w:rsidP="00B50E88">
      <w:pPr>
        <w:keepNext/>
        <w:keepLines/>
        <w:spacing w:after="0" w:line="240" w:lineRule="auto"/>
        <w:rPr>
          <w:rFonts w:ascii="Tahoma" w:eastAsia="Times New Roman" w:hAnsi="Tahoma" w:cs="Tahoma"/>
          <w:sz w:val="20"/>
          <w:szCs w:val="20"/>
          <w:lang w:eastAsia="sl-SI"/>
        </w:rPr>
      </w:pPr>
    </w:p>
    <w:p w14:paraId="122A0FE3" w14:textId="77777777" w:rsidR="00967958" w:rsidRPr="00180E85" w:rsidRDefault="00967958" w:rsidP="00B50E88">
      <w:pPr>
        <w:keepNext/>
        <w:keepLines/>
        <w:spacing w:after="0" w:line="240" w:lineRule="auto"/>
        <w:rPr>
          <w:rFonts w:ascii="Tahoma" w:eastAsia="Times New Roman" w:hAnsi="Tahoma" w:cs="Tahoma"/>
          <w:sz w:val="20"/>
          <w:szCs w:val="20"/>
          <w:lang w:eastAsia="sl-SI"/>
        </w:rPr>
      </w:pPr>
    </w:p>
    <w:p w14:paraId="72B03BA6" w14:textId="77777777" w:rsidR="00967958" w:rsidRPr="00180E85" w:rsidRDefault="00967958" w:rsidP="00B50E88">
      <w:pPr>
        <w:keepNext/>
        <w:keepLines/>
        <w:tabs>
          <w:tab w:val="left" w:pos="6525"/>
        </w:tabs>
        <w:spacing w:after="0"/>
        <w:jc w:val="both"/>
        <w:rPr>
          <w:rFonts w:ascii="Tahoma" w:eastAsia="Times New Roman" w:hAnsi="Tahoma" w:cs="Tahoma"/>
          <w:b/>
          <w:i/>
          <w:sz w:val="16"/>
          <w:szCs w:val="24"/>
          <w:lang w:eastAsia="sl-SI"/>
        </w:rPr>
      </w:pPr>
      <w:r w:rsidRPr="00180E85">
        <w:rPr>
          <w:rFonts w:ascii="Tahoma" w:eastAsia="Times New Roman" w:hAnsi="Tahoma" w:cs="Tahoma"/>
          <w:b/>
          <w:i/>
          <w:sz w:val="16"/>
          <w:szCs w:val="24"/>
          <w:lang w:eastAsia="sl-SI"/>
        </w:rPr>
        <w:t xml:space="preserve">Navodilo: </w:t>
      </w:r>
    </w:p>
    <w:p w14:paraId="6DED3461" w14:textId="77777777" w:rsidR="00967958" w:rsidRPr="00180E85" w:rsidRDefault="00967958" w:rsidP="00B50E88">
      <w:pPr>
        <w:keepNext/>
        <w:keepLines/>
        <w:tabs>
          <w:tab w:val="left" w:pos="6525"/>
        </w:tabs>
        <w:spacing w:after="0"/>
        <w:jc w:val="both"/>
        <w:rPr>
          <w:rFonts w:ascii="Tahoma" w:eastAsia="Times New Roman" w:hAnsi="Tahoma" w:cs="Tahoma"/>
          <w:b/>
          <w:i/>
          <w:sz w:val="16"/>
          <w:szCs w:val="24"/>
          <w:u w:val="single"/>
          <w:lang w:eastAsia="sl-SI"/>
        </w:rPr>
      </w:pPr>
      <w:r w:rsidRPr="00180E85">
        <w:rPr>
          <w:rFonts w:ascii="Tahoma" w:eastAsia="Times New Roman" w:hAnsi="Tahoma" w:cs="Tahoma"/>
          <w:i/>
          <w:sz w:val="16"/>
          <w:szCs w:val="24"/>
          <w:lang w:eastAsia="sl-SI"/>
        </w:rPr>
        <w:t xml:space="preserve">Ponudnik </w:t>
      </w:r>
      <w:r w:rsidRPr="00180E85">
        <w:rPr>
          <w:rFonts w:ascii="Tahoma" w:eastAsia="Times New Roman" w:hAnsi="Tahoma" w:cs="Tahoma"/>
          <w:i/>
          <w:sz w:val="16"/>
          <w:szCs w:val="24"/>
          <w:u w:val="single"/>
          <w:lang w:eastAsia="sl-SI"/>
        </w:rPr>
        <w:t>mora ponudbeni predračun</w:t>
      </w:r>
      <w:r w:rsidRPr="00180E85">
        <w:rPr>
          <w:rFonts w:ascii="Tahoma" w:eastAsia="Times New Roman" w:hAnsi="Tahoma" w:cs="Tahoma"/>
          <w:i/>
          <w:sz w:val="16"/>
          <w:szCs w:val="24"/>
          <w:lang w:eastAsia="sl-SI"/>
        </w:rPr>
        <w:t xml:space="preserve"> v pdf. in xlsx. obliki/</w:t>
      </w:r>
      <w:r w:rsidRPr="00180E85">
        <w:rPr>
          <w:rFonts w:ascii="Tahoma" w:eastAsia="Times New Roman" w:hAnsi="Tahoma" w:cs="Tahoma"/>
          <w:sz w:val="16"/>
          <w:szCs w:val="24"/>
          <w:lang w:eastAsia="sl-SI"/>
        </w:rPr>
        <w:t xml:space="preserve">formatu v </w:t>
      </w:r>
      <w:r w:rsidRPr="00180E85">
        <w:rPr>
          <w:rFonts w:ascii="Tahoma" w:eastAsia="Times New Roman" w:hAnsi="Tahoma" w:cs="Tahoma"/>
          <w:sz w:val="16"/>
          <w:szCs w:val="24"/>
          <w:u w:val="single"/>
          <w:lang w:eastAsia="sl-SI"/>
        </w:rPr>
        <w:t>okviru</w:t>
      </w:r>
      <w:r w:rsidRPr="00180E85">
        <w:rPr>
          <w:rFonts w:ascii="Tahoma" w:eastAsia="Times New Roman" w:hAnsi="Tahoma" w:cs="Tahoma"/>
          <w:i/>
          <w:sz w:val="16"/>
          <w:szCs w:val="24"/>
          <w:u w:val="single"/>
          <w:lang w:eastAsia="sl-SI"/>
        </w:rPr>
        <w:t xml:space="preserve"> sistema e-JN naložiti </w:t>
      </w:r>
      <w:r w:rsidRPr="00180E85">
        <w:rPr>
          <w:rFonts w:ascii="Tahoma" w:eastAsia="Times New Roman" w:hAnsi="Tahoma" w:cs="Tahoma"/>
          <w:b/>
          <w:i/>
          <w:sz w:val="16"/>
          <w:szCs w:val="24"/>
          <w:u w:val="single"/>
          <w:lang w:eastAsia="sl-SI"/>
        </w:rPr>
        <w:t>v razdelek »DOKUMENTI«, del »Ostale priloge«</w:t>
      </w:r>
    </w:p>
    <w:p w14:paraId="3FFF6ECA" w14:textId="77777777" w:rsidR="00967958" w:rsidRPr="00180E85" w:rsidRDefault="00967958" w:rsidP="00B50E88">
      <w:pPr>
        <w:keepNext/>
        <w:keepLines/>
        <w:spacing w:after="0" w:line="240" w:lineRule="auto"/>
        <w:rPr>
          <w:rFonts w:ascii="Tahoma" w:eastAsia="Times New Roman" w:hAnsi="Tahoma" w:cs="Tahoma"/>
          <w:sz w:val="20"/>
          <w:szCs w:val="20"/>
          <w:lang w:eastAsia="sl-SI"/>
        </w:rPr>
      </w:pPr>
      <w:r w:rsidRPr="00180E85">
        <w:rPr>
          <w:rFonts w:ascii="Tahoma" w:eastAsia="Times New Roman" w:hAnsi="Tahoma" w:cs="Tahoma"/>
          <w:sz w:val="20"/>
          <w:szCs w:val="20"/>
          <w:lang w:eastAsia="sl-SI"/>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8073"/>
        <w:gridCol w:w="1351"/>
      </w:tblGrid>
      <w:tr w:rsidR="00967958" w:rsidRPr="00180E85" w14:paraId="4D71B459" w14:textId="77777777" w:rsidTr="00F22648">
        <w:trPr>
          <w:trHeight w:val="339"/>
        </w:trPr>
        <w:tc>
          <w:tcPr>
            <w:tcW w:w="8073" w:type="dxa"/>
            <w:tcBorders>
              <w:top w:val="single" w:sz="4" w:space="0" w:color="000000"/>
              <w:left w:val="single" w:sz="4" w:space="0" w:color="000000"/>
              <w:bottom w:val="single" w:sz="4" w:space="0" w:color="000000"/>
            </w:tcBorders>
          </w:tcPr>
          <w:p w14:paraId="454A1778" w14:textId="77777777" w:rsidR="00967958" w:rsidRPr="00180E85" w:rsidRDefault="00967958" w:rsidP="00B50E88">
            <w:pPr>
              <w:keepNext/>
              <w:keepLines/>
              <w:spacing w:after="0" w:line="240" w:lineRule="auto"/>
              <w:jc w:val="both"/>
              <w:outlineLvl w:val="1"/>
              <w:rPr>
                <w:rFonts w:ascii="Tahoma" w:eastAsia="Times New Roman" w:hAnsi="Tahoma" w:cs="Tahoma"/>
                <w:b/>
                <w:bCs/>
                <w:lang w:eastAsia="sl-SI"/>
              </w:rPr>
            </w:pPr>
            <w:r w:rsidRPr="00180E85">
              <w:rPr>
                <w:rFonts w:ascii="Tahoma" w:eastAsia="Times New Roman" w:hAnsi="Tahoma" w:cs="Tahoma"/>
                <w:b/>
                <w:lang w:eastAsia="sl-SI"/>
              </w:rPr>
              <w:lastRenderedPageBreak/>
              <w:br w:type="page"/>
            </w:r>
            <w:r w:rsidRPr="00180E85">
              <w:rPr>
                <w:rFonts w:ascii="Tahoma" w:eastAsia="Times New Roman" w:hAnsi="Tahoma" w:cs="Tahoma"/>
                <w:b/>
                <w:lang w:eastAsia="sl-SI"/>
              </w:rPr>
              <w:br w:type="page"/>
            </w:r>
            <w:r w:rsidRPr="00180E85">
              <w:rPr>
                <w:rFonts w:ascii="Tahoma" w:eastAsia="Times New Roman" w:hAnsi="Tahoma" w:cs="Tahoma"/>
                <w:b/>
                <w:bCs/>
                <w:sz w:val="20"/>
                <w:lang w:eastAsia="sl-SI"/>
              </w:rPr>
              <w:t>IZJAVA O UDELEŽBI FIZIČNIH IN PRAVNIH OSEB V LASTNIŠTVU PONUDNIKA</w:t>
            </w:r>
          </w:p>
        </w:tc>
        <w:tc>
          <w:tcPr>
            <w:tcW w:w="1351" w:type="dxa"/>
            <w:tcBorders>
              <w:top w:val="single" w:sz="4" w:space="0" w:color="000000"/>
              <w:left w:val="single" w:sz="4" w:space="0" w:color="808080"/>
              <w:bottom w:val="single" w:sz="4" w:space="0" w:color="000000"/>
              <w:right w:val="single" w:sz="4" w:space="0" w:color="000000"/>
            </w:tcBorders>
          </w:tcPr>
          <w:p w14:paraId="46733980" w14:textId="77777777" w:rsidR="00967958" w:rsidRPr="00180E85" w:rsidRDefault="00967958" w:rsidP="00B50E88">
            <w:pPr>
              <w:keepNext/>
              <w:keepLines/>
              <w:spacing w:after="0" w:line="240" w:lineRule="auto"/>
              <w:jc w:val="center"/>
              <w:rPr>
                <w:rFonts w:ascii="Tahoma" w:eastAsia="Times New Roman" w:hAnsi="Tahoma" w:cs="Tahoma"/>
                <w:b/>
                <w:lang w:eastAsia="sl-SI"/>
              </w:rPr>
            </w:pPr>
            <w:r w:rsidRPr="00180E85">
              <w:rPr>
                <w:rFonts w:ascii="Tahoma" w:eastAsia="Times New Roman" w:hAnsi="Tahoma" w:cs="Tahoma"/>
                <w:b/>
                <w:i/>
                <w:sz w:val="20"/>
                <w:szCs w:val="20"/>
                <w:lang w:eastAsia="sl-SI"/>
              </w:rPr>
              <w:t>Priloga 3/1</w:t>
            </w:r>
          </w:p>
        </w:tc>
      </w:tr>
    </w:tbl>
    <w:p w14:paraId="1E2093CC" w14:textId="77777777" w:rsidR="00967958" w:rsidRPr="00180E85" w:rsidRDefault="00967958" w:rsidP="00B50E88">
      <w:pPr>
        <w:keepNext/>
        <w:keepLines/>
        <w:tabs>
          <w:tab w:val="left" w:pos="284"/>
        </w:tabs>
        <w:spacing w:after="0" w:line="240" w:lineRule="auto"/>
        <w:jc w:val="both"/>
        <w:rPr>
          <w:rFonts w:ascii="Tahoma" w:eastAsia="Times New Roman" w:hAnsi="Tahoma" w:cs="Tahoma"/>
          <w:lang w:eastAsia="sl-SI"/>
        </w:rPr>
      </w:pPr>
    </w:p>
    <w:p w14:paraId="62D2CE4D" w14:textId="77777777" w:rsidR="00967958" w:rsidRPr="00180E85" w:rsidRDefault="00967958" w:rsidP="00B50E88">
      <w:pPr>
        <w:keepNext/>
        <w:keepLines/>
        <w:spacing w:after="0" w:line="240" w:lineRule="auto"/>
        <w:ind w:right="1"/>
        <w:jc w:val="both"/>
        <w:rPr>
          <w:rFonts w:ascii="Tahoma" w:eastAsia="Times New Roman" w:hAnsi="Tahoma" w:cs="Tahoma"/>
          <w:i/>
          <w:sz w:val="20"/>
          <w:szCs w:val="20"/>
          <w:u w:val="single"/>
          <w:lang w:eastAsia="sl-SI"/>
        </w:rPr>
      </w:pPr>
      <w:r w:rsidRPr="00180E85">
        <w:rPr>
          <w:rFonts w:ascii="Tahoma" w:eastAsia="Times New Roman" w:hAnsi="Tahoma" w:cs="Tahoma"/>
          <w:i/>
          <w:sz w:val="20"/>
          <w:szCs w:val="20"/>
          <w:u w:val="single"/>
          <w:lang w:eastAsia="sl-SI"/>
        </w:rPr>
        <w:t>Podatki o pravni osebi (gospodarskem subjektu):</w:t>
      </w:r>
    </w:p>
    <w:p w14:paraId="4C414DF8" w14:textId="77777777" w:rsidR="00967958" w:rsidRPr="00180E85" w:rsidRDefault="00967958" w:rsidP="00B50E88">
      <w:pPr>
        <w:keepNext/>
        <w:keepLines/>
        <w:spacing w:before="240" w:after="240" w:line="240" w:lineRule="auto"/>
        <w:ind w:right="1"/>
        <w:jc w:val="both"/>
        <w:rPr>
          <w:rFonts w:ascii="Tahoma" w:eastAsia="Times New Roman" w:hAnsi="Tahoma" w:cs="Tahoma"/>
          <w:sz w:val="20"/>
          <w:szCs w:val="20"/>
          <w:lang w:eastAsia="sl-SI"/>
        </w:rPr>
      </w:pPr>
      <w:r w:rsidRPr="00180E85">
        <w:rPr>
          <w:rFonts w:ascii="Tahoma" w:eastAsia="Times New Roman" w:hAnsi="Tahoma" w:cs="Tahoma"/>
          <w:bCs/>
          <w:sz w:val="20"/>
          <w:szCs w:val="20"/>
          <w:lang w:eastAsia="sl-SI"/>
        </w:rPr>
        <w:t>Polno ime podjetja</w:t>
      </w:r>
      <w:r w:rsidRPr="00180E85">
        <w:rPr>
          <w:rFonts w:ascii="Tahoma" w:eastAsia="Times New Roman" w:hAnsi="Tahoma" w:cs="Tahoma"/>
          <w:sz w:val="20"/>
          <w:szCs w:val="20"/>
          <w:lang w:eastAsia="sl-SI"/>
        </w:rPr>
        <w:t>: _________________________________________________________________</w:t>
      </w:r>
    </w:p>
    <w:p w14:paraId="0058EF73" w14:textId="77777777" w:rsidR="00967958" w:rsidRPr="00180E85" w:rsidRDefault="00967958" w:rsidP="00B50E88">
      <w:pPr>
        <w:keepNext/>
        <w:keepLines/>
        <w:spacing w:before="240" w:after="240" w:line="240" w:lineRule="auto"/>
        <w:ind w:right="1"/>
        <w:jc w:val="both"/>
        <w:rPr>
          <w:rFonts w:ascii="Tahoma" w:eastAsia="Times New Roman" w:hAnsi="Tahoma" w:cs="Tahoma"/>
          <w:sz w:val="20"/>
          <w:szCs w:val="20"/>
          <w:lang w:eastAsia="sl-SI"/>
        </w:rPr>
      </w:pPr>
      <w:r w:rsidRPr="00180E85">
        <w:rPr>
          <w:rFonts w:ascii="Tahoma" w:eastAsia="Times New Roman" w:hAnsi="Tahoma" w:cs="Tahoma"/>
          <w:bCs/>
          <w:sz w:val="20"/>
          <w:szCs w:val="20"/>
          <w:lang w:eastAsia="sl-SI"/>
        </w:rPr>
        <w:t>Sedež podjetja</w:t>
      </w:r>
      <w:r w:rsidRPr="00180E85">
        <w:rPr>
          <w:rFonts w:ascii="Tahoma" w:eastAsia="Times New Roman" w:hAnsi="Tahoma" w:cs="Tahoma"/>
          <w:sz w:val="20"/>
          <w:szCs w:val="20"/>
          <w:lang w:eastAsia="sl-SI"/>
        </w:rPr>
        <w:t>: ____________________________________________________________________</w:t>
      </w:r>
    </w:p>
    <w:p w14:paraId="6EE6C5C6" w14:textId="17FFFBC1" w:rsidR="00967958" w:rsidRPr="00180E85" w:rsidRDefault="00967958" w:rsidP="00B50E88">
      <w:pPr>
        <w:keepNext/>
        <w:keepLines/>
        <w:spacing w:before="240" w:after="240" w:line="240" w:lineRule="auto"/>
        <w:ind w:right="1"/>
        <w:jc w:val="both"/>
        <w:rPr>
          <w:rFonts w:ascii="Tahoma" w:eastAsia="Times New Roman" w:hAnsi="Tahoma" w:cs="Tahoma"/>
          <w:sz w:val="20"/>
          <w:szCs w:val="20"/>
          <w:lang w:eastAsia="sl-SI"/>
        </w:rPr>
      </w:pPr>
      <w:r w:rsidRPr="00180E85">
        <w:rPr>
          <w:rFonts w:ascii="Tahoma" w:eastAsia="Times New Roman" w:hAnsi="Tahoma" w:cs="Tahoma"/>
          <w:bCs/>
          <w:sz w:val="20"/>
          <w:szCs w:val="20"/>
          <w:lang w:eastAsia="sl-SI"/>
        </w:rPr>
        <w:t>Občina sedeža podjetja</w:t>
      </w:r>
      <w:r w:rsidRPr="00180E85">
        <w:rPr>
          <w:rFonts w:ascii="Tahoma" w:eastAsia="Times New Roman" w:hAnsi="Tahoma" w:cs="Tahoma"/>
          <w:sz w:val="20"/>
          <w:szCs w:val="20"/>
          <w:lang w:eastAsia="sl-SI"/>
        </w:rPr>
        <w:t>:</w:t>
      </w:r>
      <w:r w:rsidR="00600B3B" w:rsidRPr="00180E85">
        <w:rPr>
          <w:rFonts w:ascii="Tahoma" w:eastAsia="Times New Roman" w:hAnsi="Tahoma" w:cs="Tahoma"/>
          <w:sz w:val="20"/>
          <w:szCs w:val="20"/>
          <w:lang w:eastAsia="sl-SI"/>
        </w:rPr>
        <w:t xml:space="preserve"> </w:t>
      </w:r>
      <w:r w:rsidRPr="00180E85">
        <w:rPr>
          <w:rFonts w:ascii="Tahoma" w:eastAsia="Times New Roman" w:hAnsi="Tahoma" w:cs="Tahoma"/>
          <w:sz w:val="20"/>
          <w:szCs w:val="20"/>
          <w:lang w:eastAsia="sl-SI"/>
        </w:rPr>
        <w:t>______________________________________________________________</w:t>
      </w:r>
    </w:p>
    <w:p w14:paraId="263E2336" w14:textId="77777777" w:rsidR="00967958" w:rsidRPr="00180E85" w:rsidRDefault="00967958" w:rsidP="00B50E88">
      <w:pPr>
        <w:keepNext/>
        <w:keepLines/>
        <w:spacing w:before="240" w:after="240" w:line="240" w:lineRule="auto"/>
        <w:ind w:right="1"/>
        <w:jc w:val="both"/>
        <w:rPr>
          <w:rFonts w:ascii="Tahoma" w:eastAsia="Times New Roman" w:hAnsi="Tahoma" w:cs="Tahoma"/>
          <w:sz w:val="20"/>
          <w:szCs w:val="20"/>
          <w:lang w:eastAsia="sl-SI"/>
        </w:rPr>
      </w:pPr>
      <w:r w:rsidRPr="00180E85">
        <w:rPr>
          <w:rFonts w:ascii="Tahoma" w:eastAsia="Times New Roman" w:hAnsi="Tahoma" w:cs="Tahoma"/>
          <w:bCs/>
          <w:sz w:val="20"/>
          <w:szCs w:val="20"/>
          <w:lang w:eastAsia="sl-SI"/>
        </w:rPr>
        <w:t>Številka vpisa v sodni register (št. vložka)</w:t>
      </w:r>
      <w:r w:rsidRPr="00180E85">
        <w:rPr>
          <w:rFonts w:ascii="Tahoma" w:eastAsia="Times New Roman" w:hAnsi="Tahoma" w:cs="Tahoma"/>
          <w:sz w:val="20"/>
          <w:szCs w:val="20"/>
          <w:lang w:eastAsia="sl-SI"/>
        </w:rPr>
        <w:t>: _______________________________________________</w:t>
      </w:r>
    </w:p>
    <w:p w14:paraId="38D98E3B" w14:textId="77777777" w:rsidR="00967958" w:rsidRPr="00180E85" w:rsidRDefault="00967958" w:rsidP="00B50E88">
      <w:pPr>
        <w:keepNext/>
        <w:keepLines/>
        <w:spacing w:before="240" w:after="240" w:line="240" w:lineRule="auto"/>
        <w:ind w:right="1"/>
        <w:jc w:val="both"/>
        <w:rPr>
          <w:rFonts w:ascii="Tahoma" w:eastAsia="Times New Roman" w:hAnsi="Tahoma" w:cs="Tahoma"/>
          <w:sz w:val="20"/>
          <w:szCs w:val="20"/>
          <w:lang w:eastAsia="sl-SI"/>
        </w:rPr>
      </w:pPr>
      <w:r w:rsidRPr="00180E85">
        <w:rPr>
          <w:rFonts w:ascii="Tahoma" w:eastAsia="Times New Roman" w:hAnsi="Tahoma" w:cs="Tahoma"/>
          <w:bCs/>
          <w:sz w:val="20"/>
          <w:szCs w:val="20"/>
          <w:lang w:eastAsia="sl-SI"/>
        </w:rPr>
        <w:t>Matična številka podjetja</w:t>
      </w:r>
      <w:r w:rsidRPr="00180E85">
        <w:rPr>
          <w:rFonts w:ascii="Tahoma" w:eastAsia="Times New Roman" w:hAnsi="Tahoma" w:cs="Tahoma"/>
          <w:sz w:val="20"/>
          <w:szCs w:val="20"/>
          <w:lang w:eastAsia="sl-SI"/>
        </w:rPr>
        <w:t>: ____________________________________________________________</w:t>
      </w:r>
    </w:p>
    <w:p w14:paraId="0D324F71" w14:textId="77777777" w:rsidR="00967958" w:rsidRPr="00180E85" w:rsidRDefault="00967958" w:rsidP="00B50E88">
      <w:pPr>
        <w:keepNext/>
        <w:keepLines/>
        <w:spacing w:before="240" w:after="240" w:line="240" w:lineRule="auto"/>
        <w:ind w:right="1"/>
        <w:jc w:val="both"/>
        <w:rPr>
          <w:rFonts w:ascii="Tahoma" w:eastAsia="Times New Roman" w:hAnsi="Tahoma" w:cs="Tahoma"/>
          <w:sz w:val="20"/>
          <w:szCs w:val="20"/>
          <w:lang w:eastAsia="sl-SI"/>
        </w:rPr>
      </w:pPr>
      <w:r w:rsidRPr="00180E85">
        <w:rPr>
          <w:rFonts w:ascii="Tahoma" w:eastAsia="Times New Roman" w:hAnsi="Tahoma" w:cs="Tahoma"/>
          <w:bCs/>
          <w:sz w:val="20"/>
          <w:szCs w:val="20"/>
          <w:lang w:eastAsia="sl-SI"/>
        </w:rPr>
        <w:t>ID ZA DDV:</w:t>
      </w:r>
      <w:r w:rsidRPr="00180E85">
        <w:rPr>
          <w:rFonts w:ascii="Tahoma" w:eastAsia="Times New Roman" w:hAnsi="Tahoma" w:cs="Tahoma"/>
          <w:sz w:val="20"/>
          <w:szCs w:val="20"/>
          <w:lang w:eastAsia="sl-SI"/>
        </w:rPr>
        <w:t xml:space="preserve"> _______________________________________________________________________</w:t>
      </w:r>
    </w:p>
    <w:p w14:paraId="5E1E6C01" w14:textId="59B9A49F"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sz w:val="20"/>
          <w:szCs w:val="20"/>
          <w:lang w:eastAsia="sl-SI"/>
        </w:rPr>
        <w:t xml:space="preserve">V zvezi z javnim naročilom </w:t>
      </w:r>
      <w:bookmarkStart w:id="23" w:name="_Hlk233632827"/>
      <w:r w:rsidR="008E6A9B" w:rsidRPr="00180E85">
        <w:rPr>
          <w:rFonts w:ascii="Tahoma" w:eastAsia="Times New Roman" w:hAnsi="Tahoma" w:cs="Tahoma"/>
          <w:b/>
          <w:sz w:val="20"/>
          <w:szCs w:val="20"/>
          <w:lang w:eastAsia="sl-SI"/>
        </w:rPr>
        <w:t>ŽALE-16/26 - Zamenjava obstoječe TP 0814 Žale</w:t>
      </w:r>
      <w:r w:rsidRPr="00180E85">
        <w:rPr>
          <w:rFonts w:ascii="Tahoma" w:eastAsia="Times New Roman" w:hAnsi="Tahoma" w:cs="Tahoma"/>
          <w:b/>
          <w:sz w:val="20"/>
          <w:szCs w:val="20"/>
          <w:lang w:eastAsia="sl-SI"/>
        </w:rPr>
        <w:t xml:space="preserve"> </w:t>
      </w:r>
      <w:bookmarkEnd w:id="23"/>
      <w:r w:rsidRPr="00180E85">
        <w:rPr>
          <w:rFonts w:ascii="Tahoma" w:eastAsia="Times New Roman" w:hAnsi="Tahoma" w:cs="Tahoma"/>
          <w:sz w:val="20"/>
          <w:szCs w:val="20"/>
          <w:lang w:eastAsia="sl-SI"/>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502246EB" w14:textId="77777777" w:rsidR="00967958" w:rsidRPr="00180E85" w:rsidRDefault="00967958" w:rsidP="00B50E88">
      <w:pPr>
        <w:keepNext/>
        <w:keepLines/>
        <w:tabs>
          <w:tab w:val="left" w:pos="284"/>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 </w:t>
      </w:r>
    </w:p>
    <w:p w14:paraId="4E077611" w14:textId="77777777" w:rsidR="00967958" w:rsidRPr="00180E85" w:rsidRDefault="00967958" w:rsidP="00B50E88">
      <w:pPr>
        <w:keepNext/>
        <w:keepLines/>
        <w:tabs>
          <w:tab w:val="left" w:pos="284"/>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b/>
          <w:sz w:val="20"/>
          <w:szCs w:val="20"/>
          <w:lang w:eastAsia="sl-SI"/>
        </w:rPr>
        <w:t>IZJAVLJAMO</w:t>
      </w:r>
      <w:r w:rsidRPr="00180E85">
        <w:rPr>
          <w:rFonts w:ascii="Tahoma" w:eastAsia="Times New Roman" w:hAnsi="Tahoma" w:cs="Tahoma"/>
          <w:sz w:val="20"/>
          <w:szCs w:val="20"/>
          <w:lang w:eastAsia="sl-SI"/>
        </w:rPr>
        <w:t xml:space="preserve">, da so pri lastništvu zgoraj navedenega ponudnika udeležene naslednje </w:t>
      </w:r>
      <w:r w:rsidRPr="00180E85">
        <w:rPr>
          <w:rFonts w:ascii="Tahoma" w:eastAsia="Times New Roman" w:hAnsi="Tahoma" w:cs="Tahoma"/>
          <w:sz w:val="20"/>
          <w:szCs w:val="20"/>
          <w:u w:val="single"/>
          <w:lang w:eastAsia="sl-SI"/>
        </w:rPr>
        <w:t>pravne osebe</w:t>
      </w:r>
      <w:r w:rsidRPr="00180E85">
        <w:rPr>
          <w:rFonts w:ascii="Tahoma" w:eastAsia="Times New Roman" w:hAnsi="Tahoma" w:cs="Tahoma"/>
          <w:sz w:val="20"/>
          <w:szCs w:val="20"/>
          <w:lang w:eastAsia="sl-SI"/>
        </w:rPr>
        <w:t>, vključno z udeležbo tihih družbenikov:</w:t>
      </w:r>
    </w:p>
    <w:p w14:paraId="0F495C12" w14:textId="77777777" w:rsidR="00967958" w:rsidRPr="00180E85" w:rsidRDefault="00967958" w:rsidP="00B50E88">
      <w:pPr>
        <w:keepNext/>
        <w:keepLines/>
        <w:tabs>
          <w:tab w:val="left" w:pos="284"/>
        </w:tabs>
        <w:spacing w:after="0" w:line="240" w:lineRule="auto"/>
        <w:jc w:val="both"/>
        <w:rPr>
          <w:rFonts w:ascii="Tahoma" w:eastAsia="Times New Roman" w:hAnsi="Tahoma" w:cs="Tahoma"/>
          <w:sz w:val="20"/>
          <w:szCs w:val="20"/>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967958" w:rsidRPr="00180E85" w14:paraId="5914C1AD" w14:textId="77777777" w:rsidTr="00F22648">
        <w:tc>
          <w:tcPr>
            <w:tcW w:w="533" w:type="dxa"/>
            <w:tcBorders>
              <w:top w:val="single" w:sz="4" w:space="0" w:color="auto"/>
              <w:left w:val="single" w:sz="4" w:space="0" w:color="auto"/>
              <w:bottom w:val="single" w:sz="4" w:space="0" w:color="auto"/>
              <w:right w:val="single" w:sz="4" w:space="0" w:color="auto"/>
            </w:tcBorders>
            <w:hideMark/>
          </w:tcPr>
          <w:p w14:paraId="0C5DD59D"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06D8AEEC"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41BB40C4"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47B07F69"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Delež lastništva v %</w:t>
            </w:r>
          </w:p>
        </w:tc>
      </w:tr>
      <w:tr w:rsidR="00967958" w:rsidRPr="00180E85" w14:paraId="13029774" w14:textId="77777777" w:rsidTr="00F22648">
        <w:tc>
          <w:tcPr>
            <w:tcW w:w="533" w:type="dxa"/>
            <w:tcBorders>
              <w:top w:val="single" w:sz="4" w:space="0" w:color="auto"/>
              <w:left w:val="single" w:sz="4" w:space="0" w:color="auto"/>
              <w:bottom w:val="single" w:sz="4" w:space="0" w:color="auto"/>
              <w:right w:val="single" w:sz="4" w:space="0" w:color="auto"/>
            </w:tcBorders>
            <w:hideMark/>
          </w:tcPr>
          <w:p w14:paraId="0C56DE38"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1.</w:t>
            </w:r>
          </w:p>
        </w:tc>
        <w:tc>
          <w:tcPr>
            <w:tcW w:w="3403" w:type="dxa"/>
            <w:tcBorders>
              <w:top w:val="single" w:sz="4" w:space="0" w:color="auto"/>
              <w:left w:val="single" w:sz="4" w:space="0" w:color="auto"/>
              <w:bottom w:val="single" w:sz="4" w:space="0" w:color="auto"/>
              <w:right w:val="single" w:sz="4" w:space="0" w:color="auto"/>
            </w:tcBorders>
          </w:tcPr>
          <w:p w14:paraId="7B97D20C"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A62100C"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6F0E4F3C"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r>
      <w:tr w:rsidR="00967958" w:rsidRPr="00180E85" w14:paraId="5BE34184" w14:textId="77777777" w:rsidTr="00F22648">
        <w:tc>
          <w:tcPr>
            <w:tcW w:w="533" w:type="dxa"/>
            <w:tcBorders>
              <w:top w:val="single" w:sz="4" w:space="0" w:color="auto"/>
              <w:left w:val="single" w:sz="4" w:space="0" w:color="auto"/>
              <w:bottom w:val="single" w:sz="4" w:space="0" w:color="auto"/>
              <w:right w:val="single" w:sz="4" w:space="0" w:color="auto"/>
            </w:tcBorders>
            <w:hideMark/>
          </w:tcPr>
          <w:p w14:paraId="6578EAEB"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2.</w:t>
            </w:r>
          </w:p>
        </w:tc>
        <w:tc>
          <w:tcPr>
            <w:tcW w:w="3403" w:type="dxa"/>
            <w:tcBorders>
              <w:top w:val="single" w:sz="4" w:space="0" w:color="auto"/>
              <w:left w:val="single" w:sz="4" w:space="0" w:color="auto"/>
              <w:bottom w:val="single" w:sz="4" w:space="0" w:color="auto"/>
              <w:right w:val="single" w:sz="4" w:space="0" w:color="auto"/>
            </w:tcBorders>
          </w:tcPr>
          <w:p w14:paraId="6AD938E6"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2A68AF3D"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0D178F5B"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r>
      <w:tr w:rsidR="00967958" w:rsidRPr="00180E85" w14:paraId="5A27ADD9" w14:textId="77777777" w:rsidTr="00F22648">
        <w:tc>
          <w:tcPr>
            <w:tcW w:w="533" w:type="dxa"/>
            <w:tcBorders>
              <w:top w:val="single" w:sz="4" w:space="0" w:color="auto"/>
              <w:left w:val="single" w:sz="4" w:space="0" w:color="auto"/>
              <w:bottom w:val="single" w:sz="4" w:space="0" w:color="auto"/>
              <w:right w:val="single" w:sz="4" w:space="0" w:color="auto"/>
            </w:tcBorders>
            <w:hideMark/>
          </w:tcPr>
          <w:p w14:paraId="38554C48"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3.</w:t>
            </w:r>
          </w:p>
        </w:tc>
        <w:tc>
          <w:tcPr>
            <w:tcW w:w="3403" w:type="dxa"/>
            <w:tcBorders>
              <w:top w:val="single" w:sz="4" w:space="0" w:color="auto"/>
              <w:left w:val="single" w:sz="4" w:space="0" w:color="auto"/>
              <w:bottom w:val="single" w:sz="4" w:space="0" w:color="auto"/>
              <w:right w:val="single" w:sz="4" w:space="0" w:color="auto"/>
            </w:tcBorders>
          </w:tcPr>
          <w:p w14:paraId="3B5C2C24"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A162D94"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1FDF7211"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r>
      <w:tr w:rsidR="00967958" w:rsidRPr="00180E85" w14:paraId="018B4B73" w14:textId="77777777" w:rsidTr="00F22648">
        <w:tc>
          <w:tcPr>
            <w:tcW w:w="533" w:type="dxa"/>
            <w:tcBorders>
              <w:top w:val="single" w:sz="4" w:space="0" w:color="auto"/>
              <w:left w:val="single" w:sz="4" w:space="0" w:color="auto"/>
              <w:bottom w:val="single" w:sz="4" w:space="0" w:color="auto"/>
              <w:right w:val="single" w:sz="4" w:space="0" w:color="auto"/>
            </w:tcBorders>
            <w:hideMark/>
          </w:tcPr>
          <w:p w14:paraId="3F453619"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4.</w:t>
            </w:r>
          </w:p>
        </w:tc>
        <w:tc>
          <w:tcPr>
            <w:tcW w:w="3403" w:type="dxa"/>
            <w:tcBorders>
              <w:top w:val="single" w:sz="4" w:space="0" w:color="auto"/>
              <w:left w:val="single" w:sz="4" w:space="0" w:color="auto"/>
              <w:bottom w:val="single" w:sz="4" w:space="0" w:color="auto"/>
              <w:right w:val="single" w:sz="4" w:space="0" w:color="auto"/>
            </w:tcBorders>
          </w:tcPr>
          <w:p w14:paraId="5D3935DF"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6D48F37"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53871DB3"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r>
      <w:tr w:rsidR="00967958" w:rsidRPr="00180E85" w14:paraId="5CD069DA" w14:textId="77777777" w:rsidTr="00F22648">
        <w:tc>
          <w:tcPr>
            <w:tcW w:w="533" w:type="dxa"/>
            <w:tcBorders>
              <w:top w:val="single" w:sz="4" w:space="0" w:color="auto"/>
              <w:left w:val="single" w:sz="4" w:space="0" w:color="auto"/>
              <w:bottom w:val="single" w:sz="4" w:space="0" w:color="auto"/>
              <w:right w:val="single" w:sz="4" w:space="0" w:color="auto"/>
            </w:tcBorders>
            <w:hideMark/>
          </w:tcPr>
          <w:p w14:paraId="57DA3213"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5.</w:t>
            </w:r>
          </w:p>
        </w:tc>
        <w:tc>
          <w:tcPr>
            <w:tcW w:w="3403" w:type="dxa"/>
            <w:tcBorders>
              <w:top w:val="single" w:sz="4" w:space="0" w:color="auto"/>
              <w:left w:val="single" w:sz="4" w:space="0" w:color="auto"/>
              <w:bottom w:val="single" w:sz="4" w:space="0" w:color="auto"/>
              <w:right w:val="single" w:sz="4" w:space="0" w:color="auto"/>
            </w:tcBorders>
          </w:tcPr>
          <w:p w14:paraId="68BFDEB0"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23CEFECD"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5711B16C"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r>
      <w:tr w:rsidR="00967958" w:rsidRPr="00180E85" w14:paraId="46D097E5" w14:textId="77777777" w:rsidTr="00F22648">
        <w:tc>
          <w:tcPr>
            <w:tcW w:w="533" w:type="dxa"/>
            <w:tcBorders>
              <w:top w:val="single" w:sz="4" w:space="0" w:color="auto"/>
              <w:left w:val="single" w:sz="4" w:space="0" w:color="auto"/>
              <w:bottom w:val="single" w:sz="4" w:space="0" w:color="auto"/>
              <w:right w:val="single" w:sz="4" w:space="0" w:color="auto"/>
            </w:tcBorders>
            <w:hideMark/>
          </w:tcPr>
          <w:p w14:paraId="4279C66F"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w:t>
            </w:r>
          </w:p>
        </w:tc>
        <w:tc>
          <w:tcPr>
            <w:tcW w:w="3403" w:type="dxa"/>
            <w:tcBorders>
              <w:top w:val="single" w:sz="4" w:space="0" w:color="auto"/>
              <w:left w:val="single" w:sz="4" w:space="0" w:color="auto"/>
              <w:bottom w:val="single" w:sz="4" w:space="0" w:color="auto"/>
              <w:right w:val="single" w:sz="4" w:space="0" w:color="auto"/>
            </w:tcBorders>
          </w:tcPr>
          <w:p w14:paraId="54BE5BED"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25D97781"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22CA52A0"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r>
    </w:tbl>
    <w:p w14:paraId="4B6008E1"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p w14:paraId="3E416DAA" w14:textId="77777777" w:rsidR="00967958" w:rsidRPr="00180E85" w:rsidRDefault="00967958" w:rsidP="00B50E88">
      <w:pPr>
        <w:keepNext/>
        <w:keepLines/>
        <w:tabs>
          <w:tab w:val="left" w:pos="284"/>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b/>
          <w:sz w:val="20"/>
          <w:szCs w:val="20"/>
          <w:lang w:eastAsia="sl-SI"/>
        </w:rPr>
        <w:t>IZJAVLJAMO</w:t>
      </w:r>
      <w:r w:rsidRPr="00180E85">
        <w:rPr>
          <w:rFonts w:ascii="Tahoma" w:eastAsia="Times New Roman" w:hAnsi="Tahoma" w:cs="Tahoma"/>
          <w:sz w:val="20"/>
          <w:szCs w:val="20"/>
          <w:lang w:eastAsia="sl-SI"/>
        </w:rPr>
        <w:t xml:space="preserve">, da so pri lastništvu zgoraj navedenega ponudnika udeležene naslednje </w:t>
      </w:r>
      <w:r w:rsidRPr="00180E85">
        <w:rPr>
          <w:rFonts w:ascii="Tahoma" w:eastAsia="Times New Roman" w:hAnsi="Tahoma" w:cs="Tahoma"/>
          <w:sz w:val="20"/>
          <w:szCs w:val="20"/>
          <w:u w:val="single"/>
          <w:lang w:eastAsia="sl-SI"/>
        </w:rPr>
        <w:t>fizične osebe</w:t>
      </w:r>
      <w:r w:rsidRPr="00180E85">
        <w:rPr>
          <w:rFonts w:ascii="Tahoma" w:eastAsia="Times New Roman" w:hAnsi="Tahoma" w:cs="Tahoma"/>
          <w:sz w:val="20"/>
          <w:szCs w:val="20"/>
          <w:lang w:eastAsia="sl-SI"/>
        </w:rPr>
        <w:t>, vključno z udeležbo tihih družbenikov:</w:t>
      </w:r>
    </w:p>
    <w:p w14:paraId="6F18E8FF" w14:textId="77777777" w:rsidR="00967958" w:rsidRPr="00180E85" w:rsidRDefault="00967958" w:rsidP="00B50E88">
      <w:pPr>
        <w:keepNext/>
        <w:keepLines/>
        <w:tabs>
          <w:tab w:val="left" w:pos="284"/>
        </w:tabs>
        <w:spacing w:after="0" w:line="240" w:lineRule="auto"/>
        <w:jc w:val="both"/>
        <w:rPr>
          <w:rFonts w:ascii="Tahoma" w:eastAsia="Times New Roman" w:hAnsi="Tahoma" w:cs="Tahoma"/>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967958" w:rsidRPr="00180E85" w14:paraId="21996F8C" w14:textId="77777777" w:rsidTr="00F22648">
        <w:tc>
          <w:tcPr>
            <w:tcW w:w="534" w:type="dxa"/>
            <w:tcBorders>
              <w:top w:val="single" w:sz="4" w:space="0" w:color="auto"/>
              <w:left w:val="single" w:sz="4" w:space="0" w:color="auto"/>
              <w:bottom w:val="single" w:sz="4" w:space="0" w:color="auto"/>
              <w:right w:val="single" w:sz="4" w:space="0" w:color="auto"/>
            </w:tcBorders>
            <w:hideMark/>
          </w:tcPr>
          <w:p w14:paraId="29AF8177"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4D066B66"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0A53189A"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30E378AE"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Delež lastništva v %</w:t>
            </w:r>
          </w:p>
        </w:tc>
      </w:tr>
      <w:tr w:rsidR="00967958" w:rsidRPr="00180E85" w14:paraId="47658BC3" w14:textId="77777777" w:rsidTr="00F22648">
        <w:tc>
          <w:tcPr>
            <w:tcW w:w="534" w:type="dxa"/>
            <w:tcBorders>
              <w:top w:val="single" w:sz="4" w:space="0" w:color="auto"/>
              <w:left w:val="single" w:sz="4" w:space="0" w:color="auto"/>
              <w:bottom w:val="single" w:sz="4" w:space="0" w:color="auto"/>
              <w:right w:val="single" w:sz="4" w:space="0" w:color="auto"/>
            </w:tcBorders>
            <w:hideMark/>
          </w:tcPr>
          <w:p w14:paraId="16591A84"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1.</w:t>
            </w:r>
          </w:p>
        </w:tc>
        <w:tc>
          <w:tcPr>
            <w:tcW w:w="3402" w:type="dxa"/>
            <w:tcBorders>
              <w:top w:val="single" w:sz="4" w:space="0" w:color="auto"/>
              <w:left w:val="single" w:sz="4" w:space="0" w:color="auto"/>
              <w:bottom w:val="single" w:sz="4" w:space="0" w:color="auto"/>
              <w:right w:val="single" w:sz="4" w:space="0" w:color="auto"/>
            </w:tcBorders>
          </w:tcPr>
          <w:p w14:paraId="735AE675"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14812AA"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4500B67C"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r>
      <w:tr w:rsidR="00967958" w:rsidRPr="00180E85" w14:paraId="2748A2C3" w14:textId="77777777" w:rsidTr="00F22648">
        <w:tc>
          <w:tcPr>
            <w:tcW w:w="534" w:type="dxa"/>
            <w:tcBorders>
              <w:top w:val="single" w:sz="4" w:space="0" w:color="auto"/>
              <w:left w:val="single" w:sz="4" w:space="0" w:color="auto"/>
              <w:bottom w:val="single" w:sz="4" w:space="0" w:color="auto"/>
              <w:right w:val="single" w:sz="4" w:space="0" w:color="auto"/>
            </w:tcBorders>
            <w:hideMark/>
          </w:tcPr>
          <w:p w14:paraId="1DAF9F8B"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2.</w:t>
            </w:r>
          </w:p>
        </w:tc>
        <w:tc>
          <w:tcPr>
            <w:tcW w:w="3402" w:type="dxa"/>
            <w:tcBorders>
              <w:top w:val="single" w:sz="4" w:space="0" w:color="auto"/>
              <w:left w:val="single" w:sz="4" w:space="0" w:color="auto"/>
              <w:bottom w:val="single" w:sz="4" w:space="0" w:color="auto"/>
              <w:right w:val="single" w:sz="4" w:space="0" w:color="auto"/>
            </w:tcBorders>
          </w:tcPr>
          <w:p w14:paraId="758859F4"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AEFEA44"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30FAF9A9"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r>
      <w:tr w:rsidR="00967958" w:rsidRPr="00180E85" w14:paraId="0E520B0D" w14:textId="77777777" w:rsidTr="00F22648">
        <w:tc>
          <w:tcPr>
            <w:tcW w:w="534" w:type="dxa"/>
            <w:tcBorders>
              <w:top w:val="single" w:sz="4" w:space="0" w:color="auto"/>
              <w:left w:val="single" w:sz="4" w:space="0" w:color="auto"/>
              <w:bottom w:val="single" w:sz="4" w:space="0" w:color="auto"/>
              <w:right w:val="single" w:sz="4" w:space="0" w:color="auto"/>
            </w:tcBorders>
            <w:hideMark/>
          </w:tcPr>
          <w:p w14:paraId="2898C891"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3.</w:t>
            </w:r>
          </w:p>
        </w:tc>
        <w:tc>
          <w:tcPr>
            <w:tcW w:w="3402" w:type="dxa"/>
            <w:tcBorders>
              <w:top w:val="single" w:sz="4" w:space="0" w:color="auto"/>
              <w:left w:val="single" w:sz="4" w:space="0" w:color="auto"/>
              <w:bottom w:val="single" w:sz="4" w:space="0" w:color="auto"/>
              <w:right w:val="single" w:sz="4" w:space="0" w:color="auto"/>
            </w:tcBorders>
          </w:tcPr>
          <w:p w14:paraId="08531F39"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7E17830"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1FCCC944"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r>
      <w:tr w:rsidR="00967958" w:rsidRPr="00180E85" w14:paraId="34872832" w14:textId="77777777" w:rsidTr="00F22648">
        <w:tc>
          <w:tcPr>
            <w:tcW w:w="534" w:type="dxa"/>
            <w:tcBorders>
              <w:top w:val="single" w:sz="4" w:space="0" w:color="auto"/>
              <w:left w:val="single" w:sz="4" w:space="0" w:color="auto"/>
              <w:bottom w:val="single" w:sz="4" w:space="0" w:color="auto"/>
              <w:right w:val="single" w:sz="4" w:space="0" w:color="auto"/>
            </w:tcBorders>
            <w:hideMark/>
          </w:tcPr>
          <w:p w14:paraId="7C7EA0ED"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4.</w:t>
            </w:r>
          </w:p>
        </w:tc>
        <w:tc>
          <w:tcPr>
            <w:tcW w:w="3402" w:type="dxa"/>
            <w:tcBorders>
              <w:top w:val="single" w:sz="4" w:space="0" w:color="auto"/>
              <w:left w:val="single" w:sz="4" w:space="0" w:color="auto"/>
              <w:bottom w:val="single" w:sz="4" w:space="0" w:color="auto"/>
              <w:right w:val="single" w:sz="4" w:space="0" w:color="auto"/>
            </w:tcBorders>
          </w:tcPr>
          <w:p w14:paraId="20F08E93"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79A5539"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06C451EA"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r>
      <w:tr w:rsidR="00967958" w:rsidRPr="00180E85" w14:paraId="539B6C7A" w14:textId="77777777" w:rsidTr="00F22648">
        <w:tc>
          <w:tcPr>
            <w:tcW w:w="534" w:type="dxa"/>
            <w:tcBorders>
              <w:top w:val="single" w:sz="4" w:space="0" w:color="auto"/>
              <w:left w:val="single" w:sz="4" w:space="0" w:color="auto"/>
              <w:bottom w:val="single" w:sz="4" w:space="0" w:color="auto"/>
              <w:right w:val="single" w:sz="4" w:space="0" w:color="auto"/>
            </w:tcBorders>
            <w:hideMark/>
          </w:tcPr>
          <w:p w14:paraId="401DC3C1"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5.</w:t>
            </w:r>
          </w:p>
        </w:tc>
        <w:tc>
          <w:tcPr>
            <w:tcW w:w="3402" w:type="dxa"/>
            <w:tcBorders>
              <w:top w:val="single" w:sz="4" w:space="0" w:color="auto"/>
              <w:left w:val="single" w:sz="4" w:space="0" w:color="auto"/>
              <w:bottom w:val="single" w:sz="4" w:space="0" w:color="auto"/>
              <w:right w:val="single" w:sz="4" w:space="0" w:color="auto"/>
            </w:tcBorders>
          </w:tcPr>
          <w:p w14:paraId="50EBA8CA"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BB739E0"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3F34472D"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r>
      <w:tr w:rsidR="00967958" w:rsidRPr="00180E85" w14:paraId="0D3670EB" w14:textId="77777777" w:rsidTr="00F22648">
        <w:tc>
          <w:tcPr>
            <w:tcW w:w="534" w:type="dxa"/>
            <w:tcBorders>
              <w:top w:val="single" w:sz="4" w:space="0" w:color="auto"/>
              <w:left w:val="single" w:sz="4" w:space="0" w:color="auto"/>
              <w:bottom w:val="single" w:sz="4" w:space="0" w:color="auto"/>
              <w:right w:val="single" w:sz="4" w:space="0" w:color="auto"/>
            </w:tcBorders>
            <w:hideMark/>
          </w:tcPr>
          <w:p w14:paraId="0C9D6A14"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w:t>
            </w:r>
          </w:p>
        </w:tc>
        <w:tc>
          <w:tcPr>
            <w:tcW w:w="3402" w:type="dxa"/>
            <w:tcBorders>
              <w:top w:val="single" w:sz="4" w:space="0" w:color="auto"/>
              <w:left w:val="single" w:sz="4" w:space="0" w:color="auto"/>
              <w:bottom w:val="single" w:sz="4" w:space="0" w:color="auto"/>
              <w:right w:val="single" w:sz="4" w:space="0" w:color="auto"/>
            </w:tcBorders>
          </w:tcPr>
          <w:p w14:paraId="0DFB2802"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73A84AD"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1B00EAA5"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r>
    </w:tbl>
    <w:p w14:paraId="7C96AAF4"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p w14:paraId="3B294CB3" w14:textId="77777777" w:rsidR="00967958" w:rsidRPr="00180E85" w:rsidRDefault="00967958" w:rsidP="00B50E88">
      <w:pPr>
        <w:keepNext/>
        <w:keepLines/>
        <w:tabs>
          <w:tab w:val="left" w:pos="284"/>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b/>
          <w:sz w:val="20"/>
          <w:szCs w:val="20"/>
          <w:lang w:eastAsia="sl-SI"/>
        </w:rPr>
        <w:t>IZJAVLJAMO</w:t>
      </w:r>
      <w:r w:rsidRPr="00180E85">
        <w:rPr>
          <w:rFonts w:ascii="Tahoma" w:eastAsia="Times New Roman" w:hAnsi="Tahoma" w:cs="Tahoma"/>
          <w:sz w:val="20"/>
          <w:szCs w:val="20"/>
          <w:lang w:eastAsia="sl-SI"/>
        </w:rPr>
        <w:t xml:space="preserve">, da so skladno z določbami zakona, ki ureja gospodarske družbe, </w:t>
      </w:r>
      <w:r w:rsidRPr="00180E85">
        <w:rPr>
          <w:rFonts w:ascii="Tahoma" w:eastAsia="Times New Roman" w:hAnsi="Tahoma" w:cs="Tahoma"/>
          <w:sz w:val="20"/>
          <w:szCs w:val="20"/>
          <w:u w:val="single"/>
          <w:lang w:eastAsia="sl-SI"/>
        </w:rPr>
        <w:t>povezane družbe</w:t>
      </w:r>
      <w:r w:rsidRPr="00180E85">
        <w:rPr>
          <w:rFonts w:ascii="Tahoma" w:eastAsia="Times New Roman" w:hAnsi="Tahoma" w:cs="Tahoma"/>
          <w:sz w:val="20"/>
          <w:szCs w:val="20"/>
          <w:lang w:eastAsia="sl-SI"/>
        </w:rPr>
        <w:t xml:space="preserve"> z zgoraj navedenim ponudnikom, naslednji gospodarski subjekti:</w:t>
      </w:r>
    </w:p>
    <w:p w14:paraId="3A7044D2" w14:textId="77777777" w:rsidR="00967958" w:rsidRPr="00180E85" w:rsidRDefault="00967958" w:rsidP="00B50E88">
      <w:pPr>
        <w:keepNext/>
        <w:keepLines/>
        <w:tabs>
          <w:tab w:val="left" w:pos="284"/>
        </w:tabs>
        <w:spacing w:after="0" w:line="240" w:lineRule="auto"/>
        <w:jc w:val="both"/>
        <w:rPr>
          <w:rFonts w:ascii="Tahoma" w:eastAsia="Times New Roman" w:hAnsi="Tahoma" w:cs="Tahoma"/>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8"/>
        <w:gridCol w:w="1853"/>
      </w:tblGrid>
      <w:tr w:rsidR="00967958" w:rsidRPr="00180E85" w14:paraId="0E303625" w14:textId="77777777" w:rsidTr="00F22648">
        <w:tc>
          <w:tcPr>
            <w:tcW w:w="533" w:type="dxa"/>
            <w:tcBorders>
              <w:top w:val="single" w:sz="4" w:space="0" w:color="auto"/>
              <w:left w:val="single" w:sz="4" w:space="0" w:color="auto"/>
              <w:bottom w:val="single" w:sz="4" w:space="0" w:color="auto"/>
              <w:right w:val="single" w:sz="4" w:space="0" w:color="auto"/>
            </w:tcBorders>
            <w:hideMark/>
          </w:tcPr>
          <w:p w14:paraId="000D054F"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0E915316"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782D2CFC"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7823BDAB"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Matična številka</w:t>
            </w:r>
          </w:p>
        </w:tc>
      </w:tr>
      <w:tr w:rsidR="00967958" w:rsidRPr="00180E85" w14:paraId="7FB0BA29" w14:textId="77777777" w:rsidTr="00F22648">
        <w:tc>
          <w:tcPr>
            <w:tcW w:w="533" w:type="dxa"/>
            <w:tcBorders>
              <w:top w:val="single" w:sz="4" w:space="0" w:color="auto"/>
              <w:left w:val="single" w:sz="4" w:space="0" w:color="auto"/>
              <w:bottom w:val="single" w:sz="4" w:space="0" w:color="auto"/>
              <w:right w:val="single" w:sz="4" w:space="0" w:color="auto"/>
            </w:tcBorders>
            <w:hideMark/>
          </w:tcPr>
          <w:p w14:paraId="6A99E801"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1.</w:t>
            </w:r>
          </w:p>
        </w:tc>
        <w:tc>
          <w:tcPr>
            <w:tcW w:w="3376" w:type="dxa"/>
            <w:tcBorders>
              <w:top w:val="single" w:sz="4" w:space="0" w:color="auto"/>
              <w:left w:val="single" w:sz="4" w:space="0" w:color="auto"/>
              <w:bottom w:val="single" w:sz="4" w:space="0" w:color="auto"/>
              <w:right w:val="single" w:sz="4" w:space="0" w:color="auto"/>
            </w:tcBorders>
          </w:tcPr>
          <w:p w14:paraId="2D6661E7"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BC6B834"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21958234"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r>
      <w:tr w:rsidR="00967958" w:rsidRPr="00180E85" w14:paraId="596E9230" w14:textId="77777777" w:rsidTr="00F22648">
        <w:tc>
          <w:tcPr>
            <w:tcW w:w="533" w:type="dxa"/>
            <w:tcBorders>
              <w:top w:val="single" w:sz="4" w:space="0" w:color="auto"/>
              <w:left w:val="single" w:sz="4" w:space="0" w:color="auto"/>
              <w:bottom w:val="single" w:sz="4" w:space="0" w:color="auto"/>
              <w:right w:val="single" w:sz="4" w:space="0" w:color="auto"/>
            </w:tcBorders>
            <w:hideMark/>
          </w:tcPr>
          <w:p w14:paraId="39E2BCB8"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2.</w:t>
            </w:r>
          </w:p>
        </w:tc>
        <w:tc>
          <w:tcPr>
            <w:tcW w:w="3376" w:type="dxa"/>
            <w:tcBorders>
              <w:top w:val="single" w:sz="4" w:space="0" w:color="auto"/>
              <w:left w:val="single" w:sz="4" w:space="0" w:color="auto"/>
              <w:bottom w:val="single" w:sz="4" w:space="0" w:color="auto"/>
              <w:right w:val="single" w:sz="4" w:space="0" w:color="auto"/>
            </w:tcBorders>
          </w:tcPr>
          <w:p w14:paraId="4A6EA234"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11518A0C"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0029AA15"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r>
      <w:tr w:rsidR="00967958" w:rsidRPr="00180E85" w14:paraId="7F28E65C" w14:textId="77777777" w:rsidTr="00F22648">
        <w:tc>
          <w:tcPr>
            <w:tcW w:w="533" w:type="dxa"/>
            <w:tcBorders>
              <w:top w:val="single" w:sz="4" w:space="0" w:color="auto"/>
              <w:left w:val="single" w:sz="4" w:space="0" w:color="auto"/>
              <w:bottom w:val="single" w:sz="4" w:space="0" w:color="auto"/>
              <w:right w:val="single" w:sz="4" w:space="0" w:color="auto"/>
            </w:tcBorders>
            <w:hideMark/>
          </w:tcPr>
          <w:p w14:paraId="01EB1BE0"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3.</w:t>
            </w:r>
          </w:p>
        </w:tc>
        <w:tc>
          <w:tcPr>
            <w:tcW w:w="3376" w:type="dxa"/>
            <w:tcBorders>
              <w:top w:val="single" w:sz="4" w:space="0" w:color="auto"/>
              <w:left w:val="single" w:sz="4" w:space="0" w:color="auto"/>
              <w:bottom w:val="single" w:sz="4" w:space="0" w:color="auto"/>
              <w:right w:val="single" w:sz="4" w:space="0" w:color="auto"/>
            </w:tcBorders>
          </w:tcPr>
          <w:p w14:paraId="33991979"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1372FA2C"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3CF431D7"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r>
      <w:tr w:rsidR="00967958" w:rsidRPr="00180E85" w14:paraId="174042FD" w14:textId="77777777" w:rsidTr="00F22648">
        <w:tc>
          <w:tcPr>
            <w:tcW w:w="533" w:type="dxa"/>
            <w:tcBorders>
              <w:top w:val="single" w:sz="4" w:space="0" w:color="auto"/>
              <w:left w:val="single" w:sz="4" w:space="0" w:color="auto"/>
              <w:bottom w:val="single" w:sz="4" w:space="0" w:color="auto"/>
              <w:right w:val="single" w:sz="4" w:space="0" w:color="auto"/>
            </w:tcBorders>
            <w:hideMark/>
          </w:tcPr>
          <w:p w14:paraId="5F1A4EC8"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4.</w:t>
            </w:r>
          </w:p>
        </w:tc>
        <w:tc>
          <w:tcPr>
            <w:tcW w:w="3376" w:type="dxa"/>
            <w:tcBorders>
              <w:top w:val="single" w:sz="4" w:space="0" w:color="auto"/>
              <w:left w:val="single" w:sz="4" w:space="0" w:color="auto"/>
              <w:bottom w:val="single" w:sz="4" w:space="0" w:color="auto"/>
              <w:right w:val="single" w:sz="4" w:space="0" w:color="auto"/>
            </w:tcBorders>
          </w:tcPr>
          <w:p w14:paraId="0F4D3623"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20228A46"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681F63B0"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r>
      <w:tr w:rsidR="00967958" w:rsidRPr="00180E85" w14:paraId="6EF1A35E" w14:textId="77777777" w:rsidTr="00F22648">
        <w:tc>
          <w:tcPr>
            <w:tcW w:w="533" w:type="dxa"/>
            <w:tcBorders>
              <w:top w:val="single" w:sz="4" w:space="0" w:color="auto"/>
              <w:left w:val="single" w:sz="4" w:space="0" w:color="auto"/>
              <w:bottom w:val="single" w:sz="4" w:space="0" w:color="auto"/>
              <w:right w:val="single" w:sz="4" w:space="0" w:color="auto"/>
            </w:tcBorders>
            <w:hideMark/>
          </w:tcPr>
          <w:p w14:paraId="1756948B"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5.</w:t>
            </w:r>
          </w:p>
        </w:tc>
        <w:tc>
          <w:tcPr>
            <w:tcW w:w="3376" w:type="dxa"/>
            <w:tcBorders>
              <w:top w:val="single" w:sz="4" w:space="0" w:color="auto"/>
              <w:left w:val="single" w:sz="4" w:space="0" w:color="auto"/>
              <w:bottom w:val="single" w:sz="4" w:space="0" w:color="auto"/>
              <w:right w:val="single" w:sz="4" w:space="0" w:color="auto"/>
            </w:tcBorders>
          </w:tcPr>
          <w:p w14:paraId="6F8D478C"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19FEC8C3"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5E68A0E7"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r>
      <w:tr w:rsidR="00967958" w:rsidRPr="00180E85" w14:paraId="3F8ABE62" w14:textId="77777777" w:rsidTr="00F22648">
        <w:tc>
          <w:tcPr>
            <w:tcW w:w="533" w:type="dxa"/>
            <w:tcBorders>
              <w:top w:val="single" w:sz="4" w:space="0" w:color="auto"/>
              <w:left w:val="single" w:sz="4" w:space="0" w:color="auto"/>
              <w:bottom w:val="single" w:sz="4" w:space="0" w:color="auto"/>
              <w:right w:val="single" w:sz="4" w:space="0" w:color="auto"/>
            </w:tcBorders>
            <w:hideMark/>
          </w:tcPr>
          <w:p w14:paraId="47154B1A"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w:t>
            </w:r>
          </w:p>
        </w:tc>
        <w:tc>
          <w:tcPr>
            <w:tcW w:w="3376" w:type="dxa"/>
            <w:tcBorders>
              <w:top w:val="single" w:sz="4" w:space="0" w:color="auto"/>
              <w:left w:val="single" w:sz="4" w:space="0" w:color="auto"/>
              <w:bottom w:val="single" w:sz="4" w:space="0" w:color="auto"/>
              <w:right w:val="single" w:sz="4" w:space="0" w:color="auto"/>
            </w:tcBorders>
          </w:tcPr>
          <w:p w14:paraId="16EF0B53"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6B9231B0"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6289122A"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tc>
      </w:tr>
    </w:tbl>
    <w:p w14:paraId="48B6895F"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p w14:paraId="1DC0DE33" w14:textId="77777777" w:rsidR="00967958" w:rsidRPr="00180E85" w:rsidRDefault="00967958" w:rsidP="00B50E88">
      <w:pPr>
        <w:keepNext/>
        <w:keepLines/>
        <w:tabs>
          <w:tab w:val="left" w:pos="284"/>
        </w:tabs>
        <w:spacing w:after="0" w:line="240" w:lineRule="auto"/>
        <w:jc w:val="both"/>
        <w:rPr>
          <w:rFonts w:ascii="Tahoma" w:eastAsia="Times New Roman" w:hAnsi="Tahoma" w:cs="Tahoma"/>
          <w:sz w:val="20"/>
          <w:szCs w:val="20"/>
          <w:lang w:eastAsia="sl-SI"/>
        </w:rPr>
      </w:pPr>
    </w:p>
    <w:p w14:paraId="0B191875" w14:textId="77777777" w:rsidR="00967958" w:rsidRPr="00180E85" w:rsidRDefault="00967958" w:rsidP="00B50E88">
      <w:pPr>
        <w:keepNext/>
        <w:keepLines/>
        <w:tabs>
          <w:tab w:val="left" w:pos="284"/>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lastRenderedPageBreak/>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CCBF062" w14:textId="77777777" w:rsidR="00967958" w:rsidRPr="00180E85" w:rsidRDefault="00967958" w:rsidP="00B50E88">
      <w:pPr>
        <w:keepNext/>
        <w:keepLines/>
        <w:tabs>
          <w:tab w:val="left" w:pos="284"/>
        </w:tabs>
        <w:spacing w:after="0" w:line="240" w:lineRule="auto"/>
        <w:jc w:val="both"/>
        <w:rPr>
          <w:rFonts w:ascii="Tahoma" w:eastAsia="Times New Roman" w:hAnsi="Tahoma" w:cs="Tahoma"/>
          <w:sz w:val="20"/>
          <w:szCs w:val="20"/>
          <w:lang w:eastAsia="sl-SI"/>
        </w:rPr>
      </w:pPr>
    </w:p>
    <w:p w14:paraId="16D1BC11" w14:textId="1531C10F" w:rsidR="00967958" w:rsidRPr="00180E85" w:rsidRDefault="00967958" w:rsidP="00B50E88">
      <w:pPr>
        <w:keepNext/>
        <w:keepLines/>
        <w:tabs>
          <w:tab w:val="left" w:pos="284"/>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S podpisom te izjave jamčim za točnost in resničnost podatkov ter se zavedam, da je </w:t>
      </w:r>
      <w:r w:rsidR="00C53A34" w:rsidRPr="00180E85">
        <w:rPr>
          <w:rFonts w:ascii="Tahoma" w:eastAsia="Times New Roman" w:hAnsi="Tahoma" w:cs="Tahoma"/>
          <w:sz w:val="20"/>
          <w:szCs w:val="20"/>
          <w:lang w:eastAsia="sl-SI"/>
        </w:rPr>
        <w:t xml:space="preserve">pogodba </w:t>
      </w:r>
      <w:r w:rsidRPr="00180E85">
        <w:rPr>
          <w:rFonts w:ascii="Tahoma" w:eastAsia="Times New Roman" w:hAnsi="Tahoma" w:cs="Tahoma"/>
          <w:sz w:val="20"/>
          <w:szCs w:val="20"/>
          <w:lang w:eastAsia="sl-SI"/>
        </w:rPr>
        <w:t>v primeru lažne izjave ali neresničnih podatkov o dejstvih v izjavi ničen. Zavezujem se, da bom naročnika obvestil o vsaki spremembi posredovanih podatkov.</w:t>
      </w:r>
    </w:p>
    <w:p w14:paraId="07289133"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p w14:paraId="3A570DC5" w14:textId="77777777" w:rsidR="00967958" w:rsidRPr="00180E85" w:rsidRDefault="00967958" w:rsidP="00B50E88">
      <w:pPr>
        <w:keepNext/>
        <w:keepLines/>
        <w:tabs>
          <w:tab w:val="left" w:pos="284"/>
        </w:tabs>
        <w:spacing w:after="0" w:line="240" w:lineRule="auto"/>
        <w:jc w:val="both"/>
        <w:rPr>
          <w:rFonts w:ascii="Tahoma" w:eastAsia="Times New Roman" w:hAnsi="Tahoma" w:cs="Tahoma"/>
          <w:sz w:val="20"/>
          <w:szCs w:val="20"/>
          <w:u w:val="single"/>
          <w:lang w:eastAsia="sl-SI"/>
        </w:rPr>
      </w:pPr>
      <w:r w:rsidRPr="00180E85">
        <w:rPr>
          <w:rFonts w:ascii="Tahoma" w:eastAsia="Times New Roman" w:hAnsi="Tahoma" w:cs="Tahoma"/>
          <w:sz w:val="20"/>
          <w:szCs w:val="20"/>
          <w:u w:val="single"/>
          <w:lang w:eastAsia="sl-SI"/>
        </w:rPr>
        <w:t>Vse izjave podajamo pod kazensko in materialno odgovornostjo.</w:t>
      </w:r>
    </w:p>
    <w:p w14:paraId="38B819E8"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p w14:paraId="09C69CDF"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p w14:paraId="237CC458"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p w14:paraId="048539B1"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p w14:paraId="0602E6FD"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p>
    <w:p w14:paraId="3864276A"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967958" w:rsidRPr="00180E85" w14:paraId="7E23F8F6" w14:textId="77777777" w:rsidTr="00F22648">
        <w:trPr>
          <w:trHeight w:val="235"/>
        </w:trPr>
        <w:tc>
          <w:tcPr>
            <w:tcW w:w="2977" w:type="dxa"/>
            <w:tcBorders>
              <w:bottom w:val="single" w:sz="4" w:space="0" w:color="auto"/>
            </w:tcBorders>
          </w:tcPr>
          <w:p w14:paraId="7548ED7D" w14:textId="77777777" w:rsidR="00967958" w:rsidRPr="00180E85" w:rsidRDefault="00967958" w:rsidP="00B50E88">
            <w:pPr>
              <w:keepNext/>
              <w:keepLines/>
              <w:spacing w:after="0" w:line="240" w:lineRule="auto"/>
              <w:jc w:val="both"/>
              <w:rPr>
                <w:rFonts w:ascii="Tahoma" w:eastAsia="Times New Roman" w:hAnsi="Tahoma" w:cs="Tahoma"/>
                <w:snapToGrid w:val="0"/>
                <w:color w:val="000000"/>
                <w:sz w:val="20"/>
                <w:szCs w:val="20"/>
                <w:lang w:eastAsia="sl-SI"/>
              </w:rPr>
            </w:pPr>
          </w:p>
        </w:tc>
        <w:tc>
          <w:tcPr>
            <w:tcW w:w="2694" w:type="dxa"/>
          </w:tcPr>
          <w:p w14:paraId="09CBC867" w14:textId="77777777" w:rsidR="00967958" w:rsidRPr="00180E85" w:rsidRDefault="00967958" w:rsidP="00B50E88">
            <w:pPr>
              <w:keepNext/>
              <w:keepLines/>
              <w:spacing w:after="0" w:line="240" w:lineRule="auto"/>
              <w:jc w:val="both"/>
              <w:rPr>
                <w:rFonts w:ascii="Tahoma" w:eastAsia="Times New Roman" w:hAnsi="Tahoma" w:cs="Tahoma"/>
                <w:snapToGrid w:val="0"/>
                <w:color w:val="000000"/>
                <w:sz w:val="20"/>
                <w:szCs w:val="20"/>
                <w:lang w:eastAsia="sl-SI"/>
              </w:rPr>
            </w:pPr>
          </w:p>
        </w:tc>
        <w:tc>
          <w:tcPr>
            <w:tcW w:w="3685" w:type="dxa"/>
            <w:tcBorders>
              <w:bottom w:val="single" w:sz="4" w:space="0" w:color="auto"/>
            </w:tcBorders>
          </w:tcPr>
          <w:p w14:paraId="69D3D1C9"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napToGrid w:val="0"/>
                <w:color w:val="000000"/>
                <w:sz w:val="20"/>
                <w:szCs w:val="20"/>
                <w:lang w:eastAsia="sl-SI"/>
              </w:rPr>
            </w:pPr>
          </w:p>
        </w:tc>
      </w:tr>
      <w:tr w:rsidR="00967958" w:rsidRPr="00180E85" w14:paraId="5F1B6C4A" w14:textId="77777777" w:rsidTr="00F22648">
        <w:trPr>
          <w:trHeight w:val="235"/>
        </w:trPr>
        <w:tc>
          <w:tcPr>
            <w:tcW w:w="2977" w:type="dxa"/>
            <w:tcBorders>
              <w:top w:val="single" w:sz="4" w:space="0" w:color="auto"/>
            </w:tcBorders>
          </w:tcPr>
          <w:p w14:paraId="4512F99E" w14:textId="77777777" w:rsidR="00967958" w:rsidRPr="00180E85" w:rsidRDefault="00967958" w:rsidP="00B50E88">
            <w:pPr>
              <w:keepNext/>
              <w:keepLines/>
              <w:spacing w:after="0" w:line="240" w:lineRule="auto"/>
              <w:jc w:val="both"/>
              <w:rPr>
                <w:rFonts w:ascii="Tahoma" w:eastAsia="Times New Roman" w:hAnsi="Tahoma" w:cs="Tahoma"/>
                <w:snapToGrid w:val="0"/>
                <w:color w:val="000000"/>
                <w:sz w:val="20"/>
                <w:szCs w:val="20"/>
                <w:lang w:eastAsia="sl-SI"/>
              </w:rPr>
            </w:pPr>
            <w:r w:rsidRPr="00180E85">
              <w:rPr>
                <w:rFonts w:ascii="Tahoma" w:eastAsia="Times New Roman" w:hAnsi="Tahoma" w:cs="Tahoma"/>
                <w:snapToGrid w:val="0"/>
                <w:color w:val="000000"/>
                <w:sz w:val="20"/>
                <w:szCs w:val="20"/>
                <w:lang w:eastAsia="sl-SI"/>
              </w:rPr>
              <w:t>(kraj, datum)</w:t>
            </w:r>
          </w:p>
        </w:tc>
        <w:tc>
          <w:tcPr>
            <w:tcW w:w="2694" w:type="dxa"/>
          </w:tcPr>
          <w:p w14:paraId="03FEECCE" w14:textId="77777777" w:rsidR="00967958" w:rsidRPr="00180E85" w:rsidRDefault="00967958" w:rsidP="00B50E88">
            <w:pPr>
              <w:keepNext/>
              <w:keepLines/>
              <w:spacing w:after="0" w:line="240" w:lineRule="auto"/>
              <w:jc w:val="center"/>
              <w:rPr>
                <w:rFonts w:ascii="Tahoma" w:eastAsia="Times New Roman" w:hAnsi="Tahoma" w:cs="Tahoma"/>
                <w:snapToGrid w:val="0"/>
                <w:color w:val="000000"/>
                <w:sz w:val="20"/>
                <w:szCs w:val="20"/>
                <w:lang w:eastAsia="sl-SI"/>
              </w:rPr>
            </w:pPr>
            <w:r w:rsidRPr="00180E85">
              <w:rPr>
                <w:rFonts w:ascii="Tahoma" w:eastAsia="Times New Roman" w:hAnsi="Tahoma" w:cs="Tahoma"/>
                <w:snapToGrid w:val="0"/>
                <w:color w:val="000000"/>
                <w:sz w:val="20"/>
                <w:szCs w:val="20"/>
                <w:lang w:eastAsia="sl-SI"/>
              </w:rPr>
              <w:t>žig</w:t>
            </w:r>
          </w:p>
        </w:tc>
        <w:tc>
          <w:tcPr>
            <w:tcW w:w="3685" w:type="dxa"/>
            <w:tcBorders>
              <w:top w:val="single" w:sz="4" w:space="0" w:color="auto"/>
            </w:tcBorders>
          </w:tcPr>
          <w:p w14:paraId="65CF5C79" w14:textId="77777777" w:rsidR="00967958" w:rsidRPr="00180E85" w:rsidRDefault="00967958" w:rsidP="00B50E88">
            <w:pPr>
              <w:keepNext/>
              <w:keepLines/>
              <w:spacing w:after="0" w:line="240" w:lineRule="auto"/>
              <w:jc w:val="both"/>
              <w:rPr>
                <w:rFonts w:ascii="Tahoma" w:eastAsia="Times New Roman" w:hAnsi="Tahoma" w:cs="Tahoma"/>
                <w:snapToGrid w:val="0"/>
                <w:color w:val="000000"/>
                <w:sz w:val="20"/>
                <w:szCs w:val="20"/>
                <w:lang w:eastAsia="sl-SI"/>
              </w:rPr>
            </w:pPr>
            <w:r w:rsidRPr="00180E85">
              <w:rPr>
                <w:rFonts w:ascii="Tahoma" w:eastAsia="Times New Roman" w:hAnsi="Tahoma" w:cs="Tahoma"/>
                <w:snapToGrid w:val="0"/>
                <w:color w:val="000000"/>
                <w:sz w:val="20"/>
                <w:szCs w:val="20"/>
                <w:lang w:eastAsia="sl-SI"/>
              </w:rPr>
              <w:t>(i</w:t>
            </w:r>
            <w:r w:rsidRPr="00180E85">
              <w:rPr>
                <w:rFonts w:ascii="Tahoma" w:hAnsi="Tahoma" w:cs="Tahoma"/>
                <w:snapToGrid w:val="0"/>
                <w:color w:val="000000"/>
                <w:sz w:val="20"/>
                <w:szCs w:val="20"/>
              </w:rPr>
              <w:t xml:space="preserve">me in priimek </w:t>
            </w:r>
            <w:r w:rsidRPr="00180E85">
              <w:rPr>
                <w:rFonts w:ascii="Tahoma" w:eastAsia="Times New Roman" w:hAnsi="Tahoma" w:cs="Tahoma"/>
                <w:snapToGrid w:val="0"/>
                <w:color w:val="000000"/>
                <w:sz w:val="20"/>
                <w:szCs w:val="20"/>
                <w:lang w:eastAsia="sl-SI"/>
              </w:rPr>
              <w:t>odgovorne osebe</w:t>
            </w:r>
            <w:r w:rsidRPr="00180E85">
              <w:rPr>
                <w:rFonts w:ascii="Tahoma" w:hAnsi="Tahoma" w:cs="Tahoma"/>
                <w:snapToGrid w:val="0"/>
                <w:color w:val="000000"/>
                <w:sz w:val="20"/>
                <w:szCs w:val="20"/>
              </w:rPr>
              <w:t xml:space="preserve"> ter podpis gospodarskega subjekta</w:t>
            </w:r>
            <w:r w:rsidRPr="00180E85">
              <w:rPr>
                <w:rFonts w:ascii="Tahoma" w:eastAsia="Times New Roman" w:hAnsi="Tahoma" w:cs="Tahoma"/>
                <w:snapToGrid w:val="0"/>
                <w:color w:val="000000"/>
                <w:sz w:val="20"/>
                <w:szCs w:val="20"/>
                <w:lang w:eastAsia="sl-SI"/>
              </w:rPr>
              <w:t>)</w:t>
            </w:r>
          </w:p>
        </w:tc>
      </w:tr>
    </w:tbl>
    <w:p w14:paraId="3A164706" w14:textId="77777777" w:rsidR="00967958" w:rsidRPr="00180E85" w:rsidRDefault="00967958" w:rsidP="00B50E88">
      <w:pPr>
        <w:keepNext/>
        <w:keepLines/>
        <w:tabs>
          <w:tab w:val="left" w:pos="284"/>
        </w:tabs>
        <w:spacing w:after="0" w:line="240" w:lineRule="auto"/>
        <w:jc w:val="both"/>
        <w:rPr>
          <w:rFonts w:ascii="Tahoma" w:eastAsia="Times New Roman" w:hAnsi="Tahoma" w:cs="Tahoma"/>
          <w:sz w:val="20"/>
          <w:szCs w:val="20"/>
          <w:lang w:eastAsia="sl-SI"/>
        </w:rPr>
      </w:pPr>
    </w:p>
    <w:p w14:paraId="03AF797D" w14:textId="77777777" w:rsidR="00967958" w:rsidRPr="00180E85" w:rsidRDefault="00967958" w:rsidP="00B50E88">
      <w:pPr>
        <w:keepNext/>
        <w:keepLines/>
        <w:tabs>
          <w:tab w:val="left" w:pos="284"/>
        </w:tabs>
        <w:spacing w:after="0" w:line="240" w:lineRule="auto"/>
        <w:jc w:val="both"/>
        <w:rPr>
          <w:rFonts w:ascii="Tahoma" w:eastAsia="Times New Roman" w:hAnsi="Tahoma" w:cs="Tahoma"/>
          <w:sz w:val="20"/>
          <w:szCs w:val="20"/>
          <w:lang w:eastAsia="sl-SI"/>
        </w:rPr>
      </w:pPr>
    </w:p>
    <w:p w14:paraId="7DD46EBF" w14:textId="77777777" w:rsidR="00967958" w:rsidRPr="00180E85" w:rsidRDefault="00967958" w:rsidP="00B50E88">
      <w:pPr>
        <w:keepNext/>
        <w:keepLines/>
        <w:tabs>
          <w:tab w:val="left" w:pos="284"/>
        </w:tabs>
        <w:spacing w:after="0" w:line="240" w:lineRule="auto"/>
        <w:jc w:val="both"/>
        <w:rPr>
          <w:rFonts w:ascii="Tahoma" w:eastAsia="Times New Roman" w:hAnsi="Tahoma" w:cs="Tahoma"/>
          <w:sz w:val="20"/>
          <w:szCs w:val="20"/>
          <w:lang w:eastAsia="sl-SI"/>
        </w:rPr>
      </w:pPr>
    </w:p>
    <w:p w14:paraId="59A99A62" w14:textId="77777777" w:rsidR="00967958" w:rsidRPr="00180E85" w:rsidRDefault="00967958" w:rsidP="00B50E88">
      <w:pPr>
        <w:keepNext/>
        <w:keepLines/>
        <w:tabs>
          <w:tab w:val="left" w:pos="284"/>
        </w:tabs>
        <w:spacing w:after="0" w:line="240" w:lineRule="auto"/>
        <w:jc w:val="both"/>
        <w:rPr>
          <w:rFonts w:ascii="Tahoma" w:eastAsia="Times New Roman" w:hAnsi="Tahoma" w:cs="Tahoma"/>
          <w:sz w:val="20"/>
          <w:szCs w:val="20"/>
          <w:lang w:eastAsia="sl-SI"/>
        </w:rPr>
      </w:pPr>
    </w:p>
    <w:p w14:paraId="5A948B53" w14:textId="77777777" w:rsidR="00967958" w:rsidRPr="00180E85" w:rsidRDefault="00967958" w:rsidP="00B50E88">
      <w:pPr>
        <w:keepNext/>
        <w:keepLines/>
        <w:tabs>
          <w:tab w:val="left" w:pos="284"/>
        </w:tabs>
        <w:spacing w:after="0" w:line="240" w:lineRule="auto"/>
        <w:jc w:val="both"/>
        <w:rPr>
          <w:rFonts w:ascii="Tahoma" w:eastAsia="Times New Roman" w:hAnsi="Tahoma" w:cs="Tahoma"/>
          <w:sz w:val="20"/>
          <w:szCs w:val="20"/>
          <w:lang w:eastAsia="sl-SI"/>
        </w:rPr>
      </w:pPr>
    </w:p>
    <w:p w14:paraId="0FB1D44F" w14:textId="77777777" w:rsidR="00967958" w:rsidRPr="00180E85" w:rsidRDefault="00967958" w:rsidP="00B50E88">
      <w:pPr>
        <w:keepNext/>
        <w:keepLines/>
        <w:tabs>
          <w:tab w:val="left" w:pos="284"/>
        </w:tabs>
        <w:spacing w:after="0" w:line="240" w:lineRule="auto"/>
        <w:jc w:val="both"/>
        <w:rPr>
          <w:rFonts w:ascii="Tahoma" w:eastAsia="Times New Roman" w:hAnsi="Tahoma" w:cs="Tahoma"/>
          <w:sz w:val="20"/>
          <w:szCs w:val="20"/>
          <w:lang w:eastAsia="sl-SI"/>
        </w:rPr>
      </w:pPr>
    </w:p>
    <w:p w14:paraId="342A966B" w14:textId="77777777" w:rsidR="00967958" w:rsidRPr="00180E85" w:rsidRDefault="00967958" w:rsidP="00B50E88">
      <w:pPr>
        <w:keepNext/>
        <w:keepLines/>
        <w:tabs>
          <w:tab w:val="left" w:pos="284"/>
        </w:tabs>
        <w:spacing w:after="0" w:line="240" w:lineRule="auto"/>
        <w:jc w:val="both"/>
        <w:rPr>
          <w:rFonts w:ascii="Tahoma" w:eastAsia="Times New Roman" w:hAnsi="Tahoma" w:cs="Tahoma"/>
          <w:i/>
          <w:sz w:val="18"/>
          <w:szCs w:val="18"/>
          <w:lang w:eastAsia="sl-SI"/>
        </w:rPr>
      </w:pPr>
    </w:p>
    <w:p w14:paraId="60D957CB" w14:textId="77777777" w:rsidR="00967958" w:rsidRPr="00180E85" w:rsidRDefault="00967958" w:rsidP="00B50E88">
      <w:pPr>
        <w:keepNext/>
        <w:keepLines/>
        <w:tabs>
          <w:tab w:val="left" w:pos="284"/>
        </w:tabs>
        <w:spacing w:after="0" w:line="240" w:lineRule="auto"/>
        <w:jc w:val="both"/>
        <w:rPr>
          <w:rFonts w:ascii="Tahoma" w:eastAsia="Times New Roman" w:hAnsi="Tahoma" w:cs="Tahoma"/>
          <w:i/>
          <w:sz w:val="18"/>
          <w:szCs w:val="18"/>
          <w:lang w:eastAsia="sl-SI"/>
        </w:rPr>
      </w:pPr>
    </w:p>
    <w:p w14:paraId="0D09E72F" w14:textId="77777777" w:rsidR="00967958" w:rsidRPr="00180E85" w:rsidRDefault="00967958" w:rsidP="00B50E88">
      <w:pPr>
        <w:keepNext/>
        <w:keepLines/>
        <w:tabs>
          <w:tab w:val="left" w:pos="284"/>
        </w:tabs>
        <w:spacing w:after="0" w:line="240" w:lineRule="auto"/>
        <w:jc w:val="both"/>
        <w:rPr>
          <w:rFonts w:ascii="Tahoma" w:eastAsia="Times New Roman" w:hAnsi="Tahoma" w:cs="Tahoma"/>
          <w:i/>
          <w:sz w:val="18"/>
          <w:szCs w:val="18"/>
          <w:lang w:eastAsia="sl-SI"/>
        </w:rPr>
      </w:pPr>
      <w:r w:rsidRPr="00180E85">
        <w:rPr>
          <w:rFonts w:ascii="Tahoma" w:eastAsia="Times New Roman" w:hAnsi="Tahoma" w:cs="Tahoma"/>
          <w:b/>
          <w:i/>
          <w:sz w:val="18"/>
          <w:szCs w:val="18"/>
          <w:lang w:eastAsia="sl-SI"/>
        </w:rPr>
        <w:t>Navodilo:</w:t>
      </w:r>
      <w:r w:rsidRPr="00180E85">
        <w:rPr>
          <w:rFonts w:ascii="Tahoma" w:eastAsia="Times New Roman" w:hAnsi="Tahoma" w:cs="Tahoma"/>
          <w:i/>
          <w:sz w:val="18"/>
          <w:szCs w:val="18"/>
          <w:lang w:eastAsia="sl-SI"/>
        </w:rPr>
        <w:t xml:space="preserve"> </w:t>
      </w:r>
    </w:p>
    <w:p w14:paraId="4FF6A0C8" w14:textId="77777777" w:rsidR="00967958" w:rsidRPr="00180E85" w:rsidRDefault="00967958" w:rsidP="00B50E88">
      <w:pPr>
        <w:keepNext/>
        <w:keepLines/>
        <w:numPr>
          <w:ilvl w:val="0"/>
          <w:numId w:val="3"/>
        </w:numPr>
        <w:tabs>
          <w:tab w:val="num" w:pos="1070"/>
        </w:tabs>
        <w:spacing w:after="0" w:line="240" w:lineRule="auto"/>
        <w:ind w:left="284" w:hanging="284"/>
        <w:jc w:val="both"/>
        <w:rPr>
          <w:rFonts w:ascii="Tahoma" w:eastAsia="Times New Roman" w:hAnsi="Tahoma" w:cs="Tahoma"/>
          <w:i/>
          <w:iCs/>
          <w:sz w:val="18"/>
          <w:szCs w:val="18"/>
          <w:lang w:eastAsia="sl-SI"/>
        </w:rPr>
      </w:pPr>
      <w:r w:rsidRPr="00180E85">
        <w:rPr>
          <w:rFonts w:ascii="Tahoma" w:eastAsia="Times New Roman" w:hAnsi="Tahoma" w:cs="Tahoma"/>
          <w:i/>
          <w:iCs/>
          <w:sz w:val="18"/>
          <w:szCs w:val="18"/>
          <w:lang w:eastAsia="sl-SI"/>
        </w:rPr>
        <w:t xml:space="preserve">Izjavo izpolni in podpiše </w:t>
      </w:r>
      <w:r w:rsidRPr="00180E85">
        <w:rPr>
          <w:rFonts w:ascii="Tahoma" w:eastAsia="Times New Roman" w:hAnsi="Tahoma" w:cs="Tahoma"/>
          <w:i/>
          <w:iCs/>
          <w:sz w:val="18"/>
          <w:szCs w:val="18"/>
          <w:u w:val="single"/>
          <w:lang w:eastAsia="sl-SI"/>
        </w:rPr>
        <w:t>ponudnik</w:t>
      </w:r>
      <w:r w:rsidRPr="00180E85">
        <w:rPr>
          <w:rFonts w:ascii="Tahoma" w:eastAsia="Times New Roman" w:hAnsi="Tahoma" w:cs="Tahoma"/>
          <w:i/>
          <w:iCs/>
          <w:sz w:val="18"/>
          <w:szCs w:val="18"/>
          <w:lang w:eastAsia="sl-SI"/>
        </w:rPr>
        <w:t xml:space="preserve">, kot tudi vsi </w:t>
      </w:r>
      <w:r w:rsidRPr="00180E85">
        <w:rPr>
          <w:rFonts w:ascii="Tahoma" w:eastAsia="Times New Roman" w:hAnsi="Tahoma" w:cs="Tahoma"/>
          <w:i/>
          <w:iCs/>
          <w:sz w:val="18"/>
          <w:szCs w:val="18"/>
          <w:u w:val="single"/>
          <w:lang w:eastAsia="sl-SI"/>
        </w:rPr>
        <w:t>posamezni člani skupine ponudnikov</w:t>
      </w:r>
      <w:r w:rsidRPr="00180E85">
        <w:rPr>
          <w:rFonts w:ascii="Tahoma" w:eastAsia="Times New Roman" w:hAnsi="Tahoma" w:cs="Tahoma"/>
          <w:i/>
          <w:iCs/>
          <w:sz w:val="18"/>
          <w:szCs w:val="18"/>
          <w:lang w:eastAsia="sl-SI"/>
        </w:rPr>
        <w:t xml:space="preserve"> (partnerji) v primeru skupne ponudbe, vsi </w:t>
      </w:r>
      <w:r w:rsidRPr="00180E85">
        <w:rPr>
          <w:rFonts w:ascii="Tahoma" w:eastAsia="Times New Roman" w:hAnsi="Tahoma" w:cs="Tahoma"/>
          <w:i/>
          <w:iCs/>
          <w:sz w:val="18"/>
          <w:szCs w:val="18"/>
          <w:u w:val="single"/>
          <w:lang w:eastAsia="sl-SI"/>
        </w:rPr>
        <w:t>podizvajalci</w:t>
      </w:r>
      <w:r w:rsidRPr="00180E85">
        <w:rPr>
          <w:rFonts w:ascii="Tahoma" w:eastAsia="Times New Roman" w:hAnsi="Tahoma" w:cs="Tahoma"/>
          <w:i/>
          <w:iCs/>
          <w:sz w:val="18"/>
          <w:szCs w:val="18"/>
          <w:lang w:eastAsia="sl-SI"/>
        </w:rPr>
        <w:t xml:space="preserve"> (če ponudnik izvaja javno naročilo s podizvajalci) ter vsi </w:t>
      </w:r>
      <w:r w:rsidRPr="00180E85">
        <w:rPr>
          <w:rFonts w:ascii="Tahoma" w:eastAsia="Times New Roman" w:hAnsi="Tahoma" w:cs="Tahoma"/>
          <w:bCs/>
          <w:i/>
          <w:iCs/>
          <w:sz w:val="18"/>
          <w:szCs w:val="18"/>
          <w:u w:val="single"/>
          <w:lang w:eastAsia="sl-SI"/>
        </w:rPr>
        <w:t>gospodarski subjekti, katerih zmogljivosti uporablja ponudnik</w:t>
      </w:r>
      <w:r w:rsidRPr="00180E85">
        <w:rPr>
          <w:rFonts w:ascii="Tahoma" w:eastAsia="Times New Roman" w:hAnsi="Tahoma" w:cs="Tahoma"/>
          <w:i/>
          <w:iCs/>
          <w:sz w:val="18"/>
          <w:szCs w:val="18"/>
          <w:lang w:eastAsia="sl-SI"/>
        </w:rPr>
        <w:t>.</w:t>
      </w:r>
    </w:p>
    <w:p w14:paraId="43830707" w14:textId="77777777" w:rsidR="00967958" w:rsidRPr="00180E85" w:rsidRDefault="00967958" w:rsidP="00B50E88">
      <w:pPr>
        <w:keepNext/>
        <w:keepLines/>
        <w:tabs>
          <w:tab w:val="left" w:pos="284"/>
        </w:tabs>
        <w:spacing w:after="0" w:line="240" w:lineRule="auto"/>
        <w:jc w:val="both"/>
        <w:rPr>
          <w:rFonts w:ascii="Tahoma" w:eastAsia="Times New Roman" w:hAnsi="Tahoma" w:cs="Tahoma"/>
          <w:i/>
          <w:sz w:val="18"/>
          <w:szCs w:val="18"/>
          <w:lang w:eastAsia="sl-SI"/>
        </w:rPr>
      </w:pPr>
    </w:p>
    <w:p w14:paraId="14B16060" w14:textId="77777777" w:rsidR="00967958" w:rsidRPr="00180E85" w:rsidRDefault="00967958" w:rsidP="00B50E88">
      <w:pPr>
        <w:keepNext/>
        <w:keepLines/>
        <w:tabs>
          <w:tab w:val="left" w:pos="284"/>
        </w:tabs>
        <w:spacing w:after="0" w:line="240" w:lineRule="auto"/>
        <w:jc w:val="both"/>
        <w:rPr>
          <w:rFonts w:ascii="Tahoma" w:eastAsia="Times New Roman" w:hAnsi="Tahoma" w:cs="Tahoma"/>
          <w:i/>
          <w:sz w:val="18"/>
          <w:szCs w:val="18"/>
          <w:lang w:eastAsia="sl-SI"/>
        </w:rPr>
      </w:pPr>
    </w:p>
    <w:p w14:paraId="73CB0BA1" w14:textId="77777777" w:rsidR="00967958" w:rsidRPr="00180E85" w:rsidRDefault="00967958" w:rsidP="00B50E88">
      <w:pPr>
        <w:keepNext/>
        <w:keepLines/>
        <w:tabs>
          <w:tab w:val="left" w:pos="284"/>
        </w:tabs>
        <w:spacing w:after="0" w:line="240" w:lineRule="auto"/>
        <w:jc w:val="both"/>
        <w:rPr>
          <w:rFonts w:ascii="Tahoma" w:eastAsia="Times New Roman" w:hAnsi="Tahoma" w:cs="Tahoma"/>
          <w:bCs/>
          <w:i/>
          <w:sz w:val="18"/>
          <w:szCs w:val="18"/>
          <w:lang w:eastAsia="sl-SI"/>
        </w:rPr>
      </w:pPr>
      <w:r w:rsidRPr="00180E85">
        <w:rPr>
          <w:rFonts w:ascii="Tahoma" w:eastAsia="Times New Roman" w:hAnsi="Tahoma" w:cs="Tahoma"/>
          <w:b/>
          <w:bCs/>
          <w:i/>
          <w:sz w:val="18"/>
          <w:szCs w:val="18"/>
          <w:lang w:eastAsia="sl-SI"/>
        </w:rPr>
        <w:t>Opomba:</w:t>
      </w:r>
      <w:r w:rsidRPr="00180E85">
        <w:rPr>
          <w:rFonts w:ascii="Tahoma" w:eastAsia="Times New Roman" w:hAnsi="Tahoma" w:cs="Tahoma"/>
          <w:bCs/>
          <w:i/>
          <w:sz w:val="18"/>
          <w:szCs w:val="18"/>
          <w:lang w:eastAsia="sl-SI"/>
        </w:rPr>
        <w:t xml:space="preserve"> </w:t>
      </w:r>
    </w:p>
    <w:p w14:paraId="269F806C" w14:textId="77777777" w:rsidR="008B48D4" w:rsidRPr="00180E85" w:rsidRDefault="008B48D4" w:rsidP="008B48D4">
      <w:pPr>
        <w:keepNext/>
        <w:keepLines/>
        <w:numPr>
          <w:ilvl w:val="0"/>
          <w:numId w:val="3"/>
        </w:numPr>
        <w:tabs>
          <w:tab w:val="left" w:pos="284"/>
          <w:tab w:val="num" w:pos="1070"/>
        </w:tabs>
        <w:spacing w:after="0" w:line="240" w:lineRule="auto"/>
        <w:jc w:val="both"/>
        <w:rPr>
          <w:rFonts w:ascii="Tahoma" w:eastAsia="Times New Roman" w:hAnsi="Tahoma" w:cs="Tahoma"/>
          <w:i/>
          <w:iCs/>
          <w:sz w:val="18"/>
          <w:szCs w:val="18"/>
          <w:lang w:eastAsia="sl-SI"/>
        </w:rPr>
      </w:pPr>
      <w:r w:rsidRPr="00180E85">
        <w:rPr>
          <w:rFonts w:ascii="Tahoma" w:eastAsia="Times New Roman" w:hAnsi="Tahoma" w:cs="Tahoma"/>
          <w:i/>
          <w:iCs/>
          <w:sz w:val="18"/>
          <w:szCs w:val="18"/>
          <w:lang w:eastAsia="sl-SI"/>
        </w:rPr>
        <w:t xml:space="preserve">V skladu </w:t>
      </w:r>
      <w:r>
        <w:rPr>
          <w:rFonts w:ascii="Tahoma" w:hAnsi="Tahoma" w:cs="Tahoma"/>
          <w:i/>
          <w:iCs/>
          <w:sz w:val="18"/>
        </w:rPr>
        <w:t xml:space="preserve">s </w:t>
      </w:r>
      <w:r w:rsidRPr="00A679F4">
        <w:rPr>
          <w:rFonts w:ascii="Tahoma" w:hAnsi="Tahoma" w:cs="Tahoma"/>
          <w:i/>
          <w:iCs/>
          <w:sz w:val="18"/>
        </w:rPr>
        <w:t>Sistemskim pojasnilom o dolžnosti razkritja lastništva ponudnika, ki sklepa posel z organi ali organizacijami javnega sektorja št. 06272-2/2012-3 z dne 20. 7. 2022 Komisije za preprečevanje korupcije</w:t>
      </w:r>
      <w:r>
        <w:rPr>
          <w:rFonts w:ascii="Tahoma" w:hAnsi="Tahoma" w:cs="Tahoma"/>
          <w:i/>
          <w:iCs/>
          <w:sz w:val="18"/>
        </w:rPr>
        <w:t xml:space="preserve">, </w:t>
      </w:r>
      <w:r w:rsidRPr="00180E85">
        <w:rPr>
          <w:rFonts w:ascii="Tahoma" w:eastAsia="Times New Roman" w:hAnsi="Tahoma" w:cs="Tahoma"/>
          <w:i/>
          <w:iCs/>
          <w:sz w:val="18"/>
          <w:szCs w:val="18"/>
          <w:lang w:eastAsia="sl-SI"/>
        </w:rPr>
        <w:t>v primeru, ko je ponudnik ali katera od družb v njegovi lastniški strukturi delniška družba,</w:t>
      </w:r>
      <w:r>
        <w:rPr>
          <w:rFonts w:ascii="Tahoma" w:eastAsia="Times New Roman" w:hAnsi="Tahoma" w:cs="Tahoma"/>
          <w:i/>
          <w:iCs/>
          <w:sz w:val="18"/>
          <w:szCs w:val="18"/>
          <w:lang w:eastAsia="sl-SI"/>
        </w:rPr>
        <w:t xml:space="preserve"> </w:t>
      </w:r>
      <w:r w:rsidRPr="00A26E5A">
        <w:rPr>
          <w:rFonts w:ascii="Open Sans" w:eastAsia="Times New Roman" w:hAnsi="Open Sans" w:cs="Open Sans"/>
          <w:i/>
          <w:iCs/>
          <w:sz w:val="18"/>
          <w:szCs w:val="18"/>
          <w:lang w:eastAsia="sl-SI"/>
        </w:rPr>
        <w:t>za izpolnjevanje zakonske obveznosti v tem delu zadostuje, da se v izjavi zajamejo</w:t>
      </w:r>
      <w:r w:rsidRPr="00180E85">
        <w:rPr>
          <w:rFonts w:ascii="Tahoma" w:eastAsia="Times New Roman" w:hAnsi="Tahoma" w:cs="Tahoma"/>
          <w:i/>
          <w:iCs/>
          <w:sz w:val="18"/>
          <w:szCs w:val="18"/>
          <w:lang w:eastAsia="sl-SI"/>
        </w:rPr>
        <w:t xml:space="preserve"> le tist</w:t>
      </w:r>
      <w:r>
        <w:rPr>
          <w:rFonts w:ascii="Tahoma" w:eastAsia="Times New Roman" w:hAnsi="Tahoma" w:cs="Tahoma"/>
          <w:i/>
          <w:iCs/>
          <w:sz w:val="18"/>
          <w:szCs w:val="18"/>
          <w:lang w:eastAsia="sl-SI"/>
        </w:rPr>
        <w:t>i</w:t>
      </w:r>
      <w:r w:rsidRPr="00180E85">
        <w:rPr>
          <w:rFonts w:ascii="Tahoma" w:eastAsia="Times New Roman" w:hAnsi="Tahoma" w:cs="Tahoma"/>
          <w:i/>
          <w:iCs/>
          <w:sz w:val="18"/>
          <w:szCs w:val="18"/>
          <w:lang w:eastAsia="sl-SI"/>
        </w:rPr>
        <w:t xml:space="preserve"> delničarj</w:t>
      </w:r>
      <w:r>
        <w:rPr>
          <w:rFonts w:ascii="Tahoma" w:eastAsia="Times New Roman" w:hAnsi="Tahoma" w:cs="Tahoma"/>
          <w:i/>
          <w:iCs/>
          <w:sz w:val="18"/>
          <w:szCs w:val="18"/>
          <w:lang w:eastAsia="sl-SI"/>
        </w:rPr>
        <w:t>i</w:t>
      </w:r>
      <w:r w:rsidRPr="00180E85">
        <w:rPr>
          <w:rFonts w:ascii="Tahoma" w:eastAsia="Times New Roman" w:hAnsi="Tahoma" w:cs="Tahoma"/>
          <w:i/>
          <w:iCs/>
          <w:sz w:val="18"/>
          <w:szCs w:val="18"/>
          <w:lang w:eastAsia="sl-SI"/>
        </w:rPr>
        <w:t xml:space="preserve"> ponudnika, ki so posredno ali neposredno imetniki več kakor 5 % delnic oziroma so udeleženi z več kakor 5% deležem pri ustanoviteljskih pravicah, upravljanju ali kapitalu delniške družbe. </w:t>
      </w:r>
    </w:p>
    <w:p w14:paraId="3A8C4B42" w14:textId="77777777" w:rsidR="003D41B7" w:rsidRPr="00A26E5A" w:rsidRDefault="003D41B7" w:rsidP="003D41B7">
      <w:pPr>
        <w:pStyle w:val="Odstavekseznama"/>
        <w:numPr>
          <w:ilvl w:val="0"/>
          <w:numId w:val="3"/>
        </w:numPr>
        <w:jc w:val="both"/>
        <w:rPr>
          <w:rFonts w:ascii="Open Sans" w:hAnsi="Open Sans" w:cs="Open Sans"/>
          <w:i/>
          <w:sz w:val="18"/>
        </w:rPr>
      </w:pPr>
      <w:r>
        <w:rPr>
          <w:rFonts w:ascii="Open Sans" w:hAnsi="Open Sans" w:cs="Open Sans"/>
          <w:i/>
          <w:sz w:val="18"/>
        </w:rPr>
        <w:t>*</w:t>
      </w:r>
      <w:r w:rsidRPr="00A26E5A">
        <w:rPr>
          <w:rFonts w:ascii="Tahoma" w:hAnsi="Tahoma" w:cs="Tahoma"/>
          <w:i/>
          <w:sz w:val="18"/>
          <w:szCs w:val="18"/>
        </w:rPr>
        <w:t xml:space="preserve"> </w:t>
      </w:r>
      <w:r w:rsidRPr="00A26E5A">
        <w:rPr>
          <w:rFonts w:ascii="Open Sans" w:hAnsi="Open Sans" w:cs="Open Sans"/>
          <w:i/>
          <w:sz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 </w:t>
      </w:r>
    </w:p>
    <w:p w14:paraId="7D53E4A2" w14:textId="77777777" w:rsidR="00967958" w:rsidRPr="00180E85" w:rsidRDefault="00967958" w:rsidP="00B50E88">
      <w:pPr>
        <w:keepNext/>
        <w:keepLines/>
        <w:spacing w:after="0" w:line="240" w:lineRule="auto"/>
        <w:jc w:val="both"/>
        <w:rPr>
          <w:rFonts w:ascii="Tahoma" w:eastAsia="Times New Roman" w:hAnsi="Tahoma" w:cs="Tahoma"/>
          <w:bCs/>
          <w:i/>
          <w:sz w:val="18"/>
          <w:lang w:eastAsia="sl-SI"/>
        </w:rPr>
      </w:pPr>
      <w:r w:rsidRPr="00180E85">
        <w:rPr>
          <w:rFonts w:ascii="Tahoma" w:eastAsia="Times New Roman" w:hAnsi="Tahoma" w:cs="Tahoma"/>
          <w:i/>
          <w:sz w:val="18"/>
          <w:lang w:eastAsia="sl-SI"/>
        </w:rPr>
        <w:t xml:space="preserve"> </w:t>
      </w:r>
      <w:r w:rsidRPr="00180E85">
        <w:rPr>
          <w:rFonts w:ascii="Tahoma" w:eastAsia="Times New Roman" w:hAnsi="Tahoma" w:cs="Tahoma"/>
          <w:i/>
          <w:sz w:val="18"/>
          <w:lang w:eastAsia="sl-SI"/>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8073"/>
        <w:gridCol w:w="1351"/>
      </w:tblGrid>
      <w:tr w:rsidR="00967958" w:rsidRPr="00180E85" w14:paraId="4068B7E7" w14:textId="77777777" w:rsidTr="00F22648">
        <w:trPr>
          <w:trHeight w:val="339"/>
        </w:trPr>
        <w:tc>
          <w:tcPr>
            <w:tcW w:w="8073" w:type="dxa"/>
            <w:tcBorders>
              <w:top w:val="single" w:sz="4" w:space="0" w:color="000000"/>
              <w:left w:val="single" w:sz="4" w:space="0" w:color="000000"/>
              <w:bottom w:val="single" w:sz="4" w:space="0" w:color="000000"/>
            </w:tcBorders>
          </w:tcPr>
          <w:p w14:paraId="167714B0" w14:textId="77777777" w:rsidR="00967958" w:rsidRPr="00180E85" w:rsidRDefault="00967958" w:rsidP="00B50E88">
            <w:pPr>
              <w:keepNext/>
              <w:keepLines/>
              <w:spacing w:after="0" w:line="240" w:lineRule="auto"/>
              <w:jc w:val="both"/>
              <w:outlineLvl w:val="1"/>
              <w:rPr>
                <w:rFonts w:ascii="Tahoma" w:eastAsia="Times New Roman" w:hAnsi="Tahoma" w:cs="Tahoma"/>
                <w:lang w:eastAsia="sl-SI"/>
              </w:rPr>
            </w:pPr>
            <w:r w:rsidRPr="00180E85">
              <w:rPr>
                <w:rFonts w:ascii="Tahoma" w:eastAsia="Times New Roman" w:hAnsi="Tahoma" w:cs="Tahoma"/>
                <w:b/>
                <w:lang w:eastAsia="sl-SI"/>
              </w:rPr>
              <w:lastRenderedPageBreak/>
              <w:br w:type="page"/>
            </w:r>
            <w:r w:rsidRPr="00180E85">
              <w:rPr>
                <w:rFonts w:ascii="Tahoma" w:eastAsia="Times New Roman" w:hAnsi="Tahoma" w:cs="Tahoma"/>
                <w:b/>
                <w:lang w:eastAsia="sl-SI"/>
              </w:rPr>
              <w:br w:type="page"/>
            </w:r>
            <w:r w:rsidRPr="00180E85">
              <w:rPr>
                <w:rFonts w:ascii="Tahoma" w:eastAsia="Times New Roman" w:hAnsi="Tahoma" w:cs="Tahoma"/>
                <w:b/>
                <w:bCs/>
                <w:sz w:val="20"/>
                <w:lang w:eastAsia="sl-SI"/>
              </w:rPr>
              <w:t>POOBLASTILO ZA PRIDOBITEV DOKAZILA IZ URADNIH EVIDENCE – za fizične osebe</w:t>
            </w:r>
          </w:p>
        </w:tc>
        <w:tc>
          <w:tcPr>
            <w:tcW w:w="1351" w:type="dxa"/>
            <w:tcBorders>
              <w:top w:val="single" w:sz="4" w:space="0" w:color="000000"/>
              <w:left w:val="single" w:sz="4" w:space="0" w:color="808080"/>
              <w:bottom w:val="single" w:sz="4" w:space="0" w:color="000000"/>
              <w:right w:val="single" w:sz="4" w:space="0" w:color="000000"/>
            </w:tcBorders>
          </w:tcPr>
          <w:p w14:paraId="716164E6" w14:textId="77777777" w:rsidR="00967958" w:rsidRPr="00180E85" w:rsidRDefault="00967958" w:rsidP="00B50E88">
            <w:pPr>
              <w:keepNext/>
              <w:keepLines/>
              <w:spacing w:after="0" w:line="240" w:lineRule="auto"/>
              <w:jc w:val="center"/>
              <w:rPr>
                <w:rFonts w:ascii="Tahoma" w:eastAsia="Times New Roman" w:hAnsi="Tahoma" w:cs="Tahoma"/>
                <w:b/>
                <w:lang w:eastAsia="sl-SI"/>
              </w:rPr>
            </w:pPr>
            <w:r w:rsidRPr="00180E85">
              <w:rPr>
                <w:rFonts w:ascii="Tahoma" w:eastAsia="Times New Roman" w:hAnsi="Tahoma" w:cs="Tahoma"/>
                <w:b/>
                <w:i/>
                <w:sz w:val="20"/>
                <w:szCs w:val="20"/>
                <w:lang w:eastAsia="sl-SI"/>
              </w:rPr>
              <w:t>Priloga 3/2</w:t>
            </w:r>
          </w:p>
        </w:tc>
      </w:tr>
    </w:tbl>
    <w:p w14:paraId="0C63E593"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6F6AE4E8"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Ime in priimek _____________________________________________________________________ </w:t>
      </w:r>
    </w:p>
    <w:p w14:paraId="72DC946F"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133765C8"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EMŠO ____________________________________________________________________________</w:t>
      </w:r>
    </w:p>
    <w:p w14:paraId="4F485C15"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260174D6"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20EBFC1A"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Spodaj podpisani/a, ki sem pri gospodarskemu subjektu </w:t>
      </w:r>
    </w:p>
    <w:p w14:paraId="18333A6E"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________________________________________</w:t>
      </w:r>
    </w:p>
    <w:p w14:paraId="00553E4B"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član/ica (ustrezno obkrožiti/označiti):</w:t>
      </w:r>
    </w:p>
    <w:p w14:paraId="61437CCA" w14:textId="77777777" w:rsidR="00967958" w:rsidRPr="00180E85" w:rsidRDefault="00967958" w:rsidP="003F302E">
      <w:pPr>
        <w:keepNext/>
        <w:keepLines/>
        <w:numPr>
          <w:ilvl w:val="0"/>
          <w:numId w:val="11"/>
        </w:numPr>
        <w:tabs>
          <w:tab w:val="left" w:pos="567"/>
          <w:tab w:val="num" w:pos="851"/>
          <w:tab w:val="left" w:pos="993"/>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upravnega organa ali </w:t>
      </w:r>
    </w:p>
    <w:p w14:paraId="75173E67" w14:textId="77777777" w:rsidR="00967958" w:rsidRPr="00180E85" w:rsidRDefault="00967958" w:rsidP="003F302E">
      <w:pPr>
        <w:keepNext/>
        <w:keepLines/>
        <w:numPr>
          <w:ilvl w:val="0"/>
          <w:numId w:val="11"/>
        </w:numPr>
        <w:tabs>
          <w:tab w:val="left" w:pos="567"/>
          <w:tab w:val="num" w:pos="851"/>
          <w:tab w:val="left" w:pos="993"/>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vodstvenega organa ali</w:t>
      </w:r>
    </w:p>
    <w:p w14:paraId="17C1E8A9" w14:textId="77777777" w:rsidR="00967958" w:rsidRPr="00180E85" w:rsidRDefault="00967958" w:rsidP="003F302E">
      <w:pPr>
        <w:keepNext/>
        <w:keepLines/>
        <w:numPr>
          <w:ilvl w:val="0"/>
          <w:numId w:val="11"/>
        </w:numPr>
        <w:tabs>
          <w:tab w:val="left" w:pos="567"/>
          <w:tab w:val="num" w:pos="851"/>
          <w:tab w:val="left" w:pos="993"/>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nadzornega organa </w:t>
      </w:r>
    </w:p>
    <w:p w14:paraId="05075CF6"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oziroma imam pooblastila za (ustrezno obkrožiti/označiti):</w:t>
      </w:r>
    </w:p>
    <w:p w14:paraId="0685FA60" w14:textId="77777777" w:rsidR="00967958" w:rsidRPr="00180E85" w:rsidRDefault="00967958" w:rsidP="003F302E">
      <w:pPr>
        <w:keepNext/>
        <w:keepLines/>
        <w:numPr>
          <w:ilvl w:val="0"/>
          <w:numId w:val="11"/>
        </w:numPr>
        <w:tabs>
          <w:tab w:val="left" w:pos="567"/>
          <w:tab w:val="num" w:pos="851"/>
          <w:tab w:val="left" w:pos="993"/>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njegovo zastopanje ali</w:t>
      </w:r>
    </w:p>
    <w:p w14:paraId="5CE2E068" w14:textId="77777777" w:rsidR="00967958" w:rsidRPr="00180E85" w:rsidRDefault="00967958" w:rsidP="003F302E">
      <w:pPr>
        <w:keepNext/>
        <w:keepLines/>
        <w:numPr>
          <w:ilvl w:val="0"/>
          <w:numId w:val="11"/>
        </w:numPr>
        <w:tabs>
          <w:tab w:val="left" w:pos="567"/>
          <w:tab w:val="num" w:pos="851"/>
          <w:tab w:val="left" w:pos="993"/>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odločanje ali</w:t>
      </w:r>
    </w:p>
    <w:p w14:paraId="06C7E414" w14:textId="77777777" w:rsidR="00967958" w:rsidRPr="00180E85" w:rsidRDefault="00967958" w:rsidP="003F302E">
      <w:pPr>
        <w:keepNext/>
        <w:keepLines/>
        <w:numPr>
          <w:ilvl w:val="0"/>
          <w:numId w:val="11"/>
        </w:numPr>
        <w:tabs>
          <w:tab w:val="left" w:pos="567"/>
          <w:tab w:val="num" w:pos="851"/>
          <w:tab w:val="left" w:pos="993"/>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nadzor v njem,</w:t>
      </w:r>
    </w:p>
    <w:p w14:paraId="3D859521" w14:textId="77777777" w:rsidR="00967958" w:rsidRPr="00180E85" w:rsidRDefault="00967958" w:rsidP="00B50E88">
      <w:pPr>
        <w:keepNext/>
        <w:keepLines/>
        <w:tabs>
          <w:tab w:val="left" w:pos="567"/>
          <w:tab w:val="left" w:pos="993"/>
        </w:tabs>
        <w:spacing w:after="0" w:line="240" w:lineRule="auto"/>
        <w:ind w:left="720"/>
        <w:jc w:val="both"/>
        <w:rPr>
          <w:rFonts w:ascii="Tahoma" w:eastAsia="Times New Roman" w:hAnsi="Tahoma" w:cs="Tahoma"/>
          <w:sz w:val="20"/>
          <w:szCs w:val="20"/>
          <w:lang w:eastAsia="sl-SI"/>
        </w:rPr>
      </w:pPr>
    </w:p>
    <w:p w14:paraId="48B6DFDD"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b/>
          <w:sz w:val="20"/>
          <w:szCs w:val="20"/>
          <w:lang w:eastAsia="sl-SI"/>
        </w:rPr>
        <w:t>pod kazensko in materialno odgovornostjo</w:t>
      </w:r>
      <w:r w:rsidRPr="00180E85">
        <w:rPr>
          <w:rFonts w:ascii="Tahoma" w:eastAsia="Times New Roman" w:hAnsi="Tahoma" w:cs="Tahoma"/>
          <w:sz w:val="20"/>
          <w:szCs w:val="20"/>
          <w:lang w:eastAsia="sl-SI"/>
        </w:rPr>
        <w:t xml:space="preserve"> </w:t>
      </w:r>
    </w:p>
    <w:p w14:paraId="2AB70910" w14:textId="77777777" w:rsidR="00967958" w:rsidRPr="00180E85" w:rsidRDefault="00967958" w:rsidP="00B50E88">
      <w:pPr>
        <w:keepNext/>
        <w:keepLines/>
        <w:tabs>
          <w:tab w:val="left" w:pos="567"/>
          <w:tab w:val="num" w:pos="851"/>
          <w:tab w:val="left" w:pos="993"/>
        </w:tabs>
        <w:spacing w:after="0" w:line="240" w:lineRule="auto"/>
        <w:jc w:val="center"/>
        <w:rPr>
          <w:rFonts w:ascii="Tahoma" w:eastAsia="Times New Roman" w:hAnsi="Tahoma" w:cs="Tahoma"/>
          <w:b/>
          <w:sz w:val="20"/>
          <w:szCs w:val="20"/>
          <w:lang w:eastAsia="sl-SI"/>
        </w:rPr>
      </w:pPr>
    </w:p>
    <w:p w14:paraId="4AE3743E" w14:textId="77777777" w:rsidR="00967958" w:rsidRPr="00180E85" w:rsidRDefault="00967958" w:rsidP="00B50E88">
      <w:pPr>
        <w:keepNext/>
        <w:keepLines/>
        <w:tabs>
          <w:tab w:val="left" w:pos="567"/>
          <w:tab w:val="num" w:pos="851"/>
          <w:tab w:val="left" w:pos="993"/>
        </w:tabs>
        <w:spacing w:after="0" w:line="240" w:lineRule="auto"/>
        <w:jc w:val="center"/>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IZJAVLJAM</w:t>
      </w:r>
    </w:p>
    <w:p w14:paraId="12EF48AA"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00C368F2"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da mi ni bila izrečena pravnomočna sodba, ki ima elemente kaznivih dejanj iz Kazenskega zakonika (Uradni list RS, št. 50/12 – uradno prečiščeno besedilo, 6/16 – popr., 54/15, 38/16, 27/17, 23/20, 91/20, 95/21, 186/21, 105/22 – ZZNŠPP in 16/23; v nadaljnjem besedilu: KZ-1), ki so opredeljena v prvem odstavku 75. člena ZJN-3 </w:t>
      </w:r>
    </w:p>
    <w:p w14:paraId="639DAE74"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333A8E3B"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in</w:t>
      </w:r>
    </w:p>
    <w:p w14:paraId="686F3690" w14:textId="77777777" w:rsidR="00967958" w:rsidRPr="00180E85" w:rsidRDefault="00967958" w:rsidP="00B50E88">
      <w:pPr>
        <w:keepNext/>
        <w:keepLines/>
        <w:tabs>
          <w:tab w:val="left" w:pos="567"/>
          <w:tab w:val="num" w:pos="851"/>
          <w:tab w:val="left" w:pos="993"/>
        </w:tabs>
        <w:spacing w:after="0" w:line="240" w:lineRule="auto"/>
        <w:jc w:val="center"/>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POOBLAŠČAM</w:t>
      </w:r>
    </w:p>
    <w:p w14:paraId="0D8D16F2"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78B5F337" w14:textId="4213B556" w:rsidR="00967958" w:rsidRPr="00180E85" w:rsidRDefault="00967958" w:rsidP="00B50E88">
      <w:pPr>
        <w:keepNext/>
        <w:keepLines/>
        <w:tabs>
          <w:tab w:val="left" w:pos="567"/>
          <w:tab w:val="left" w:pos="851"/>
          <w:tab w:val="left" w:pos="993"/>
        </w:tabs>
        <w:suppressAutoHyphens/>
        <w:spacing w:after="0" w:line="240" w:lineRule="auto"/>
        <w:jc w:val="both"/>
        <w:rPr>
          <w:rFonts w:ascii="Tahoma" w:eastAsia="Times New Roman" w:hAnsi="Tahoma" w:cs="Tahoma"/>
          <w:b/>
          <w:noProof/>
          <w:sz w:val="20"/>
          <w:szCs w:val="20"/>
          <w:lang w:eastAsia="sl-SI"/>
        </w:rPr>
      </w:pPr>
      <w:r w:rsidRPr="00180E85">
        <w:rPr>
          <w:rFonts w:ascii="Tahoma" w:eastAsia="Times New Roman" w:hAnsi="Tahoma" w:cs="Tahoma"/>
          <w:sz w:val="20"/>
          <w:szCs w:val="20"/>
          <w:lang w:eastAsia="sl-SI"/>
        </w:rPr>
        <w:t xml:space="preserve">JAVNI HOLDING Ljubljana, d.o.o., Verovškova ulica 70, 1000 Ljubljana, da za potrebe preverjanja izpolnjevanja pogojev v postopku oddaje javnega naročila št. </w:t>
      </w:r>
      <w:r w:rsidR="008E6A9B" w:rsidRPr="00180E85">
        <w:rPr>
          <w:rFonts w:ascii="Tahoma" w:eastAsia="Times New Roman" w:hAnsi="Tahoma" w:cs="Tahoma"/>
          <w:b/>
          <w:sz w:val="20"/>
          <w:szCs w:val="20"/>
          <w:lang w:eastAsia="sl-SI"/>
        </w:rPr>
        <w:t>ŽALE-16/26 - Zamenjava obstoječe TP 0814 Žale</w:t>
      </w:r>
      <w:r w:rsidRPr="00180E85">
        <w:rPr>
          <w:rFonts w:ascii="Tahoma" w:eastAsia="Times New Roman" w:hAnsi="Tahoma" w:cs="Tahoma"/>
          <w:sz w:val="20"/>
          <w:szCs w:val="20"/>
          <w:lang w:eastAsia="sl-SI"/>
        </w:rPr>
        <w:t>, pridobi podatke za preveritev ponudbe/zahtev iz tč. 3.1. razpisne dokumentacije v enotnem informacijskem sistemu eJN – eDosje v povezavi z devetim odstavkom 77. člena ZJN-3 oziroma od Ministrstva za pravosodje pridobi potrdilo iz kazenske evidence, v kolikor podatkov ne bo mogoče pridobiti v enotnem informacijskem sistemu eJN – eDosje.</w:t>
      </w:r>
    </w:p>
    <w:p w14:paraId="774072BF"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p w14:paraId="7E7F0DA2"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p w14:paraId="6B3AF09E"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967958" w:rsidRPr="00180E85" w14:paraId="5D6A6835" w14:textId="77777777" w:rsidTr="00F22648">
        <w:trPr>
          <w:trHeight w:val="235"/>
        </w:trPr>
        <w:tc>
          <w:tcPr>
            <w:tcW w:w="3402" w:type="dxa"/>
            <w:tcBorders>
              <w:top w:val="single" w:sz="4" w:space="0" w:color="auto"/>
            </w:tcBorders>
          </w:tcPr>
          <w:p w14:paraId="4F2DC579" w14:textId="77777777" w:rsidR="00967958" w:rsidRPr="00180E85" w:rsidRDefault="00967958" w:rsidP="00B50E88">
            <w:pPr>
              <w:keepNext/>
              <w:keepLines/>
              <w:spacing w:after="0" w:line="240" w:lineRule="auto"/>
              <w:jc w:val="center"/>
              <w:rPr>
                <w:rFonts w:ascii="Tahoma" w:eastAsia="Times New Roman" w:hAnsi="Tahoma" w:cs="Tahoma"/>
                <w:snapToGrid w:val="0"/>
                <w:color w:val="000000"/>
                <w:sz w:val="20"/>
                <w:szCs w:val="20"/>
                <w:lang w:eastAsia="sl-SI"/>
              </w:rPr>
            </w:pPr>
            <w:r w:rsidRPr="00180E85">
              <w:rPr>
                <w:rFonts w:ascii="Tahoma" w:eastAsia="Times New Roman" w:hAnsi="Tahoma" w:cs="Tahoma"/>
                <w:snapToGrid w:val="0"/>
                <w:color w:val="000000"/>
                <w:sz w:val="20"/>
                <w:szCs w:val="20"/>
                <w:lang w:eastAsia="sl-SI"/>
              </w:rPr>
              <w:t xml:space="preserve"> (Kraj, datum)</w:t>
            </w:r>
          </w:p>
        </w:tc>
        <w:tc>
          <w:tcPr>
            <w:tcW w:w="2410" w:type="dxa"/>
          </w:tcPr>
          <w:p w14:paraId="29FD9856" w14:textId="77777777" w:rsidR="00967958" w:rsidRPr="00180E85" w:rsidRDefault="00967958" w:rsidP="00B50E88">
            <w:pPr>
              <w:keepNext/>
              <w:keepLines/>
              <w:spacing w:after="0" w:line="240" w:lineRule="auto"/>
              <w:jc w:val="center"/>
              <w:rPr>
                <w:rFonts w:ascii="Tahoma" w:eastAsia="Times New Roman" w:hAnsi="Tahoma" w:cs="Tahoma"/>
                <w:snapToGrid w:val="0"/>
                <w:color w:val="000000"/>
                <w:sz w:val="20"/>
                <w:szCs w:val="20"/>
                <w:lang w:eastAsia="sl-SI"/>
              </w:rPr>
            </w:pPr>
          </w:p>
        </w:tc>
        <w:tc>
          <w:tcPr>
            <w:tcW w:w="3686" w:type="dxa"/>
            <w:tcBorders>
              <w:top w:val="single" w:sz="4" w:space="0" w:color="auto"/>
            </w:tcBorders>
          </w:tcPr>
          <w:p w14:paraId="00C9EBDF" w14:textId="77777777" w:rsidR="00967958" w:rsidRPr="00180E85" w:rsidRDefault="00967958" w:rsidP="00B50E88">
            <w:pPr>
              <w:keepNext/>
              <w:keepLines/>
              <w:spacing w:after="0" w:line="240" w:lineRule="auto"/>
              <w:jc w:val="center"/>
              <w:rPr>
                <w:rFonts w:ascii="Tahoma" w:eastAsia="Times New Roman" w:hAnsi="Tahoma" w:cs="Tahoma"/>
                <w:snapToGrid w:val="0"/>
                <w:color w:val="000000"/>
                <w:sz w:val="20"/>
                <w:szCs w:val="20"/>
                <w:lang w:eastAsia="sl-SI"/>
              </w:rPr>
            </w:pPr>
            <w:r w:rsidRPr="00180E85">
              <w:rPr>
                <w:rFonts w:ascii="Tahoma" w:eastAsia="Times New Roman" w:hAnsi="Tahoma" w:cs="Tahoma"/>
                <w:snapToGrid w:val="0"/>
                <w:color w:val="000000"/>
                <w:sz w:val="20"/>
                <w:szCs w:val="20"/>
                <w:lang w:eastAsia="sl-SI"/>
              </w:rPr>
              <w:t>(Podpis fizične osebe)</w:t>
            </w:r>
          </w:p>
        </w:tc>
      </w:tr>
    </w:tbl>
    <w:p w14:paraId="562C9AD0" w14:textId="77777777" w:rsidR="00967958" w:rsidRDefault="00967958" w:rsidP="00B50E88">
      <w:pPr>
        <w:keepNext/>
        <w:keepLines/>
        <w:tabs>
          <w:tab w:val="left" w:pos="284"/>
        </w:tabs>
        <w:spacing w:after="0" w:line="240" w:lineRule="auto"/>
        <w:jc w:val="both"/>
        <w:rPr>
          <w:rFonts w:ascii="Tahoma" w:eastAsia="Times New Roman" w:hAnsi="Tahoma" w:cs="Tahoma"/>
          <w:sz w:val="20"/>
          <w:szCs w:val="20"/>
          <w:lang w:eastAsia="sl-SI"/>
        </w:rPr>
      </w:pPr>
    </w:p>
    <w:p w14:paraId="5D7476D7" w14:textId="77777777" w:rsidR="00180E85" w:rsidRDefault="00180E85" w:rsidP="00B50E88">
      <w:pPr>
        <w:keepNext/>
        <w:keepLines/>
        <w:tabs>
          <w:tab w:val="left" w:pos="284"/>
        </w:tabs>
        <w:spacing w:after="0" w:line="240" w:lineRule="auto"/>
        <w:jc w:val="both"/>
        <w:rPr>
          <w:rFonts w:ascii="Tahoma" w:eastAsia="Times New Roman" w:hAnsi="Tahoma" w:cs="Tahoma"/>
          <w:sz w:val="20"/>
          <w:szCs w:val="20"/>
          <w:lang w:eastAsia="sl-SI"/>
        </w:rPr>
      </w:pPr>
    </w:p>
    <w:p w14:paraId="117C7EE4" w14:textId="77777777" w:rsidR="00180E85" w:rsidRPr="00180E85" w:rsidRDefault="00180E85" w:rsidP="00B50E88">
      <w:pPr>
        <w:keepNext/>
        <w:keepLines/>
        <w:tabs>
          <w:tab w:val="left" w:pos="284"/>
        </w:tabs>
        <w:spacing w:after="0" w:line="240" w:lineRule="auto"/>
        <w:jc w:val="both"/>
        <w:rPr>
          <w:rFonts w:ascii="Tahoma" w:eastAsia="Times New Roman" w:hAnsi="Tahoma" w:cs="Tahoma"/>
          <w:sz w:val="20"/>
          <w:szCs w:val="20"/>
          <w:lang w:eastAsia="sl-SI"/>
        </w:rPr>
      </w:pPr>
    </w:p>
    <w:p w14:paraId="083BEF8A" w14:textId="77777777" w:rsidR="00967958" w:rsidRPr="00180E85" w:rsidRDefault="00967958" w:rsidP="00B50E88">
      <w:pPr>
        <w:keepNext/>
        <w:keepLines/>
        <w:tabs>
          <w:tab w:val="left" w:pos="284"/>
        </w:tabs>
        <w:spacing w:after="0" w:line="240" w:lineRule="auto"/>
        <w:jc w:val="both"/>
        <w:rPr>
          <w:rFonts w:ascii="Tahoma" w:eastAsia="Times New Roman" w:hAnsi="Tahoma" w:cs="Tahoma"/>
          <w:sz w:val="20"/>
          <w:szCs w:val="20"/>
          <w:lang w:eastAsia="sl-SI"/>
        </w:rPr>
      </w:pPr>
    </w:p>
    <w:p w14:paraId="7E6129AA" w14:textId="77777777" w:rsidR="00967958" w:rsidRPr="00180E85" w:rsidRDefault="00967958" w:rsidP="00B50E88">
      <w:pPr>
        <w:keepNext/>
        <w:keepLines/>
        <w:tabs>
          <w:tab w:val="left" w:pos="284"/>
        </w:tabs>
        <w:spacing w:after="0" w:line="240" w:lineRule="auto"/>
        <w:jc w:val="both"/>
        <w:rPr>
          <w:rFonts w:ascii="Tahoma" w:eastAsia="Times New Roman" w:hAnsi="Tahoma" w:cs="Tahoma"/>
          <w:i/>
          <w:sz w:val="16"/>
          <w:szCs w:val="18"/>
          <w:lang w:eastAsia="sl-SI"/>
        </w:rPr>
      </w:pPr>
      <w:r w:rsidRPr="00180E85">
        <w:rPr>
          <w:rFonts w:ascii="Tahoma" w:eastAsia="Times New Roman" w:hAnsi="Tahoma" w:cs="Tahoma"/>
          <w:b/>
          <w:i/>
          <w:sz w:val="16"/>
          <w:szCs w:val="18"/>
          <w:lang w:eastAsia="sl-SI"/>
        </w:rPr>
        <w:t>Navodilo:</w:t>
      </w:r>
      <w:r w:rsidRPr="00180E85">
        <w:rPr>
          <w:rFonts w:ascii="Tahoma" w:eastAsia="Times New Roman" w:hAnsi="Tahoma" w:cs="Tahoma"/>
          <w:i/>
          <w:sz w:val="16"/>
          <w:szCs w:val="18"/>
          <w:lang w:eastAsia="sl-SI"/>
        </w:rPr>
        <w:t xml:space="preserve"> Izjavo izpolnijo in podpišejo VSE osebe, ki so:</w:t>
      </w:r>
    </w:p>
    <w:p w14:paraId="70886939" w14:textId="77777777" w:rsidR="00967958" w:rsidRPr="00180E85" w:rsidRDefault="00967958" w:rsidP="00B50E88">
      <w:pPr>
        <w:keepNext/>
        <w:keepLines/>
        <w:numPr>
          <w:ilvl w:val="0"/>
          <w:numId w:val="3"/>
        </w:numPr>
        <w:tabs>
          <w:tab w:val="num" w:pos="284"/>
        </w:tabs>
        <w:spacing w:after="0" w:line="240" w:lineRule="auto"/>
        <w:ind w:left="284" w:hanging="284"/>
        <w:jc w:val="both"/>
        <w:rPr>
          <w:rFonts w:ascii="Tahoma" w:eastAsia="Times New Roman" w:hAnsi="Tahoma" w:cs="Tahoma"/>
          <w:i/>
          <w:sz w:val="16"/>
          <w:szCs w:val="18"/>
          <w:lang w:eastAsia="sl-SI"/>
        </w:rPr>
      </w:pPr>
      <w:r w:rsidRPr="00180E85">
        <w:rPr>
          <w:rFonts w:ascii="Tahoma" w:eastAsia="Times New Roman" w:hAnsi="Tahoma" w:cs="Tahoma"/>
          <w:i/>
          <w:sz w:val="16"/>
          <w:szCs w:val="18"/>
          <w:lang w:eastAsia="sl-SI"/>
        </w:rPr>
        <w:t xml:space="preserve">člani upravnega, vodstvenega ali nadzornega organa ponudnika (v primeru skupne ponudbe velja za vse člane skupine ponudnikov – partnerje), podizvajalca </w:t>
      </w:r>
      <w:r w:rsidRPr="00180E85">
        <w:rPr>
          <w:rFonts w:ascii="Tahoma" w:eastAsia="Times New Roman" w:hAnsi="Tahoma" w:cs="Tahoma"/>
          <w:i/>
          <w:iCs/>
          <w:sz w:val="16"/>
          <w:szCs w:val="18"/>
          <w:lang w:eastAsia="sl-SI"/>
        </w:rPr>
        <w:t>oz. subjekt, katerega zmogljivost uporablja ponudnik</w:t>
      </w:r>
      <w:r w:rsidRPr="00180E85">
        <w:rPr>
          <w:rFonts w:ascii="Tahoma" w:eastAsia="Times New Roman" w:hAnsi="Tahoma" w:cs="Tahoma"/>
          <w:i/>
          <w:sz w:val="16"/>
          <w:szCs w:val="18"/>
          <w:lang w:eastAsia="sl-SI"/>
        </w:rPr>
        <w:t xml:space="preserve"> ali</w:t>
      </w:r>
    </w:p>
    <w:p w14:paraId="3C39A352" w14:textId="77777777" w:rsidR="00967958" w:rsidRPr="00180E85" w:rsidRDefault="00967958" w:rsidP="00B50E88">
      <w:pPr>
        <w:keepNext/>
        <w:keepLines/>
        <w:numPr>
          <w:ilvl w:val="0"/>
          <w:numId w:val="3"/>
        </w:numPr>
        <w:tabs>
          <w:tab w:val="num" w:pos="284"/>
        </w:tabs>
        <w:spacing w:after="0" w:line="240" w:lineRule="auto"/>
        <w:ind w:left="284" w:hanging="284"/>
        <w:jc w:val="both"/>
        <w:rPr>
          <w:rFonts w:ascii="Tahoma" w:eastAsia="Times New Roman" w:hAnsi="Tahoma" w:cs="Tahoma"/>
          <w:i/>
          <w:sz w:val="16"/>
          <w:szCs w:val="18"/>
          <w:lang w:eastAsia="sl-SI"/>
        </w:rPr>
      </w:pPr>
      <w:r w:rsidRPr="00180E85">
        <w:rPr>
          <w:rFonts w:ascii="Tahoma" w:eastAsia="Times New Roman" w:hAnsi="Tahoma" w:cs="Tahoma"/>
          <w:i/>
          <w:sz w:val="16"/>
          <w:szCs w:val="18"/>
          <w:lang w:eastAsia="sl-SI"/>
        </w:rPr>
        <w:t>ki imajo pooblastila za njegovo zastopanje ali odločanje ali nadzor v njem.</w:t>
      </w:r>
    </w:p>
    <w:p w14:paraId="0A3B651F" w14:textId="77777777" w:rsidR="00967958" w:rsidRPr="00180E85" w:rsidRDefault="00967958" w:rsidP="00B50E88">
      <w:pPr>
        <w:keepNext/>
        <w:keepLines/>
        <w:tabs>
          <w:tab w:val="left" w:pos="0"/>
        </w:tabs>
        <w:spacing w:after="0" w:line="240" w:lineRule="auto"/>
        <w:jc w:val="both"/>
        <w:rPr>
          <w:rFonts w:ascii="Tahoma" w:eastAsia="Times New Roman" w:hAnsi="Tahoma" w:cs="Tahoma"/>
          <w:i/>
          <w:sz w:val="16"/>
          <w:szCs w:val="18"/>
          <w:lang w:eastAsia="sl-SI"/>
        </w:rPr>
      </w:pPr>
      <w:r w:rsidRPr="00180E85">
        <w:rPr>
          <w:rFonts w:ascii="Tahoma" w:eastAsia="Times New Roman" w:hAnsi="Tahoma" w:cs="Tahoma"/>
          <w:i/>
          <w:sz w:val="16"/>
          <w:szCs w:val="18"/>
          <w:lang w:eastAsia="sl-SI"/>
        </w:rPr>
        <w:t>V kolikor oseba opravlja več funkcij hkrati, ustrezno označi vse funkcije, v katerih nastopa.</w:t>
      </w:r>
    </w:p>
    <w:p w14:paraId="23A3120E" w14:textId="77777777" w:rsidR="00967958" w:rsidRPr="00180E85" w:rsidRDefault="00967958" w:rsidP="00B50E88">
      <w:pPr>
        <w:keepNext/>
        <w:keepLines/>
        <w:spacing w:after="0" w:line="240" w:lineRule="auto"/>
        <w:jc w:val="both"/>
        <w:rPr>
          <w:rFonts w:ascii="Tahoma" w:eastAsia="Times New Roman" w:hAnsi="Tahoma" w:cs="Tahoma"/>
          <w:b/>
          <w:i/>
          <w:sz w:val="16"/>
          <w:szCs w:val="18"/>
          <w:lang w:eastAsia="sl-SI"/>
        </w:rPr>
      </w:pPr>
    </w:p>
    <w:p w14:paraId="6E3F9160" w14:textId="77777777" w:rsidR="00180E85" w:rsidRDefault="00180E85" w:rsidP="00B50E88">
      <w:pPr>
        <w:keepNext/>
        <w:keepLines/>
        <w:spacing w:after="0" w:line="240" w:lineRule="auto"/>
        <w:jc w:val="both"/>
        <w:rPr>
          <w:rFonts w:ascii="Tahoma" w:eastAsia="Times New Roman" w:hAnsi="Tahoma" w:cs="Tahoma"/>
          <w:i/>
          <w:sz w:val="16"/>
          <w:szCs w:val="18"/>
          <w:lang w:eastAsia="sl-SI"/>
        </w:rPr>
      </w:pPr>
    </w:p>
    <w:p w14:paraId="41F87AFA" w14:textId="3385EC70" w:rsidR="00967958" w:rsidRPr="00180E85" w:rsidRDefault="00967958" w:rsidP="00B50E88">
      <w:pPr>
        <w:keepNext/>
        <w:keepLines/>
        <w:spacing w:after="0" w:line="240" w:lineRule="auto"/>
        <w:jc w:val="both"/>
        <w:rPr>
          <w:rFonts w:ascii="Tahoma" w:eastAsia="Times New Roman" w:hAnsi="Tahoma" w:cs="Tahoma"/>
          <w:i/>
          <w:sz w:val="16"/>
          <w:szCs w:val="18"/>
          <w:lang w:eastAsia="sl-SI"/>
        </w:rPr>
      </w:pPr>
      <w:r w:rsidRPr="00180E85">
        <w:rPr>
          <w:rFonts w:ascii="Tahoma" w:eastAsia="Times New Roman" w:hAnsi="Tahoma" w:cs="Tahoma"/>
          <w:i/>
          <w:sz w:val="16"/>
          <w:szCs w:val="18"/>
          <w:lang w:eastAsia="sl-SI"/>
        </w:rPr>
        <w:t>Obrazec se po potrebi fotokopira!</w:t>
      </w:r>
    </w:p>
    <w:p w14:paraId="7492A521" w14:textId="77777777" w:rsidR="00967958" w:rsidRPr="00180E85" w:rsidRDefault="00967958" w:rsidP="00B50E88">
      <w:pPr>
        <w:keepNext/>
        <w:keepLines/>
        <w:spacing w:after="0" w:line="240" w:lineRule="auto"/>
        <w:jc w:val="both"/>
        <w:rPr>
          <w:rFonts w:ascii="Tahoma" w:eastAsia="Times New Roman" w:hAnsi="Tahoma" w:cs="Tahoma"/>
          <w:i/>
          <w:sz w:val="16"/>
          <w:szCs w:val="18"/>
          <w:lang w:eastAsia="sl-SI"/>
        </w:rPr>
      </w:pPr>
    </w:p>
    <w:p w14:paraId="38D5DACD" w14:textId="77777777" w:rsidR="00967958" w:rsidRPr="00180E85" w:rsidRDefault="00967958" w:rsidP="00B50E88">
      <w:pPr>
        <w:keepNext/>
        <w:keepLines/>
        <w:spacing w:after="0" w:line="240" w:lineRule="auto"/>
        <w:jc w:val="both"/>
        <w:rPr>
          <w:rFonts w:ascii="Tahoma" w:eastAsia="Times New Roman" w:hAnsi="Tahoma" w:cs="Tahoma"/>
          <w:i/>
          <w:sz w:val="16"/>
          <w:szCs w:val="18"/>
          <w:lang w:eastAsia="sl-SI"/>
        </w:rPr>
      </w:pPr>
    </w:p>
    <w:p w14:paraId="4F8F3D53" w14:textId="77777777" w:rsidR="00180E85" w:rsidRDefault="00180E85">
      <w: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967958" w:rsidRPr="00180E85" w14:paraId="48EF5751" w14:textId="77777777" w:rsidTr="00F22648">
        <w:tc>
          <w:tcPr>
            <w:tcW w:w="7740" w:type="dxa"/>
            <w:tcBorders>
              <w:top w:val="single" w:sz="4" w:space="0" w:color="000000"/>
              <w:left w:val="single" w:sz="4" w:space="0" w:color="000000"/>
              <w:bottom w:val="single" w:sz="4" w:space="0" w:color="000000"/>
            </w:tcBorders>
          </w:tcPr>
          <w:p w14:paraId="1642A777" w14:textId="28A15038" w:rsidR="00967958" w:rsidRPr="00180E85" w:rsidRDefault="00967958" w:rsidP="00B50E88">
            <w:pPr>
              <w:keepNext/>
              <w:keepLines/>
              <w:spacing w:after="0" w:line="240" w:lineRule="auto"/>
              <w:jc w:val="both"/>
              <w:outlineLvl w:val="1"/>
              <w:rPr>
                <w:rFonts w:ascii="Tahoma" w:eastAsia="Times New Roman" w:hAnsi="Tahoma" w:cs="Tahoma"/>
                <w:b/>
                <w:sz w:val="20"/>
                <w:szCs w:val="20"/>
                <w:lang w:eastAsia="sl-SI"/>
              </w:rPr>
            </w:pPr>
            <w:r w:rsidRPr="00180E85">
              <w:rPr>
                <w:rFonts w:ascii="Tahoma" w:eastAsia="Times New Roman" w:hAnsi="Tahoma" w:cs="Tahoma"/>
                <w:b/>
                <w:sz w:val="20"/>
                <w:szCs w:val="20"/>
                <w:lang w:eastAsia="sl-SI"/>
              </w:rPr>
              <w:lastRenderedPageBreak/>
              <w:br w:type="page"/>
            </w:r>
            <w:r w:rsidRPr="00180E85">
              <w:rPr>
                <w:rFonts w:ascii="Tahoma" w:eastAsia="Times New Roman" w:hAnsi="Tahoma" w:cs="Tahoma"/>
                <w:b/>
                <w:sz w:val="20"/>
                <w:szCs w:val="20"/>
                <w:lang w:eastAsia="sl-SI"/>
              </w:rPr>
              <w:br w:type="page"/>
            </w:r>
            <w:bookmarkStart w:id="24" w:name="_Toc495914071"/>
            <w:r w:rsidRPr="00180E85">
              <w:rPr>
                <w:rFonts w:ascii="Tahoma" w:eastAsia="Times New Roman" w:hAnsi="Tahoma" w:cs="Tahoma"/>
                <w:b/>
                <w:sz w:val="20"/>
                <w:szCs w:val="20"/>
                <w:lang w:eastAsia="sl-SI"/>
              </w:rPr>
              <w:t>UDELEŽBA PODIZVAJALCEV</w:t>
            </w:r>
            <w:bookmarkEnd w:id="24"/>
          </w:p>
        </w:tc>
        <w:tc>
          <w:tcPr>
            <w:tcW w:w="1684" w:type="dxa"/>
            <w:tcBorders>
              <w:top w:val="single" w:sz="4" w:space="0" w:color="000000"/>
              <w:left w:val="single" w:sz="4" w:space="0" w:color="808080"/>
              <w:bottom w:val="single" w:sz="4" w:space="0" w:color="000000"/>
              <w:right w:val="single" w:sz="4" w:space="0" w:color="000000"/>
            </w:tcBorders>
          </w:tcPr>
          <w:p w14:paraId="161F46E4" w14:textId="77777777" w:rsidR="00967958" w:rsidRPr="00180E85" w:rsidRDefault="00967958" w:rsidP="00B50E88">
            <w:pPr>
              <w:keepNext/>
              <w:keepLines/>
              <w:spacing w:after="0" w:line="240" w:lineRule="auto"/>
              <w:jc w:val="both"/>
              <w:outlineLvl w:val="1"/>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Priloga 4/1</w:t>
            </w:r>
          </w:p>
        </w:tc>
      </w:tr>
    </w:tbl>
    <w:p w14:paraId="20F5AB00"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0BADDA0C"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Ponudnik: _____________________________________________________________________</w:t>
      </w:r>
    </w:p>
    <w:p w14:paraId="2792B6EF" w14:textId="77777777" w:rsidR="00967958" w:rsidRDefault="00967958" w:rsidP="00B50E88">
      <w:pPr>
        <w:keepNext/>
        <w:keepLines/>
        <w:spacing w:after="0" w:line="240" w:lineRule="auto"/>
        <w:jc w:val="both"/>
        <w:rPr>
          <w:rFonts w:ascii="Tahoma" w:eastAsia="Times New Roman" w:hAnsi="Tahoma" w:cs="Tahoma"/>
          <w:sz w:val="20"/>
          <w:szCs w:val="20"/>
          <w:lang w:eastAsia="sl-SI"/>
        </w:rPr>
      </w:pPr>
    </w:p>
    <w:p w14:paraId="1EEA47E9" w14:textId="77777777" w:rsidR="00A37DB3" w:rsidRPr="00180E85" w:rsidRDefault="00A37DB3" w:rsidP="00B50E88">
      <w:pPr>
        <w:keepNext/>
        <w:keepLines/>
        <w:spacing w:after="0" w:line="240" w:lineRule="auto"/>
        <w:jc w:val="both"/>
        <w:rPr>
          <w:rFonts w:ascii="Tahoma" w:eastAsia="Times New Roman" w:hAnsi="Tahoma" w:cs="Tahoma"/>
          <w:sz w:val="20"/>
          <w:szCs w:val="20"/>
          <w:lang w:eastAsia="sl-SI"/>
        </w:rPr>
      </w:pPr>
    </w:p>
    <w:p w14:paraId="4280A79F" w14:textId="3F8EB1EC" w:rsidR="00967958" w:rsidRPr="00180E85" w:rsidRDefault="00967958" w:rsidP="00B50E88">
      <w:pPr>
        <w:keepNext/>
        <w:keepLines/>
        <w:spacing w:after="0" w:line="240" w:lineRule="auto"/>
        <w:jc w:val="both"/>
        <w:rPr>
          <w:rFonts w:ascii="Tahoma" w:eastAsia="Times New Roman" w:hAnsi="Tahoma" w:cs="Tahoma"/>
          <w:b/>
          <w:noProof/>
          <w:sz w:val="20"/>
          <w:szCs w:val="20"/>
          <w:lang w:eastAsia="sl-SI"/>
        </w:rPr>
      </w:pPr>
      <w:r w:rsidRPr="00180E85">
        <w:rPr>
          <w:rFonts w:ascii="Tahoma" w:eastAsia="Times New Roman" w:hAnsi="Tahoma" w:cs="Tahoma"/>
          <w:b/>
          <w:sz w:val="20"/>
          <w:szCs w:val="20"/>
        </w:rPr>
        <w:t>Izjavljamo</w:t>
      </w:r>
      <w:r w:rsidRPr="00180E85">
        <w:rPr>
          <w:rFonts w:ascii="Tahoma" w:eastAsia="Times New Roman" w:hAnsi="Tahoma" w:cs="Tahoma"/>
          <w:sz w:val="20"/>
          <w:szCs w:val="20"/>
        </w:rPr>
        <w:t>, da bomo pri izvedbi</w:t>
      </w:r>
      <w:r w:rsidRPr="00180E85">
        <w:rPr>
          <w:rFonts w:ascii="Tahoma" w:eastAsia="Times New Roman" w:hAnsi="Tahoma" w:cs="Tahoma"/>
          <w:sz w:val="20"/>
          <w:szCs w:val="20"/>
          <w:lang w:eastAsia="sl-SI"/>
        </w:rPr>
        <w:t xml:space="preserve"> javnega naročila št. </w:t>
      </w:r>
      <w:r w:rsidR="008E6A9B" w:rsidRPr="00180E85">
        <w:rPr>
          <w:rFonts w:ascii="Tahoma" w:eastAsia="Times New Roman" w:hAnsi="Tahoma" w:cs="Tahoma"/>
          <w:b/>
          <w:noProof/>
          <w:sz w:val="20"/>
          <w:szCs w:val="20"/>
          <w:lang w:eastAsia="sl-SI"/>
        </w:rPr>
        <w:t>ŽALE-16/26 - Zamenjava obstoječe TP 0814 Žale</w:t>
      </w:r>
      <w:r w:rsidRPr="00180E85">
        <w:rPr>
          <w:rFonts w:ascii="Tahoma" w:eastAsia="Times New Roman" w:hAnsi="Tahoma" w:cs="Tahoma"/>
          <w:b/>
          <w:noProof/>
          <w:sz w:val="20"/>
          <w:szCs w:val="20"/>
          <w:lang w:eastAsia="sl-SI"/>
        </w:rPr>
        <w:t xml:space="preserve"> </w:t>
      </w:r>
      <w:r w:rsidRPr="00180E85">
        <w:rPr>
          <w:rFonts w:ascii="Tahoma" w:eastAsia="Times New Roman" w:hAnsi="Tahoma" w:cs="Tahoma"/>
          <w:sz w:val="20"/>
          <w:szCs w:val="20"/>
          <w:lang w:eastAsia="sl-SI"/>
        </w:rPr>
        <w:t>sodelovali z naslednjimi podizvajalci:</w:t>
      </w:r>
    </w:p>
    <w:p w14:paraId="5CAB4C76" w14:textId="77777777" w:rsidR="00967958" w:rsidRPr="00180E85" w:rsidRDefault="00967958" w:rsidP="00B50E88">
      <w:pPr>
        <w:keepNext/>
        <w:keepLine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967958" w:rsidRPr="00180E85" w14:paraId="2B6185C3" w14:textId="77777777" w:rsidTr="00F22648">
        <w:trPr>
          <w:trHeight w:val="460"/>
        </w:trPr>
        <w:tc>
          <w:tcPr>
            <w:tcW w:w="6062" w:type="dxa"/>
            <w:shd w:val="clear" w:color="auto" w:fill="auto"/>
            <w:vAlign w:val="center"/>
          </w:tcPr>
          <w:p w14:paraId="32A13292" w14:textId="77777777" w:rsidR="00967958" w:rsidRPr="00180E85" w:rsidRDefault="00967958" w:rsidP="00B50E88">
            <w:pPr>
              <w:keepNext/>
              <w:keepLines/>
              <w:spacing w:after="0" w:line="240" w:lineRule="auto"/>
              <w:jc w:val="center"/>
              <w:rPr>
                <w:rFonts w:ascii="Tahoma" w:hAnsi="Tahoma" w:cs="Tahoma"/>
                <w:sz w:val="20"/>
                <w:szCs w:val="20"/>
              </w:rPr>
            </w:pPr>
            <w:r w:rsidRPr="00180E85">
              <w:rPr>
                <w:rFonts w:ascii="Tahoma" w:hAnsi="Tahoma" w:cs="Tahoma"/>
                <w:b/>
                <w:bCs/>
                <w:sz w:val="20"/>
                <w:szCs w:val="20"/>
              </w:rPr>
              <w:t>NAZIV IN NASLOV PODIZVAJALCA</w:t>
            </w:r>
          </w:p>
        </w:tc>
        <w:tc>
          <w:tcPr>
            <w:tcW w:w="3402" w:type="dxa"/>
            <w:shd w:val="clear" w:color="auto" w:fill="auto"/>
          </w:tcPr>
          <w:p w14:paraId="6D1DCD7F" w14:textId="77777777" w:rsidR="00967958" w:rsidRPr="00180E85" w:rsidRDefault="00967958" w:rsidP="00B50E88">
            <w:pPr>
              <w:keepNext/>
              <w:keepLines/>
              <w:spacing w:after="0" w:line="240" w:lineRule="auto"/>
              <w:jc w:val="center"/>
              <w:rPr>
                <w:rFonts w:ascii="Tahoma" w:hAnsi="Tahoma" w:cs="Tahoma"/>
                <w:sz w:val="20"/>
                <w:szCs w:val="20"/>
              </w:rPr>
            </w:pPr>
            <w:r w:rsidRPr="00180E85">
              <w:rPr>
                <w:rFonts w:ascii="Tahoma" w:hAnsi="Tahoma" w:cs="Tahoma"/>
                <w:sz w:val="20"/>
                <w:szCs w:val="20"/>
              </w:rPr>
              <w:t xml:space="preserve">Zahteva za neposredno plačilo od podizvajalca </w:t>
            </w:r>
            <w:r w:rsidRPr="00180E85">
              <w:rPr>
                <w:rFonts w:ascii="Tahoma" w:hAnsi="Tahoma" w:cs="Tahoma"/>
                <w:b/>
                <w:sz w:val="20"/>
                <w:szCs w:val="20"/>
              </w:rPr>
              <w:t xml:space="preserve">DA </w:t>
            </w:r>
            <w:r w:rsidRPr="00180E85">
              <w:rPr>
                <w:rFonts w:ascii="Tahoma" w:hAnsi="Tahoma" w:cs="Tahoma"/>
                <w:sz w:val="20"/>
                <w:szCs w:val="20"/>
              </w:rPr>
              <w:t xml:space="preserve">ali </w:t>
            </w:r>
            <w:r w:rsidRPr="00180E85">
              <w:rPr>
                <w:rFonts w:ascii="Tahoma" w:hAnsi="Tahoma" w:cs="Tahoma"/>
                <w:b/>
                <w:sz w:val="20"/>
                <w:szCs w:val="20"/>
              </w:rPr>
              <w:t>NE</w:t>
            </w:r>
          </w:p>
        </w:tc>
      </w:tr>
      <w:tr w:rsidR="00967958" w:rsidRPr="00180E85" w14:paraId="29F90A0C" w14:textId="77777777" w:rsidTr="00F22648">
        <w:trPr>
          <w:trHeight w:val="460"/>
        </w:trPr>
        <w:tc>
          <w:tcPr>
            <w:tcW w:w="6062" w:type="dxa"/>
            <w:shd w:val="clear" w:color="auto" w:fill="auto"/>
          </w:tcPr>
          <w:p w14:paraId="575550CC" w14:textId="77777777" w:rsidR="00967958" w:rsidRPr="00180E85" w:rsidRDefault="00967958" w:rsidP="00B50E88">
            <w:pPr>
              <w:keepNext/>
              <w:keepLines/>
              <w:spacing w:after="0" w:line="240" w:lineRule="auto"/>
              <w:jc w:val="both"/>
              <w:rPr>
                <w:rFonts w:ascii="Tahoma" w:hAnsi="Tahoma" w:cs="Tahoma"/>
                <w:sz w:val="20"/>
                <w:szCs w:val="20"/>
              </w:rPr>
            </w:pPr>
          </w:p>
        </w:tc>
        <w:tc>
          <w:tcPr>
            <w:tcW w:w="3402" w:type="dxa"/>
            <w:shd w:val="clear" w:color="auto" w:fill="auto"/>
          </w:tcPr>
          <w:p w14:paraId="7F097C78" w14:textId="77777777" w:rsidR="00967958" w:rsidRPr="00180E85" w:rsidRDefault="00967958" w:rsidP="00B50E88">
            <w:pPr>
              <w:keepNext/>
              <w:keepLines/>
              <w:spacing w:after="0" w:line="240" w:lineRule="auto"/>
              <w:jc w:val="both"/>
              <w:rPr>
                <w:rFonts w:ascii="Tahoma" w:hAnsi="Tahoma" w:cs="Tahoma"/>
                <w:sz w:val="20"/>
                <w:szCs w:val="20"/>
              </w:rPr>
            </w:pPr>
          </w:p>
        </w:tc>
      </w:tr>
    </w:tbl>
    <w:p w14:paraId="52032AFA" w14:textId="77777777" w:rsidR="00967958" w:rsidRPr="00180E85" w:rsidRDefault="00967958" w:rsidP="00B50E88">
      <w:pPr>
        <w:keepNext/>
        <w:keepLines/>
        <w:spacing w:after="0" w:line="240" w:lineRule="auto"/>
        <w:jc w:val="both"/>
        <w:rPr>
          <w:rFonts w:ascii="Tahoma" w:hAnsi="Tahoma" w:cs="Tahoma"/>
          <w:b/>
          <w:bCs/>
          <w:sz w:val="20"/>
          <w:szCs w:val="20"/>
        </w:rPr>
      </w:pPr>
    </w:p>
    <w:p w14:paraId="5E9490A2" w14:textId="77777777" w:rsidR="00967958" w:rsidRDefault="00967958" w:rsidP="00B50E88">
      <w:pPr>
        <w:keepNext/>
        <w:keepLines/>
        <w:spacing w:after="0" w:line="240" w:lineRule="auto"/>
        <w:jc w:val="both"/>
        <w:rPr>
          <w:rFonts w:ascii="Tahoma" w:hAnsi="Tahoma" w:cs="Tahoma"/>
          <w:b/>
          <w:bCs/>
          <w:sz w:val="20"/>
          <w:szCs w:val="20"/>
        </w:rPr>
      </w:pPr>
    </w:p>
    <w:p w14:paraId="43622E19" w14:textId="77777777" w:rsidR="00A37DB3" w:rsidRPr="00180E85" w:rsidRDefault="00A37DB3" w:rsidP="00B50E88">
      <w:pPr>
        <w:keepNext/>
        <w:keepLines/>
        <w:spacing w:after="0" w:line="240" w:lineRule="auto"/>
        <w:jc w:val="both"/>
        <w:rPr>
          <w:rFonts w:ascii="Tahoma" w:hAnsi="Tahoma" w:cs="Tahoma"/>
          <w:b/>
          <w:bCs/>
          <w:sz w:val="20"/>
          <w:szCs w:val="20"/>
        </w:rPr>
      </w:pPr>
    </w:p>
    <w:p w14:paraId="606C4D84" w14:textId="77777777" w:rsidR="00967958" w:rsidRPr="00180E85" w:rsidRDefault="00967958" w:rsidP="00B50E88">
      <w:pPr>
        <w:keepNext/>
        <w:keepLines/>
        <w:spacing w:after="0" w:line="240" w:lineRule="auto"/>
        <w:jc w:val="center"/>
        <w:rPr>
          <w:rFonts w:ascii="Tahoma" w:hAnsi="Tahoma" w:cs="Tahoma"/>
          <w:b/>
          <w:bCs/>
          <w:sz w:val="20"/>
          <w:szCs w:val="20"/>
        </w:rPr>
      </w:pPr>
      <w:r w:rsidRPr="00180E85">
        <w:rPr>
          <w:rFonts w:ascii="Tahoma" w:hAnsi="Tahoma" w:cs="Tahoma"/>
          <w:b/>
          <w:bCs/>
          <w:sz w:val="20"/>
          <w:szCs w:val="20"/>
        </w:rPr>
        <w:t>Pooblastilo A: v primeru, da je pri podizvajalcu označeno z "DA" - dajemo</w:t>
      </w:r>
    </w:p>
    <w:p w14:paraId="35E6AB6D" w14:textId="77777777" w:rsidR="00967958" w:rsidRPr="00180E85" w:rsidRDefault="00967958" w:rsidP="00B50E88">
      <w:pPr>
        <w:keepNext/>
        <w:keepLines/>
        <w:spacing w:after="0" w:line="240" w:lineRule="auto"/>
        <w:jc w:val="center"/>
        <w:rPr>
          <w:rFonts w:ascii="Tahoma" w:hAnsi="Tahoma" w:cs="Tahoma"/>
          <w:b/>
          <w:bCs/>
          <w:sz w:val="20"/>
          <w:szCs w:val="20"/>
        </w:rPr>
      </w:pPr>
      <w:r w:rsidRPr="00180E85">
        <w:rPr>
          <w:rFonts w:ascii="Tahoma" w:hAnsi="Tahoma" w:cs="Tahoma"/>
          <w:b/>
          <w:bCs/>
          <w:sz w:val="20"/>
          <w:szCs w:val="20"/>
        </w:rPr>
        <w:t>POOBLASTILO ZA NEPOSREDNO PLAČEVANJE PODIZVAJALCU</w:t>
      </w:r>
    </w:p>
    <w:p w14:paraId="6D4B52B5" w14:textId="77777777" w:rsidR="00967958" w:rsidRPr="00180E85" w:rsidRDefault="00967958" w:rsidP="00B50E88">
      <w:pPr>
        <w:keepNext/>
        <w:keepLines/>
        <w:spacing w:after="0" w:line="240" w:lineRule="auto"/>
        <w:jc w:val="both"/>
        <w:rPr>
          <w:rFonts w:ascii="Tahoma" w:hAnsi="Tahoma" w:cs="Tahoma"/>
          <w:sz w:val="20"/>
          <w:szCs w:val="20"/>
        </w:rPr>
      </w:pPr>
    </w:p>
    <w:p w14:paraId="7DB0C8FC"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Pooblaščamo naročnika, da na podlagi potrjenega računa/situacije neposredno plačuje ponudnikove obveznosti do podizvajalca podizvajalcu, ki smo ga kot ponudnik navedli v zgornji tabeli in je označen z "DA". </w:t>
      </w:r>
    </w:p>
    <w:p w14:paraId="021B66A8"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S plačilom posameznega zneska podizvajalcu obveznost naročnika za plačilo ponudniku ugasne do višine tako plačanega zneska podizvajalcu.</w:t>
      </w:r>
    </w:p>
    <w:p w14:paraId="703DFF4A" w14:textId="77777777" w:rsidR="00967958" w:rsidRPr="00180E85" w:rsidRDefault="00967958" w:rsidP="00B50E88">
      <w:pPr>
        <w:keepNext/>
        <w:keepLines/>
        <w:tabs>
          <w:tab w:val="left" w:pos="2552"/>
        </w:tabs>
        <w:spacing w:after="0" w:line="240" w:lineRule="auto"/>
        <w:ind w:left="284" w:hanging="284"/>
        <w:jc w:val="both"/>
        <w:rPr>
          <w:rFonts w:ascii="Tahoma" w:eastAsia="Times New Roman" w:hAnsi="Tahoma" w:cs="Tahoma"/>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967958" w:rsidRPr="00180E85" w14:paraId="688E2DCF" w14:textId="77777777" w:rsidTr="00F22648">
        <w:trPr>
          <w:trHeight w:val="235"/>
        </w:trPr>
        <w:tc>
          <w:tcPr>
            <w:tcW w:w="3402" w:type="dxa"/>
            <w:tcBorders>
              <w:bottom w:val="single" w:sz="4" w:space="0" w:color="auto"/>
            </w:tcBorders>
          </w:tcPr>
          <w:p w14:paraId="1577A5EF" w14:textId="77777777" w:rsidR="00967958" w:rsidRPr="00180E85" w:rsidRDefault="00967958" w:rsidP="00B50E88">
            <w:pPr>
              <w:keepNext/>
              <w:keepLines/>
              <w:spacing w:after="0" w:line="240" w:lineRule="auto"/>
              <w:jc w:val="both"/>
              <w:rPr>
                <w:rFonts w:ascii="Tahoma" w:eastAsia="Times New Roman" w:hAnsi="Tahoma" w:cs="Tahoma"/>
                <w:snapToGrid w:val="0"/>
                <w:color w:val="000000"/>
                <w:sz w:val="20"/>
                <w:szCs w:val="20"/>
                <w:lang w:eastAsia="sl-SI"/>
              </w:rPr>
            </w:pPr>
          </w:p>
        </w:tc>
        <w:tc>
          <w:tcPr>
            <w:tcW w:w="2268" w:type="dxa"/>
          </w:tcPr>
          <w:p w14:paraId="2A258988" w14:textId="77777777" w:rsidR="00967958" w:rsidRPr="00180E85" w:rsidRDefault="00967958" w:rsidP="00B50E88">
            <w:pPr>
              <w:keepNext/>
              <w:keepLines/>
              <w:spacing w:after="0" w:line="240" w:lineRule="auto"/>
              <w:jc w:val="both"/>
              <w:rPr>
                <w:rFonts w:ascii="Tahoma" w:eastAsia="Times New Roman" w:hAnsi="Tahoma" w:cs="Tahoma"/>
                <w:snapToGrid w:val="0"/>
                <w:color w:val="000000"/>
                <w:sz w:val="20"/>
                <w:szCs w:val="20"/>
                <w:lang w:eastAsia="sl-SI"/>
              </w:rPr>
            </w:pPr>
          </w:p>
        </w:tc>
        <w:tc>
          <w:tcPr>
            <w:tcW w:w="3686" w:type="dxa"/>
            <w:tcBorders>
              <w:bottom w:val="single" w:sz="4" w:space="0" w:color="auto"/>
            </w:tcBorders>
          </w:tcPr>
          <w:p w14:paraId="7D19F9B9"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napToGrid w:val="0"/>
                <w:color w:val="000000"/>
                <w:sz w:val="20"/>
                <w:szCs w:val="20"/>
                <w:lang w:eastAsia="sl-SI"/>
              </w:rPr>
            </w:pPr>
          </w:p>
        </w:tc>
      </w:tr>
      <w:tr w:rsidR="00967958" w:rsidRPr="00180E85" w14:paraId="58FA06AC" w14:textId="77777777" w:rsidTr="00F22648">
        <w:trPr>
          <w:trHeight w:val="235"/>
        </w:trPr>
        <w:tc>
          <w:tcPr>
            <w:tcW w:w="3402" w:type="dxa"/>
            <w:tcBorders>
              <w:top w:val="single" w:sz="4" w:space="0" w:color="auto"/>
            </w:tcBorders>
          </w:tcPr>
          <w:p w14:paraId="318044ED" w14:textId="77777777" w:rsidR="00967958" w:rsidRPr="00180E85" w:rsidRDefault="00967958" w:rsidP="00B50E88">
            <w:pPr>
              <w:keepNext/>
              <w:keepLines/>
              <w:spacing w:after="0" w:line="240" w:lineRule="auto"/>
              <w:jc w:val="both"/>
              <w:rPr>
                <w:rFonts w:ascii="Tahoma" w:eastAsia="Times New Roman" w:hAnsi="Tahoma" w:cs="Tahoma"/>
                <w:snapToGrid w:val="0"/>
                <w:color w:val="000000"/>
                <w:sz w:val="20"/>
                <w:szCs w:val="20"/>
                <w:lang w:eastAsia="sl-SI"/>
              </w:rPr>
            </w:pPr>
            <w:r w:rsidRPr="00180E85">
              <w:rPr>
                <w:rFonts w:ascii="Tahoma" w:eastAsia="Times New Roman" w:hAnsi="Tahoma" w:cs="Tahoma"/>
                <w:snapToGrid w:val="0"/>
                <w:color w:val="000000"/>
                <w:sz w:val="20"/>
                <w:szCs w:val="20"/>
                <w:lang w:eastAsia="sl-SI"/>
              </w:rPr>
              <w:t>(kraj, datum)</w:t>
            </w:r>
          </w:p>
        </w:tc>
        <w:tc>
          <w:tcPr>
            <w:tcW w:w="2268" w:type="dxa"/>
          </w:tcPr>
          <w:p w14:paraId="20E11310" w14:textId="77777777" w:rsidR="00967958" w:rsidRPr="00180E85" w:rsidRDefault="00967958" w:rsidP="00B50E88">
            <w:pPr>
              <w:keepNext/>
              <w:keepLines/>
              <w:spacing w:after="0" w:line="240" w:lineRule="auto"/>
              <w:jc w:val="center"/>
              <w:rPr>
                <w:rFonts w:ascii="Tahoma" w:eastAsia="Times New Roman" w:hAnsi="Tahoma" w:cs="Tahoma"/>
                <w:snapToGrid w:val="0"/>
                <w:color w:val="000000"/>
                <w:sz w:val="20"/>
                <w:szCs w:val="20"/>
                <w:lang w:eastAsia="sl-SI"/>
              </w:rPr>
            </w:pPr>
            <w:r w:rsidRPr="00180E85">
              <w:rPr>
                <w:rFonts w:ascii="Tahoma" w:eastAsia="Times New Roman" w:hAnsi="Tahoma" w:cs="Tahoma"/>
                <w:snapToGrid w:val="0"/>
                <w:color w:val="000000"/>
                <w:sz w:val="20"/>
                <w:szCs w:val="20"/>
                <w:lang w:eastAsia="sl-SI"/>
              </w:rPr>
              <w:t>žig</w:t>
            </w:r>
          </w:p>
        </w:tc>
        <w:tc>
          <w:tcPr>
            <w:tcW w:w="3686" w:type="dxa"/>
            <w:tcBorders>
              <w:top w:val="single" w:sz="4" w:space="0" w:color="auto"/>
            </w:tcBorders>
          </w:tcPr>
          <w:p w14:paraId="75A513EB" w14:textId="77777777" w:rsidR="00967958" w:rsidRPr="00180E85" w:rsidRDefault="00967958" w:rsidP="00B50E88">
            <w:pPr>
              <w:keepNext/>
              <w:keepLines/>
              <w:spacing w:after="0" w:line="240" w:lineRule="auto"/>
              <w:jc w:val="both"/>
              <w:rPr>
                <w:rFonts w:ascii="Tahoma" w:eastAsia="Times New Roman" w:hAnsi="Tahoma" w:cs="Tahoma"/>
                <w:snapToGrid w:val="0"/>
                <w:color w:val="000000"/>
                <w:sz w:val="20"/>
                <w:szCs w:val="20"/>
                <w:lang w:eastAsia="sl-SI"/>
              </w:rPr>
            </w:pPr>
            <w:r w:rsidRPr="00180E85">
              <w:rPr>
                <w:rFonts w:ascii="Tahoma" w:eastAsia="Times New Roman" w:hAnsi="Tahoma" w:cs="Tahoma"/>
                <w:snapToGrid w:val="0"/>
                <w:color w:val="000000"/>
                <w:sz w:val="20"/>
                <w:szCs w:val="20"/>
                <w:lang w:eastAsia="sl-SI"/>
              </w:rPr>
              <w:t>(</w:t>
            </w:r>
            <w:r w:rsidRPr="00180E85">
              <w:rPr>
                <w:rFonts w:ascii="Tahoma" w:eastAsia="Times New Roman" w:hAnsi="Tahoma" w:cs="Tahoma"/>
                <w:snapToGrid w:val="0"/>
                <w:sz w:val="20"/>
                <w:szCs w:val="20"/>
                <w:lang w:eastAsia="sl-SI"/>
              </w:rPr>
              <w:t>i</w:t>
            </w:r>
            <w:r w:rsidRPr="00180E85">
              <w:rPr>
                <w:rFonts w:ascii="Tahoma" w:hAnsi="Tahoma" w:cs="Tahoma"/>
                <w:snapToGrid w:val="0"/>
                <w:sz w:val="20"/>
                <w:szCs w:val="20"/>
              </w:rPr>
              <w:t xml:space="preserve">me in priimek ter podpis </w:t>
            </w:r>
            <w:r w:rsidRPr="00180E85">
              <w:rPr>
                <w:rFonts w:ascii="Tahoma" w:eastAsia="Times New Roman" w:hAnsi="Tahoma" w:cs="Tahoma"/>
                <w:snapToGrid w:val="0"/>
                <w:sz w:val="20"/>
                <w:szCs w:val="20"/>
                <w:lang w:eastAsia="sl-SI"/>
              </w:rPr>
              <w:t>odgovorne osebe</w:t>
            </w:r>
            <w:r w:rsidRPr="00180E85">
              <w:rPr>
                <w:rFonts w:ascii="Tahoma" w:hAnsi="Tahoma" w:cs="Tahoma"/>
                <w:snapToGrid w:val="0"/>
                <w:sz w:val="20"/>
                <w:szCs w:val="20"/>
              </w:rPr>
              <w:t xml:space="preserve"> ponudnika</w:t>
            </w:r>
            <w:r w:rsidRPr="00180E85">
              <w:rPr>
                <w:rFonts w:ascii="Tahoma" w:eastAsia="Times New Roman" w:hAnsi="Tahoma" w:cs="Tahoma"/>
                <w:snapToGrid w:val="0"/>
                <w:color w:val="000000"/>
                <w:sz w:val="20"/>
                <w:szCs w:val="20"/>
                <w:lang w:eastAsia="sl-SI"/>
              </w:rPr>
              <w:t>)</w:t>
            </w:r>
          </w:p>
        </w:tc>
      </w:tr>
    </w:tbl>
    <w:p w14:paraId="0ADEC855" w14:textId="77777777" w:rsidR="00967958" w:rsidRDefault="00967958" w:rsidP="00B50E88">
      <w:pPr>
        <w:keepNext/>
        <w:keepLines/>
        <w:spacing w:after="0" w:line="240" w:lineRule="auto"/>
        <w:jc w:val="both"/>
        <w:rPr>
          <w:rFonts w:ascii="Tahoma" w:hAnsi="Tahoma" w:cs="Tahoma"/>
          <w:b/>
          <w:sz w:val="20"/>
          <w:szCs w:val="20"/>
        </w:rPr>
      </w:pPr>
    </w:p>
    <w:p w14:paraId="19EB06E7" w14:textId="77777777" w:rsidR="00A37DB3" w:rsidRPr="00180E85" w:rsidRDefault="00A37DB3" w:rsidP="00B50E88">
      <w:pPr>
        <w:keepNext/>
        <w:keepLines/>
        <w:spacing w:after="0" w:line="240" w:lineRule="auto"/>
        <w:jc w:val="both"/>
        <w:rPr>
          <w:rFonts w:ascii="Tahoma" w:hAnsi="Tahoma" w:cs="Tahoma"/>
          <w:b/>
          <w:sz w:val="20"/>
          <w:szCs w:val="20"/>
        </w:rPr>
      </w:pPr>
    </w:p>
    <w:p w14:paraId="1FB8222C" w14:textId="77777777" w:rsidR="00967958" w:rsidRPr="00180E85" w:rsidRDefault="00967958" w:rsidP="00B50E88">
      <w:pPr>
        <w:keepNext/>
        <w:keepLines/>
        <w:spacing w:after="0" w:line="240" w:lineRule="auto"/>
        <w:jc w:val="both"/>
        <w:rPr>
          <w:rFonts w:ascii="Tahoma" w:hAnsi="Tahoma" w:cs="Tahoma"/>
          <w:b/>
          <w:sz w:val="20"/>
          <w:szCs w:val="20"/>
        </w:rPr>
      </w:pPr>
    </w:p>
    <w:p w14:paraId="08480B01" w14:textId="77777777" w:rsidR="00967958" w:rsidRPr="00180E85" w:rsidRDefault="00967958" w:rsidP="00B50E88">
      <w:pPr>
        <w:keepNext/>
        <w:keepLines/>
        <w:spacing w:after="0" w:line="240" w:lineRule="auto"/>
        <w:jc w:val="both"/>
        <w:rPr>
          <w:rFonts w:ascii="Tahoma" w:hAnsi="Tahoma" w:cs="Tahoma"/>
          <w:b/>
          <w:sz w:val="20"/>
          <w:szCs w:val="20"/>
        </w:rPr>
      </w:pPr>
    </w:p>
    <w:p w14:paraId="4EDAD7F0" w14:textId="77777777" w:rsidR="00967958" w:rsidRPr="00180E85" w:rsidRDefault="00967958" w:rsidP="00B50E88">
      <w:pPr>
        <w:keepNext/>
        <w:keepLines/>
        <w:spacing w:after="0" w:line="240" w:lineRule="auto"/>
        <w:jc w:val="center"/>
        <w:rPr>
          <w:rFonts w:ascii="Tahoma" w:hAnsi="Tahoma" w:cs="Tahoma"/>
          <w:b/>
          <w:bCs/>
          <w:sz w:val="20"/>
          <w:szCs w:val="20"/>
        </w:rPr>
      </w:pPr>
      <w:r w:rsidRPr="00180E85">
        <w:rPr>
          <w:rFonts w:ascii="Tahoma" w:hAnsi="Tahoma" w:cs="Tahoma"/>
          <w:b/>
          <w:bCs/>
          <w:sz w:val="20"/>
          <w:szCs w:val="20"/>
        </w:rPr>
        <w:t>Pooblastilo B: v primeru, da je pri podizvajalcu označeno z "NE" – ne dajemo</w:t>
      </w:r>
    </w:p>
    <w:p w14:paraId="3C9B0354" w14:textId="77777777" w:rsidR="00967958" w:rsidRPr="00180E85" w:rsidRDefault="00967958" w:rsidP="00B50E88">
      <w:pPr>
        <w:keepNext/>
        <w:keepLines/>
        <w:spacing w:after="0" w:line="240" w:lineRule="auto"/>
        <w:jc w:val="center"/>
        <w:rPr>
          <w:rFonts w:ascii="Tahoma" w:hAnsi="Tahoma" w:cs="Tahoma"/>
          <w:b/>
          <w:bCs/>
          <w:sz w:val="20"/>
          <w:szCs w:val="20"/>
        </w:rPr>
      </w:pPr>
      <w:r w:rsidRPr="00180E85">
        <w:rPr>
          <w:rFonts w:ascii="Tahoma" w:hAnsi="Tahoma" w:cs="Tahoma"/>
          <w:b/>
          <w:bCs/>
          <w:sz w:val="20"/>
          <w:szCs w:val="20"/>
        </w:rPr>
        <w:t>POOBLASTILA ZA NEPOSREDNO PLAČEVANJE PODIZVAJALCU</w:t>
      </w:r>
    </w:p>
    <w:p w14:paraId="21DB91FF" w14:textId="77777777" w:rsidR="00967958" w:rsidRPr="00180E85" w:rsidRDefault="00967958" w:rsidP="00B50E88">
      <w:pPr>
        <w:keepNext/>
        <w:keepLines/>
        <w:spacing w:after="0" w:line="240" w:lineRule="auto"/>
        <w:jc w:val="both"/>
        <w:rPr>
          <w:rFonts w:ascii="Tahoma" w:hAnsi="Tahoma" w:cs="Tahoma"/>
          <w:b/>
          <w:sz w:val="20"/>
          <w:szCs w:val="20"/>
        </w:rPr>
      </w:pPr>
    </w:p>
    <w:p w14:paraId="7F7CAD5D"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Nastopamo s podizvajalcem, ki ne zahteva neposredno plačilo, kar pomeni, da s tem ni podana zahteva za neposredno plačilo podizvajalcu in naročnik plačuje ponudnikove obveznosti do podizvajalca ponudniku.</w:t>
      </w:r>
    </w:p>
    <w:p w14:paraId="6D13BECB"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V tem primeru bo naročnik od ponudnika zahteval, da mu najpozneje v 60 koledarskih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p w14:paraId="298B753F" w14:textId="77777777" w:rsidR="00967958" w:rsidRPr="00180E85" w:rsidRDefault="00967958" w:rsidP="00B50E88">
      <w:pPr>
        <w:keepNext/>
        <w:keepLines/>
        <w:tabs>
          <w:tab w:val="left" w:pos="2552"/>
        </w:tabs>
        <w:spacing w:after="0" w:line="240" w:lineRule="auto"/>
        <w:ind w:left="284" w:hanging="284"/>
        <w:jc w:val="both"/>
        <w:rPr>
          <w:rFonts w:ascii="Tahoma" w:eastAsia="Times New Roman" w:hAnsi="Tahoma" w:cs="Tahoma"/>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967958" w:rsidRPr="00180E85" w14:paraId="4CD66F86" w14:textId="77777777" w:rsidTr="00F22648">
        <w:trPr>
          <w:trHeight w:val="235"/>
        </w:trPr>
        <w:tc>
          <w:tcPr>
            <w:tcW w:w="3402" w:type="dxa"/>
            <w:tcBorders>
              <w:bottom w:val="single" w:sz="4" w:space="0" w:color="auto"/>
            </w:tcBorders>
          </w:tcPr>
          <w:p w14:paraId="661DC355" w14:textId="77777777" w:rsidR="00967958" w:rsidRPr="00180E85" w:rsidRDefault="00967958" w:rsidP="00B50E88">
            <w:pPr>
              <w:keepNext/>
              <w:keepLines/>
              <w:spacing w:after="0" w:line="240" w:lineRule="auto"/>
              <w:jc w:val="both"/>
              <w:rPr>
                <w:rFonts w:ascii="Tahoma" w:eastAsia="Times New Roman" w:hAnsi="Tahoma" w:cs="Tahoma"/>
                <w:snapToGrid w:val="0"/>
                <w:color w:val="000000"/>
                <w:sz w:val="20"/>
                <w:szCs w:val="20"/>
                <w:lang w:eastAsia="sl-SI"/>
              </w:rPr>
            </w:pPr>
          </w:p>
        </w:tc>
        <w:tc>
          <w:tcPr>
            <w:tcW w:w="2268" w:type="dxa"/>
          </w:tcPr>
          <w:p w14:paraId="1EDB7EBB" w14:textId="77777777" w:rsidR="00967958" w:rsidRPr="00180E85" w:rsidRDefault="00967958" w:rsidP="00B50E88">
            <w:pPr>
              <w:keepNext/>
              <w:keepLines/>
              <w:spacing w:after="0" w:line="240" w:lineRule="auto"/>
              <w:jc w:val="both"/>
              <w:rPr>
                <w:rFonts w:ascii="Tahoma" w:eastAsia="Times New Roman" w:hAnsi="Tahoma" w:cs="Tahoma"/>
                <w:snapToGrid w:val="0"/>
                <w:color w:val="000000"/>
                <w:sz w:val="20"/>
                <w:szCs w:val="20"/>
                <w:lang w:eastAsia="sl-SI"/>
              </w:rPr>
            </w:pPr>
          </w:p>
        </w:tc>
        <w:tc>
          <w:tcPr>
            <w:tcW w:w="3686" w:type="dxa"/>
            <w:tcBorders>
              <w:bottom w:val="single" w:sz="4" w:space="0" w:color="auto"/>
            </w:tcBorders>
          </w:tcPr>
          <w:p w14:paraId="65998028"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napToGrid w:val="0"/>
                <w:color w:val="000000"/>
                <w:sz w:val="20"/>
                <w:szCs w:val="20"/>
                <w:lang w:eastAsia="sl-SI"/>
              </w:rPr>
            </w:pPr>
          </w:p>
        </w:tc>
      </w:tr>
      <w:tr w:rsidR="00967958" w:rsidRPr="00180E85" w14:paraId="3C64A247" w14:textId="77777777" w:rsidTr="00F22648">
        <w:trPr>
          <w:trHeight w:val="235"/>
        </w:trPr>
        <w:tc>
          <w:tcPr>
            <w:tcW w:w="3402" w:type="dxa"/>
            <w:tcBorders>
              <w:top w:val="single" w:sz="4" w:space="0" w:color="auto"/>
            </w:tcBorders>
          </w:tcPr>
          <w:p w14:paraId="59813E38" w14:textId="77777777" w:rsidR="00967958" w:rsidRPr="00180E85" w:rsidRDefault="00967958" w:rsidP="00B50E88">
            <w:pPr>
              <w:keepNext/>
              <w:keepLines/>
              <w:spacing w:after="0" w:line="240" w:lineRule="auto"/>
              <w:jc w:val="both"/>
              <w:rPr>
                <w:rFonts w:ascii="Tahoma" w:eastAsia="Times New Roman" w:hAnsi="Tahoma" w:cs="Tahoma"/>
                <w:snapToGrid w:val="0"/>
                <w:color w:val="000000"/>
                <w:sz w:val="20"/>
                <w:szCs w:val="20"/>
                <w:lang w:eastAsia="sl-SI"/>
              </w:rPr>
            </w:pPr>
            <w:r w:rsidRPr="00180E85">
              <w:rPr>
                <w:rFonts w:ascii="Tahoma" w:eastAsia="Times New Roman" w:hAnsi="Tahoma" w:cs="Tahoma"/>
                <w:snapToGrid w:val="0"/>
                <w:color w:val="000000"/>
                <w:sz w:val="20"/>
                <w:szCs w:val="20"/>
                <w:lang w:eastAsia="sl-SI"/>
              </w:rPr>
              <w:t>(kraj, datum)</w:t>
            </w:r>
          </w:p>
        </w:tc>
        <w:tc>
          <w:tcPr>
            <w:tcW w:w="2268" w:type="dxa"/>
          </w:tcPr>
          <w:p w14:paraId="4E3CE2AE" w14:textId="77777777" w:rsidR="00967958" w:rsidRPr="00180E85" w:rsidRDefault="00967958" w:rsidP="00B50E88">
            <w:pPr>
              <w:keepNext/>
              <w:keepLines/>
              <w:spacing w:after="0" w:line="240" w:lineRule="auto"/>
              <w:jc w:val="center"/>
              <w:rPr>
                <w:rFonts w:ascii="Tahoma" w:eastAsia="Times New Roman" w:hAnsi="Tahoma" w:cs="Tahoma"/>
                <w:snapToGrid w:val="0"/>
                <w:color w:val="000000"/>
                <w:sz w:val="20"/>
                <w:szCs w:val="20"/>
                <w:lang w:eastAsia="sl-SI"/>
              </w:rPr>
            </w:pPr>
            <w:r w:rsidRPr="00180E85">
              <w:rPr>
                <w:rFonts w:ascii="Tahoma" w:eastAsia="Times New Roman" w:hAnsi="Tahoma" w:cs="Tahoma"/>
                <w:snapToGrid w:val="0"/>
                <w:color w:val="000000"/>
                <w:sz w:val="20"/>
                <w:szCs w:val="20"/>
                <w:lang w:eastAsia="sl-SI"/>
              </w:rPr>
              <w:t>žig</w:t>
            </w:r>
          </w:p>
        </w:tc>
        <w:tc>
          <w:tcPr>
            <w:tcW w:w="3686" w:type="dxa"/>
            <w:tcBorders>
              <w:top w:val="single" w:sz="4" w:space="0" w:color="auto"/>
            </w:tcBorders>
          </w:tcPr>
          <w:p w14:paraId="10D0FC1D" w14:textId="77777777" w:rsidR="00967958" w:rsidRPr="00180E85" w:rsidRDefault="00967958" w:rsidP="00B50E88">
            <w:pPr>
              <w:keepNext/>
              <w:keepLines/>
              <w:spacing w:after="0" w:line="240" w:lineRule="auto"/>
              <w:jc w:val="both"/>
              <w:rPr>
                <w:rFonts w:ascii="Tahoma" w:eastAsia="Times New Roman" w:hAnsi="Tahoma" w:cs="Tahoma"/>
                <w:snapToGrid w:val="0"/>
                <w:color w:val="000000"/>
                <w:sz w:val="20"/>
                <w:szCs w:val="20"/>
                <w:lang w:eastAsia="sl-SI"/>
              </w:rPr>
            </w:pPr>
            <w:r w:rsidRPr="00180E85">
              <w:rPr>
                <w:rFonts w:ascii="Tahoma" w:eastAsia="Times New Roman" w:hAnsi="Tahoma" w:cs="Tahoma"/>
                <w:snapToGrid w:val="0"/>
                <w:color w:val="000000"/>
                <w:sz w:val="20"/>
                <w:szCs w:val="20"/>
                <w:lang w:eastAsia="sl-SI"/>
              </w:rPr>
              <w:t>(</w:t>
            </w:r>
            <w:r w:rsidRPr="00180E85">
              <w:rPr>
                <w:rFonts w:ascii="Tahoma" w:eastAsia="Times New Roman" w:hAnsi="Tahoma" w:cs="Tahoma"/>
                <w:snapToGrid w:val="0"/>
                <w:sz w:val="20"/>
                <w:szCs w:val="20"/>
                <w:lang w:eastAsia="sl-SI"/>
              </w:rPr>
              <w:t>i</w:t>
            </w:r>
            <w:r w:rsidRPr="00180E85">
              <w:rPr>
                <w:rFonts w:ascii="Tahoma" w:hAnsi="Tahoma" w:cs="Tahoma"/>
                <w:snapToGrid w:val="0"/>
                <w:sz w:val="20"/>
                <w:szCs w:val="20"/>
              </w:rPr>
              <w:t>me in priimek ter podpis</w:t>
            </w:r>
            <w:r w:rsidRPr="00180E85">
              <w:rPr>
                <w:rFonts w:ascii="Tahoma" w:eastAsia="Times New Roman" w:hAnsi="Tahoma" w:cs="Tahoma"/>
                <w:snapToGrid w:val="0"/>
                <w:sz w:val="20"/>
                <w:szCs w:val="20"/>
                <w:lang w:eastAsia="sl-SI"/>
              </w:rPr>
              <w:t xml:space="preserve"> odgovorne osebe</w:t>
            </w:r>
            <w:r w:rsidRPr="00180E85">
              <w:rPr>
                <w:rFonts w:ascii="Tahoma" w:hAnsi="Tahoma" w:cs="Tahoma"/>
                <w:snapToGrid w:val="0"/>
                <w:sz w:val="20"/>
                <w:szCs w:val="20"/>
              </w:rPr>
              <w:t xml:space="preserve"> ponudnika</w:t>
            </w:r>
            <w:r w:rsidRPr="00180E85">
              <w:rPr>
                <w:rFonts w:ascii="Tahoma" w:eastAsia="Times New Roman" w:hAnsi="Tahoma" w:cs="Tahoma"/>
                <w:snapToGrid w:val="0"/>
                <w:color w:val="000000"/>
                <w:sz w:val="20"/>
                <w:szCs w:val="20"/>
                <w:lang w:eastAsia="sl-SI"/>
              </w:rPr>
              <w:t>)</w:t>
            </w:r>
          </w:p>
        </w:tc>
      </w:tr>
    </w:tbl>
    <w:p w14:paraId="7BB24B0A" w14:textId="77777777" w:rsidR="00967958" w:rsidRDefault="00967958" w:rsidP="00B50E88">
      <w:pPr>
        <w:keepNext/>
        <w:keepLines/>
        <w:tabs>
          <w:tab w:val="left" w:pos="284"/>
        </w:tabs>
        <w:spacing w:after="0" w:line="240" w:lineRule="auto"/>
        <w:jc w:val="both"/>
        <w:rPr>
          <w:rFonts w:ascii="Tahoma" w:hAnsi="Tahoma" w:cs="Tahoma"/>
          <w:b/>
          <w:i/>
          <w:sz w:val="20"/>
          <w:szCs w:val="20"/>
        </w:rPr>
      </w:pPr>
    </w:p>
    <w:p w14:paraId="5CF101B1" w14:textId="77777777" w:rsidR="00A37DB3" w:rsidRPr="00180E85" w:rsidRDefault="00A37DB3" w:rsidP="00B50E88">
      <w:pPr>
        <w:keepNext/>
        <w:keepLines/>
        <w:tabs>
          <w:tab w:val="left" w:pos="284"/>
        </w:tabs>
        <w:spacing w:after="0" w:line="240" w:lineRule="auto"/>
        <w:jc w:val="both"/>
        <w:rPr>
          <w:rFonts w:ascii="Tahoma" w:hAnsi="Tahoma" w:cs="Tahoma"/>
          <w:b/>
          <w:i/>
          <w:sz w:val="20"/>
          <w:szCs w:val="20"/>
        </w:rPr>
      </w:pPr>
    </w:p>
    <w:p w14:paraId="15737A8A" w14:textId="77777777" w:rsidR="00180E85" w:rsidRDefault="00180E85" w:rsidP="00B50E88">
      <w:pPr>
        <w:keepNext/>
        <w:keepLines/>
        <w:tabs>
          <w:tab w:val="left" w:pos="284"/>
        </w:tabs>
        <w:spacing w:after="0" w:line="240" w:lineRule="auto"/>
        <w:jc w:val="both"/>
        <w:rPr>
          <w:rFonts w:ascii="Tahoma" w:hAnsi="Tahoma" w:cs="Tahoma"/>
          <w:b/>
          <w:i/>
          <w:sz w:val="16"/>
          <w:szCs w:val="16"/>
        </w:rPr>
      </w:pPr>
    </w:p>
    <w:p w14:paraId="07F749E7" w14:textId="77777777" w:rsidR="00180E85" w:rsidRDefault="00180E85" w:rsidP="00B50E88">
      <w:pPr>
        <w:keepNext/>
        <w:keepLines/>
        <w:tabs>
          <w:tab w:val="left" w:pos="284"/>
        </w:tabs>
        <w:spacing w:after="0" w:line="240" w:lineRule="auto"/>
        <w:jc w:val="both"/>
        <w:rPr>
          <w:rFonts w:ascii="Tahoma" w:hAnsi="Tahoma" w:cs="Tahoma"/>
          <w:b/>
          <w:i/>
          <w:sz w:val="16"/>
          <w:szCs w:val="16"/>
        </w:rPr>
      </w:pPr>
    </w:p>
    <w:p w14:paraId="566F9CBF" w14:textId="0A30AA05" w:rsidR="00967958" w:rsidRPr="00180E85" w:rsidRDefault="00967958" w:rsidP="00B50E88">
      <w:pPr>
        <w:keepNext/>
        <w:keepLines/>
        <w:tabs>
          <w:tab w:val="left" w:pos="284"/>
        </w:tabs>
        <w:spacing w:after="0" w:line="240" w:lineRule="auto"/>
        <w:jc w:val="both"/>
        <w:rPr>
          <w:rFonts w:ascii="Tahoma" w:hAnsi="Tahoma" w:cs="Tahoma"/>
          <w:i/>
          <w:sz w:val="16"/>
          <w:szCs w:val="16"/>
        </w:rPr>
      </w:pPr>
      <w:r w:rsidRPr="00180E85">
        <w:rPr>
          <w:rFonts w:ascii="Tahoma" w:hAnsi="Tahoma" w:cs="Tahoma"/>
          <w:b/>
          <w:i/>
          <w:sz w:val="16"/>
          <w:szCs w:val="16"/>
        </w:rPr>
        <w:t>Opomba:</w:t>
      </w:r>
      <w:r w:rsidRPr="00180E85">
        <w:rPr>
          <w:rFonts w:ascii="Tahoma" w:hAnsi="Tahoma" w:cs="Tahoma"/>
          <w:i/>
          <w:sz w:val="16"/>
          <w:szCs w:val="16"/>
        </w:rPr>
        <w:t xml:space="preserve"> </w:t>
      </w:r>
    </w:p>
    <w:p w14:paraId="12DD3E68" w14:textId="77777777" w:rsidR="00967958" w:rsidRPr="00180E85" w:rsidRDefault="00967958" w:rsidP="00B50E88">
      <w:pPr>
        <w:keepNext/>
        <w:keepLines/>
        <w:numPr>
          <w:ilvl w:val="0"/>
          <w:numId w:val="3"/>
        </w:numPr>
        <w:tabs>
          <w:tab w:val="clear" w:pos="360"/>
        </w:tabs>
        <w:spacing w:after="0" w:line="240" w:lineRule="auto"/>
        <w:ind w:left="283" w:hanging="215"/>
        <w:jc w:val="both"/>
        <w:rPr>
          <w:rFonts w:ascii="Tahoma" w:hAnsi="Tahoma" w:cs="Tahoma"/>
          <w:i/>
          <w:iCs/>
          <w:sz w:val="16"/>
          <w:szCs w:val="16"/>
        </w:rPr>
      </w:pPr>
      <w:r w:rsidRPr="00180E85">
        <w:rPr>
          <w:rFonts w:ascii="Tahoma" w:hAnsi="Tahoma" w:cs="Tahoma"/>
          <w:i/>
          <w:iCs/>
          <w:sz w:val="16"/>
          <w:szCs w:val="16"/>
        </w:rPr>
        <w:t>Obrazec se izpolni in podpiše, kadar namerava ponudnik izvesti javno naročilo s podizvajalcem, in sicer: če je podizvajalec označen z »DA« - se podpiše Pooblastilo A, če je podizvajalec označen z »NE« - se podpiše Pooblastilo B.</w:t>
      </w:r>
    </w:p>
    <w:p w14:paraId="4CAFC84A" w14:textId="77777777" w:rsidR="00967958" w:rsidRPr="00180E85" w:rsidRDefault="00967958" w:rsidP="00B50E88">
      <w:pPr>
        <w:keepNext/>
        <w:keepLines/>
        <w:numPr>
          <w:ilvl w:val="0"/>
          <w:numId w:val="3"/>
        </w:numPr>
        <w:tabs>
          <w:tab w:val="clear" w:pos="360"/>
        </w:tabs>
        <w:spacing w:after="0" w:line="240" w:lineRule="auto"/>
        <w:ind w:left="283" w:hanging="215"/>
        <w:jc w:val="both"/>
        <w:rPr>
          <w:rFonts w:ascii="Tahoma" w:hAnsi="Tahoma" w:cs="Tahoma"/>
          <w:i/>
          <w:iCs/>
          <w:sz w:val="16"/>
          <w:szCs w:val="16"/>
        </w:rPr>
      </w:pPr>
      <w:r w:rsidRPr="00180E85">
        <w:rPr>
          <w:rFonts w:ascii="Tahoma" w:hAnsi="Tahoma" w:cs="Tahoma"/>
          <w:i/>
          <w:iCs/>
          <w:sz w:val="16"/>
          <w:szCs w:val="16"/>
        </w:rPr>
        <w:t>Obrazec se izpolni za vsakega podizvajalca posebej.</w:t>
      </w:r>
    </w:p>
    <w:p w14:paraId="0EA394AE" w14:textId="77777777" w:rsidR="00967958" w:rsidRPr="00180E85" w:rsidRDefault="00967958" w:rsidP="00B50E88">
      <w:pPr>
        <w:keepNext/>
        <w:keepLines/>
        <w:numPr>
          <w:ilvl w:val="0"/>
          <w:numId w:val="3"/>
        </w:numPr>
        <w:tabs>
          <w:tab w:val="clear" w:pos="360"/>
        </w:tabs>
        <w:spacing w:after="0" w:line="240" w:lineRule="auto"/>
        <w:ind w:left="283" w:hanging="215"/>
        <w:jc w:val="both"/>
        <w:rPr>
          <w:rFonts w:ascii="Tahoma" w:hAnsi="Tahoma" w:cs="Tahoma"/>
          <w:i/>
          <w:iCs/>
          <w:sz w:val="16"/>
          <w:szCs w:val="16"/>
        </w:rPr>
      </w:pPr>
      <w:r w:rsidRPr="00180E85">
        <w:rPr>
          <w:rFonts w:ascii="Tahoma" w:hAnsi="Tahoma" w:cs="Tahoma"/>
          <w:i/>
          <w:iCs/>
          <w:sz w:val="16"/>
          <w:szCs w:val="16"/>
        </w:rPr>
        <w:t xml:space="preserve">V primeru, da ponudnik ne namerava izvesti javno naročilo s podizvajalcem, obrazca ni potrebno izpolniti ter predložiti.  </w:t>
      </w:r>
    </w:p>
    <w:p w14:paraId="348B89DD" w14:textId="77777777" w:rsidR="00967958" w:rsidRPr="00180E85" w:rsidRDefault="00967958" w:rsidP="00B50E88">
      <w:pPr>
        <w:keepNext/>
        <w:keepLines/>
        <w:tabs>
          <w:tab w:val="left" w:pos="567"/>
          <w:tab w:val="num" w:pos="851"/>
          <w:tab w:val="left" w:pos="993"/>
        </w:tabs>
        <w:spacing w:after="0" w:line="240" w:lineRule="auto"/>
        <w:jc w:val="both"/>
        <w:rPr>
          <w:rFonts w:ascii="Tahoma" w:hAnsi="Tahoma" w:cs="Tahoma"/>
          <w:b/>
          <w:i/>
          <w:sz w:val="12"/>
          <w:szCs w:val="12"/>
        </w:rPr>
      </w:pPr>
    </w:p>
    <w:p w14:paraId="48DE83B1" w14:textId="77777777" w:rsidR="00180E85" w:rsidRDefault="00180E85" w:rsidP="00B50E88">
      <w:pPr>
        <w:keepNext/>
        <w:keepLines/>
        <w:tabs>
          <w:tab w:val="left" w:pos="567"/>
          <w:tab w:val="num" w:pos="851"/>
          <w:tab w:val="left" w:pos="993"/>
        </w:tabs>
        <w:spacing w:after="0" w:line="240" w:lineRule="auto"/>
        <w:jc w:val="both"/>
        <w:rPr>
          <w:rFonts w:ascii="Tahoma" w:hAnsi="Tahoma" w:cs="Tahoma"/>
          <w:b/>
          <w:i/>
          <w:sz w:val="16"/>
          <w:szCs w:val="16"/>
        </w:rPr>
      </w:pPr>
    </w:p>
    <w:p w14:paraId="0D3F5868" w14:textId="77777777" w:rsidR="00180E85" w:rsidRDefault="00180E85" w:rsidP="00B50E88">
      <w:pPr>
        <w:keepNext/>
        <w:keepLines/>
        <w:tabs>
          <w:tab w:val="left" w:pos="567"/>
          <w:tab w:val="num" w:pos="851"/>
          <w:tab w:val="left" w:pos="993"/>
        </w:tabs>
        <w:spacing w:after="0" w:line="240" w:lineRule="auto"/>
        <w:jc w:val="both"/>
        <w:rPr>
          <w:rFonts w:ascii="Tahoma" w:hAnsi="Tahoma" w:cs="Tahoma"/>
          <w:b/>
          <w:i/>
          <w:sz w:val="16"/>
          <w:szCs w:val="16"/>
        </w:rPr>
      </w:pPr>
    </w:p>
    <w:p w14:paraId="6834B508" w14:textId="1B6F05D4" w:rsidR="00967958" w:rsidRPr="00180E85" w:rsidRDefault="00967958" w:rsidP="00B50E88">
      <w:pPr>
        <w:keepNext/>
        <w:keepLines/>
        <w:tabs>
          <w:tab w:val="left" w:pos="567"/>
          <w:tab w:val="num" w:pos="851"/>
          <w:tab w:val="left" w:pos="993"/>
        </w:tabs>
        <w:spacing w:after="0" w:line="240" w:lineRule="auto"/>
        <w:jc w:val="both"/>
        <w:rPr>
          <w:rFonts w:ascii="Tahoma" w:hAnsi="Tahoma" w:cs="Tahoma"/>
          <w:i/>
          <w:sz w:val="16"/>
          <w:szCs w:val="16"/>
        </w:rPr>
      </w:pPr>
      <w:r w:rsidRPr="00180E85">
        <w:rPr>
          <w:rFonts w:ascii="Tahoma" w:hAnsi="Tahoma" w:cs="Tahoma"/>
          <w:b/>
          <w:i/>
          <w:sz w:val="16"/>
          <w:szCs w:val="16"/>
        </w:rPr>
        <w:t xml:space="preserve">Navodilo: </w:t>
      </w:r>
      <w:r w:rsidRPr="00180E85">
        <w:rPr>
          <w:rFonts w:ascii="Tahoma" w:hAnsi="Tahoma" w:cs="Tahoma"/>
          <w:i/>
          <w:sz w:val="16"/>
          <w:szCs w:val="16"/>
        </w:rPr>
        <w:t>Obrazec se po potrebi kopira!</w:t>
      </w:r>
    </w:p>
    <w:p w14:paraId="4911D444" w14:textId="77777777" w:rsidR="00967958" w:rsidRPr="00180E85" w:rsidRDefault="00967958" w:rsidP="00B50E88">
      <w:pPr>
        <w:keepNext/>
        <w:keepLines/>
        <w:tabs>
          <w:tab w:val="left" w:pos="567"/>
          <w:tab w:val="num" w:pos="851"/>
          <w:tab w:val="left" w:pos="993"/>
        </w:tabs>
        <w:spacing w:after="0" w:line="240" w:lineRule="auto"/>
        <w:jc w:val="both"/>
        <w:rPr>
          <w:rFonts w:ascii="Tahoma" w:hAnsi="Tahoma" w:cs="Tahoma"/>
          <w:i/>
          <w:sz w:val="16"/>
          <w:szCs w:val="16"/>
        </w:rPr>
      </w:pPr>
    </w:p>
    <w:p w14:paraId="7985970B" w14:textId="77777777" w:rsidR="00180E85" w:rsidRDefault="00180E85">
      <w:bookmarkStart w:id="25" w:name="_Toc495914072"/>
      <w: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967958" w:rsidRPr="00180E85" w14:paraId="32039D56" w14:textId="77777777" w:rsidTr="00F22648">
        <w:tc>
          <w:tcPr>
            <w:tcW w:w="8008" w:type="dxa"/>
            <w:tcBorders>
              <w:top w:val="single" w:sz="4" w:space="0" w:color="auto"/>
              <w:bottom w:val="single" w:sz="4" w:space="0" w:color="auto"/>
            </w:tcBorders>
          </w:tcPr>
          <w:p w14:paraId="31AE51BC" w14:textId="522F3EB5" w:rsidR="00967958" w:rsidRPr="00180E85" w:rsidRDefault="00967958" w:rsidP="00B50E88">
            <w:pPr>
              <w:keepNext/>
              <w:keepLines/>
              <w:spacing w:after="0" w:line="240" w:lineRule="auto"/>
              <w:jc w:val="both"/>
              <w:rPr>
                <w:rFonts w:ascii="Tahoma" w:eastAsia="Times New Roman" w:hAnsi="Tahoma" w:cs="Tahoma"/>
                <w:b/>
                <w:bCs/>
                <w:noProof/>
                <w:sz w:val="20"/>
                <w:szCs w:val="20"/>
                <w:lang w:eastAsia="sl-SI"/>
              </w:rPr>
            </w:pPr>
            <w:r w:rsidRPr="00180E85">
              <w:rPr>
                <w:rFonts w:ascii="Tahoma" w:eastAsia="Times New Roman" w:hAnsi="Tahoma" w:cs="Tahoma"/>
                <w:b/>
                <w:bCs/>
                <w:noProof/>
                <w:sz w:val="20"/>
                <w:szCs w:val="20"/>
                <w:lang w:eastAsia="sl-SI"/>
              </w:rPr>
              <w:lastRenderedPageBreak/>
              <w:t>SOGLASJE PODIZVAJALCA ZA NEPOSREDNA PLAČILA</w:t>
            </w:r>
            <w:bookmarkEnd w:id="25"/>
          </w:p>
        </w:tc>
        <w:tc>
          <w:tcPr>
            <w:tcW w:w="1418" w:type="dxa"/>
            <w:tcBorders>
              <w:top w:val="single" w:sz="4" w:space="0" w:color="auto"/>
              <w:bottom w:val="single" w:sz="4" w:space="0" w:color="auto"/>
            </w:tcBorders>
          </w:tcPr>
          <w:p w14:paraId="07826FB1" w14:textId="77777777" w:rsidR="00967958" w:rsidRPr="00180E85" w:rsidRDefault="00967958" w:rsidP="00B50E88">
            <w:pPr>
              <w:keepNext/>
              <w:keepLines/>
              <w:spacing w:after="0" w:line="240" w:lineRule="auto"/>
              <w:jc w:val="both"/>
              <w:rPr>
                <w:rFonts w:ascii="Tahoma" w:eastAsia="Times New Roman" w:hAnsi="Tahoma" w:cs="Tahoma"/>
                <w:b/>
                <w:bCs/>
                <w:i/>
                <w:noProof/>
                <w:sz w:val="20"/>
                <w:szCs w:val="20"/>
                <w:lang w:eastAsia="sl-SI"/>
              </w:rPr>
            </w:pPr>
            <w:r w:rsidRPr="00180E85">
              <w:rPr>
                <w:rFonts w:ascii="Tahoma" w:eastAsia="Times New Roman" w:hAnsi="Tahoma" w:cs="Tahoma"/>
                <w:b/>
                <w:bCs/>
                <w:i/>
                <w:noProof/>
                <w:sz w:val="20"/>
                <w:szCs w:val="20"/>
                <w:lang w:eastAsia="sl-SI"/>
              </w:rPr>
              <w:t>Priloga 4/2</w:t>
            </w:r>
          </w:p>
        </w:tc>
      </w:tr>
    </w:tbl>
    <w:p w14:paraId="4FB7C362" w14:textId="77777777" w:rsidR="00967958" w:rsidRPr="00180E85" w:rsidRDefault="00967958" w:rsidP="00B50E88">
      <w:pPr>
        <w:keepNext/>
        <w:keepLines/>
        <w:spacing w:after="0" w:line="240" w:lineRule="auto"/>
        <w:jc w:val="both"/>
        <w:rPr>
          <w:rFonts w:ascii="Tahoma" w:eastAsia="Times New Roman" w:hAnsi="Tahoma" w:cs="Tahoma"/>
          <w:bCs/>
          <w:noProof/>
          <w:sz w:val="20"/>
          <w:szCs w:val="20"/>
          <w:lang w:eastAsia="sl-SI"/>
        </w:rPr>
      </w:pPr>
    </w:p>
    <w:p w14:paraId="57CF69F5" w14:textId="6FDAABDA" w:rsidR="00967958" w:rsidRPr="00180E85" w:rsidRDefault="008E6A9B" w:rsidP="00B50E88">
      <w:pPr>
        <w:keepNext/>
        <w:keepLine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ŽALE-16/26 - Zamenjava obstoječe TP 0814 Žale</w:t>
      </w:r>
    </w:p>
    <w:p w14:paraId="4B20B04C" w14:textId="77777777" w:rsidR="00967958" w:rsidRPr="00180E85" w:rsidRDefault="00967958" w:rsidP="00B50E88">
      <w:pPr>
        <w:keepNext/>
        <w:keepLines/>
        <w:spacing w:after="0" w:line="240" w:lineRule="auto"/>
        <w:jc w:val="both"/>
        <w:rPr>
          <w:rFonts w:ascii="Tahoma" w:eastAsia="Times New Roman" w:hAnsi="Tahoma" w:cs="Tahoma"/>
          <w:bCs/>
          <w:noProof/>
          <w:sz w:val="20"/>
          <w:szCs w:val="20"/>
          <w:lang w:eastAsia="sl-SI"/>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731"/>
      </w:tblGrid>
      <w:tr w:rsidR="00967958" w:rsidRPr="00180E85" w14:paraId="1BB46AE3" w14:textId="77777777" w:rsidTr="000A1880">
        <w:trPr>
          <w:trHeight w:val="385"/>
          <w:jc w:val="center"/>
        </w:trPr>
        <w:tc>
          <w:tcPr>
            <w:tcW w:w="2762" w:type="dxa"/>
          </w:tcPr>
          <w:p w14:paraId="40183AB6" w14:textId="77777777" w:rsidR="00967958" w:rsidRPr="00180E85" w:rsidRDefault="00967958" w:rsidP="00B50E88">
            <w:pPr>
              <w:keepNext/>
              <w:keepLines/>
              <w:spacing w:after="0" w:line="240" w:lineRule="auto"/>
              <w:jc w:val="both"/>
              <w:rPr>
                <w:rFonts w:ascii="Tahoma" w:eastAsia="Times New Roman" w:hAnsi="Tahoma" w:cs="Tahoma"/>
                <w:bCs/>
                <w:noProof/>
                <w:sz w:val="20"/>
                <w:szCs w:val="20"/>
                <w:lang w:eastAsia="sl-SI"/>
              </w:rPr>
            </w:pPr>
            <w:r w:rsidRPr="00180E85">
              <w:rPr>
                <w:rFonts w:ascii="Tahoma" w:eastAsia="Times New Roman" w:hAnsi="Tahoma" w:cs="Tahoma"/>
                <w:bCs/>
                <w:noProof/>
                <w:sz w:val="20"/>
                <w:szCs w:val="20"/>
                <w:lang w:eastAsia="sl-SI"/>
              </w:rPr>
              <w:t>NAZIV PODIZVAJALCA</w:t>
            </w:r>
          </w:p>
          <w:p w14:paraId="7C912F8E" w14:textId="77777777" w:rsidR="00967958" w:rsidRPr="00180E85" w:rsidRDefault="00967958" w:rsidP="00B50E88">
            <w:pPr>
              <w:keepNext/>
              <w:keepLines/>
              <w:spacing w:after="0" w:line="240" w:lineRule="auto"/>
              <w:jc w:val="both"/>
              <w:rPr>
                <w:rFonts w:ascii="Tahoma" w:eastAsia="Times New Roman" w:hAnsi="Tahoma" w:cs="Tahoma"/>
                <w:bCs/>
                <w:noProof/>
                <w:sz w:val="20"/>
                <w:szCs w:val="20"/>
                <w:lang w:eastAsia="sl-SI"/>
              </w:rPr>
            </w:pPr>
          </w:p>
        </w:tc>
        <w:tc>
          <w:tcPr>
            <w:tcW w:w="6731" w:type="dxa"/>
          </w:tcPr>
          <w:p w14:paraId="68DA59D0" w14:textId="77777777" w:rsidR="00967958" w:rsidRPr="00180E85" w:rsidRDefault="00967958" w:rsidP="00B50E88">
            <w:pPr>
              <w:keepNext/>
              <w:keepLines/>
              <w:spacing w:after="0" w:line="240" w:lineRule="auto"/>
              <w:jc w:val="both"/>
              <w:rPr>
                <w:rFonts w:ascii="Tahoma" w:eastAsia="Times New Roman" w:hAnsi="Tahoma" w:cs="Tahoma"/>
                <w:bCs/>
                <w:noProof/>
                <w:sz w:val="20"/>
                <w:szCs w:val="20"/>
                <w:lang w:eastAsia="sl-SI"/>
              </w:rPr>
            </w:pPr>
          </w:p>
        </w:tc>
      </w:tr>
      <w:tr w:rsidR="00967958" w:rsidRPr="00180E85" w14:paraId="298D82EA" w14:textId="77777777" w:rsidTr="000A1880">
        <w:trPr>
          <w:jc w:val="center"/>
        </w:trPr>
        <w:tc>
          <w:tcPr>
            <w:tcW w:w="2762" w:type="dxa"/>
          </w:tcPr>
          <w:p w14:paraId="737556A3" w14:textId="77777777" w:rsidR="00967958" w:rsidRPr="00180E85" w:rsidRDefault="00967958" w:rsidP="00B50E88">
            <w:pPr>
              <w:keepNext/>
              <w:keepLines/>
              <w:spacing w:after="0" w:line="240" w:lineRule="auto"/>
              <w:jc w:val="both"/>
              <w:rPr>
                <w:rFonts w:ascii="Tahoma" w:eastAsia="Times New Roman" w:hAnsi="Tahoma" w:cs="Tahoma"/>
                <w:bCs/>
                <w:noProof/>
                <w:sz w:val="20"/>
                <w:szCs w:val="20"/>
                <w:lang w:eastAsia="sl-SI"/>
              </w:rPr>
            </w:pPr>
            <w:r w:rsidRPr="00180E85">
              <w:rPr>
                <w:rFonts w:ascii="Tahoma" w:eastAsia="Times New Roman" w:hAnsi="Tahoma" w:cs="Tahoma"/>
                <w:bCs/>
                <w:noProof/>
                <w:sz w:val="20"/>
                <w:szCs w:val="20"/>
                <w:lang w:eastAsia="sl-SI"/>
              </w:rPr>
              <w:t>POLNI NASLOV</w:t>
            </w:r>
          </w:p>
          <w:p w14:paraId="778992B0" w14:textId="77777777" w:rsidR="00967958" w:rsidRPr="00180E85" w:rsidRDefault="00967958" w:rsidP="00B50E88">
            <w:pPr>
              <w:keepNext/>
              <w:keepLines/>
              <w:spacing w:after="0" w:line="240" w:lineRule="auto"/>
              <w:jc w:val="both"/>
              <w:rPr>
                <w:rFonts w:ascii="Tahoma" w:eastAsia="Times New Roman" w:hAnsi="Tahoma" w:cs="Tahoma"/>
                <w:bCs/>
                <w:noProof/>
                <w:sz w:val="20"/>
                <w:szCs w:val="20"/>
                <w:lang w:eastAsia="sl-SI"/>
              </w:rPr>
            </w:pPr>
          </w:p>
        </w:tc>
        <w:tc>
          <w:tcPr>
            <w:tcW w:w="6731" w:type="dxa"/>
          </w:tcPr>
          <w:p w14:paraId="73CD644B" w14:textId="77777777" w:rsidR="00967958" w:rsidRPr="00180E85" w:rsidRDefault="00967958" w:rsidP="00B50E88">
            <w:pPr>
              <w:keepNext/>
              <w:keepLines/>
              <w:spacing w:after="0" w:line="240" w:lineRule="auto"/>
              <w:jc w:val="both"/>
              <w:rPr>
                <w:rFonts w:ascii="Tahoma" w:eastAsia="Times New Roman" w:hAnsi="Tahoma" w:cs="Tahoma"/>
                <w:bCs/>
                <w:noProof/>
                <w:sz w:val="20"/>
                <w:szCs w:val="20"/>
                <w:lang w:eastAsia="sl-SI"/>
              </w:rPr>
            </w:pPr>
          </w:p>
        </w:tc>
      </w:tr>
      <w:tr w:rsidR="00967958" w:rsidRPr="00180E85" w14:paraId="2FB66D34" w14:textId="77777777" w:rsidTr="000A1880">
        <w:trPr>
          <w:jc w:val="center"/>
        </w:trPr>
        <w:tc>
          <w:tcPr>
            <w:tcW w:w="2762" w:type="dxa"/>
          </w:tcPr>
          <w:p w14:paraId="34E4139D" w14:textId="77777777" w:rsidR="00967958" w:rsidRPr="00180E85" w:rsidRDefault="00967958" w:rsidP="00B50E88">
            <w:pPr>
              <w:keepNext/>
              <w:keepLines/>
              <w:spacing w:after="0" w:line="240" w:lineRule="auto"/>
              <w:jc w:val="both"/>
              <w:rPr>
                <w:rFonts w:ascii="Tahoma" w:eastAsia="Times New Roman" w:hAnsi="Tahoma" w:cs="Tahoma"/>
                <w:bCs/>
                <w:noProof/>
                <w:sz w:val="20"/>
                <w:szCs w:val="20"/>
                <w:lang w:eastAsia="sl-SI"/>
              </w:rPr>
            </w:pPr>
            <w:r w:rsidRPr="00180E85">
              <w:rPr>
                <w:rFonts w:ascii="Tahoma" w:eastAsia="Times New Roman" w:hAnsi="Tahoma" w:cs="Tahoma"/>
                <w:bCs/>
                <w:noProof/>
                <w:sz w:val="20"/>
                <w:szCs w:val="20"/>
                <w:lang w:eastAsia="sl-SI"/>
              </w:rPr>
              <w:t>TELEFON</w:t>
            </w:r>
          </w:p>
          <w:p w14:paraId="2CD14840" w14:textId="77777777" w:rsidR="00967958" w:rsidRPr="00180E85" w:rsidRDefault="00967958" w:rsidP="00B50E88">
            <w:pPr>
              <w:keepNext/>
              <w:keepLines/>
              <w:spacing w:after="0" w:line="240" w:lineRule="auto"/>
              <w:jc w:val="both"/>
              <w:rPr>
                <w:rFonts w:ascii="Tahoma" w:eastAsia="Times New Roman" w:hAnsi="Tahoma" w:cs="Tahoma"/>
                <w:bCs/>
                <w:noProof/>
                <w:sz w:val="20"/>
                <w:szCs w:val="20"/>
                <w:lang w:eastAsia="sl-SI"/>
              </w:rPr>
            </w:pPr>
          </w:p>
        </w:tc>
        <w:tc>
          <w:tcPr>
            <w:tcW w:w="6731" w:type="dxa"/>
          </w:tcPr>
          <w:p w14:paraId="73CD8D66" w14:textId="77777777" w:rsidR="00967958" w:rsidRPr="00180E85" w:rsidRDefault="00967958" w:rsidP="00B50E88">
            <w:pPr>
              <w:keepNext/>
              <w:keepLines/>
              <w:spacing w:after="0" w:line="240" w:lineRule="auto"/>
              <w:jc w:val="both"/>
              <w:rPr>
                <w:rFonts w:ascii="Tahoma" w:eastAsia="Times New Roman" w:hAnsi="Tahoma" w:cs="Tahoma"/>
                <w:bCs/>
                <w:noProof/>
                <w:sz w:val="20"/>
                <w:szCs w:val="20"/>
                <w:lang w:eastAsia="sl-SI"/>
              </w:rPr>
            </w:pPr>
          </w:p>
        </w:tc>
      </w:tr>
      <w:tr w:rsidR="00967958" w:rsidRPr="00180E85" w14:paraId="0CB021B2" w14:textId="77777777" w:rsidTr="000A1880">
        <w:trPr>
          <w:jc w:val="center"/>
        </w:trPr>
        <w:tc>
          <w:tcPr>
            <w:tcW w:w="2762" w:type="dxa"/>
            <w:tcBorders>
              <w:top w:val="single" w:sz="4" w:space="0" w:color="auto"/>
              <w:left w:val="single" w:sz="4" w:space="0" w:color="auto"/>
              <w:bottom w:val="single" w:sz="4" w:space="0" w:color="auto"/>
              <w:right w:val="single" w:sz="4" w:space="0" w:color="auto"/>
            </w:tcBorders>
          </w:tcPr>
          <w:p w14:paraId="04883425" w14:textId="77777777" w:rsidR="00967958" w:rsidRPr="00180E85" w:rsidRDefault="00967958" w:rsidP="00B50E88">
            <w:pPr>
              <w:keepNext/>
              <w:keepLines/>
              <w:spacing w:after="0" w:line="240" w:lineRule="auto"/>
              <w:jc w:val="both"/>
              <w:rPr>
                <w:rFonts w:ascii="Tahoma" w:eastAsia="Times New Roman" w:hAnsi="Tahoma" w:cs="Tahoma"/>
                <w:bCs/>
                <w:noProof/>
                <w:sz w:val="20"/>
                <w:szCs w:val="20"/>
                <w:lang w:eastAsia="sl-SI"/>
              </w:rPr>
            </w:pPr>
            <w:r w:rsidRPr="00180E85">
              <w:rPr>
                <w:rFonts w:ascii="Tahoma" w:eastAsia="Times New Roman" w:hAnsi="Tahoma" w:cs="Tahoma"/>
                <w:bCs/>
                <w:noProof/>
                <w:sz w:val="20"/>
                <w:szCs w:val="20"/>
                <w:lang w:eastAsia="sl-SI"/>
              </w:rPr>
              <w:t>KONTAKTNA OSEBA</w:t>
            </w:r>
          </w:p>
        </w:tc>
        <w:tc>
          <w:tcPr>
            <w:tcW w:w="6731" w:type="dxa"/>
            <w:tcBorders>
              <w:top w:val="single" w:sz="4" w:space="0" w:color="auto"/>
              <w:left w:val="single" w:sz="4" w:space="0" w:color="auto"/>
              <w:bottom w:val="single" w:sz="4" w:space="0" w:color="auto"/>
              <w:right w:val="single" w:sz="4" w:space="0" w:color="auto"/>
            </w:tcBorders>
          </w:tcPr>
          <w:p w14:paraId="78451128" w14:textId="77777777" w:rsidR="00967958" w:rsidRPr="00180E85" w:rsidRDefault="00967958" w:rsidP="00B50E88">
            <w:pPr>
              <w:keepNext/>
              <w:keepLines/>
              <w:spacing w:after="0" w:line="240" w:lineRule="auto"/>
              <w:jc w:val="both"/>
              <w:rPr>
                <w:rFonts w:ascii="Tahoma" w:eastAsia="Times New Roman" w:hAnsi="Tahoma" w:cs="Tahoma"/>
                <w:bCs/>
                <w:noProof/>
                <w:sz w:val="20"/>
                <w:szCs w:val="20"/>
                <w:lang w:eastAsia="sl-SI"/>
              </w:rPr>
            </w:pPr>
          </w:p>
        </w:tc>
      </w:tr>
      <w:tr w:rsidR="00967958" w:rsidRPr="00180E85" w14:paraId="137733D5" w14:textId="77777777" w:rsidTr="000A1880">
        <w:trPr>
          <w:jc w:val="center"/>
        </w:trPr>
        <w:tc>
          <w:tcPr>
            <w:tcW w:w="2762" w:type="dxa"/>
            <w:tcBorders>
              <w:top w:val="single" w:sz="4" w:space="0" w:color="auto"/>
              <w:left w:val="single" w:sz="4" w:space="0" w:color="auto"/>
              <w:bottom w:val="single" w:sz="4" w:space="0" w:color="auto"/>
              <w:right w:val="single" w:sz="4" w:space="0" w:color="auto"/>
            </w:tcBorders>
          </w:tcPr>
          <w:p w14:paraId="481164FE" w14:textId="10F5806E" w:rsidR="00967958" w:rsidRPr="00180E85" w:rsidRDefault="00BD0FCA" w:rsidP="00B50E88">
            <w:pPr>
              <w:keepNext/>
              <w:keepLines/>
              <w:spacing w:after="0" w:line="240" w:lineRule="auto"/>
              <w:jc w:val="both"/>
              <w:rPr>
                <w:rFonts w:ascii="Tahoma" w:eastAsia="Times New Roman" w:hAnsi="Tahoma" w:cs="Tahoma"/>
                <w:bCs/>
                <w:noProof/>
                <w:sz w:val="20"/>
                <w:szCs w:val="20"/>
                <w:lang w:eastAsia="sl-SI"/>
              </w:rPr>
            </w:pPr>
            <w:r w:rsidRPr="00180E85">
              <w:rPr>
                <w:rFonts w:ascii="Tahoma" w:eastAsia="Times New Roman" w:hAnsi="Tahoma" w:cs="Tahoma"/>
                <w:sz w:val="18"/>
                <w:szCs w:val="18"/>
                <w:lang w:eastAsia="sl-SI"/>
              </w:rPr>
              <w:t>Navedba VSEH oseb, ki je člani upravnega, vodstvenega ali nadzornega organa gospodarskega subjekta ali ki imajo pooblastila za njegovo zastopanje ali odločanje ali nadzor v njem</w:t>
            </w:r>
          </w:p>
        </w:tc>
        <w:tc>
          <w:tcPr>
            <w:tcW w:w="6731" w:type="dxa"/>
            <w:tcBorders>
              <w:top w:val="single" w:sz="4" w:space="0" w:color="auto"/>
              <w:left w:val="single" w:sz="4" w:space="0" w:color="auto"/>
              <w:bottom w:val="single" w:sz="4" w:space="0" w:color="auto"/>
              <w:right w:val="single" w:sz="4" w:space="0" w:color="auto"/>
            </w:tcBorders>
          </w:tcPr>
          <w:p w14:paraId="5E5C3C03" w14:textId="77777777" w:rsidR="00967958" w:rsidRPr="00180E85" w:rsidRDefault="00967958" w:rsidP="00B50E88">
            <w:pPr>
              <w:keepNext/>
              <w:keepLines/>
              <w:spacing w:after="0" w:line="240" w:lineRule="auto"/>
              <w:jc w:val="both"/>
              <w:rPr>
                <w:rFonts w:ascii="Tahoma" w:eastAsia="Times New Roman" w:hAnsi="Tahoma" w:cs="Tahoma"/>
                <w:bCs/>
                <w:noProof/>
                <w:sz w:val="20"/>
                <w:szCs w:val="20"/>
                <w:lang w:eastAsia="sl-SI"/>
              </w:rPr>
            </w:pPr>
          </w:p>
        </w:tc>
      </w:tr>
      <w:tr w:rsidR="00967958" w:rsidRPr="00180E85" w14:paraId="1729210B" w14:textId="77777777" w:rsidTr="000A1880">
        <w:trPr>
          <w:trHeight w:val="163"/>
          <w:jc w:val="center"/>
        </w:trPr>
        <w:tc>
          <w:tcPr>
            <w:tcW w:w="2762" w:type="dxa"/>
          </w:tcPr>
          <w:p w14:paraId="5F0C25B4" w14:textId="77777777" w:rsidR="00967958" w:rsidRPr="00180E85" w:rsidRDefault="00967958" w:rsidP="00B50E88">
            <w:pPr>
              <w:keepNext/>
              <w:keepLines/>
              <w:spacing w:after="0" w:line="240" w:lineRule="auto"/>
              <w:jc w:val="both"/>
              <w:rPr>
                <w:rFonts w:ascii="Tahoma" w:eastAsia="Times New Roman" w:hAnsi="Tahoma" w:cs="Tahoma"/>
                <w:bCs/>
                <w:noProof/>
                <w:sz w:val="20"/>
                <w:szCs w:val="20"/>
                <w:lang w:eastAsia="sl-SI"/>
              </w:rPr>
            </w:pPr>
            <w:r w:rsidRPr="00180E85">
              <w:rPr>
                <w:rFonts w:ascii="Tahoma" w:eastAsia="Times New Roman" w:hAnsi="Tahoma" w:cs="Tahoma"/>
                <w:bCs/>
                <w:noProof/>
                <w:sz w:val="20"/>
                <w:szCs w:val="20"/>
                <w:lang w:eastAsia="sl-SI"/>
              </w:rPr>
              <w:t>MATIČNA ŠTEVILKA</w:t>
            </w:r>
          </w:p>
        </w:tc>
        <w:tc>
          <w:tcPr>
            <w:tcW w:w="6731" w:type="dxa"/>
          </w:tcPr>
          <w:p w14:paraId="700F547D" w14:textId="77777777" w:rsidR="00967958" w:rsidRPr="00180E85" w:rsidRDefault="00967958" w:rsidP="00B50E88">
            <w:pPr>
              <w:keepNext/>
              <w:keepLines/>
              <w:spacing w:after="0" w:line="240" w:lineRule="auto"/>
              <w:jc w:val="both"/>
              <w:rPr>
                <w:rFonts w:ascii="Tahoma" w:eastAsia="Times New Roman" w:hAnsi="Tahoma" w:cs="Tahoma"/>
                <w:bCs/>
                <w:noProof/>
                <w:sz w:val="20"/>
                <w:szCs w:val="20"/>
                <w:lang w:eastAsia="sl-SI"/>
              </w:rPr>
            </w:pPr>
          </w:p>
        </w:tc>
      </w:tr>
      <w:tr w:rsidR="00967958" w:rsidRPr="00180E85" w14:paraId="7ABBB8D3" w14:textId="77777777" w:rsidTr="000A1880">
        <w:trPr>
          <w:jc w:val="center"/>
        </w:trPr>
        <w:tc>
          <w:tcPr>
            <w:tcW w:w="2762" w:type="dxa"/>
          </w:tcPr>
          <w:p w14:paraId="1FE5708D" w14:textId="77777777" w:rsidR="00967958" w:rsidRPr="00180E85" w:rsidRDefault="00967958" w:rsidP="00B50E88">
            <w:pPr>
              <w:keepNext/>
              <w:keepLines/>
              <w:spacing w:after="0" w:line="240" w:lineRule="auto"/>
              <w:jc w:val="both"/>
              <w:rPr>
                <w:rFonts w:ascii="Tahoma" w:eastAsia="Times New Roman" w:hAnsi="Tahoma" w:cs="Tahoma"/>
                <w:bCs/>
                <w:noProof/>
                <w:sz w:val="20"/>
                <w:szCs w:val="20"/>
                <w:lang w:eastAsia="sl-SI"/>
              </w:rPr>
            </w:pPr>
            <w:r w:rsidRPr="00180E85">
              <w:rPr>
                <w:rFonts w:ascii="Tahoma" w:eastAsia="Times New Roman" w:hAnsi="Tahoma" w:cs="Tahoma"/>
                <w:bCs/>
                <w:noProof/>
                <w:sz w:val="20"/>
                <w:szCs w:val="20"/>
                <w:lang w:eastAsia="sl-SI"/>
              </w:rPr>
              <w:t>DAVČNA ŠTEVILKA</w:t>
            </w:r>
          </w:p>
        </w:tc>
        <w:tc>
          <w:tcPr>
            <w:tcW w:w="6731" w:type="dxa"/>
          </w:tcPr>
          <w:p w14:paraId="401B84A0" w14:textId="77777777" w:rsidR="00967958" w:rsidRPr="00180E85" w:rsidRDefault="00967958" w:rsidP="00B50E88">
            <w:pPr>
              <w:keepNext/>
              <w:keepLines/>
              <w:spacing w:after="0" w:line="240" w:lineRule="auto"/>
              <w:jc w:val="both"/>
              <w:rPr>
                <w:rFonts w:ascii="Tahoma" w:eastAsia="Times New Roman" w:hAnsi="Tahoma" w:cs="Tahoma"/>
                <w:bCs/>
                <w:noProof/>
                <w:sz w:val="20"/>
                <w:szCs w:val="20"/>
                <w:lang w:eastAsia="sl-SI"/>
              </w:rPr>
            </w:pPr>
          </w:p>
        </w:tc>
      </w:tr>
      <w:tr w:rsidR="00967958" w:rsidRPr="00180E85" w14:paraId="3A6ED277" w14:textId="77777777" w:rsidTr="000A1880">
        <w:trPr>
          <w:jc w:val="center"/>
        </w:trPr>
        <w:tc>
          <w:tcPr>
            <w:tcW w:w="2762" w:type="dxa"/>
          </w:tcPr>
          <w:p w14:paraId="0EAE7A88" w14:textId="77777777" w:rsidR="00967958" w:rsidRPr="00180E85" w:rsidRDefault="00967958" w:rsidP="00B50E88">
            <w:pPr>
              <w:keepNext/>
              <w:keepLines/>
              <w:spacing w:after="0" w:line="240" w:lineRule="auto"/>
              <w:jc w:val="both"/>
              <w:rPr>
                <w:rFonts w:ascii="Tahoma" w:eastAsia="Times New Roman" w:hAnsi="Tahoma" w:cs="Tahoma"/>
                <w:bCs/>
                <w:noProof/>
                <w:sz w:val="20"/>
                <w:szCs w:val="20"/>
                <w:lang w:eastAsia="sl-SI"/>
              </w:rPr>
            </w:pPr>
            <w:r w:rsidRPr="00180E85">
              <w:rPr>
                <w:rFonts w:ascii="Tahoma" w:eastAsia="Times New Roman" w:hAnsi="Tahoma" w:cs="Tahoma"/>
                <w:bCs/>
                <w:noProof/>
                <w:sz w:val="20"/>
                <w:szCs w:val="20"/>
                <w:lang w:eastAsia="sl-SI"/>
              </w:rPr>
              <w:t>TRANSAKCIJSKI RAČUN in navedba banke</w:t>
            </w:r>
          </w:p>
        </w:tc>
        <w:tc>
          <w:tcPr>
            <w:tcW w:w="6731" w:type="dxa"/>
          </w:tcPr>
          <w:p w14:paraId="569F5AE4" w14:textId="77777777" w:rsidR="00967958" w:rsidRPr="00180E85" w:rsidRDefault="00967958" w:rsidP="00B50E88">
            <w:pPr>
              <w:keepNext/>
              <w:keepLines/>
              <w:spacing w:after="0" w:line="240" w:lineRule="auto"/>
              <w:jc w:val="both"/>
              <w:rPr>
                <w:rFonts w:ascii="Tahoma" w:eastAsia="Times New Roman" w:hAnsi="Tahoma" w:cs="Tahoma"/>
                <w:bCs/>
                <w:noProof/>
                <w:sz w:val="20"/>
                <w:szCs w:val="20"/>
                <w:lang w:eastAsia="sl-SI"/>
              </w:rPr>
            </w:pPr>
          </w:p>
        </w:tc>
      </w:tr>
      <w:tr w:rsidR="00967958" w:rsidRPr="00180E85" w14:paraId="5EF7483F" w14:textId="77777777" w:rsidTr="000A1880">
        <w:trPr>
          <w:trHeight w:val="1276"/>
          <w:jc w:val="center"/>
        </w:trPr>
        <w:tc>
          <w:tcPr>
            <w:tcW w:w="2762" w:type="dxa"/>
          </w:tcPr>
          <w:p w14:paraId="488CFFD0" w14:textId="77777777" w:rsidR="00967958" w:rsidRPr="00180E85" w:rsidRDefault="00967958" w:rsidP="00B50E88">
            <w:pPr>
              <w:keepNext/>
              <w:keepLines/>
              <w:spacing w:after="0" w:line="240" w:lineRule="auto"/>
              <w:jc w:val="both"/>
              <w:rPr>
                <w:rFonts w:ascii="Tahoma" w:eastAsia="Times New Roman" w:hAnsi="Tahoma" w:cs="Tahoma"/>
                <w:bCs/>
                <w:noProof/>
                <w:sz w:val="20"/>
                <w:szCs w:val="20"/>
                <w:lang w:eastAsia="sl-SI"/>
              </w:rPr>
            </w:pPr>
            <w:r w:rsidRPr="00180E85">
              <w:rPr>
                <w:rFonts w:ascii="Tahoma" w:eastAsia="Times New Roman" w:hAnsi="Tahoma" w:cs="Tahoma"/>
                <w:bCs/>
                <w:noProof/>
                <w:sz w:val="20"/>
                <w:szCs w:val="20"/>
                <w:lang w:eastAsia="sl-SI"/>
              </w:rPr>
              <w:t>Vsak del javnega naročila (storitev/gradnja/blago), ki se oddaja v podizvajanje (vrsta/opis del)</w:t>
            </w:r>
          </w:p>
        </w:tc>
        <w:tc>
          <w:tcPr>
            <w:tcW w:w="6731" w:type="dxa"/>
          </w:tcPr>
          <w:p w14:paraId="643EAD92" w14:textId="77777777" w:rsidR="00967958" w:rsidRPr="00180E85" w:rsidRDefault="00967958" w:rsidP="00B50E88">
            <w:pPr>
              <w:keepNext/>
              <w:keepLines/>
              <w:spacing w:after="0" w:line="240" w:lineRule="auto"/>
              <w:jc w:val="both"/>
              <w:rPr>
                <w:rFonts w:ascii="Tahoma" w:eastAsia="Times New Roman" w:hAnsi="Tahoma" w:cs="Tahoma"/>
                <w:bCs/>
                <w:noProof/>
                <w:sz w:val="20"/>
                <w:szCs w:val="20"/>
                <w:lang w:eastAsia="sl-SI"/>
              </w:rPr>
            </w:pPr>
          </w:p>
          <w:p w14:paraId="5395A02A" w14:textId="77777777" w:rsidR="00967958" w:rsidRPr="00180E85" w:rsidRDefault="00967958" w:rsidP="00B50E88">
            <w:pPr>
              <w:keepNext/>
              <w:keepLines/>
              <w:spacing w:after="0" w:line="240" w:lineRule="auto"/>
              <w:jc w:val="both"/>
              <w:rPr>
                <w:rFonts w:ascii="Tahoma" w:eastAsia="Times New Roman" w:hAnsi="Tahoma" w:cs="Tahoma"/>
                <w:bCs/>
                <w:noProof/>
                <w:sz w:val="20"/>
                <w:szCs w:val="20"/>
                <w:lang w:eastAsia="sl-SI"/>
              </w:rPr>
            </w:pPr>
          </w:p>
          <w:p w14:paraId="2E2E5B34" w14:textId="77777777" w:rsidR="00967958" w:rsidRPr="00180E85" w:rsidRDefault="00967958" w:rsidP="00B50E88">
            <w:pPr>
              <w:keepNext/>
              <w:keepLines/>
              <w:spacing w:after="0" w:line="240" w:lineRule="auto"/>
              <w:jc w:val="both"/>
              <w:rPr>
                <w:rFonts w:ascii="Tahoma" w:eastAsia="Times New Roman" w:hAnsi="Tahoma" w:cs="Tahoma"/>
                <w:bCs/>
                <w:noProof/>
                <w:sz w:val="20"/>
                <w:szCs w:val="20"/>
                <w:lang w:eastAsia="sl-SI"/>
              </w:rPr>
            </w:pPr>
          </w:p>
          <w:p w14:paraId="436D9B9A" w14:textId="77777777" w:rsidR="00967958" w:rsidRPr="00180E85" w:rsidRDefault="00967958" w:rsidP="00B50E88">
            <w:pPr>
              <w:keepNext/>
              <w:keepLines/>
              <w:spacing w:after="0" w:line="240" w:lineRule="auto"/>
              <w:jc w:val="both"/>
              <w:rPr>
                <w:rFonts w:ascii="Tahoma" w:eastAsia="Times New Roman" w:hAnsi="Tahoma" w:cs="Tahoma"/>
                <w:bCs/>
                <w:noProof/>
                <w:sz w:val="20"/>
                <w:szCs w:val="20"/>
                <w:lang w:eastAsia="sl-SI"/>
              </w:rPr>
            </w:pPr>
          </w:p>
        </w:tc>
      </w:tr>
      <w:tr w:rsidR="00967958" w:rsidRPr="00180E85" w14:paraId="56C5628C" w14:textId="77777777" w:rsidTr="000A1880">
        <w:trPr>
          <w:trHeight w:val="208"/>
          <w:jc w:val="center"/>
        </w:trPr>
        <w:tc>
          <w:tcPr>
            <w:tcW w:w="2762" w:type="dxa"/>
          </w:tcPr>
          <w:p w14:paraId="4F9B88E7" w14:textId="77777777" w:rsidR="00967958" w:rsidRPr="00180E85" w:rsidRDefault="00967958" w:rsidP="00B50E88">
            <w:pPr>
              <w:keepNext/>
              <w:keepLines/>
              <w:spacing w:after="0" w:line="240" w:lineRule="auto"/>
              <w:jc w:val="both"/>
              <w:rPr>
                <w:rFonts w:ascii="Tahoma" w:eastAsia="Times New Roman" w:hAnsi="Tahoma" w:cs="Tahoma"/>
                <w:bCs/>
                <w:noProof/>
                <w:sz w:val="20"/>
                <w:szCs w:val="20"/>
                <w:lang w:eastAsia="sl-SI"/>
              </w:rPr>
            </w:pPr>
            <w:r w:rsidRPr="00180E85">
              <w:rPr>
                <w:rFonts w:ascii="Tahoma" w:eastAsia="Times New Roman" w:hAnsi="Tahoma" w:cs="Tahoma"/>
                <w:bCs/>
                <w:noProof/>
                <w:sz w:val="20"/>
                <w:szCs w:val="20"/>
                <w:lang w:eastAsia="sl-SI"/>
              </w:rPr>
              <w:t>Količina/Delež (%) javnega naročila, ki se oddaja v podizvajanje</w:t>
            </w:r>
          </w:p>
        </w:tc>
        <w:tc>
          <w:tcPr>
            <w:tcW w:w="6731" w:type="dxa"/>
          </w:tcPr>
          <w:p w14:paraId="1CDFF4F7" w14:textId="77777777" w:rsidR="00967958" w:rsidRPr="00180E85" w:rsidRDefault="00967958" w:rsidP="00B50E88">
            <w:pPr>
              <w:keepNext/>
              <w:keepLines/>
              <w:spacing w:after="0" w:line="240" w:lineRule="auto"/>
              <w:jc w:val="both"/>
              <w:rPr>
                <w:rFonts w:ascii="Tahoma" w:eastAsia="Times New Roman" w:hAnsi="Tahoma" w:cs="Tahoma"/>
                <w:bCs/>
                <w:noProof/>
                <w:sz w:val="20"/>
                <w:szCs w:val="20"/>
                <w:lang w:eastAsia="sl-SI"/>
              </w:rPr>
            </w:pPr>
          </w:p>
        </w:tc>
      </w:tr>
      <w:tr w:rsidR="00967958" w:rsidRPr="00180E85" w14:paraId="61DB6A13" w14:textId="77777777" w:rsidTr="000A1880">
        <w:trPr>
          <w:jc w:val="center"/>
        </w:trPr>
        <w:tc>
          <w:tcPr>
            <w:tcW w:w="2762" w:type="dxa"/>
          </w:tcPr>
          <w:p w14:paraId="6D628540" w14:textId="502E345F" w:rsidR="00967958" w:rsidRPr="00180E85" w:rsidRDefault="00967958" w:rsidP="00B50E88">
            <w:pPr>
              <w:keepNext/>
              <w:keepLines/>
              <w:spacing w:after="0" w:line="240" w:lineRule="auto"/>
              <w:jc w:val="both"/>
              <w:rPr>
                <w:rFonts w:ascii="Tahoma" w:eastAsia="Times New Roman" w:hAnsi="Tahoma" w:cs="Tahoma"/>
                <w:bCs/>
                <w:noProof/>
                <w:sz w:val="20"/>
                <w:szCs w:val="20"/>
                <w:lang w:eastAsia="sl-SI"/>
              </w:rPr>
            </w:pPr>
            <w:r w:rsidRPr="00180E85">
              <w:rPr>
                <w:rFonts w:ascii="Tahoma" w:eastAsia="Times New Roman" w:hAnsi="Tahoma" w:cs="Tahoma"/>
                <w:bCs/>
                <w:noProof/>
                <w:sz w:val="20"/>
                <w:szCs w:val="20"/>
                <w:lang w:eastAsia="sl-SI"/>
              </w:rPr>
              <w:t>VREDNOST DEL</w:t>
            </w:r>
            <w:r w:rsidR="00BD0FCA">
              <w:rPr>
                <w:rFonts w:ascii="Tahoma" w:eastAsia="Times New Roman" w:hAnsi="Tahoma" w:cs="Tahoma"/>
                <w:bCs/>
                <w:noProof/>
                <w:sz w:val="20"/>
                <w:szCs w:val="20"/>
                <w:lang w:eastAsia="sl-SI"/>
              </w:rPr>
              <w:t xml:space="preserve"> </w:t>
            </w:r>
            <w:r w:rsidR="00272AA7">
              <w:rPr>
                <w:rFonts w:ascii="Tahoma" w:eastAsia="Times New Roman" w:hAnsi="Tahoma" w:cs="Tahoma"/>
                <w:bCs/>
                <w:noProof/>
                <w:sz w:val="20"/>
                <w:szCs w:val="20"/>
                <w:lang w:eastAsia="sl-SI"/>
              </w:rPr>
              <w:t>b</w:t>
            </w:r>
            <w:r w:rsidR="00BD0FCA">
              <w:rPr>
                <w:rFonts w:ascii="Tahoma" w:eastAsia="Times New Roman" w:hAnsi="Tahoma" w:cs="Tahoma"/>
                <w:bCs/>
                <w:noProof/>
                <w:sz w:val="20"/>
                <w:szCs w:val="20"/>
                <w:lang w:eastAsia="sl-SI"/>
              </w:rPr>
              <w:t>rez DDV</w:t>
            </w:r>
          </w:p>
          <w:p w14:paraId="779ED3C5" w14:textId="77777777" w:rsidR="00967958" w:rsidRPr="00180E85" w:rsidRDefault="00967958" w:rsidP="00B50E88">
            <w:pPr>
              <w:keepNext/>
              <w:keepLines/>
              <w:spacing w:after="0" w:line="240" w:lineRule="auto"/>
              <w:jc w:val="both"/>
              <w:rPr>
                <w:rFonts w:ascii="Tahoma" w:eastAsia="Times New Roman" w:hAnsi="Tahoma" w:cs="Tahoma"/>
                <w:bCs/>
                <w:noProof/>
                <w:sz w:val="20"/>
                <w:szCs w:val="20"/>
                <w:lang w:eastAsia="sl-SI"/>
              </w:rPr>
            </w:pPr>
          </w:p>
        </w:tc>
        <w:tc>
          <w:tcPr>
            <w:tcW w:w="6731" w:type="dxa"/>
          </w:tcPr>
          <w:p w14:paraId="232F1F95" w14:textId="77777777" w:rsidR="00967958" w:rsidRPr="00180E85" w:rsidRDefault="00967958" w:rsidP="00B50E88">
            <w:pPr>
              <w:keepNext/>
              <w:keepLines/>
              <w:spacing w:after="0" w:line="240" w:lineRule="auto"/>
              <w:jc w:val="both"/>
              <w:rPr>
                <w:rFonts w:ascii="Tahoma" w:eastAsia="Times New Roman" w:hAnsi="Tahoma" w:cs="Tahoma"/>
                <w:bCs/>
                <w:noProof/>
                <w:sz w:val="20"/>
                <w:szCs w:val="20"/>
                <w:lang w:eastAsia="sl-SI"/>
              </w:rPr>
            </w:pPr>
          </w:p>
        </w:tc>
      </w:tr>
    </w:tbl>
    <w:p w14:paraId="398137AA" w14:textId="77777777" w:rsidR="00967958" w:rsidRPr="00180E85" w:rsidRDefault="00967958" w:rsidP="00B50E88">
      <w:pPr>
        <w:keepNext/>
        <w:keepLines/>
        <w:spacing w:after="0" w:line="240" w:lineRule="auto"/>
        <w:jc w:val="both"/>
        <w:rPr>
          <w:rFonts w:ascii="Tahoma" w:eastAsia="Times New Roman" w:hAnsi="Tahoma" w:cs="Tahoma"/>
          <w:bCs/>
          <w:noProof/>
          <w:sz w:val="20"/>
          <w:szCs w:val="20"/>
          <w:lang w:eastAsia="sl-SI"/>
        </w:rPr>
      </w:pPr>
    </w:p>
    <w:p w14:paraId="78EFA4B8" w14:textId="77777777" w:rsidR="00A37DB3" w:rsidRDefault="00A37DB3" w:rsidP="00B50E88">
      <w:pPr>
        <w:keepNext/>
        <w:keepLines/>
        <w:spacing w:after="0" w:line="240" w:lineRule="auto"/>
        <w:jc w:val="both"/>
        <w:rPr>
          <w:rFonts w:ascii="Tahoma" w:eastAsia="Times New Roman" w:hAnsi="Tahoma" w:cs="Tahoma"/>
          <w:b/>
          <w:bCs/>
          <w:noProof/>
          <w:sz w:val="20"/>
          <w:szCs w:val="20"/>
          <w:lang w:eastAsia="sl-SI"/>
        </w:rPr>
      </w:pPr>
    </w:p>
    <w:p w14:paraId="2D4149A7" w14:textId="24DACCCD" w:rsidR="00967958" w:rsidRPr="00180E85" w:rsidRDefault="00967958" w:rsidP="00B50E88">
      <w:pPr>
        <w:keepNext/>
        <w:keepLines/>
        <w:spacing w:after="0" w:line="240" w:lineRule="auto"/>
        <w:jc w:val="both"/>
        <w:rPr>
          <w:rFonts w:ascii="Tahoma" w:eastAsia="Times New Roman" w:hAnsi="Tahoma" w:cs="Tahoma"/>
          <w:b/>
          <w:bCs/>
          <w:noProof/>
          <w:sz w:val="20"/>
          <w:szCs w:val="20"/>
          <w:lang w:eastAsia="sl-SI"/>
        </w:rPr>
      </w:pPr>
      <w:r w:rsidRPr="00180E85">
        <w:rPr>
          <w:rFonts w:ascii="Tahoma" w:eastAsia="Times New Roman" w:hAnsi="Tahoma" w:cs="Tahoma"/>
          <w:b/>
          <w:bCs/>
          <w:noProof/>
          <w:sz w:val="20"/>
          <w:szCs w:val="20"/>
          <w:lang w:eastAsia="sl-SI"/>
        </w:rPr>
        <w:t>SOGLASJE ZA NEPOSREDNO PLAČEVANJE PODIZVAJALCEM</w:t>
      </w:r>
    </w:p>
    <w:p w14:paraId="3CB35DCA" w14:textId="77777777" w:rsidR="00967958" w:rsidRPr="00180E85" w:rsidRDefault="00967958" w:rsidP="00B50E88">
      <w:pPr>
        <w:keepNext/>
        <w:keepLines/>
        <w:spacing w:after="0" w:line="240" w:lineRule="auto"/>
        <w:jc w:val="both"/>
        <w:rPr>
          <w:rFonts w:ascii="Tahoma" w:eastAsia="Times New Roman" w:hAnsi="Tahoma" w:cs="Tahoma"/>
          <w:b/>
          <w:bCs/>
          <w:noProof/>
          <w:sz w:val="20"/>
          <w:szCs w:val="20"/>
          <w:lang w:eastAsia="sl-SI"/>
        </w:rPr>
      </w:pPr>
    </w:p>
    <w:p w14:paraId="4821EB38" w14:textId="77777777" w:rsidR="00967958" w:rsidRDefault="00967958" w:rsidP="00B50E88">
      <w:pPr>
        <w:keepNext/>
        <w:keepLines/>
        <w:spacing w:after="0" w:line="240" w:lineRule="auto"/>
        <w:jc w:val="both"/>
        <w:rPr>
          <w:rFonts w:ascii="Tahoma" w:eastAsia="Times New Roman" w:hAnsi="Tahoma" w:cs="Tahoma"/>
          <w:bCs/>
          <w:noProof/>
          <w:sz w:val="20"/>
          <w:szCs w:val="20"/>
          <w:lang w:eastAsia="sl-SI"/>
        </w:rPr>
      </w:pPr>
      <w:r w:rsidRPr="00180E85">
        <w:rPr>
          <w:rFonts w:ascii="Tahoma" w:eastAsia="Times New Roman" w:hAnsi="Tahoma" w:cs="Tahoma"/>
          <w:bCs/>
          <w:noProof/>
          <w:sz w:val="20"/>
          <w:szCs w:val="20"/>
          <w:lang w:eastAsia="sl-SI"/>
        </w:rPr>
        <w:t>Podizvajalec _____________________________________________________ (naziv in naslov)</w:t>
      </w:r>
    </w:p>
    <w:p w14:paraId="4944F28F" w14:textId="77777777" w:rsidR="00A37DB3" w:rsidRPr="00180E85" w:rsidRDefault="00A37DB3" w:rsidP="00B50E88">
      <w:pPr>
        <w:keepNext/>
        <w:keepLines/>
        <w:spacing w:after="0" w:line="240" w:lineRule="auto"/>
        <w:jc w:val="both"/>
        <w:rPr>
          <w:rFonts w:ascii="Tahoma" w:eastAsia="Times New Roman" w:hAnsi="Tahoma" w:cs="Tahoma"/>
          <w:bCs/>
          <w:noProof/>
          <w:sz w:val="20"/>
          <w:szCs w:val="20"/>
          <w:lang w:eastAsia="sl-SI"/>
        </w:rPr>
      </w:pPr>
    </w:p>
    <w:tbl>
      <w:tblPr>
        <w:tblW w:w="0" w:type="auto"/>
        <w:tblInd w:w="108" w:type="dxa"/>
        <w:tblLook w:val="04A0" w:firstRow="1" w:lastRow="0" w:firstColumn="1" w:lastColumn="0" w:noHBand="0" w:noVBand="1"/>
      </w:tblPr>
      <w:tblGrid>
        <w:gridCol w:w="4820"/>
        <w:gridCol w:w="4394"/>
      </w:tblGrid>
      <w:tr w:rsidR="00967958" w:rsidRPr="00180E85" w14:paraId="532AD4D3" w14:textId="77777777" w:rsidTr="00F22648">
        <w:tc>
          <w:tcPr>
            <w:tcW w:w="4820" w:type="dxa"/>
          </w:tcPr>
          <w:p w14:paraId="58499F34" w14:textId="77777777" w:rsidR="00967958" w:rsidRPr="00180E85" w:rsidRDefault="00967958" w:rsidP="00B50E88">
            <w:pPr>
              <w:keepNext/>
              <w:keepLines/>
              <w:numPr>
                <w:ilvl w:val="0"/>
                <w:numId w:val="4"/>
              </w:numPr>
              <w:spacing w:after="0" w:line="240" w:lineRule="auto"/>
              <w:ind w:left="720"/>
              <w:jc w:val="both"/>
              <w:rPr>
                <w:rFonts w:ascii="Tahoma" w:eastAsia="Times New Roman" w:hAnsi="Tahoma" w:cs="Tahoma"/>
                <w:b/>
                <w:bCs/>
                <w:noProof/>
                <w:sz w:val="20"/>
                <w:szCs w:val="20"/>
                <w:lang w:eastAsia="sl-SI"/>
              </w:rPr>
            </w:pPr>
            <w:r w:rsidRPr="00180E85">
              <w:rPr>
                <w:rFonts w:ascii="Tahoma" w:eastAsia="Times New Roman" w:hAnsi="Tahoma" w:cs="Tahoma"/>
                <w:bCs/>
                <w:noProof/>
                <w:sz w:val="20"/>
                <w:szCs w:val="20"/>
                <w:lang w:eastAsia="sl-SI"/>
              </w:rPr>
              <w:t>zahtevam in soglašam,</w:t>
            </w:r>
          </w:p>
        </w:tc>
        <w:tc>
          <w:tcPr>
            <w:tcW w:w="4394" w:type="dxa"/>
          </w:tcPr>
          <w:p w14:paraId="1B6D8242" w14:textId="77777777" w:rsidR="00967958" w:rsidRPr="00180E85" w:rsidRDefault="00967958" w:rsidP="00B50E88">
            <w:pPr>
              <w:keepNext/>
              <w:keepLines/>
              <w:numPr>
                <w:ilvl w:val="0"/>
                <w:numId w:val="4"/>
              </w:numPr>
              <w:spacing w:after="0" w:line="240" w:lineRule="auto"/>
              <w:ind w:left="720"/>
              <w:jc w:val="both"/>
              <w:rPr>
                <w:rFonts w:ascii="Tahoma" w:eastAsia="Times New Roman" w:hAnsi="Tahoma" w:cs="Tahoma"/>
                <w:b/>
                <w:bCs/>
                <w:noProof/>
                <w:sz w:val="20"/>
                <w:szCs w:val="20"/>
                <w:lang w:eastAsia="sl-SI"/>
              </w:rPr>
            </w:pPr>
            <w:r w:rsidRPr="00180E85">
              <w:rPr>
                <w:rFonts w:ascii="Tahoma" w:eastAsia="Times New Roman" w:hAnsi="Tahoma" w:cs="Tahoma"/>
                <w:bCs/>
                <w:noProof/>
                <w:sz w:val="20"/>
                <w:szCs w:val="20"/>
                <w:lang w:eastAsia="sl-SI"/>
              </w:rPr>
              <w:t>ne soglašam,</w:t>
            </w:r>
          </w:p>
        </w:tc>
      </w:tr>
    </w:tbl>
    <w:p w14:paraId="0B4DA907" w14:textId="77777777" w:rsidR="00A37DB3" w:rsidRDefault="00A37DB3" w:rsidP="00B50E88">
      <w:pPr>
        <w:keepNext/>
        <w:keepLines/>
        <w:spacing w:after="0" w:line="240" w:lineRule="auto"/>
        <w:jc w:val="both"/>
        <w:rPr>
          <w:rFonts w:ascii="Tahoma" w:eastAsia="Times New Roman" w:hAnsi="Tahoma" w:cs="Tahoma"/>
          <w:bCs/>
          <w:noProof/>
          <w:sz w:val="20"/>
          <w:szCs w:val="20"/>
          <w:lang w:eastAsia="sl-SI"/>
        </w:rPr>
      </w:pPr>
    </w:p>
    <w:p w14:paraId="2D337AFF" w14:textId="751A4172" w:rsidR="00967958" w:rsidRPr="00180E85" w:rsidRDefault="00967958" w:rsidP="00B50E88">
      <w:pPr>
        <w:keepNext/>
        <w:keepLines/>
        <w:spacing w:after="0" w:line="240" w:lineRule="auto"/>
        <w:jc w:val="both"/>
        <w:rPr>
          <w:rFonts w:ascii="Tahoma" w:eastAsia="Times New Roman" w:hAnsi="Tahoma" w:cs="Tahoma"/>
          <w:bCs/>
          <w:noProof/>
          <w:sz w:val="20"/>
          <w:szCs w:val="20"/>
          <w:lang w:eastAsia="sl-SI"/>
        </w:rPr>
      </w:pPr>
      <w:r w:rsidRPr="00180E85">
        <w:rPr>
          <w:rFonts w:ascii="Tahoma" w:eastAsia="Times New Roman" w:hAnsi="Tahoma" w:cs="Tahoma"/>
          <w:bCs/>
          <w:noProof/>
          <w:sz w:val="20"/>
          <w:szCs w:val="20"/>
          <w:lang w:eastAsia="sl-SI"/>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2B024209" w14:textId="77777777" w:rsidR="00967958" w:rsidRDefault="00967958" w:rsidP="00B50E88">
      <w:pPr>
        <w:keepNext/>
        <w:keepLines/>
        <w:spacing w:after="0" w:line="240" w:lineRule="auto"/>
        <w:jc w:val="both"/>
        <w:rPr>
          <w:rFonts w:ascii="Tahoma" w:eastAsia="Times New Roman" w:hAnsi="Tahoma" w:cs="Tahoma"/>
          <w:bCs/>
          <w:noProof/>
          <w:sz w:val="20"/>
          <w:szCs w:val="20"/>
          <w:lang w:eastAsia="sl-SI"/>
        </w:rPr>
      </w:pPr>
    </w:p>
    <w:p w14:paraId="383087D5" w14:textId="77777777" w:rsidR="00A37DB3" w:rsidRPr="00180E85" w:rsidRDefault="00A37DB3" w:rsidP="00B50E88">
      <w:pPr>
        <w:keepNext/>
        <w:keepLines/>
        <w:spacing w:after="0" w:line="240" w:lineRule="auto"/>
        <w:jc w:val="both"/>
        <w:rPr>
          <w:rFonts w:ascii="Tahoma" w:eastAsia="Times New Roman" w:hAnsi="Tahoma" w:cs="Tahoma"/>
          <w:bCs/>
          <w:noProof/>
          <w:sz w:val="20"/>
          <w:szCs w:val="20"/>
          <w:lang w:eastAsia="sl-SI"/>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967958" w:rsidRPr="00180E85" w14:paraId="79198385" w14:textId="77777777" w:rsidTr="00F22648">
        <w:trPr>
          <w:trHeight w:val="235"/>
        </w:trPr>
        <w:tc>
          <w:tcPr>
            <w:tcW w:w="3374" w:type="dxa"/>
            <w:tcBorders>
              <w:bottom w:val="single" w:sz="4" w:space="0" w:color="auto"/>
            </w:tcBorders>
          </w:tcPr>
          <w:p w14:paraId="10AC0BFE" w14:textId="77777777" w:rsidR="00967958" w:rsidRPr="00180E85" w:rsidRDefault="00967958" w:rsidP="00B50E88">
            <w:pPr>
              <w:keepNext/>
              <w:keepLines/>
              <w:spacing w:after="0" w:line="240" w:lineRule="auto"/>
              <w:jc w:val="both"/>
              <w:rPr>
                <w:rFonts w:ascii="Tahoma" w:eastAsia="Times New Roman" w:hAnsi="Tahoma" w:cs="Tahoma"/>
                <w:bCs/>
                <w:noProof/>
                <w:sz w:val="20"/>
                <w:szCs w:val="20"/>
                <w:lang w:eastAsia="sl-SI"/>
              </w:rPr>
            </w:pPr>
          </w:p>
        </w:tc>
        <w:tc>
          <w:tcPr>
            <w:tcW w:w="2977" w:type="dxa"/>
          </w:tcPr>
          <w:p w14:paraId="3354D602" w14:textId="77777777" w:rsidR="00967958" w:rsidRPr="00180E85" w:rsidRDefault="00967958" w:rsidP="00B50E88">
            <w:pPr>
              <w:keepNext/>
              <w:keepLines/>
              <w:spacing w:after="0" w:line="240" w:lineRule="auto"/>
              <w:jc w:val="both"/>
              <w:rPr>
                <w:rFonts w:ascii="Tahoma" w:eastAsia="Times New Roman" w:hAnsi="Tahoma" w:cs="Tahoma"/>
                <w:bCs/>
                <w:noProof/>
                <w:sz w:val="20"/>
                <w:szCs w:val="20"/>
                <w:lang w:eastAsia="sl-SI"/>
              </w:rPr>
            </w:pPr>
          </w:p>
        </w:tc>
        <w:tc>
          <w:tcPr>
            <w:tcW w:w="3119" w:type="dxa"/>
            <w:tcBorders>
              <w:bottom w:val="single" w:sz="4" w:space="0" w:color="auto"/>
            </w:tcBorders>
          </w:tcPr>
          <w:p w14:paraId="58A2D02F" w14:textId="77777777" w:rsidR="00967958" w:rsidRPr="00180E85" w:rsidRDefault="00967958" w:rsidP="00B50E88">
            <w:pPr>
              <w:keepNext/>
              <w:keepLines/>
              <w:spacing w:after="0" w:line="240" w:lineRule="auto"/>
              <w:jc w:val="both"/>
              <w:rPr>
                <w:rFonts w:ascii="Tahoma" w:eastAsia="Times New Roman" w:hAnsi="Tahoma" w:cs="Tahoma"/>
                <w:bCs/>
                <w:noProof/>
                <w:sz w:val="20"/>
                <w:szCs w:val="20"/>
                <w:lang w:eastAsia="sl-SI"/>
              </w:rPr>
            </w:pPr>
          </w:p>
        </w:tc>
      </w:tr>
      <w:tr w:rsidR="00967958" w:rsidRPr="00180E85" w14:paraId="39315E96" w14:textId="77777777" w:rsidTr="00F22648">
        <w:trPr>
          <w:trHeight w:val="235"/>
        </w:trPr>
        <w:tc>
          <w:tcPr>
            <w:tcW w:w="3374" w:type="dxa"/>
            <w:tcBorders>
              <w:top w:val="single" w:sz="4" w:space="0" w:color="auto"/>
            </w:tcBorders>
          </w:tcPr>
          <w:p w14:paraId="62D78D76" w14:textId="77777777" w:rsidR="00967958" w:rsidRPr="00180E85" w:rsidRDefault="00967958" w:rsidP="00B50E88">
            <w:pPr>
              <w:keepNext/>
              <w:keepLines/>
              <w:spacing w:after="0" w:line="240" w:lineRule="auto"/>
              <w:jc w:val="both"/>
              <w:rPr>
                <w:rFonts w:ascii="Tahoma" w:eastAsia="Times New Roman" w:hAnsi="Tahoma" w:cs="Tahoma"/>
                <w:bCs/>
                <w:noProof/>
                <w:sz w:val="20"/>
                <w:szCs w:val="20"/>
                <w:lang w:eastAsia="sl-SI"/>
              </w:rPr>
            </w:pPr>
            <w:r w:rsidRPr="00180E85">
              <w:rPr>
                <w:rFonts w:ascii="Tahoma" w:eastAsia="Times New Roman" w:hAnsi="Tahoma" w:cs="Tahoma"/>
                <w:bCs/>
                <w:noProof/>
                <w:sz w:val="20"/>
                <w:szCs w:val="20"/>
                <w:lang w:eastAsia="sl-SI"/>
              </w:rPr>
              <w:t xml:space="preserve">kraj, datum </w:t>
            </w:r>
          </w:p>
        </w:tc>
        <w:tc>
          <w:tcPr>
            <w:tcW w:w="2977" w:type="dxa"/>
          </w:tcPr>
          <w:p w14:paraId="025AC35C" w14:textId="77777777" w:rsidR="00967958" w:rsidRPr="00180E85" w:rsidRDefault="00967958" w:rsidP="00B50E88">
            <w:pPr>
              <w:keepNext/>
              <w:keepLines/>
              <w:spacing w:after="0" w:line="240" w:lineRule="auto"/>
              <w:jc w:val="both"/>
              <w:rPr>
                <w:rFonts w:ascii="Tahoma" w:eastAsia="Times New Roman" w:hAnsi="Tahoma" w:cs="Tahoma"/>
                <w:bCs/>
                <w:noProof/>
                <w:sz w:val="20"/>
                <w:szCs w:val="20"/>
                <w:lang w:eastAsia="sl-SI"/>
              </w:rPr>
            </w:pPr>
            <w:r w:rsidRPr="00180E85">
              <w:rPr>
                <w:rFonts w:ascii="Tahoma" w:eastAsia="Times New Roman" w:hAnsi="Tahoma" w:cs="Tahoma"/>
                <w:bCs/>
                <w:noProof/>
                <w:sz w:val="20"/>
                <w:szCs w:val="20"/>
                <w:lang w:eastAsia="sl-SI"/>
              </w:rPr>
              <w:t xml:space="preserve">              žig</w:t>
            </w:r>
          </w:p>
        </w:tc>
        <w:tc>
          <w:tcPr>
            <w:tcW w:w="3119" w:type="dxa"/>
            <w:tcBorders>
              <w:top w:val="single" w:sz="4" w:space="0" w:color="auto"/>
            </w:tcBorders>
          </w:tcPr>
          <w:p w14:paraId="6F054B94" w14:textId="77777777" w:rsidR="00967958" w:rsidRPr="00180E85" w:rsidRDefault="00967958" w:rsidP="00B50E88">
            <w:pPr>
              <w:keepNext/>
              <w:keepLines/>
              <w:spacing w:after="0" w:line="240" w:lineRule="auto"/>
              <w:jc w:val="both"/>
              <w:rPr>
                <w:rFonts w:ascii="Tahoma" w:eastAsia="Times New Roman" w:hAnsi="Tahoma" w:cs="Tahoma"/>
                <w:bCs/>
                <w:noProof/>
                <w:sz w:val="20"/>
                <w:szCs w:val="20"/>
                <w:lang w:eastAsia="sl-SI"/>
              </w:rPr>
            </w:pPr>
            <w:r w:rsidRPr="00180E85">
              <w:rPr>
                <w:rFonts w:ascii="Tahoma" w:eastAsia="Times New Roman" w:hAnsi="Tahoma" w:cs="Tahoma"/>
                <w:bCs/>
                <w:noProof/>
                <w:sz w:val="20"/>
                <w:szCs w:val="20"/>
                <w:lang w:eastAsia="sl-SI"/>
              </w:rPr>
              <w:t>ime in priimek ter podpis odgovorne osebe podizvajalca</w:t>
            </w:r>
          </w:p>
        </w:tc>
      </w:tr>
    </w:tbl>
    <w:p w14:paraId="3606679A" w14:textId="77777777" w:rsidR="00967958" w:rsidRPr="00180E85" w:rsidRDefault="00967958" w:rsidP="00B50E88">
      <w:pPr>
        <w:keepNext/>
        <w:keepLines/>
        <w:spacing w:after="0" w:line="240" w:lineRule="auto"/>
        <w:jc w:val="both"/>
        <w:rPr>
          <w:rFonts w:ascii="Tahoma" w:eastAsia="Times New Roman" w:hAnsi="Tahoma" w:cs="Tahoma"/>
          <w:bCs/>
          <w:noProof/>
          <w:sz w:val="20"/>
          <w:szCs w:val="20"/>
          <w:lang w:eastAsia="sl-SI"/>
        </w:rPr>
      </w:pPr>
    </w:p>
    <w:p w14:paraId="6DAB5250" w14:textId="77777777" w:rsidR="00BD0FCA" w:rsidRDefault="00BD0FCA" w:rsidP="00B50E88">
      <w:pPr>
        <w:keepNext/>
        <w:keepLines/>
        <w:spacing w:after="0" w:line="240" w:lineRule="auto"/>
        <w:jc w:val="both"/>
        <w:rPr>
          <w:rFonts w:ascii="Tahoma" w:eastAsia="Times New Roman" w:hAnsi="Tahoma" w:cs="Tahoma"/>
          <w:b/>
          <w:bCs/>
          <w:i/>
          <w:iCs/>
          <w:noProof/>
          <w:sz w:val="16"/>
          <w:szCs w:val="16"/>
          <w:lang w:eastAsia="sl-SI"/>
        </w:rPr>
      </w:pPr>
    </w:p>
    <w:p w14:paraId="2EC140E2" w14:textId="3BA6161E" w:rsidR="00967958" w:rsidRPr="00180E85" w:rsidRDefault="00967958" w:rsidP="00B50E88">
      <w:pPr>
        <w:keepNext/>
        <w:keepLines/>
        <w:spacing w:after="0" w:line="240" w:lineRule="auto"/>
        <w:jc w:val="both"/>
        <w:rPr>
          <w:rFonts w:ascii="Tahoma" w:eastAsia="Times New Roman" w:hAnsi="Tahoma" w:cs="Tahoma"/>
          <w:bCs/>
          <w:i/>
          <w:iCs/>
          <w:noProof/>
          <w:sz w:val="16"/>
          <w:szCs w:val="16"/>
          <w:lang w:eastAsia="sl-SI"/>
        </w:rPr>
      </w:pPr>
      <w:r w:rsidRPr="00180E85">
        <w:rPr>
          <w:rFonts w:ascii="Tahoma" w:eastAsia="Times New Roman" w:hAnsi="Tahoma" w:cs="Tahoma"/>
          <w:b/>
          <w:bCs/>
          <w:i/>
          <w:iCs/>
          <w:noProof/>
          <w:sz w:val="16"/>
          <w:szCs w:val="16"/>
          <w:lang w:eastAsia="sl-SI"/>
        </w:rPr>
        <w:t>Opomba:</w:t>
      </w:r>
      <w:r w:rsidRPr="00180E85">
        <w:rPr>
          <w:rFonts w:ascii="Tahoma" w:eastAsia="Times New Roman" w:hAnsi="Tahoma" w:cs="Tahoma"/>
          <w:bCs/>
          <w:i/>
          <w:iCs/>
          <w:noProof/>
          <w:sz w:val="16"/>
          <w:szCs w:val="16"/>
          <w:lang w:eastAsia="sl-SI"/>
        </w:rPr>
        <w:t xml:space="preserve"> </w:t>
      </w:r>
    </w:p>
    <w:p w14:paraId="46E2F1F2" w14:textId="77777777" w:rsidR="00967958" w:rsidRPr="00180E85" w:rsidRDefault="00967958" w:rsidP="00B50E88">
      <w:pPr>
        <w:keepNext/>
        <w:keepLines/>
        <w:spacing w:after="0" w:line="240" w:lineRule="auto"/>
        <w:jc w:val="both"/>
        <w:rPr>
          <w:rFonts w:ascii="Tahoma" w:eastAsia="Times New Roman" w:hAnsi="Tahoma" w:cs="Tahoma"/>
          <w:bCs/>
          <w:i/>
          <w:iCs/>
          <w:noProof/>
          <w:sz w:val="16"/>
          <w:szCs w:val="16"/>
          <w:lang w:eastAsia="sl-SI"/>
        </w:rPr>
      </w:pPr>
      <w:r w:rsidRPr="00180E85">
        <w:rPr>
          <w:rFonts w:ascii="Tahoma" w:eastAsia="Times New Roman" w:hAnsi="Tahoma" w:cs="Tahoma"/>
          <w:bCs/>
          <w:i/>
          <w:iCs/>
          <w:noProof/>
          <w:sz w:val="16"/>
          <w:szCs w:val="16"/>
          <w:lang w:eastAsia="sl-SI"/>
        </w:rPr>
        <w:t>Obrazec se izpolni za vsakega podizvajalca posebej.</w:t>
      </w:r>
    </w:p>
    <w:p w14:paraId="0B68B492" w14:textId="77777777" w:rsidR="00967958" w:rsidRPr="00180E85" w:rsidRDefault="00967958" w:rsidP="00B50E88">
      <w:pPr>
        <w:keepNext/>
        <w:keepLines/>
        <w:spacing w:after="0" w:line="240" w:lineRule="auto"/>
        <w:jc w:val="both"/>
        <w:rPr>
          <w:rFonts w:ascii="Tahoma" w:eastAsia="Times New Roman" w:hAnsi="Tahoma" w:cs="Tahoma"/>
          <w:b/>
          <w:bCs/>
          <w:i/>
          <w:iCs/>
          <w:noProof/>
          <w:sz w:val="16"/>
          <w:szCs w:val="16"/>
          <w:lang w:eastAsia="sl-SI"/>
        </w:rPr>
      </w:pPr>
    </w:p>
    <w:p w14:paraId="4D586B12" w14:textId="77777777" w:rsidR="00180E85" w:rsidRDefault="00180E85" w:rsidP="00B50E88">
      <w:pPr>
        <w:keepNext/>
        <w:keepLines/>
        <w:spacing w:after="0" w:line="240" w:lineRule="auto"/>
        <w:jc w:val="both"/>
        <w:rPr>
          <w:rFonts w:ascii="Tahoma" w:eastAsia="Times New Roman" w:hAnsi="Tahoma" w:cs="Tahoma"/>
          <w:b/>
          <w:bCs/>
          <w:i/>
          <w:iCs/>
          <w:noProof/>
          <w:sz w:val="16"/>
          <w:szCs w:val="16"/>
          <w:lang w:eastAsia="sl-SI"/>
        </w:rPr>
      </w:pPr>
    </w:p>
    <w:p w14:paraId="791AD0FE" w14:textId="1500736A" w:rsidR="009E3AB4" w:rsidRPr="00180E85" w:rsidRDefault="00967958" w:rsidP="00B50E88">
      <w:pPr>
        <w:keepNext/>
        <w:keepLines/>
        <w:spacing w:after="0" w:line="240" w:lineRule="auto"/>
        <w:jc w:val="both"/>
        <w:rPr>
          <w:rFonts w:ascii="Tahoma" w:eastAsia="Times New Roman" w:hAnsi="Tahoma" w:cs="Tahoma"/>
          <w:bCs/>
          <w:i/>
          <w:iCs/>
          <w:noProof/>
          <w:sz w:val="16"/>
          <w:szCs w:val="16"/>
          <w:lang w:eastAsia="sl-SI"/>
        </w:rPr>
      </w:pPr>
      <w:r w:rsidRPr="00180E85">
        <w:rPr>
          <w:rFonts w:ascii="Tahoma" w:eastAsia="Times New Roman" w:hAnsi="Tahoma" w:cs="Tahoma"/>
          <w:b/>
          <w:bCs/>
          <w:i/>
          <w:iCs/>
          <w:noProof/>
          <w:sz w:val="16"/>
          <w:szCs w:val="16"/>
          <w:lang w:eastAsia="sl-SI"/>
        </w:rPr>
        <w:t>Navodilo</w:t>
      </w:r>
      <w:r w:rsidRPr="00180E85">
        <w:rPr>
          <w:rFonts w:ascii="Tahoma" w:eastAsia="Times New Roman" w:hAnsi="Tahoma" w:cs="Tahoma"/>
          <w:bCs/>
          <w:i/>
          <w:iCs/>
          <w:noProof/>
          <w:sz w:val="16"/>
          <w:szCs w:val="16"/>
          <w:lang w:eastAsia="sl-SI"/>
        </w:rPr>
        <w:t xml:space="preserve">: </w:t>
      </w:r>
    </w:p>
    <w:p w14:paraId="4AE40ED8" w14:textId="4584220B" w:rsidR="00967958" w:rsidRPr="00180E85" w:rsidRDefault="00967958" w:rsidP="00B50E88">
      <w:pPr>
        <w:keepNext/>
        <w:keepLines/>
        <w:spacing w:after="0" w:line="240" w:lineRule="auto"/>
        <w:jc w:val="both"/>
        <w:rPr>
          <w:rFonts w:ascii="Tahoma" w:eastAsia="Times New Roman" w:hAnsi="Tahoma" w:cs="Tahoma"/>
          <w:bCs/>
          <w:i/>
          <w:iCs/>
          <w:noProof/>
          <w:sz w:val="16"/>
          <w:szCs w:val="16"/>
          <w:lang w:eastAsia="sl-SI"/>
        </w:rPr>
      </w:pPr>
      <w:r w:rsidRPr="00180E85">
        <w:rPr>
          <w:rFonts w:ascii="Tahoma" w:eastAsia="Times New Roman" w:hAnsi="Tahoma" w:cs="Tahoma"/>
          <w:bCs/>
          <w:i/>
          <w:iCs/>
          <w:noProof/>
          <w:sz w:val="16"/>
          <w:szCs w:val="16"/>
          <w:lang w:eastAsia="sl-SI"/>
        </w:rPr>
        <w:t>Obrazec se po potrebi kopira!</w:t>
      </w:r>
    </w:p>
    <w:p w14:paraId="2A1A4B16" w14:textId="77777777" w:rsidR="00967958" w:rsidRPr="00180E85" w:rsidRDefault="00967958" w:rsidP="00B50E88">
      <w:pPr>
        <w:keepNext/>
        <w:keepLines/>
        <w:spacing w:after="0" w:line="240" w:lineRule="auto"/>
        <w:jc w:val="both"/>
        <w:rPr>
          <w:rFonts w:ascii="Tahoma" w:eastAsia="Times New Roman" w:hAnsi="Tahoma" w:cs="Tahoma"/>
          <w:bCs/>
          <w:i/>
          <w:noProof/>
          <w:sz w:val="20"/>
          <w:szCs w:val="20"/>
          <w:lang w:eastAsia="sl-SI"/>
        </w:rPr>
      </w:pPr>
    </w:p>
    <w:p w14:paraId="4DBF63EE" w14:textId="77777777" w:rsidR="00967958" w:rsidRPr="00180E85" w:rsidRDefault="00967958" w:rsidP="00B50E88">
      <w:pPr>
        <w:keepNext/>
        <w:keepLines/>
        <w:spacing w:after="0" w:line="240" w:lineRule="auto"/>
        <w:jc w:val="both"/>
        <w:rPr>
          <w:rFonts w:ascii="Tahoma" w:eastAsia="Times New Roman" w:hAnsi="Tahoma" w:cs="Tahoma"/>
          <w:bCs/>
          <w:i/>
          <w:noProof/>
          <w:lang w:eastAsia="sl-SI"/>
        </w:rPr>
      </w:pPr>
    </w:p>
    <w:p w14:paraId="4269929A" w14:textId="77777777" w:rsidR="00967958" w:rsidRPr="00180E85" w:rsidRDefault="00967958" w:rsidP="00B50E88">
      <w:pPr>
        <w:keepNext/>
        <w:keepLines/>
        <w:spacing w:after="0" w:line="240" w:lineRule="auto"/>
        <w:jc w:val="both"/>
        <w:rPr>
          <w:rFonts w:ascii="Tahoma" w:eastAsia="Times New Roman" w:hAnsi="Tahoma" w:cs="Tahoma"/>
          <w:lang w:eastAsia="sl-SI"/>
        </w:rPr>
      </w:pPr>
    </w:p>
    <w:tbl>
      <w:tblPr>
        <w:tblW w:w="918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912"/>
        <w:gridCol w:w="551"/>
      </w:tblGrid>
      <w:tr w:rsidR="00967958" w:rsidRPr="00180E85" w14:paraId="1A0A1568" w14:textId="77777777" w:rsidTr="00F22648">
        <w:tc>
          <w:tcPr>
            <w:tcW w:w="7725" w:type="dxa"/>
          </w:tcPr>
          <w:p w14:paraId="052F20D0" w14:textId="541068E8" w:rsidR="00967958" w:rsidRPr="00180E85" w:rsidRDefault="00967958" w:rsidP="00B50E88">
            <w:pPr>
              <w:keepNext/>
              <w:keepLines/>
              <w:spacing w:after="0" w:line="240" w:lineRule="auto"/>
              <w:jc w:val="both"/>
              <w:rPr>
                <w:rFonts w:ascii="Tahoma" w:eastAsia="Times New Roman" w:hAnsi="Tahoma" w:cs="Tahoma"/>
                <w:b/>
                <w:bCs/>
                <w:sz w:val="20"/>
                <w:szCs w:val="20"/>
                <w:lang w:eastAsia="sl-SI"/>
              </w:rPr>
            </w:pPr>
            <w:bookmarkStart w:id="26" w:name="_Hlk233633138"/>
            <w:r w:rsidRPr="00180E85">
              <w:rPr>
                <w:rFonts w:ascii="Tahoma" w:eastAsia="Times New Roman" w:hAnsi="Tahoma" w:cs="Tahoma"/>
                <w:b/>
                <w:bCs/>
                <w:sz w:val="20"/>
                <w:szCs w:val="20"/>
                <w:lang w:eastAsia="sl-SI"/>
              </w:rPr>
              <w:lastRenderedPageBreak/>
              <w:t xml:space="preserve">SEZNAM SUBJEKTOV, KATERIH ZMOGLJIVOST UPORABLJA PONUDNIK  </w:t>
            </w:r>
          </w:p>
        </w:tc>
        <w:tc>
          <w:tcPr>
            <w:tcW w:w="912" w:type="dxa"/>
            <w:tcBorders>
              <w:right w:val="nil"/>
            </w:tcBorders>
          </w:tcPr>
          <w:p w14:paraId="7C0A72F9" w14:textId="77777777" w:rsidR="00967958" w:rsidRPr="00180E85" w:rsidRDefault="00967958" w:rsidP="00B50E88">
            <w:pPr>
              <w:keepNext/>
              <w:keepLine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i/>
                <w:sz w:val="20"/>
                <w:szCs w:val="20"/>
                <w:lang w:eastAsia="sl-SI"/>
              </w:rPr>
              <w:t xml:space="preserve">Priloga </w:t>
            </w:r>
          </w:p>
        </w:tc>
        <w:tc>
          <w:tcPr>
            <w:tcW w:w="551" w:type="dxa"/>
            <w:tcBorders>
              <w:left w:val="nil"/>
            </w:tcBorders>
          </w:tcPr>
          <w:p w14:paraId="37E9A920" w14:textId="77777777" w:rsidR="00967958" w:rsidRPr="00180E85" w:rsidRDefault="00967958" w:rsidP="00B50E88">
            <w:pPr>
              <w:keepNext/>
              <w:keepLines/>
              <w:spacing w:after="0" w:line="240" w:lineRule="auto"/>
              <w:jc w:val="both"/>
              <w:rPr>
                <w:rFonts w:ascii="Tahoma" w:eastAsia="Times New Roman" w:hAnsi="Tahoma" w:cs="Tahoma"/>
                <w:b/>
                <w:i/>
                <w:sz w:val="20"/>
                <w:szCs w:val="20"/>
                <w:lang w:eastAsia="sl-SI"/>
              </w:rPr>
            </w:pPr>
            <w:r w:rsidRPr="00180E85">
              <w:rPr>
                <w:rFonts w:ascii="Tahoma" w:eastAsia="Times New Roman" w:hAnsi="Tahoma" w:cs="Tahoma"/>
                <w:b/>
                <w:i/>
                <w:sz w:val="20"/>
                <w:szCs w:val="20"/>
                <w:lang w:eastAsia="sl-SI"/>
              </w:rPr>
              <w:t>4/3</w:t>
            </w:r>
          </w:p>
        </w:tc>
      </w:tr>
      <w:bookmarkEnd w:id="26"/>
    </w:tbl>
    <w:p w14:paraId="0FE3F606" w14:textId="77777777" w:rsidR="00967958" w:rsidRDefault="00967958" w:rsidP="00B50E88">
      <w:pPr>
        <w:keepNext/>
        <w:keepLines/>
        <w:spacing w:after="0" w:line="240" w:lineRule="auto"/>
        <w:rPr>
          <w:rFonts w:ascii="Tahoma" w:eastAsia="Times New Roman" w:hAnsi="Tahoma" w:cs="Tahoma"/>
          <w:sz w:val="20"/>
          <w:szCs w:val="20"/>
          <w:lang w:eastAsia="sl-SI"/>
        </w:rPr>
      </w:pPr>
    </w:p>
    <w:p w14:paraId="7778258C" w14:textId="77777777" w:rsidR="00F22212" w:rsidRPr="00180E85" w:rsidRDefault="00F22212" w:rsidP="00B50E88">
      <w:pPr>
        <w:keepNext/>
        <w:keepLines/>
        <w:spacing w:after="0" w:line="240" w:lineRule="auto"/>
        <w:rPr>
          <w:rFonts w:ascii="Tahoma" w:eastAsia="Times New Roman" w:hAnsi="Tahoma" w:cs="Tahoma"/>
          <w:sz w:val="20"/>
          <w:szCs w:val="20"/>
          <w:lang w:eastAsia="sl-SI"/>
        </w:rPr>
      </w:pPr>
    </w:p>
    <w:p w14:paraId="37620358" w14:textId="17751A4A" w:rsidR="00967958" w:rsidRPr="00180E85" w:rsidRDefault="008E6A9B" w:rsidP="00B50E88">
      <w:pPr>
        <w:keepNext/>
        <w:keepLines/>
        <w:tabs>
          <w:tab w:val="left" w:pos="567"/>
          <w:tab w:val="left" w:pos="851"/>
          <w:tab w:val="left" w:pos="993"/>
        </w:tabs>
        <w:spacing w:after="0" w:line="240" w:lineRule="auto"/>
        <w:jc w:val="both"/>
        <w:rPr>
          <w:rFonts w:ascii="Tahoma" w:eastAsia="Times New Roman" w:hAnsi="Tahoma" w:cs="Tahoma"/>
          <w:b/>
          <w:sz w:val="20"/>
          <w:szCs w:val="20"/>
          <w:lang w:eastAsia="sl-SI"/>
        </w:rPr>
      </w:pPr>
      <w:bookmarkStart w:id="27" w:name="_Hlk233633233"/>
      <w:r w:rsidRPr="00180E85">
        <w:rPr>
          <w:rFonts w:ascii="Tahoma" w:eastAsia="Times New Roman" w:hAnsi="Tahoma" w:cs="Tahoma"/>
          <w:b/>
          <w:color w:val="000000" w:themeColor="text1"/>
          <w:sz w:val="20"/>
          <w:szCs w:val="20"/>
          <w:lang w:eastAsia="sl-SI"/>
        </w:rPr>
        <w:t>ŽALE-16/26 - Zamenjava obstoječe TP 0814 Žale</w:t>
      </w:r>
    </w:p>
    <w:bookmarkEnd w:id="27"/>
    <w:p w14:paraId="46272587" w14:textId="77777777" w:rsidR="00967958" w:rsidRDefault="00967958" w:rsidP="00B50E88">
      <w:pPr>
        <w:keepNext/>
        <w:keepLines/>
        <w:tabs>
          <w:tab w:val="left" w:pos="567"/>
          <w:tab w:val="left" w:pos="851"/>
          <w:tab w:val="left" w:pos="993"/>
        </w:tabs>
        <w:spacing w:after="0" w:line="240" w:lineRule="auto"/>
        <w:jc w:val="both"/>
        <w:rPr>
          <w:rFonts w:ascii="Tahoma" w:eastAsia="Times New Roman" w:hAnsi="Tahoma" w:cs="Tahoma"/>
          <w:sz w:val="20"/>
          <w:szCs w:val="20"/>
          <w:lang w:eastAsia="ar-SA"/>
        </w:rPr>
      </w:pPr>
    </w:p>
    <w:p w14:paraId="1B7808C5" w14:textId="77777777" w:rsidR="00F22212" w:rsidRPr="00180E85" w:rsidRDefault="00F22212" w:rsidP="00B50E88">
      <w:pPr>
        <w:keepNext/>
        <w:keepLines/>
        <w:tabs>
          <w:tab w:val="left" w:pos="567"/>
          <w:tab w:val="left" w:pos="851"/>
          <w:tab w:val="left" w:pos="993"/>
        </w:tabs>
        <w:spacing w:after="0" w:line="240" w:lineRule="auto"/>
        <w:jc w:val="both"/>
        <w:rPr>
          <w:rFonts w:ascii="Tahoma" w:eastAsia="Times New Roman" w:hAnsi="Tahoma" w:cs="Tahoma"/>
          <w:sz w:val="20"/>
          <w:szCs w:val="20"/>
          <w:lang w:eastAsia="ar-SA"/>
        </w:rPr>
      </w:pPr>
    </w:p>
    <w:p w14:paraId="6164B73A" w14:textId="77777777" w:rsidR="00DE4892" w:rsidRPr="00180E85" w:rsidRDefault="00DE4892" w:rsidP="00B50E88">
      <w:pPr>
        <w:keepNext/>
        <w:keepLines/>
        <w:tabs>
          <w:tab w:val="left" w:pos="567"/>
          <w:tab w:val="left" w:pos="851"/>
          <w:tab w:val="left" w:pos="993"/>
        </w:tabs>
        <w:spacing w:after="0" w:line="240" w:lineRule="auto"/>
        <w:jc w:val="both"/>
        <w:rPr>
          <w:rFonts w:ascii="Tahoma" w:eastAsia="Times New Roman" w:hAnsi="Tahoma" w:cs="Tahoma"/>
          <w:sz w:val="20"/>
          <w:szCs w:val="20"/>
          <w:lang w:eastAsia="ar-SA"/>
        </w:rPr>
      </w:pPr>
    </w:p>
    <w:tbl>
      <w:tblPr>
        <w:tblW w:w="9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657"/>
      </w:tblGrid>
      <w:tr w:rsidR="00967958" w:rsidRPr="00180E85" w14:paraId="2F6E6104" w14:textId="77777777" w:rsidTr="00F22648">
        <w:trPr>
          <w:trHeight w:val="385"/>
          <w:jc w:val="center"/>
        </w:trPr>
        <w:tc>
          <w:tcPr>
            <w:tcW w:w="3397" w:type="dxa"/>
            <w:vAlign w:val="center"/>
          </w:tcPr>
          <w:p w14:paraId="66D78EB9" w14:textId="77777777" w:rsidR="00967958" w:rsidRPr="00180E85" w:rsidRDefault="00967958" w:rsidP="00B50E88">
            <w:pPr>
              <w:keepNext/>
              <w:keepLines/>
              <w:spacing w:after="0" w:line="240" w:lineRule="auto"/>
              <w:rPr>
                <w:rFonts w:ascii="Tahoma" w:eastAsia="Times New Roman" w:hAnsi="Tahoma" w:cs="Tahoma"/>
                <w:sz w:val="18"/>
                <w:szCs w:val="18"/>
                <w:lang w:eastAsia="sl-SI"/>
              </w:rPr>
            </w:pPr>
            <w:r w:rsidRPr="00180E85">
              <w:rPr>
                <w:rFonts w:ascii="Tahoma" w:eastAsia="Times New Roman" w:hAnsi="Tahoma" w:cs="Tahoma"/>
                <w:sz w:val="18"/>
                <w:szCs w:val="18"/>
                <w:lang w:eastAsia="sl-SI"/>
              </w:rPr>
              <w:t>Naziv subjekta</w:t>
            </w:r>
          </w:p>
        </w:tc>
        <w:tc>
          <w:tcPr>
            <w:tcW w:w="5657" w:type="dxa"/>
            <w:vAlign w:val="center"/>
          </w:tcPr>
          <w:p w14:paraId="768B3183" w14:textId="77777777" w:rsidR="00967958" w:rsidRPr="00180E85" w:rsidRDefault="00967958" w:rsidP="00B50E88">
            <w:pPr>
              <w:keepNext/>
              <w:keepLines/>
              <w:spacing w:after="0" w:line="240" w:lineRule="auto"/>
              <w:rPr>
                <w:rFonts w:ascii="Tahoma" w:eastAsia="Times New Roman" w:hAnsi="Tahoma" w:cs="Tahoma"/>
                <w:sz w:val="18"/>
                <w:szCs w:val="18"/>
                <w:lang w:eastAsia="sl-SI"/>
              </w:rPr>
            </w:pPr>
          </w:p>
          <w:p w14:paraId="54F7546B" w14:textId="77777777" w:rsidR="00967958" w:rsidRPr="00180E85" w:rsidRDefault="00967958" w:rsidP="00B50E88">
            <w:pPr>
              <w:keepNext/>
              <w:keepLines/>
              <w:spacing w:after="0" w:line="240" w:lineRule="auto"/>
              <w:rPr>
                <w:rFonts w:ascii="Tahoma" w:eastAsia="Times New Roman" w:hAnsi="Tahoma" w:cs="Tahoma"/>
                <w:sz w:val="18"/>
                <w:szCs w:val="18"/>
                <w:lang w:eastAsia="sl-SI"/>
              </w:rPr>
            </w:pPr>
          </w:p>
        </w:tc>
      </w:tr>
      <w:tr w:rsidR="00967958" w:rsidRPr="00180E85" w14:paraId="0EC9733E" w14:textId="77777777" w:rsidTr="00F22648">
        <w:trPr>
          <w:jc w:val="center"/>
        </w:trPr>
        <w:tc>
          <w:tcPr>
            <w:tcW w:w="3397" w:type="dxa"/>
            <w:vAlign w:val="center"/>
          </w:tcPr>
          <w:p w14:paraId="388CAF9E" w14:textId="77777777" w:rsidR="00967958" w:rsidRPr="00180E85" w:rsidRDefault="00967958" w:rsidP="00B50E88">
            <w:pPr>
              <w:keepNext/>
              <w:keepLines/>
              <w:spacing w:after="0" w:line="240" w:lineRule="auto"/>
              <w:rPr>
                <w:rFonts w:ascii="Tahoma" w:eastAsia="Times New Roman" w:hAnsi="Tahoma" w:cs="Tahoma"/>
                <w:sz w:val="18"/>
                <w:szCs w:val="18"/>
                <w:lang w:eastAsia="sl-SI"/>
              </w:rPr>
            </w:pPr>
            <w:r w:rsidRPr="00180E85">
              <w:rPr>
                <w:rFonts w:ascii="Tahoma" w:eastAsia="Times New Roman" w:hAnsi="Tahoma" w:cs="Tahoma"/>
                <w:sz w:val="18"/>
                <w:szCs w:val="18"/>
                <w:lang w:eastAsia="sl-SI"/>
              </w:rPr>
              <w:t>Polni naslov</w:t>
            </w:r>
          </w:p>
        </w:tc>
        <w:tc>
          <w:tcPr>
            <w:tcW w:w="5657" w:type="dxa"/>
            <w:vAlign w:val="center"/>
          </w:tcPr>
          <w:p w14:paraId="083A2016" w14:textId="77777777" w:rsidR="00967958" w:rsidRPr="00180E85" w:rsidRDefault="00967958" w:rsidP="00B50E88">
            <w:pPr>
              <w:keepNext/>
              <w:keepLines/>
              <w:spacing w:after="0" w:line="240" w:lineRule="auto"/>
              <w:rPr>
                <w:rFonts w:ascii="Tahoma" w:eastAsia="Times New Roman" w:hAnsi="Tahoma" w:cs="Tahoma"/>
                <w:sz w:val="18"/>
                <w:szCs w:val="18"/>
                <w:lang w:eastAsia="sl-SI"/>
              </w:rPr>
            </w:pPr>
          </w:p>
          <w:p w14:paraId="38ED9DBF" w14:textId="77777777" w:rsidR="00967958" w:rsidRPr="00180E85" w:rsidRDefault="00967958" w:rsidP="00B50E88">
            <w:pPr>
              <w:keepNext/>
              <w:keepLines/>
              <w:spacing w:after="0" w:line="240" w:lineRule="auto"/>
              <w:rPr>
                <w:rFonts w:ascii="Tahoma" w:eastAsia="Times New Roman" w:hAnsi="Tahoma" w:cs="Tahoma"/>
                <w:sz w:val="18"/>
                <w:szCs w:val="18"/>
                <w:lang w:eastAsia="sl-SI"/>
              </w:rPr>
            </w:pPr>
          </w:p>
        </w:tc>
      </w:tr>
      <w:tr w:rsidR="00967958" w:rsidRPr="00180E85" w14:paraId="08096E2F" w14:textId="77777777" w:rsidTr="00F22648">
        <w:trPr>
          <w:jc w:val="center"/>
        </w:trPr>
        <w:tc>
          <w:tcPr>
            <w:tcW w:w="3397" w:type="dxa"/>
            <w:vAlign w:val="center"/>
          </w:tcPr>
          <w:p w14:paraId="6156D69B" w14:textId="77777777" w:rsidR="00967958" w:rsidRPr="00180E85" w:rsidRDefault="00967958" w:rsidP="00B50E88">
            <w:pPr>
              <w:keepNext/>
              <w:keepLines/>
              <w:spacing w:before="120" w:after="120" w:line="240" w:lineRule="auto"/>
              <w:rPr>
                <w:rFonts w:ascii="Tahoma" w:eastAsia="Times New Roman" w:hAnsi="Tahoma" w:cs="Tahoma"/>
                <w:sz w:val="18"/>
                <w:szCs w:val="18"/>
                <w:lang w:eastAsia="sl-SI"/>
              </w:rPr>
            </w:pPr>
            <w:r w:rsidRPr="00180E85">
              <w:rPr>
                <w:rFonts w:ascii="Tahoma" w:eastAsia="Times New Roman" w:hAnsi="Tahoma" w:cs="Tahoma"/>
                <w:sz w:val="18"/>
                <w:szCs w:val="18"/>
                <w:lang w:eastAsia="sl-SI"/>
              </w:rPr>
              <w:t>Matična številka subjekta</w:t>
            </w:r>
          </w:p>
        </w:tc>
        <w:tc>
          <w:tcPr>
            <w:tcW w:w="5657" w:type="dxa"/>
            <w:vAlign w:val="center"/>
          </w:tcPr>
          <w:p w14:paraId="5B73E447" w14:textId="77777777" w:rsidR="00967958" w:rsidRPr="00180E85" w:rsidRDefault="00967958" w:rsidP="00B50E88">
            <w:pPr>
              <w:keepNext/>
              <w:keepLines/>
              <w:spacing w:after="0" w:line="240" w:lineRule="auto"/>
              <w:rPr>
                <w:rFonts w:ascii="Tahoma" w:eastAsia="Times New Roman" w:hAnsi="Tahoma" w:cs="Tahoma"/>
                <w:sz w:val="18"/>
                <w:szCs w:val="18"/>
                <w:lang w:eastAsia="sl-SI"/>
              </w:rPr>
            </w:pPr>
          </w:p>
        </w:tc>
      </w:tr>
      <w:tr w:rsidR="00967958" w:rsidRPr="00180E85" w14:paraId="0F3BC12C" w14:textId="77777777" w:rsidTr="00F22648">
        <w:trPr>
          <w:jc w:val="center"/>
        </w:trPr>
        <w:tc>
          <w:tcPr>
            <w:tcW w:w="3397" w:type="dxa"/>
            <w:vAlign w:val="center"/>
          </w:tcPr>
          <w:p w14:paraId="6CD4B43F" w14:textId="77777777" w:rsidR="00967958" w:rsidRPr="00180E85" w:rsidRDefault="00967958" w:rsidP="00B50E88">
            <w:pPr>
              <w:keepNext/>
              <w:keepLines/>
              <w:spacing w:before="120" w:after="120" w:line="240" w:lineRule="auto"/>
              <w:rPr>
                <w:rFonts w:ascii="Tahoma" w:eastAsia="Times New Roman" w:hAnsi="Tahoma" w:cs="Tahoma"/>
                <w:sz w:val="18"/>
                <w:szCs w:val="18"/>
                <w:lang w:eastAsia="sl-SI"/>
              </w:rPr>
            </w:pPr>
            <w:r w:rsidRPr="00180E85">
              <w:rPr>
                <w:rFonts w:ascii="Tahoma" w:eastAsia="Times New Roman" w:hAnsi="Tahoma" w:cs="Tahoma"/>
                <w:sz w:val="18"/>
                <w:szCs w:val="18"/>
                <w:lang w:eastAsia="sl-SI"/>
              </w:rPr>
              <w:t>Davčna številka subjekta</w:t>
            </w:r>
          </w:p>
        </w:tc>
        <w:tc>
          <w:tcPr>
            <w:tcW w:w="5657" w:type="dxa"/>
            <w:vAlign w:val="center"/>
          </w:tcPr>
          <w:p w14:paraId="3713D76A" w14:textId="77777777" w:rsidR="00967958" w:rsidRPr="00180E85" w:rsidRDefault="00967958" w:rsidP="00B50E88">
            <w:pPr>
              <w:keepNext/>
              <w:keepLines/>
              <w:spacing w:after="0" w:line="240" w:lineRule="auto"/>
              <w:rPr>
                <w:rFonts w:ascii="Tahoma" w:eastAsia="Times New Roman" w:hAnsi="Tahoma" w:cs="Tahoma"/>
                <w:sz w:val="18"/>
                <w:szCs w:val="18"/>
                <w:lang w:eastAsia="sl-SI"/>
              </w:rPr>
            </w:pPr>
          </w:p>
        </w:tc>
      </w:tr>
      <w:tr w:rsidR="00967958" w:rsidRPr="00180E85" w14:paraId="3CB43C53" w14:textId="77777777" w:rsidTr="00F22648">
        <w:trPr>
          <w:jc w:val="center"/>
        </w:trPr>
        <w:tc>
          <w:tcPr>
            <w:tcW w:w="3397" w:type="dxa"/>
            <w:vAlign w:val="center"/>
          </w:tcPr>
          <w:p w14:paraId="026E694A" w14:textId="77777777" w:rsidR="00967958" w:rsidRPr="00180E85" w:rsidRDefault="00967958" w:rsidP="00B50E88">
            <w:pPr>
              <w:keepNext/>
              <w:keepLines/>
              <w:spacing w:before="120" w:after="120" w:line="240" w:lineRule="auto"/>
              <w:rPr>
                <w:rFonts w:ascii="Tahoma" w:eastAsia="Times New Roman" w:hAnsi="Tahoma" w:cs="Tahoma"/>
                <w:sz w:val="18"/>
                <w:szCs w:val="18"/>
                <w:lang w:eastAsia="sl-SI"/>
              </w:rPr>
            </w:pPr>
            <w:r w:rsidRPr="00180E85">
              <w:rPr>
                <w:rFonts w:ascii="Tahoma" w:eastAsia="Times New Roman" w:hAnsi="Tahoma" w:cs="Tahoma"/>
                <w:sz w:val="18"/>
                <w:szCs w:val="18"/>
                <w:lang w:eastAsia="sl-SI"/>
              </w:rPr>
              <w:t>Navedba VSEH oseb, ki je člani upravnega, vodstvenega ali nadzornega organa gospodarskega subjekta ali ki imajo pooblastila za njegovo zastopanje ali odločanje ali nadzor v njem</w:t>
            </w:r>
          </w:p>
        </w:tc>
        <w:tc>
          <w:tcPr>
            <w:tcW w:w="5657" w:type="dxa"/>
            <w:vAlign w:val="center"/>
          </w:tcPr>
          <w:p w14:paraId="60C9E71D" w14:textId="77777777" w:rsidR="00967958" w:rsidRPr="00180E85" w:rsidRDefault="00967958" w:rsidP="00B50E88">
            <w:pPr>
              <w:keepNext/>
              <w:keepLines/>
              <w:spacing w:after="0" w:line="240" w:lineRule="auto"/>
              <w:rPr>
                <w:rFonts w:ascii="Tahoma" w:eastAsia="Times New Roman" w:hAnsi="Tahoma" w:cs="Tahoma"/>
                <w:sz w:val="18"/>
                <w:szCs w:val="18"/>
                <w:lang w:eastAsia="sl-SI"/>
              </w:rPr>
            </w:pPr>
          </w:p>
        </w:tc>
      </w:tr>
      <w:tr w:rsidR="00967958" w:rsidRPr="00180E85" w14:paraId="7CB48B0D" w14:textId="77777777" w:rsidTr="00F22648">
        <w:trPr>
          <w:jc w:val="center"/>
        </w:trPr>
        <w:tc>
          <w:tcPr>
            <w:tcW w:w="3397" w:type="dxa"/>
            <w:vAlign w:val="center"/>
          </w:tcPr>
          <w:p w14:paraId="697AFF23" w14:textId="77777777" w:rsidR="00967958" w:rsidRPr="00180E85" w:rsidRDefault="00967958" w:rsidP="00B50E88">
            <w:pPr>
              <w:keepNext/>
              <w:keepLines/>
              <w:spacing w:after="0" w:line="240" w:lineRule="auto"/>
              <w:jc w:val="center"/>
              <w:rPr>
                <w:rFonts w:ascii="Tahoma" w:eastAsia="Times New Roman" w:hAnsi="Tahoma" w:cs="Tahoma"/>
                <w:sz w:val="18"/>
                <w:szCs w:val="18"/>
                <w:lang w:eastAsia="sl-SI"/>
              </w:rPr>
            </w:pPr>
          </w:p>
          <w:p w14:paraId="2E9ACA64" w14:textId="77777777" w:rsidR="00967958" w:rsidRPr="00180E85" w:rsidRDefault="00967958" w:rsidP="00B50E88">
            <w:pPr>
              <w:keepNext/>
              <w:keepLines/>
              <w:spacing w:after="0" w:line="240" w:lineRule="auto"/>
              <w:jc w:val="center"/>
              <w:rPr>
                <w:rFonts w:ascii="Tahoma" w:eastAsia="Times New Roman" w:hAnsi="Tahoma" w:cs="Tahoma"/>
                <w:sz w:val="18"/>
                <w:szCs w:val="18"/>
                <w:lang w:eastAsia="sl-SI"/>
              </w:rPr>
            </w:pPr>
          </w:p>
          <w:p w14:paraId="03532EA8" w14:textId="77777777" w:rsidR="00967958" w:rsidRPr="00180E85" w:rsidRDefault="00967958" w:rsidP="00B50E88">
            <w:pPr>
              <w:keepNext/>
              <w:keepLines/>
              <w:spacing w:after="0" w:line="240" w:lineRule="auto"/>
              <w:rPr>
                <w:rFonts w:ascii="Tahoma" w:eastAsia="Times New Roman" w:hAnsi="Tahoma" w:cs="Tahoma"/>
                <w:sz w:val="18"/>
                <w:szCs w:val="18"/>
                <w:lang w:eastAsia="sl-SI"/>
              </w:rPr>
            </w:pPr>
          </w:p>
          <w:p w14:paraId="29318BB8" w14:textId="77777777" w:rsidR="00967958" w:rsidRPr="00180E85" w:rsidRDefault="00967958" w:rsidP="00B50E88">
            <w:pPr>
              <w:keepNext/>
              <w:keepLines/>
              <w:spacing w:after="0" w:line="240" w:lineRule="auto"/>
              <w:rPr>
                <w:rFonts w:ascii="Tahoma" w:eastAsia="Times New Roman" w:hAnsi="Tahoma" w:cs="Tahoma"/>
                <w:sz w:val="18"/>
                <w:szCs w:val="18"/>
                <w:lang w:eastAsia="sl-SI"/>
              </w:rPr>
            </w:pPr>
            <w:r w:rsidRPr="00180E85">
              <w:rPr>
                <w:rFonts w:ascii="Tahoma" w:eastAsia="Times New Roman" w:hAnsi="Tahoma" w:cs="Tahoma"/>
                <w:sz w:val="18"/>
                <w:szCs w:val="18"/>
                <w:lang w:eastAsia="sl-SI"/>
              </w:rPr>
              <w:t>Vsak del javnega naročila, za katerega namerava ponudnik uporabiti zmogljivost subjekta</w:t>
            </w:r>
          </w:p>
          <w:p w14:paraId="6CC9DD85" w14:textId="77777777" w:rsidR="00967958" w:rsidRPr="00180E85" w:rsidRDefault="00967958" w:rsidP="00B50E88">
            <w:pPr>
              <w:keepNext/>
              <w:keepLines/>
              <w:spacing w:after="0" w:line="240" w:lineRule="auto"/>
              <w:jc w:val="center"/>
              <w:rPr>
                <w:rFonts w:ascii="Tahoma" w:eastAsia="Times New Roman" w:hAnsi="Tahoma" w:cs="Tahoma"/>
                <w:sz w:val="18"/>
                <w:szCs w:val="18"/>
                <w:lang w:eastAsia="sl-SI"/>
              </w:rPr>
            </w:pPr>
          </w:p>
          <w:p w14:paraId="174439B2" w14:textId="77777777" w:rsidR="00967958" w:rsidRPr="00180E85" w:rsidRDefault="00967958" w:rsidP="00B50E88">
            <w:pPr>
              <w:keepNext/>
              <w:keepLines/>
              <w:spacing w:after="0" w:line="240" w:lineRule="auto"/>
              <w:rPr>
                <w:rFonts w:ascii="Tahoma" w:eastAsia="Times New Roman" w:hAnsi="Tahoma" w:cs="Tahoma"/>
                <w:sz w:val="18"/>
                <w:szCs w:val="18"/>
                <w:lang w:eastAsia="sl-SI"/>
              </w:rPr>
            </w:pPr>
          </w:p>
          <w:p w14:paraId="2F66173D" w14:textId="77777777" w:rsidR="00967958" w:rsidRPr="00180E85" w:rsidRDefault="00967958" w:rsidP="00B50E88">
            <w:pPr>
              <w:keepNext/>
              <w:keepLines/>
              <w:spacing w:after="0" w:line="240" w:lineRule="auto"/>
              <w:rPr>
                <w:rFonts w:ascii="Tahoma" w:eastAsia="Times New Roman" w:hAnsi="Tahoma" w:cs="Tahoma"/>
                <w:sz w:val="18"/>
                <w:szCs w:val="18"/>
                <w:lang w:eastAsia="sl-SI"/>
              </w:rPr>
            </w:pPr>
          </w:p>
        </w:tc>
        <w:tc>
          <w:tcPr>
            <w:tcW w:w="5657" w:type="dxa"/>
            <w:vAlign w:val="center"/>
          </w:tcPr>
          <w:p w14:paraId="7A965420" w14:textId="77777777" w:rsidR="00967958" w:rsidRPr="00180E85" w:rsidRDefault="00967958" w:rsidP="00B50E88">
            <w:pPr>
              <w:keepNext/>
              <w:keepLines/>
              <w:spacing w:after="0" w:line="240" w:lineRule="auto"/>
              <w:rPr>
                <w:rFonts w:ascii="Tahoma" w:eastAsia="Times New Roman" w:hAnsi="Tahoma" w:cs="Tahoma"/>
                <w:sz w:val="18"/>
                <w:szCs w:val="18"/>
                <w:lang w:eastAsia="sl-SI"/>
              </w:rPr>
            </w:pPr>
          </w:p>
          <w:p w14:paraId="74264F13" w14:textId="77777777" w:rsidR="00967958" w:rsidRPr="00180E85" w:rsidRDefault="00967958" w:rsidP="00B50E88">
            <w:pPr>
              <w:keepNext/>
              <w:keepLines/>
              <w:spacing w:after="0" w:line="240" w:lineRule="auto"/>
              <w:rPr>
                <w:rFonts w:ascii="Tahoma" w:eastAsia="Times New Roman" w:hAnsi="Tahoma" w:cs="Tahoma"/>
                <w:sz w:val="18"/>
                <w:szCs w:val="18"/>
                <w:lang w:eastAsia="sl-SI"/>
              </w:rPr>
            </w:pPr>
          </w:p>
        </w:tc>
      </w:tr>
      <w:tr w:rsidR="00967958" w:rsidRPr="00180E85" w14:paraId="41C080AB" w14:textId="77777777" w:rsidTr="00F22648">
        <w:trPr>
          <w:trHeight w:val="525"/>
          <w:jc w:val="center"/>
        </w:trPr>
        <w:tc>
          <w:tcPr>
            <w:tcW w:w="3397" w:type="dxa"/>
            <w:vAlign w:val="center"/>
          </w:tcPr>
          <w:p w14:paraId="35477B5E" w14:textId="77777777" w:rsidR="00967958" w:rsidRPr="00180E85" w:rsidRDefault="00967958" w:rsidP="00B50E88">
            <w:pPr>
              <w:keepNext/>
              <w:keepLines/>
              <w:spacing w:after="0" w:line="240" w:lineRule="auto"/>
              <w:rPr>
                <w:rFonts w:ascii="Tahoma" w:eastAsia="Times New Roman" w:hAnsi="Tahoma" w:cs="Tahoma"/>
                <w:sz w:val="18"/>
                <w:szCs w:val="18"/>
                <w:lang w:eastAsia="sl-SI"/>
              </w:rPr>
            </w:pPr>
            <w:r w:rsidRPr="00180E85">
              <w:rPr>
                <w:rFonts w:ascii="Tahoma" w:eastAsia="Times New Roman" w:hAnsi="Tahoma" w:cs="Tahoma"/>
                <w:sz w:val="18"/>
                <w:szCs w:val="18"/>
                <w:lang w:eastAsia="sl-SI"/>
              </w:rPr>
              <w:t>Količina/Delež (%) javnega naročila</w:t>
            </w:r>
          </w:p>
        </w:tc>
        <w:tc>
          <w:tcPr>
            <w:tcW w:w="5657" w:type="dxa"/>
            <w:vAlign w:val="center"/>
          </w:tcPr>
          <w:p w14:paraId="1254928D" w14:textId="77777777" w:rsidR="00967958" w:rsidRPr="00180E85" w:rsidRDefault="00967958" w:rsidP="00B50E88">
            <w:pPr>
              <w:keepNext/>
              <w:keepLines/>
              <w:spacing w:after="0" w:line="240" w:lineRule="auto"/>
              <w:rPr>
                <w:rFonts w:ascii="Tahoma" w:eastAsia="Times New Roman" w:hAnsi="Tahoma" w:cs="Tahoma"/>
                <w:sz w:val="18"/>
                <w:szCs w:val="18"/>
                <w:lang w:eastAsia="sl-SI"/>
              </w:rPr>
            </w:pPr>
          </w:p>
          <w:p w14:paraId="5186F70D" w14:textId="77777777" w:rsidR="00967958" w:rsidRPr="00180E85" w:rsidRDefault="00967958" w:rsidP="00B50E88">
            <w:pPr>
              <w:keepNext/>
              <w:keepLines/>
              <w:spacing w:after="0" w:line="240" w:lineRule="auto"/>
              <w:rPr>
                <w:rFonts w:ascii="Tahoma" w:eastAsia="Times New Roman" w:hAnsi="Tahoma" w:cs="Tahoma"/>
                <w:sz w:val="18"/>
                <w:szCs w:val="18"/>
                <w:lang w:eastAsia="sl-SI"/>
              </w:rPr>
            </w:pPr>
          </w:p>
        </w:tc>
      </w:tr>
    </w:tbl>
    <w:p w14:paraId="1114FCE3" w14:textId="77777777" w:rsidR="00967958" w:rsidRDefault="00967958" w:rsidP="00B50E88">
      <w:pPr>
        <w:keepNext/>
        <w:keepLines/>
        <w:tabs>
          <w:tab w:val="left" w:pos="567"/>
          <w:tab w:val="left" w:pos="851"/>
          <w:tab w:val="left" w:pos="993"/>
        </w:tabs>
        <w:spacing w:after="0" w:line="240" w:lineRule="auto"/>
        <w:jc w:val="both"/>
        <w:rPr>
          <w:rFonts w:ascii="Tahoma" w:eastAsia="Times New Roman" w:hAnsi="Tahoma" w:cs="Tahoma"/>
          <w:sz w:val="20"/>
          <w:szCs w:val="20"/>
          <w:lang w:eastAsia="ar-SA"/>
        </w:rPr>
      </w:pPr>
    </w:p>
    <w:p w14:paraId="6CD2BF62" w14:textId="77777777" w:rsidR="00F22212" w:rsidRPr="00180E85" w:rsidRDefault="00F22212" w:rsidP="00B50E88">
      <w:pPr>
        <w:keepNext/>
        <w:keepLines/>
        <w:tabs>
          <w:tab w:val="left" w:pos="567"/>
          <w:tab w:val="left" w:pos="851"/>
          <w:tab w:val="left" w:pos="993"/>
        </w:tabs>
        <w:spacing w:after="0" w:line="240" w:lineRule="auto"/>
        <w:jc w:val="both"/>
        <w:rPr>
          <w:rFonts w:ascii="Tahoma" w:eastAsia="Times New Roman" w:hAnsi="Tahoma" w:cs="Tahoma"/>
          <w:sz w:val="20"/>
          <w:szCs w:val="20"/>
          <w:lang w:eastAsia="ar-SA"/>
        </w:rPr>
      </w:pPr>
    </w:p>
    <w:p w14:paraId="6D363EFE" w14:textId="77777777" w:rsidR="00967958" w:rsidRPr="00180E85" w:rsidRDefault="00967958" w:rsidP="00B50E88">
      <w:pPr>
        <w:keepNext/>
        <w:keepLines/>
        <w:tabs>
          <w:tab w:val="left" w:pos="5400"/>
        </w:tabs>
        <w:spacing w:after="0" w:line="240" w:lineRule="auto"/>
        <w:rPr>
          <w:rFonts w:ascii="Tahoma" w:eastAsia="Times New Roman" w:hAnsi="Tahoma" w:cs="Tahoma"/>
          <w:sz w:val="20"/>
          <w:szCs w:val="20"/>
          <w:lang w:eastAsia="sl-SI"/>
        </w:rPr>
      </w:pPr>
      <w:r w:rsidRPr="00180E85">
        <w:rPr>
          <w:rFonts w:ascii="Tahoma" w:eastAsia="Times New Roman" w:hAnsi="Tahoma" w:cs="Tahoma"/>
          <w:sz w:val="20"/>
          <w:szCs w:val="20"/>
          <w:lang w:eastAsia="sl-SI"/>
        </w:rPr>
        <w:t>Datum:.........................</w:t>
      </w:r>
      <w:r w:rsidRPr="00180E85">
        <w:rPr>
          <w:rFonts w:ascii="Tahoma" w:eastAsia="Times New Roman" w:hAnsi="Tahoma" w:cs="Tahoma"/>
          <w:sz w:val="20"/>
          <w:szCs w:val="20"/>
          <w:lang w:eastAsia="sl-SI"/>
        </w:rPr>
        <w:tab/>
        <w:t>Datum:.........................</w:t>
      </w:r>
    </w:p>
    <w:p w14:paraId="551B8EC2" w14:textId="77777777" w:rsidR="00967958" w:rsidRPr="00180E85" w:rsidRDefault="00967958" w:rsidP="00B50E88">
      <w:pPr>
        <w:keepNext/>
        <w:keepLines/>
        <w:tabs>
          <w:tab w:val="left" w:pos="5400"/>
        </w:tabs>
        <w:spacing w:after="0" w:line="240" w:lineRule="auto"/>
        <w:jc w:val="both"/>
        <w:rPr>
          <w:rFonts w:ascii="Tahoma" w:eastAsia="Times New Roman" w:hAnsi="Tahoma" w:cs="Tahoma"/>
          <w:sz w:val="20"/>
          <w:szCs w:val="20"/>
          <w:lang w:eastAsia="sl-SI"/>
        </w:rPr>
      </w:pPr>
    </w:p>
    <w:p w14:paraId="1D408551" w14:textId="77777777" w:rsidR="00967958" w:rsidRPr="00180E85" w:rsidRDefault="00967958" w:rsidP="00B50E88">
      <w:pPr>
        <w:keepNext/>
        <w:keepLines/>
        <w:tabs>
          <w:tab w:val="left" w:pos="5400"/>
        </w:tabs>
        <w:spacing w:after="0" w:line="240" w:lineRule="auto"/>
        <w:jc w:val="both"/>
        <w:rPr>
          <w:rFonts w:ascii="Tahoma" w:eastAsia="Times New Roman" w:hAnsi="Tahoma" w:cs="Tahoma"/>
          <w:sz w:val="20"/>
          <w:szCs w:val="20"/>
          <w:lang w:eastAsia="sl-SI"/>
        </w:rPr>
      </w:pPr>
    </w:p>
    <w:p w14:paraId="4F4729ED" w14:textId="77777777" w:rsidR="00967958" w:rsidRPr="00180E85" w:rsidRDefault="00967958" w:rsidP="00B50E88">
      <w:pPr>
        <w:keepNext/>
        <w:keepLines/>
        <w:tabs>
          <w:tab w:val="left" w:pos="5400"/>
        </w:tabs>
        <w:spacing w:after="0" w:line="240" w:lineRule="auto"/>
        <w:ind w:left="5387" w:hanging="5387"/>
        <w:jc w:val="both"/>
        <w:rPr>
          <w:rFonts w:ascii="Tahoma" w:eastAsia="Times New Roman" w:hAnsi="Tahoma" w:cs="Tahoma"/>
          <w:snapToGrid w:val="0"/>
          <w:color w:val="000000"/>
          <w:sz w:val="20"/>
          <w:szCs w:val="20"/>
          <w:lang w:eastAsia="sl-SI"/>
        </w:rPr>
      </w:pPr>
      <w:r w:rsidRPr="00180E85">
        <w:rPr>
          <w:rFonts w:ascii="Tahoma" w:eastAsia="Times New Roman" w:hAnsi="Tahoma" w:cs="Tahoma"/>
          <w:snapToGrid w:val="0"/>
          <w:color w:val="000000"/>
          <w:sz w:val="20"/>
          <w:szCs w:val="20"/>
          <w:lang w:eastAsia="sl-SI"/>
        </w:rPr>
        <w:t xml:space="preserve">Ime in priimek ter podpis zakonitega </w:t>
      </w:r>
      <w:r w:rsidRPr="00180E85">
        <w:rPr>
          <w:rFonts w:ascii="Tahoma" w:eastAsia="Times New Roman" w:hAnsi="Tahoma" w:cs="Tahoma"/>
          <w:snapToGrid w:val="0"/>
          <w:color w:val="000000"/>
          <w:sz w:val="20"/>
          <w:szCs w:val="20"/>
          <w:lang w:eastAsia="sl-SI"/>
        </w:rPr>
        <w:tab/>
        <w:t xml:space="preserve">Ime in priimek ter podpis zakonitega </w:t>
      </w:r>
    </w:p>
    <w:p w14:paraId="78203718" w14:textId="77777777" w:rsidR="00967958" w:rsidRPr="00180E85" w:rsidRDefault="00967958" w:rsidP="00B50E88">
      <w:pPr>
        <w:keepNext/>
        <w:keepLines/>
        <w:tabs>
          <w:tab w:val="left" w:pos="5400"/>
        </w:tabs>
        <w:spacing w:after="0" w:line="240" w:lineRule="auto"/>
        <w:ind w:left="5387" w:hanging="5387"/>
        <w:jc w:val="both"/>
        <w:rPr>
          <w:rFonts w:ascii="Tahoma" w:eastAsia="Times New Roman" w:hAnsi="Tahoma" w:cs="Tahoma"/>
          <w:sz w:val="20"/>
          <w:szCs w:val="20"/>
          <w:lang w:eastAsia="sl-SI"/>
        </w:rPr>
      </w:pPr>
      <w:r w:rsidRPr="00180E85">
        <w:rPr>
          <w:rFonts w:ascii="Tahoma" w:eastAsia="Times New Roman" w:hAnsi="Tahoma" w:cs="Tahoma"/>
          <w:snapToGrid w:val="0"/>
          <w:color w:val="000000"/>
          <w:sz w:val="20"/>
          <w:szCs w:val="20"/>
          <w:lang w:eastAsia="sl-SI"/>
        </w:rPr>
        <w:t>zastopnika ponudnika</w:t>
      </w:r>
      <w:r w:rsidRPr="00180E85">
        <w:rPr>
          <w:rFonts w:ascii="Tahoma" w:eastAsia="Times New Roman" w:hAnsi="Tahoma" w:cs="Tahoma"/>
          <w:sz w:val="20"/>
          <w:szCs w:val="20"/>
          <w:lang w:eastAsia="sl-SI"/>
        </w:rPr>
        <w:tab/>
      </w:r>
      <w:r w:rsidRPr="00180E85">
        <w:rPr>
          <w:rFonts w:ascii="Tahoma" w:eastAsia="Times New Roman" w:hAnsi="Tahoma" w:cs="Tahoma"/>
          <w:snapToGrid w:val="0"/>
          <w:color w:val="000000"/>
          <w:sz w:val="20"/>
          <w:szCs w:val="20"/>
          <w:lang w:eastAsia="sl-SI"/>
        </w:rPr>
        <w:t xml:space="preserve">zastopnika </w:t>
      </w:r>
      <w:r w:rsidRPr="00180E85">
        <w:rPr>
          <w:rFonts w:ascii="Tahoma" w:eastAsia="Times New Roman" w:hAnsi="Tahoma" w:cs="Tahoma"/>
          <w:sz w:val="20"/>
          <w:szCs w:val="20"/>
          <w:lang w:eastAsia="sl-SI"/>
        </w:rPr>
        <w:t>subjekta</w:t>
      </w:r>
    </w:p>
    <w:p w14:paraId="06EE974C" w14:textId="77777777" w:rsidR="00967958" w:rsidRPr="00180E85" w:rsidRDefault="00967958" w:rsidP="00B50E88">
      <w:pPr>
        <w:keepNext/>
        <w:keepLines/>
        <w:tabs>
          <w:tab w:val="left" w:pos="5400"/>
        </w:tabs>
        <w:spacing w:after="0" w:line="240" w:lineRule="auto"/>
        <w:rPr>
          <w:rFonts w:ascii="Tahoma" w:eastAsia="Times New Roman" w:hAnsi="Tahoma" w:cs="Tahoma"/>
          <w:sz w:val="20"/>
          <w:szCs w:val="20"/>
          <w:lang w:eastAsia="sl-SI"/>
        </w:rPr>
      </w:pPr>
    </w:p>
    <w:p w14:paraId="0A2EF097" w14:textId="77777777" w:rsidR="00967958" w:rsidRPr="00180E85" w:rsidRDefault="00967958" w:rsidP="00B50E88">
      <w:pPr>
        <w:keepNext/>
        <w:keepLines/>
        <w:spacing w:after="0" w:line="240" w:lineRule="auto"/>
        <w:rPr>
          <w:rFonts w:ascii="Tahoma" w:eastAsia="Times New Roman" w:hAnsi="Tahoma" w:cs="Tahoma"/>
          <w:sz w:val="20"/>
          <w:szCs w:val="20"/>
          <w:lang w:eastAsia="sl-SI"/>
        </w:rPr>
      </w:pPr>
      <w:r w:rsidRPr="00180E85">
        <w:rPr>
          <w:rFonts w:ascii="Tahoma" w:eastAsia="Times New Roman" w:hAnsi="Tahoma" w:cs="Tahoma"/>
          <w:sz w:val="20"/>
          <w:szCs w:val="20"/>
          <w:lang w:eastAsia="sl-SI"/>
        </w:rPr>
        <w:t>..........................................</w:t>
      </w:r>
      <w:r w:rsidRPr="00180E85">
        <w:rPr>
          <w:rFonts w:ascii="Tahoma" w:eastAsia="Times New Roman" w:hAnsi="Tahoma" w:cs="Tahoma"/>
          <w:sz w:val="20"/>
          <w:szCs w:val="20"/>
          <w:lang w:eastAsia="sl-SI"/>
        </w:rPr>
        <w:tab/>
      </w:r>
      <w:r w:rsidRPr="00180E85">
        <w:rPr>
          <w:rFonts w:ascii="Tahoma" w:eastAsia="Times New Roman" w:hAnsi="Tahoma" w:cs="Tahoma"/>
          <w:sz w:val="20"/>
          <w:szCs w:val="20"/>
          <w:lang w:eastAsia="sl-SI"/>
        </w:rPr>
        <w:tab/>
      </w:r>
      <w:r w:rsidRPr="00180E85">
        <w:rPr>
          <w:rFonts w:ascii="Tahoma" w:eastAsia="Times New Roman" w:hAnsi="Tahoma" w:cs="Tahoma"/>
          <w:sz w:val="20"/>
          <w:szCs w:val="20"/>
          <w:lang w:eastAsia="sl-SI"/>
        </w:rPr>
        <w:tab/>
        <w:t xml:space="preserve">                   ………………………………………………</w:t>
      </w:r>
    </w:p>
    <w:p w14:paraId="45D08A40" w14:textId="77777777" w:rsidR="00967958" w:rsidRPr="00180E85" w:rsidRDefault="00967958" w:rsidP="00B50E88">
      <w:pPr>
        <w:keepNext/>
        <w:keepLines/>
        <w:tabs>
          <w:tab w:val="left" w:pos="284"/>
        </w:tab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ab/>
      </w:r>
      <w:r w:rsidRPr="00180E85">
        <w:rPr>
          <w:rFonts w:ascii="Tahoma" w:eastAsia="Times New Roman" w:hAnsi="Tahoma" w:cs="Tahoma"/>
          <w:b/>
          <w:sz w:val="20"/>
          <w:szCs w:val="20"/>
          <w:lang w:eastAsia="sl-SI"/>
        </w:rPr>
        <w:tab/>
      </w:r>
      <w:r w:rsidRPr="00180E85">
        <w:rPr>
          <w:rFonts w:ascii="Tahoma" w:eastAsia="Times New Roman" w:hAnsi="Tahoma" w:cs="Tahoma"/>
          <w:sz w:val="20"/>
          <w:szCs w:val="20"/>
          <w:lang w:eastAsia="sl-SI"/>
        </w:rPr>
        <w:t xml:space="preserve">Žig: </w:t>
      </w:r>
      <w:r w:rsidRPr="00180E85">
        <w:rPr>
          <w:rFonts w:ascii="Tahoma" w:eastAsia="Times New Roman" w:hAnsi="Tahoma" w:cs="Tahoma"/>
          <w:sz w:val="20"/>
          <w:szCs w:val="20"/>
          <w:lang w:eastAsia="sl-SI"/>
        </w:rPr>
        <w:tab/>
      </w:r>
      <w:r w:rsidRPr="00180E85">
        <w:rPr>
          <w:rFonts w:ascii="Tahoma" w:eastAsia="Times New Roman" w:hAnsi="Tahoma" w:cs="Tahoma"/>
          <w:sz w:val="20"/>
          <w:szCs w:val="20"/>
          <w:lang w:eastAsia="sl-SI"/>
        </w:rPr>
        <w:tab/>
      </w:r>
      <w:r w:rsidRPr="00180E85">
        <w:rPr>
          <w:rFonts w:ascii="Tahoma" w:eastAsia="Times New Roman" w:hAnsi="Tahoma" w:cs="Tahoma"/>
          <w:sz w:val="20"/>
          <w:szCs w:val="20"/>
          <w:lang w:eastAsia="sl-SI"/>
        </w:rPr>
        <w:tab/>
      </w:r>
      <w:r w:rsidRPr="00180E85">
        <w:rPr>
          <w:rFonts w:ascii="Tahoma" w:eastAsia="Times New Roman" w:hAnsi="Tahoma" w:cs="Tahoma"/>
          <w:sz w:val="20"/>
          <w:szCs w:val="20"/>
          <w:lang w:eastAsia="sl-SI"/>
        </w:rPr>
        <w:tab/>
      </w:r>
      <w:r w:rsidRPr="00180E85">
        <w:rPr>
          <w:rFonts w:ascii="Tahoma" w:eastAsia="Times New Roman" w:hAnsi="Tahoma" w:cs="Tahoma"/>
          <w:sz w:val="20"/>
          <w:szCs w:val="20"/>
          <w:lang w:eastAsia="sl-SI"/>
        </w:rPr>
        <w:tab/>
      </w:r>
      <w:r w:rsidRPr="00180E85">
        <w:rPr>
          <w:rFonts w:ascii="Tahoma" w:eastAsia="Times New Roman" w:hAnsi="Tahoma" w:cs="Tahoma"/>
          <w:sz w:val="20"/>
          <w:szCs w:val="20"/>
          <w:lang w:eastAsia="sl-SI"/>
        </w:rPr>
        <w:tab/>
      </w:r>
      <w:r w:rsidRPr="00180E85">
        <w:rPr>
          <w:rFonts w:ascii="Tahoma" w:eastAsia="Times New Roman" w:hAnsi="Tahoma" w:cs="Tahoma"/>
          <w:sz w:val="20"/>
          <w:szCs w:val="20"/>
          <w:lang w:eastAsia="sl-SI"/>
        </w:rPr>
        <w:tab/>
      </w:r>
      <w:r w:rsidRPr="00180E85">
        <w:rPr>
          <w:rFonts w:ascii="Tahoma" w:eastAsia="Times New Roman" w:hAnsi="Tahoma" w:cs="Tahoma"/>
          <w:sz w:val="20"/>
          <w:szCs w:val="20"/>
          <w:lang w:eastAsia="sl-SI"/>
        </w:rPr>
        <w:tab/>
        <w:t xml:space="preserve">     Žig:</w:t>
      </w:r>
    </w:p>
    <w:p w14:paraId="6C549855" w14:textId="77777777" w:rsidR="00967958" w:rsidRPr="00180E85" w:rsidRDefault="00967958" w:rsidP="00B50E88">
      <w:pPr>
        <w:keepNext/>
        <w:keepLines/>
        <w:tabs>
          <w:tab w:val="left" w:pos="567"/>
          <w:tab w:val="left" w:pos="851"/>
          <w:tab w:val="left" w:pos="993"/>
        </w:tabs>
        <w:spacing w:after="0" w:line="240" w:lineRule="auto"/>
        <w:jc w:val="both"/>
        <w:rPr>
          <w:rFonts w:ascii="Tahoma" w:eastAsia="Times New Roman" w:hAnsi="Tahoma" w:cs="Tahoma"/>
          <w:b/>
          <w:i/>
          <w:sz w:val="18"/>
          <w:szCs w:val="18"/>
          <w:lang w:eastAsia="ar-SA"/>
        </w:rPr>
      </w:pPr>
    </w:p>
    <w:p w14:paraId="0464E1FA" w14:textId="77777777" w:rsidR="00967958" w:rsidRPr="00180E85" w:rsidRDefault="00967958" w:rsidP="00B50E88">
      <w:pPr>
        <w:keepNext/>
        <w:keepLines/>
        <w:tabs>
          <w:tab w:val="left" w:pos="567"/>
          <w:tab w:val="left" w:pos="851"/>
          <w:tab w:val="left" w:pos="993"/>
        </w:tabs>
        <w:spacing w:after="0" w:line="240" w:lineRule="auto"/>
        <w:jc w:val="both"/>
        <w:rPr>
          <w:rFonts w:ascii="Tahoma" w:eastAsia="Times New Roman" w:hAnsi="Tahoma" w:cs="Tahoma"/>
          <w:b/>
          <w:i/>
          <w:sz w:val="18"/>
          <w:szCs w:val="18"/>
          <w:lang w:eastAsia="ar-SA"/>
        </w:rPr>
      </w:pPr>
    </w:p>
    <w:p w14:paraId="2D3DF948" w14:textId="77777777" w:rsidR="00967958" w:rsidRPr="00180E85" w:rsidRDefault="00967958" w:rsidP="00B50E88">
      <w:pPr>
        <w:keepNext/>
        <w:keepLines/>
        <w:tabs>
          <w:tab w:val="left" w:pos="993"/>
        </w:tabs>
        <w:spacing w:after="0" w:line="240" w:lineRule="auto"/>
        <w:jc w:val="both"/>
        <w:rPr>
          <w:rFonts w:ascii="Tahoma" w:eastAsia="Times New Roman" w:hAnsi="Tahoma" w:cs="Tahoma"/>
          <w:b/>
          <w:i/>
          <w:sz w:val="18"/>
          <w:szCs w:val="18"/>
          <w:lang w:eastAsia="ar-SA"/>
        </w:rPr>
      </w:pPr>
    </w:p>
    <w:p w14:paraId="3D91013E" w14:textId="77777777" w:rsidR="00967958" w:rsidRPr="00180E85" w:rsidRDefault="00967958" w:rsidP="00B50E88">
      <w:pPr>
        <w:keepNext/>
        <w:keepLines/>
        <w:tabs>
          <w:tab w:val="left" w:pos="567"/>
          <w:tab w:val="left" w:pos="851"/>
          <w:tab w:val="left" w:pos="993"/>
        </w:tabs>
        <w:spacing w:after="0" w:line="240" w:lineRule="auto"/>
        <w:jc w:val="both"/>
        <w:rPr>
          <w:rFonts w:ascii="Tahoma" w:eastAsia="Times New Roman" w:hAnsi="Tahoma" w:cs="Tahoma"/>
          <w:b/>
          <w:i/>
          <w:sz w:val="18"/>
          <w:szCs w:val="18"/>
          <w:lang w:eastAsia="ar-SA"/>
        </w:rPr>
      </w:pPr>
    </w:p>
    <w:p w14:paraId="7EE9894D" w14:textId="77777777" w:rsidR="00967958" w:rsidRPr="00180E85" w:rsidRDefault="00967958" w:rsidP="00B50E88">
      <w:pPr>
        <w:keepNext/>
        <w:keepLines/>
        <w:spacing w:after="40" w:line="240" w:lineRule="auto"/>
        <w:jc w:val="both"/>
        <w:rPr>
          <w:rFonts w:ascii="Tahoma" w:eastAsia="Times New Roman" w:hAnsi="Tahoma" w:cs="Tahoma"/>
          <w:b/>
          <w:i/>
          <w:sz w:val="16"/>
          <w:szCs w:val="16"/>
          <w:u w:val="single"/>
          <w:lang w:eastAsia="sl-SI"/>
        </w:rPr>
      </w:pPr>
      <w:r w:rsidRPr="00180E85">
        <w:rPr>
          <w:rFonts w:ascii="Tahoma" w:eastAsia="Times New Roman" w:hAnsi="Tahoma" w:cs="Tahoma"/>
          <w:b/>
          <w:i/>
          <w:sz w:val="16"/>
          <w:szCs w:val="16"/>
          <w:u w:val="single"/>
          <w:lang w:eastAsia="sl-SI"/>
        </w:rPr>
        <w:t xml:space="preserve">Opomba: </w:t>
      </w:r>
    </w:p>
    <w:p w14:paraId="604550BF" w14:textId="77777777" w:rsidR="00967958" w:rsidRPr="00180E85" w:rsidRDefault="00967958" w:rsidP="00B50E88">
      <w:pPr>
        <w:keepNext/>
        <w:keepLines/>
        <w:spacing w:after="0" w:line="240" w:lineRule="auto"/>
        <w:jc w:val="both"/>
        <w:rPr>
          <w:rFonts w:ascii="Tahoma" w:eastAsia="Times New Roman" w:hAnsi="Tahoma" w:cs="Tahoma"/>
          <w:i/>
          <w:sz w:val="16"/>
          <w:szCs w:val="16"/>
          <w:lang w:eastAsia="sl-SI"/>
        </w:rPr>
      </w:pPr>
      <w:r w:rsidRPr="00180E85">
        <w:rPr>
          <w:rFonts w:ascii="Tahoma" w:eastAsia="Times New Roman" w:hAnsi="Tahoma" w:cs="Tahoma"/>
          <w:i/>
          <w:sz w:val="16"/>
          <w:szCs w:val="16"/>
          <w:lang w:eastAsia="sl-SI"/>
        </w:rPr>
        <w:t>Prilogo je potrebno izpolniti in priložiti v ponudbi, v kolikor ponudnik uporabi zmogljivost drugih subjektov za izvedbo javnega naročila.</w:t>
      </w:r>
    </w:p>
    <w:p w14:paraId="5E37A04D" w14:textId="77777777" w:rsidR="00967958" w:rsidRPr="00180E85" w:rsidRDefault="00967958" w:rsidP="00B50E88">
      <w:pPr>
        <w:keepNext/>
        <w:keepLines/>
        <w:tabs>
          <w:tab w:val="left" w:pos="567"/>
          <w:tab w:val="left" w:pos="851"/>
          <w:tab w:val="left" w:pos="993"/>
        </w:tabs>
        <w:spacing w:after="0" w:line="240" w:lineRule="auto"/>
        <w:jc w:val="both"/>
        <w:rPr>
          <w:rFonts w:ascii="Tahoma" w:eastAsia="Times New Roman" w:hAnsi="Tahoma" w:cs="Tahoma"/>
          <w:b/>
          <w:i/>
          <w:sz w:val="16"/>
          <w:szCs w:val="16"/>
          <w:lang w:eastAsia="ar-SA"/>
        </w:rPr>
      </w:pPr>
    </w:p>
    <w:p w14:paraId="170D9FEA" w14:textId="77777777" w:rsidR="00967958" w:rsidRPr="00180E85" w:rsidRDefault="00967958" w:rsidP="00B50E88">
      <w:pPr>
        <w:keepNext/>
        <w:keepLines/>
        <w:spacing w:after="40" w:line="240" w:lineRule="auto"/>
        <w:jc w:val="both"/>
        <w:rPr>
          <w:rFonts w:ascii="Tahoma" w:eastAsia="Times New Roman" w:hAnsi="Tahoma" w:cs="Tahoma"/>
          <w:b/>
          <w:i/>
          <w:sz w:val="16"/>
          <w:szCs w:val="16"/>
          <w:u w:val="single"/>
          <w:lang w:eastAsia="sl-SI"/>
        </w:rPr>
      </w:pPr>
      <w:r w:rsidRPr="00180E85">
        <w:rPr>
          <w:rFonts w:ascii="Tahoma" w:eastAsia="Times New Roman" w:hAnsi="Tahoma" w:cs="Tahoma"/>
          <w:b/>
          <w:i/>
          <w:sz w:val="16"/>
          <w:szCs w:val="16"/>
          <w:u w:val="single"/>
          <w:lang w:eastAsia="sl-SI"/>
        </w:rPr>
        <w:t xml:space="preserve">Navodilo: </w:t>
      </w:r>
    </w:p>
    <w:p w14:paraId="00BC83BE" w14:textId="77777777" w:rsidR="00967958" w:rsidRPr="00180E85" w:rsidRDefault="00967958" w:rsidP="00B50E88">
      <w:pPr>
        <w:keepNext/>
        <w:keepLines/>
        <w:spacing w:after="0" w:line="240" w:lineRule="auto"/>
        <w:jc w:val="both"/>
        <w:rPr>
          <w:rFonts w:ascii="Tahoma" w:eastAsia="Times New Roman" w:hAnsi="Tahoma" w:cs="Tahoma"/>
          <w:i/>
          <w:sz w:val="16"/>
          <w:szCs w:val="16"/>
          <w:lang w:eastAsia="sl-SI"/>
        </w:rPr>
      </w:pPr>
      <w:r w:rsidRPr="00180E85">
        <w:rPr>
          <w:rFonts w:ascii="Tahoma" w:eastAsia="Times New Roman" w:hAnsi="Tahoma" w:cs="Tahoma"/>
          <w:i/>
          <w:sz w:val="16"/>
          <w:szCs w:val="16"/>
          <w:lang w:eastAsia="sl-SI"/>
        </w:rPr>
        <w:t>Obrazec se po potrebi kopira!</w:t>
      </w:r>
    </w:p>
    <w:p w14:paraId="5B16B82F" w14:textId="77777777" w:rsidR="00967958" w:rsidRPr="00180E85" w:rsidRDefault="00967958" w:rsidP="00B50E88">
      <w:pPr>
        <w:keepNext/>
        <w:keepLines/>
        <w:spacing w:after="0" w:line="240" w:lineRule="auto"/>
        <w:rPr>
          <w:rFonts w:ascii="Tahoma" w:eastAsia="Times New Roman" w:hAnsi="Tahoma" w:cs="Tahoma"/>
          <w:sz w:val="16"/>
          <w:szCs w:val="16"/>
          <w:lang w:eastAsia="sl-SI"/>
        </w:rPr>
      </w:pPr>
    </w:p>
    <w:p w14:paraId="11A4CAB4" w14:textId="77777777" w:rsidR="00967958" w:rsidRPr="00180E85" w:rsidRDefault="00967958" w:rsidP="00B50E88">
      <w:pPr>
        <w:keepNext/>
        <w:keepLines/>
        <w:spacing w:after="0" w:line="240" w:lineRule="auto"/>
        <w:rPr>
          <w:rFonts w:ascii="Tahoma" w:eastAsia="Times New Roman" w:hAnsi="Tahoma" w:cs="Tahoma"/>
          <w:sz w:val="20"/>
          <w:szCs w:val="20"/>
          <w:lang w:eastAsia="sl-SI"/>
        </w:rPr>
      </w:pPr>
    </w:p>
    <w:p w14:paraId="7A012258" w14:textId="77777777" w:rsidR="00967958" w:rsidRPr="00180E85" w:rsidRDefault="00967958" w:rsidP="00B50E88">
      <w:pPr>
        <w:keepNext/>
        <w:keepLines/>
        <w:spacing w:after="0" w:line="240" w:lineRule="auto"/>
        <w:rPr>
          <w:rFonts w:ascii="Tahoma" w:eastAsia="Times New Roman" w:hAnsi="Tahoma" w:cs="Tahoma"/>
          <w:sz w:val="20"/>
          <w:szCs w:val="20"/>
          <w:lang w:eastAsia="sl-SI"/>
        </w:rPr>
      </w:pPr>
    </w:p>
    <w:p w14:paraId="188F8AB3" w14:textId="77777777" w:rsidR="00967958" w:rsidRPr="00180E85" w:rsidRDefault="00967958" w:rsidP="00B50E88">
      <w:pPr>
        <w:keepNext/>
        <w:keepLines/>
        <w:spacing w:after="0" w:line="240" w:lineRule="auto"/>
        <w:rPr>
          <w:rFonts w:ascii="Tahoma" w:eastAsia="Times New Roman" w:hAnsi="Tahoma" w:cs="Tahoma"/>
          <w:sz w:val="20"/>
          <w:szCs w:val="20"/>
          <w:lang w:eastAsia="sl-SI"/>
        </w:rPr>
      </w:pPr>
    </w:p>
    <w:p w14:paraId="6E7FC5CD" w14:textId="77777777" w:rsidR="00180E85" w:rsidRDefault="00180E85">
      <w: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67958" w:rsidRPr="00180E85" w14:paraId="6EE22EF4" w14:textId="77777777" w:rsidTr="00F22648">
        <w:tc>
          <w:tcPr>
            <w:tcW w:w="8075" w:type="dxa"/>
            <w:tcBorders>
              <w:top w:val="single" w:sz="4" w:space="0" w:color="auto"/>
              <w:bottom w:val="single" w:sz="4" w:space="0" w:color="auto"/>
            </w:tcBorders>
          </w:tcPr>
          <w:p w14:paraId="4EF151C9" w14:textId="414AD2A4" w:rsidR="00967958" w:rsidRPr="00180E85" w:rsidRDefault="00967958" w:rsidP="00B50E88">
            <w:pPr>
              <w:keepNext/>
              <w:keepLines/>
              <w:spacing w:after="0" w:line="240" w:lineRule="auto"/>
              <w:rPr>
                <w:rFonts w:ascii="Tahoma" w:eastAsia="Times New Roman" w:hAnsi="Tahoma" w:cs="Tahoma"/>
                <w:b/>
                <w:bCs/>
                <w:szCs w:val="20"/>
                <w:lang w:eastAsia="sl-SI"/>
              </w:rPr>
            </w:pPr>
            <w:r w:rsidRPr="00180E85">
              <w:rPr>
                <w:rFonts w:ascii="Tahoma" w:eastAsia="Times New Roman" w:hAnsi="Tahoma" w:cs="Tahoma"/>
                <w:b/>
                <w:szCs w:val="20"/>
                <w:lang w:eastAsia="sl-SI"/>
              </w:rPr>
              <w:lastRenderedPageBreak/>
              <w:br w:type="page"/>
            </w:r>
            <w:r w:rsidRPr="00180E85">
              <w:rPr>
                <w:rFonts w:ascii="Tahoma" w:eastAsia="Times New Roman" w:hAnsi="Tahoma" w:cs="Tahoma"/>
                <w:b/>
                <w:szCs w:val="20"/>
                <w:lang w:eastAsia="sl-SI"/>
              </w:rPr>
              <w:br w:type="page"/>
            </w:r>
            <w:r w:rsidRPr="00180E85">
              <w:rPr>
                <w:rFonts w:ascii="Tahoma" w:eastAsia="Times New Roman" w:hAnsi="Tahoma" w:cs="Tahoma"/>
                <w:b/>
                <w:bCs/>
                <w:sz w:val="20"/>
                <w:szCs w:val="20"/>
                <w:lang w:eastAsia="sl-SI"/>
              </w:rPr>
              <w:t xml:space="preserve">SEZNAM REFERENC </w:t>
            </w:r>
          </w:p>
        </w:tc>
        <w:tc>
          <w:tcPr>
            <w:tcW w:w="1418" w:type="dxa"/>
            <w:tcBorders>
              <w:top w:val="single" w:sz="4" w:space="0" w:color="auto"/>
              <w:bottom w:val="single" w:sz="4" w:space="0" w:color="auto"/>
            </w:tcBorders>
          </w:tcPr>
          <w:p w14:paraId="1ADB6C9B" w14:textId="77777777" w:rsidR="00967958" w:rsidRPr="00180E85" w:rsidRDefault="00967958" w:rsidP="00B50E88">
            <w:pPr>
              <w:keepNext/>
              <w:keepLines/>
              <w:spacing w:after="0" w:line="240" w:lineRule="auto"/>
              <w:rPr>
                <w:rFonts w:ascii="Tahoma" w:eastAsia="Times New Roman" w:hAnsi="Tahoma" w:cs="Tahoma"/>
                <w:b/>
                <w:i/>
                <w:szCs w:val="20"/>
                <w:lang w:eastAsia="sl-SI"/>
              </w:rPr>
            </w:pPr>
            <w:r w:rsidRPr="00180E85">
              <w:rPr>
                <w:rFonts w:ascii="Tahoma" w:eastAsia="Times New Roman" w:hAnsi="Tahoma" w:cs="Tahoma"/>
                <w:b/>
                <w:i/>
                <w:sz w:val="20"/>
                <w:szCs w:val="20"/>
                <w:lang w:eastAsia="sl-SI"/>
              </w:rPr>
              <w:t>Priloga 5</w:t>
            </w:r>
          </w:p>
        </w:tc>
      </w:tr>
    </w:tbl>
    <w:p w14:paraId="76302CC4" w14:textId="77777777" w:rsidR="00967958" w:rsidRPr="00180E85" w:rsidRDefault="00967958" w:rsidP="00B50E88">
      <w:pPr>
        <w:keepNext/>
        <w:keepLines/>
        <w:spacing w:after="0" w:line="240" w:lineRule="auto"/>
        <w:jc w:val="center"/>
        <w:rPr>
          <w:rFonts w:ascii="Tahoma" w:eastAsia="Times New Roman" w:hAnsi="Tahoma" w:cs="Tahoma"/>
          <w:i/>
          <w:szCs w:val="20"/>
          <w:lang w:eastAsia="sl-SI"/>
        </w:rPr>
      </w:pPr>
      <w:r w:rsidRPr="00180E85">
        <w:rPr>
          <w:rFonts w:ascii="Tahoma" w:eastAsia="Times New Roman" w:hAnsi="Tahoma" w:cs="Tahoma"/>
          <w:i/>
          <w:szCs w:val="20"/>
          <w:lang w:eastAsia="sl-SI"/>
        </w:rPr>
        <w:t xml:space="preserve">                                                                                        ……/……</w:t>
      </w:r>
    </w:p>
    <w:p w14:paraId="31324B39" w14:textId="77777777" w:rsidR="00967958" w:rsidRPr="00180E85" w:rsidRDefault="00967958" w:rsidP="00B50E88">
      <w:pPr>
        <w:keepNext/>
        <w:keepLines/>
        <w:spacing w:after="0" w:line="240" w:lineRule="auto"/>
        <w:jc w:val="right"/>
        <w:rPr>
          <w:rFonts w:ascii="Tahoma" w:eastAsia="Times New Roman" w:hAnsi="Tahoma" w:cs="Tahoma"/>
          <w:i/>
          <w:sz w:val="20"/>
          <w:szCs w:val="20"/>
          <w:lang w:eastAsia="sl-SI"/>
        </w:rPr>
      </w:pPr>
      <w:r w:rsidRPr="00180E85">
        <w:rPr>
          <w:rFonts w:ascii="Tahoma" w:eastAsia="Times New Roman" w:hAnsi="Tahoma" w:cs="Tahoma"/>
          <w:i/>
          <w:sz w:val="20"/>
          <w:szCs w:val="20"/>
          <w:lang w:eastAsia="sl-SI"/>
        </w:rPr>
        <w:t>(št. izvoda / št. vseh izvodov)</w:t>
      </w:r>
    </w:p>
    <w:p w14:paraId="717C9276" w14:textId="77777777" w:rsidR="00967958" w:rsidRPr="00180E85" w:rsidRDefault="00967958" w:rsidP="00B50E88">
      <w:pPr>
        <w:keepNext/>
        <w:keepLines/>
        <w:spacing w:after="0" w:line="240" w:lineRule="auto"/>
        <w:jc w:val="both"/>
        <w:rPr>
          <w:rFonts w:ascii="Tahoma" w:eastAsia="Times New Roman" w:hAnsi="Tahoma" w:cs="Tahoma"/>
          <w:b/>
          <w:sz w:val="20"/>
          <w:szCs w:val="20"/>
          <w:lang w:eastAsia="sl-SI"/>
        </w:rPr>
      </w:pPr>
    </w:p>
    <w:p w14:paraId="530BA104" w14:textId="26A558BD" w:rsidR="00967958" w:rsidRPr="00180E85" w:rsidRDefault="008E6A9B" w:rsidP="00B50E88">
      <w:pPr>
        <w:keepNext/>
        <w:keepLines/>
        <w:spacing w:after="0" w:line="240" w:lineRule="auto"/>
        <w:jc w:val="both"/>
        <w:rPr>
          <w:rFonts w:ascii="Tahoma" w:eastAsia="Times New Roman" w:hAnsi="Tahoma" w:cs="Tahoma"/>
          <w:b/>
          <w:sz w:val="20"/>
          <w:szCs w:val="20"/>
          <w:lang w:eastAsia="sl-SI"/>
        </w:rPr>
      </w:pPr>
      <w:bookmarkStart w:id="28" w:name="_Hlk233806125"/>
      <w:r w:rsidRPr="00180E85">
        <w:rPr>
          <w:rFonts w:ascii="Tahoma" w:eastAsia="Times New Roman" w:hAnsi="Tahoma" w:cs="Tahoma"/>
          <w:b/>
          <w:sz w:val="20"/>
          <w:szCs w:val="20"/>
          <w:lang w:eastAsia="sl-SI"/>
        </w:rPr>
        <w:t>ŽALE-16/26 - Zamenjava obstoječe TP 0814 Žale</w:t>
      </w:r>
    </w:p>
    <w:bookmarkEnd w:id="28"/>
    <w:p w14:paraId="002D02E1" w14:textId="77777777" w:rsidR="00967958" w:rsidRPr="00180E85" w:rsidRDefault="00967958" w:rsidP="00B50E88">
      <w:pPr>
        <w:keepNext/>
        <w:keepLines/>
        <w:spacing w:after="0" w:line="240" w:lineRule="auto"/>
        <w:jc w:val="both"/>
        <w:rPr>
          <w:rFonts w:ascii="Tahoma" w:eastAsia="Times New Roman" w:hAnsi="Tahoma" w:cs="Tahoma"/>
          <w:b/>
          <w:i/>
          <w:sz w:val="20"/>
          <w:szCs w:val="20"/>
          <w:lang w:eastAsia="sl-SI"/>
        </w:rPr>
      </w:pPr>
    </w:p>
    <w:p w14:paraId="708C1308" w14:textId="77777777" w:rsidR="00F22212" w:rsidRPr="00180E85" w:rsidRDefault="00F22212" w:rsidP="00F22212">
      <w:pPr>
        <w:keepNext/>
        <w:keepLines/>
        <w:spacing w:after="0" w:line="240" w:lineRule="auto"/>
        <w:jc w:val="both"/>
        <w:rPr>
          <w:rFonts w:ascii="Tahoma" w:eastAsia="Times New Roman" w:hAnsi="Tahoma" w:cs="Tahoma"/>
          <w:sz w:val="20"/>
          <w:szCs w:val="20"/>
          <w:lang w:val="x-none" w:eastAsia="sl-SI"/>
        </w:rPr>
      </w:pPr>
      <w:r w:rsidRPr="00180E85">
        <w:rPr>
          <w:rFonts w:ascii="Tahoma" w:eastAsia="Times New Roman" w:hAnsi="Tahoma" w:cs="Tahoma"/>
          <w:sz w:val="20"/>
          <w:szCs w:val="20"/>
          <w:lang w:val="x-none" w:eastAsia="sl-SI"/>
        </w:rPr>
        <w:t xml:space="preserve">Ponudnik mora v ponudbi izkazati, da je v obdobju zadnjih </w:t>
      </w:r>
      <w:r w:rsidRPr="00770AA1">
        <w:rPr>
          <w:rFonts w:ascii="Tahoma" w:eastAsia="Times New Roman" w:hAnsi="Tahoma" w:cs="Tahoma"/>
          <w:b/>
          <w:bCs/>
          <w:sz w:val="20"/>
          <w:szCs w:val="20"/>
          <w:lang w:val="x-none" w:eastAsia="sl-SI"/>
        </w:rPr>
        <w:t>treh (3) letih</w:t>
      </w:r>
      <w:r w:rsidRPr="00180E85">
        <w:rPr>
          <w:rFonts w:ascii="Tahoma" w:eastAsia="Times New Roman" w:hAnsi="Tahoma" w:cs="Tahoma"/>
          <w:sz w:val="20"/>
          <w:szCs w:val="20"/>
          <w:lang w:val="x-none" w:eastAsia="sl-SI"/>
        </w:rPr>
        <w:t xml:space="preserve"> pred oddajo ponudbe uspešno izvedel </w:t>
      </w:r>
      <w:r w:rsidRPr="00770AA1">
        <w:rPr>
          <w:rFonts w:ascii="Tahoma" w:eastAsia="Times New Roman" w:hAnsi="Tahoma" w:cs="Tahoma"/>
          <w:b/>
          <w:bCs/>
          <w:sz w:val="20"/>
          <w:szCs w:val="20"/>
          <w:lang w:val="x-none" w:eastAsia="sl-SI"/>
        </w:rPr>
        <w:t>vsaj en (1) podoben posel</w:t>
      </w:r>
      <w:r w:rsidRPr="00180E85">
        <w:rPr>
          <w:rFonts w:ascii="Tahoma" w:eastAsia="Times New Roman" w:hAnsi="Tahoma" w:cs="Tahoma"/>
          <w:sz w:val="20"/>
          <w:szCs w:val="20"/>
          <w:lang w:val="x-none" w:eastAsia="sl-SI"/>
        </w:rPr>
        <w:t xml:space="preserve">. Kot podoben posel se šteje posel, ki vključuje </w:t>
      </w:r>
      <w:bookmarkStart w:id="29" w:name="_Hlk235682334"/>
      <w:r w:rsidRPr="00180E85">
        <w:rPr>
          <w:rFonts w:ascii="Tahoma" w:eastAsia="Times New Roman" w:hAnsi="Tahoma" w:cs="Tahoma"/>
          <w:sz w:val="20"/>
          <w:szCs w:val="20"/>
          <w:lang w:val="x-none" w:eastAsia="sl-SI"/>
        </w:rPr>
        <w:t>zamenjavo elektro opreme v transformatorski postaji</w:t>
      </w:r>
      <w:r>
        <w:rPr>
          <w:rFonts w:ascii="Tahoma" w:eastAsia="Times New Roman" w:hAnsi="Tahoma" w:cs="Tahoma"/>
          <w:sz w:val="20"/>
          <w:szCs w:val="20"/>
          <w:lang w:val="x-none" w:eastAsia="sl-SI"/>
        </w:rPr>
        <w:t xml:space="preserve"> (vključno z montažo)</w:t>
      </w:r>
      <w:r w:rsidRPr="00180E85">
        <w:rPr>
          <w:rFonts w:ascii="Tahoma" w:eastAsia="Times New Roman" w:hAnsi="Tahoma" w:cs="Tahoma"/>
          <w:sz w:val="20"/>
          <w:szCs w:val="20"/>
          <w:lang w:val="x-none" w:eastAsia="sl-SI"/>
        </w:rPr>
        <w:t xml:space="preserve"> in sicer:</w:t>
      </w:r>
    </w:p>
    <w:p w14:paraId="48C2FC10" w14:textId="77777777" w:rsidR="00F22212" w:rsidRPr="00180E85" w:rsidRDefault="00F22212" w:rsidP="00CE0395">
      <w:pPr>
        <w:pStyle w:val="Odstavekseznama"/>
        <w:keepNext/>
        <w:keepLines/>
        <w:numPr>
          <w:ilvl w:val="0"/>
          <w:numId w:val="36"/>
        </w:numPr>
        <w:ind w:left="851"/>
        <w:jc w:val="both"/>
        <w:rPr>
          <w:rFonts w:ascii="Tahoma" w:hAnsi="Tahoma" w:cs="Tahoma"/>
          <w:lang w:val="x-none"/>
        </w:rPr>
      </w:pPr>
      <w:r w:rsidRPr="00180E85">
        <w:rPr>
          <w:rFonts w:ascii="Tahoma" w:hAnsi="Tahoma" w:cs="Tahoma"/>
          <w:lang w:val="x-none"/>
        </w:rPr>
        <w:t>zamenjavo tekočinskega distribucijskega transformatorja do 400kVA in</w:t>
      </w:r>
    </w:p>
    <w:p w14:paraId="7B4CC9DA" w14:textId="77777777" w:rsidR="00F22212" w:rsidRPr="00180E85" w:rsidRDefault="00F22212" w:rsidP="00CE0395">
      <w:pPr>
        <w:pStyle w:val="Odstavekseznama"/>
        <w:keepNext/>
        <w:keepLines/>
        <w:numPr>
          <w:ilvl w:val="0"/>
          <w:numId w:val="36"/>
        </w:numPr>
        <w:ind w:left="851"/>
        <w:jc w:val="both"/>
        <w:rPr>
          <w:rFonts w:ascii="Tahoma" w:hAnsi="Tahoma" w:cs="Tahoma"/>
          <w:lang w:val="x-none"/>
        </w:rPr>
      </w:pPr>
      <w:r w:rsidRPr="00180E85">
        <w:rPr>
          <w:rFonts w:ascii="Tahoma" w:hAnsi="Tahoma" w:cs="Tahoma"/>
          <w:lang w:val="x-none"/>
        </w:rPr>
        <w:t>zamenjavo ali vgradnjo srednje napetostnega (SN) stikalnega blok</w:t>
      </w:r>
      <w:r>
        <w:rPr>
          <w:rFonts w:ascii="Tahoma" w:hAnsi="Tahoma" w:cs="Tahoma"/>
          <w:lang w:val="x-none"/>
        </w:rPr>
        <w:t xml:space="preserve"> 20 kV</w:t>
      </w:r>
      <w:r w:rsidRPr="00180E85">
        <w:rPr>
          <w:rFonts w:ascii="Tahoma" w:hAnsi="Tahoma" w:cs="Tahoma"/>
          <w:lang w:val="x-none"/>
        </w:rPr>
        <w:t>.</w:t>
      </w:r>
    </w:p>
    <w:bookmarkEnd w:id="29"/>
    <w:p w14:paraId="5B7B8436" w14:textId="77777777" w:rsidR="00DE4892" w:rsidRPr="00180E85" w:rsidRDefault="00DE4892" w:rsidP="00DE4892">
      <w:pPr>
        <w:keepNext/>
        <w:keepLines/>
        <w:spacing w:after="0" w:line="240" w:lineRule="auto"/>
        <w:jc w:val="both"/>
        <w:rPr>
          <w:rFonts w:ascii="Tahoma" w:eastAsia="Times New Roman" w:hAnsi="Tahoma" w:cs="Tahoma"/>
          <w:sz w:val="20"/>
          <w:szCs w:val="20"/>
          <w:lang w:val="x-none" w:eastAsia="sl-SI"/>
        </w:rPr>
      </w:pPr>
    </w:p>
    <w:p w14:paraId="2C8BF1F9" w14:textId="77777777" w:rsidR="00DE4892" w:rsidRPr="00180E85" w:rsidRDefault="00DE4892" w:rsidP="00DE4892">
      <w:pPr>
        <w:keepNext/>
        <w:keepLines/>
        <w:spacing w:after="0" w:line="240" w:lineRule="auto"/>
        <w:jc w:val="both"/>
        <w:rPr>
          <w:rFonts w:ascii="Tahoma" w:eastAsia="Times New Roman" w:hAnsi="Tahoma" w:cs="Tahoma"/>
          <w:sz w:val="20"/>
          <w:szCs w:val="20"/>
          <w:lang w:val="x-none" w:eastAsia="sl-SI"/>
        </w:rPr>
      </w:pPr>
      <w:r w:rsidRPr="00180E85">
        <w:rPr>
          <w:rFonts w:ascii="Tahoma" w:eastAsia="Times New Roman" w:hAnsi="Tahoma" w:cs="Tahoma"/>
          <w:sz w:val="20"/>
          <w:szCs w:val="20"/>
          <w:lang w:val="x-none" w:eastAsia="sl-SI"/>
        </w:rPr>
        <w:t xml:space="preserve">Kot uspešno izveden podoben elektro montažni posel se šteje uspešno opravljena primopredaja objekta investitorju oziroma končnemu naročniku v zadnjih treh (3) letih pred oddajo ponudbe. </w:t>
      </w:r>
    </w:p>
    <w:p w14:paraId="1C3A2FB6" w14:textId="77777777" w:rsidR="00C64E6D" w:rsidRPr="00180E85" w:rsidRDefault="00C64E6D" w:rsidP="00C64E6D">
      <w:pPr>
        <w:keepNext/>
        <w:keepLines/>
        <w:spacing w:after="0" w:line="240" w:lineRule="auto"/>
        <w:jc w:val="both"/>
        <w:rPr>
          <w:rFonts w:ascii="Tahoma" w:eastAsia="Times New Roman" w:hAnsi="Tahoma" w:cs="Tahoma"/>
          <w:sz w:val="20"/>
          <w:szCs w:val="20"/>
          <w:lang w:val="x-none" w:eastAsia="sl-SI"/>
        </w:rPr>
      </w:pPr>
      <w:r w:rsidRPr="00180E85">
        <w:rPr>
          <w:rFonts w:ascii="Tahoma" w:eastAsia="Times New Roman" w:hAnsi="Tahoma" w:cs="Tahoma"/>
          <w:sz w:val="20"/>
          <w:szCs w:val="20"/>
          <w:lang w:val="x-none" w:eastAsia="sl-SI"/>
        </w:rPr>
        <w:t xml:space="preserve">Iz dokazila mora biti razvidno, da je bila izvedba del </w:t>
      </w:r>
      <w:r>
        <w:rPr>
          <w:rFonts w:ascii="Tahoma" w:eastAsia="Times New Roman" w:hAnsi="Tahoma" w:cs="Tahoma"/>
          <w:sz w:val="20"/>
          <w:szCs w:val="20"/>
          <w:lang w:val="x-none" w:eastAsia="sl-SI"/>
        </w:rPr>
        <w:t xml:space="preserve">(montaža) </w:t>
      </w:r>
      <w:r w:rsidRPr="00180E85">
        <w:rPr>
          <w:rFonts w:ascii="Tahoma" w:eastAsia="Times New Roman" w:hAnsi="Tahoma" w:cs="Tahoma"/>
          <w:sz w:val="20"/>
          <w:szCs w:val="20"/>
          <w:lang w:val="x-none" w:eastAsia="sl-SI"/>
        </w:rPr>
        <w:t>pri zamenjav</w:t>
      </w:r>
      <w:r>
        <w:rPr>
          <w:rFonts w:ascii="Tahoma" w:eastAsia="Times New Roman" w:hAnsi="Tahoma" w:cs="Tahoma"/>
          <w:sz w:val="20"/>
          <w:szCs w:val="20"/>
          <w:lang w:val="x-none" w:eastAsia="sl-SI"/>
        </w:rPr>
        <w:t>i</w:t>
      </w:r>
      <w:r w:rsidRPr="00180E85">
        <w:rPr>
          <w:rFonts w:ascii="Tahoma" w:eastAsia="Times New Roman" w:hAnsi="Tahoma" w:cs="Tahoma"/>
          <w:sz w:val="20"/>
          <w:szCs w:val="20"/>
          <w:lang w:val="x-none" w:eastAsia="sl-SI"/>
        </w:rPr>
        <w:t xml:space="preserve"> elektro opreme v transformatorski postaji</w:t>
      </w:r>
      <w:r w:rsidRPr="00180E85" w:rsidDel="008C0B20">
        <w:rPr>
          <w:rFonts w:ascii="Tahoma" w:eastAsia="Times New Roman" w:hAnsi="Tahoma" w:cs="Tahoma"/>
          <w:sz w:val="20"/>
          <w:szCs w:val="20"/>
          <w:lang w:val="x-none" w:eastAsia="sl-SI"/>
        </w:rPr>
        <w:t xml:space="preserve"> </w:t>
      </w:r>
      <w:r w:rsidRPr="00180E85">
        <w:rPr>
          <w:rFonts w:ascii="Tahoma" w:eastAsia="Times New Roman" w:hAnsi="Tahoma" w:cs="Tahoma"/>
          <w:sz w:val="20"/>
          <w:szCs w:val="20"/>
          <w:lang w:val="x-none" w:eastAsia="sl-SI"/>
        </w:rPr>
        <w:t xml:space="preserve">izvedena v </w:t>
      </w:r>
      <w:r w:rsidRPr="00F22212">
        <w:rPr>
          <w:rFonts w:ascii="Tahoma" w:eastAsia="Times New Roman" w:hAnsi="Tahoma" w:cs="Tahoma"/>
          <w:b/>
          <w:bCs/>
          <w:sz w:val="20"/>
          <w:szCs w:val="20"/>
          <w:lang w:val="x-none" w:eastAsia="sl-SI"/>
        </w:rPr>
        <w:t>časovnem obdobju 24 ur</w:t>
      </w:r>
      <w:r w:rsidRPr="00180E85">
        <w:rPr>
          <w:rFonts w:ascii="Tahoma" w:eastAsia="Times New Roman" w:hAnsi="Tahoma" w:cs="Tahoma"/>
          <w:sz w:val="20"/>
          <w:szCs w:val="20"/>
          <w:lang w:val="x-none" w:eastAsia="sl-SI"/>
        </w:rPr>
        <w:t xml:space="preserve"> pri čemer navedeni čas pomeni efektivni čas izvajanja elektro montažnih del na objektu (transformatorski postaji). </w:t>
      </w:r>
    </w:p>
    <w:p w14:paraId="39B02BA6" w14:textId="77777777" w:rsidR="00967958" w:rsidRPr="00180E85" w:rsidRDefault="00967958" w:rsidP="00B50E88">
      <w:pPr>
        <w:keepNext/>
        <w:keepLines/>
        <w:spacing w:after="0" w:line="240" w:lineRule="auto"/>
        <w:jc w:val="both"/>
        <w:rPr>
          <w:rFonts w:ascii="Tahoma" w:eastAsia="Times New Roman" w:hAnsi="Tahoma" w:cs="Tahoma"/>
          <w:b/>
          <w:i/>
          <w:sz w:val="20"/>
          <w:szCs w:val="20"/>
          <w:lang w:eastAsia="sl-SI"/>
        </w:rPr>
      </w:pPr>
    </w:p>
    <w:p w14:paraId="368745BD" w14:textId="77777777" w:rsidR="00967958" w:rsidRPr="00180E85" w:rsidRDefault="00967958" w:rsidP="00B50E88">
      <w:pPr>
        <w:keepNext/>
        <w:keepLines/>
        <w:spacing w:after="0" w:line="240" w:lineRule="auto"/>
        <w:jc w:val="both"/>
        <w:rPr>
          <w:rFonts w:ascii="Tahoma" w:eastAsia="Times New Roman" w:hAnsi="Tahoma" w:cs="Tahoma"/>
          <w:b/>
          <w:i/>
          <w:sz w:val="20"/>
          <w:szCs w:val="20"/>
          <w:lang w:eastAsia="sl-SI"/>
        </w:rPr>
      </w:pPr>
    </w:p>
    <w:p w14:paraId="7E8B339B" w14:textId="77777777" w:rsidR="00967958" w:rsidRPr="00180E85" w:rsidRDefault="00967958" w:rsidP="00B50E88">
      <w:pPr>
        <w:keepNext/>
        <w:keepLines/>
        <w:tabs>
          <w:tab w:val="left" w:pos="0"/>
        </w:tabs>
        <w:spacing w:after="0" w:line="240" w:lineRule="auto"/>
        <w:jc w:val="center"/>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Seznam referenčnih del oziroma uspešno izvedenih poslov ponudnika</w:t>
      </w:r>
    </w:p>
    <w:p w14:paraId="3D47BA3E" w14:textId="77777777" w:rsidR="00967958" w:rsidRPr="00180E85" w:rsidRDefault="00967958" w:rsidP="00B50E88">
      <w:pPr>
        <w:keepNext/>
        <w:keepLines/>
        <w:tabs>
          <w:tab w:val="left" w:pos="567"/>
          <w:tab w:val="num" w:pos="851"/>
          <w:tab w:val="left" w:pos="993"/>
        </w:tabs>
        <w:spacing w:after="0" w:line="240" w:lineRule="auto"/>
        <w:rPr>
          <w:rFonts w:ascii="Tahoma" w:eastAsia="Times New Roman" w:hAnsi="Tahoma" w:cs="Tahoma"/>
          <w:szCs w:val="20"/>
          <w:lang w:eastAsia="sl-SI"/>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933"/>
        <w:gridCol w:w="3530"/>
        <w:gridCol w:w="4395"/>
      </w:tblGrid>
      <w:tr w:rsidR="00967958" w:rsidRPr="00180E85" w14:paraId="500E14DE" w14:textId="77777777" w:rsidTr="00D63668">
        <w:trPr>
          <w:trHeight w:val="482"/>
        </w:trPr>
        <w:tc>
          <w:tcPr>
            <w:tcW w:w="637" w:type="dxa"/>
            <w:tcBorders>
              <w:top w:val="single" w:sz="2" w:space="0" w:color="auto"/>
              <w:left w:val="single" w:sz="2" w:space="0" w:color="auto"/>
              <w:bottom w:val="single" w:sz="12" w:space="0" w:color="auto"/>
              <w:right w:val="single" w:sz="2" w:space="0" w:color="auto"/>
            </w:tcBorders>
            <w:vAlign w:val="center"/>
          </w:tcPr>
          <w:p w14:paraId="03C0BCF6" w14:textId="77777777" w:rsidR="00967958" w:rsidRPr="00180E85" w:rsidRDefault="00967958" w:rsidP="00B50E88">
            <w:pPr>
              <w:keepNext/>
              <w:keepLines/>
              <w:tabs>
                <w:tab w:val="left" w:pos="567"/>
                <w:tab w:val="num" w:pos="851"/>
                <w:tab w:val="left" w:pos="993"/>
              </w:tabs>
              <w:spacing w:after="0" w:line="240" w:lineRule="auto"/>
              <w:jc w:val="center"/>
              <w:rPr>
                <w:rFonts w:ascii="Tahoma" w:eastAsia="Times New Roman" w:hAnsi="Tahoma" w:cs="Tahoma"/>
                <w:sz w:val="18"/>
                <w:szCs w:val="20"/>
                <w:lang w:eastAsia="sl-SI"/>
              </w:rPr>
            </w:pPr>
            <w:r w:rsidRPr="00180E85">
              <w:rPr>
                <w:rFonts w:ascii="Tahoma" w:eastAsia="Times New Roman" w:hAnsi="Tahoma" w:cs="Tahoma"/>
                <w:sz w:val="18"/>
                <w:szCs w:val="20"/>
                <w:lang w:eastAsia="sl-SI"/>
              </w:rPr>
              <w:t>Zap. št.</w:t>
            </w:r>
          </w:p>
        </w:tc>
        <w:tc>
          <w:tcPr>
            <w:tcW w:w="933" w:type="dxa"/>
            <w:tcBorders>
              <w:top w:val="single" w:sz="2" w:space="0" w:color="auto"/>
              <w:left w:val="single" w:sz="2" w:space="0" w:color="auto"/>
              <w:bottom w:val="single" w:sz="12" w:space="0" w:color="auto"/>
              <w:right w:val="single" w:sz="2" w:space="0" w:color="auto"/>
            </w:tcBorders>
            <w:vAlign w:val="center"/>
          </w:tcPr>
          <w:p w14:paraId="141DD414" w14:textId="77777777" w:rsidR="00967958" w:rsidRPr="00180E85" w:rsidRDefault="00967958" w:rsidP="00B50E88">
            <w:pPr>
              <w:keepNext/>
              <w:keepLines/>
              <w:tabs>
                <w:tab w:val="left" w:pos="567"/>
                <w:tab w:val="num" w:pos="851"/>
                <w:tab w:val="left" w:pos="993"/>
              </w:tabs>
              <w:spacing w:after="0" w:line="240" w:lineRule="auto"/>
              <w:jc w:val="center"/>
              <w:rPr>
                <w:rFonts w:ascii="Tahoma" w:eastAsia="Times New Roman" w:hAnsi="Tahoma" w:cs="Tahoma"/>
                <w:sz w:val="18"/>
                <w:szCs w:val="20"/>
                <w:lang w:eastAsia="sl-SI"/>
              </w:rPr>
            </w:pPr>
            <w:r w:rsidRPr="00180E85">
              <w:rPr>
                <w:rFonts w:ascii="Tahoma" w:eastAsia="Times New Roman" w:hAnsi="Tahoma" w:cs="Tahoma"/>
                <w:sz w:val="18"/>
                <w:szCs w:val="20"/>
                <w:lang w:eastAsia="sl-SI"/>
              </w:rPr>
              <w:t>javni naročnik</w:t>
            </w:r>
          </w:p>
        </w:tc>
        <w:tc>
          <w:tcPr>
            <w:tcW w:w="3530" w:type="dxa"/>
            <w:tcBorders>
              <w:top w:val="single" w:sz="2" w:space="0" w:color="auto"/>
              <w:left w:val="single" w:sz="2" w:space="0" w:color="auto"/>
              <w:bottom w:val="single" w:sz="12" w:space="0" w:color="auto"/>
              <w:right w:val="single" w:sz="2" w:space="0" w:color="auto"/>
            </w:tcBorders>
            <w:vAlign w:val="center"/>
          </w:tcPr>
          <w:p w14:paraId="444C0543" w14:textId="77777777" w:rsidR="00967958" w:rsidRPr="00180E85" w:rsidRDefault="00967958" w:rsidP="00D63668">
            <w:pPr>
              <w:keepNext/>
              <w:keepLines/>
              <w:tabs>
                <w:tab w:val="left" w:pos="567"/>
                <w:tab w:val="num" w:pos="851"/>
                <w:tab w:val="left" w:pos="993"/>
              </w:tabs>
              <w:spacing w:after="0" w:line="240" w:lineRule="auto"/>
              <w:jc w:val="center"/>
              <w:rPr>
                <w:rFonts w:ascii="Tahoma" w:eastAsia="Times New Roman" w:hAnsi="Tahoma" w:cs="Tahoma"/>
                <w:sz w:val="18"/>
                <w:szCs w:val="20"/>
                <w:lang w:eastAsia="sl-SI"/>
              </w:rPr>
            </w:pPr>
            <w:r w:rsidRPr="00180E85">
              <w:rPr>
                <w:rFonts w:ascii="Tahoma" w:eastAsia="Times New Roman" w:hAnsi="Tahoma" w:cs="Tahoma"/>
                <w:sz w:val="18"/>
                <w:szCs w:val="20"/>
                <w:lang w:eastAsia="sl-SI"/>
              </w:rPr>
              <w:t>Naziv naročnika/investitorja</w:t>
            </w:r>
          </w:p>
        </w:tc>
        <w:tc>
          <w:tcPr>
            <w:tcW w:w="4395" w:type="dxa"/>
            <w:tcBorders>
              <w:top w:val="single" w:sz="2" w:space="0" w:color="auto"/>
              <w:left w:val="single" w:sz="2" w:space="0" w:color="auto"/>
              <w:bottom w:val="single" w:sz="12" w:space="0" w:color="auto"/>
              <w:right w:val="single" w:sz="2" w:space="0" w:color="auto"/>
            </w:tcBorders>
            <w:vAlign w:val="center"/>
          </w:tcPr>
          <w:p w14:paraId="3372A419" w14:textId="77777777" w:rsidR="00967958" w:rsidRPr="00180E85" w:rsidRDefault="00967958" w:rsidP="00B50E88">
            <w:pPr>
              <w:keepNext/>
              <w:keepLines/>
              <w:tabs>
                <w:tab w:val="left" w:pos="567"/>
                <w:tab w:val="num" w:pos="851"/>
                <w:tab w:val="left" w:pos="993"/>
              </w:tabs>
              <w:spacing w:after="0" w:line="240" w:lineRule="auto"/>
              <w:ind w:left="330" w:hanging="330"/>
              <w:jc w:val="center"/>
              <w:rPr>
                <w:rFonts w:ascii="Tahoma" w:eastAsia="Times New Roman" w:hAnsi="Tahoma" w:cs="Tahoma"/>
                <w:sz w:val="18"/>
                <w:szCs w:val="20"/>
                <w:lang w:eastAsia="sl-SI"/>
              </w:rPr>
            </w:pPr>
            <w:r w:rsidRPr="00180E85">
              <w:rPr>
                <w:rFonts w:ascii="Tahoma" w:eastAsia="Times New Roman" w:hAnsi="Tahoma" w:cs="Tahoma"/>
                <w:sz w:val="18"/>
                <w:szCs w:val="20"/>
                <w:lang w:eastAsia="sl-SI"/>
              </w:rPr>
              <w:t>Predmet naročila</w:t>
            </w:r>
          </w:p>
        </w:tc>
      </w:tr>
      <w:tr w:rsidR="00967958" w:rsidRPr="00180E85" w14:paraId="1B0642C7" w14:textId="77777777" w:rsidTr="00F22648">
        <w:trPr>
          <w:trHeight w:val="780"/>
        </w:trPr>
        <w:tc>
          <w:tcPr>
            <w:tcW w:w="637" w:type="dxa"/>
            <w:tcBorders>
              <w:top w:val="nil"/>
            </w:tcBorders>
            <w:vAlign w:val="center"/>
          </w:tcPr>
          <w:p w14:paraId="474374EB" w14:textId="77777777" w:rsidR="00967958" w:rsidRPr="00180E85" w:rsidRDefault="00967958" w:rsidP="00B50E88">
            <w:pPr>
              <w:keepNext/>
              <w:keepLines/>
              <w:tabs>
                <w:tab w:val="left" w:pos="567"/>
                <w:tab w:val="num" w:pos="851"/>
                <w:tab w:val="left" w:pos="993"/>
              </w:tabs>
              <w:spacing w:after="0" w:line="240" w:lineRule="auto"/>
              <w:rPr>
                <w:rFonts w:ascii="Tahoma" w:eastAsia="Times New Roman" w:hAnsi="Tahoma" w:cs="Tahoma"/>
                <w:szCs w:val="20"/>
                <w:lang w:eastAsia="sl-SI"/>
              </w:rPr>
            </w:pPr>
            <w:r w:rsidRPr="00180E85">
              <w:rPr>
                <w:rFonts w:ascii="Tahoma" w:eastAsia="Times New Roman" w:hAnsi="Tahoma" w:cs="Tahoma"/>
                <w:szCs w:val="20"/>
                <w:lang w:eastAsia="sl-SI"/>
              </w:rPr>
              <w:t xml:space="preserve"> 1.</w:t>
            </w:r>
          </w:p>
        </w:tc>
        <w:tc>
          <w:tcPr>
            <w:tcW w:w="933" w:type="dxa"/>
            <w:tcBorders>
              <w:top w:val="nil"/>
            </w:tcBorders>
            <w:vAlign w:val="center"/>
          </w:tcPr>
          <w:p w14:paraId="01E94746" w14:textId="77777777" w:rsidR="00967958" w:rsidRPr="00180E85" w:rsidRDefault="00967958" w:rsidP="00B50E88">
            <w:pPr>
              <w:keepNext/>
              <w:keepLines/>
              <w:tabs>
                <w:tab w:val="left" w:pos="567"/>
                <w:tab w:val="num" w:pos="851"/>
                <w:tab w:val="left" w:pos="993"/>
              </w:tabs>
              <w:spacing w:after="0" w:line="240" w:lineRule="auto"/>
              <w:jc w:val="center"/>
              <w:rPr>
                <w:rFonts w:ascii="Tahoma" w:eastAsia="Times New Roman" w:hAnsi="Tahoma" w:cs="Tahoma"/>
                <w:sz w:val="20"/>
                <w:szCs w:val="20"/>
                <w:lang w:eastAsia="sl-SI"/>
              </w:rPr>
            </w:pPr>
            <w:r w:rsidRPr="00180E85">
              <w:rPr>
                <w:rFonts w:ascii="Tahoma" w:eastAsia="Times New Roman" w:hAnsi="Tahoma" w:cs="Tahoma"/>
                <w:sz w:val="20"/>
                <w:szCs w:val="20"/>
                <w:lang w:eastAsia="sl-SI"/>
              </w:rPr>
              <w:t>DA</w:t>
            </w:r>
          </w:p>
          <w:p w14:paraId="6D5FEB1E" w14:textId="77777777" w:rsidR="00967958" w:rsidRPr="00180E85" w:rsidRDefault="00967958" w:rsidP="00B50E88">
            <w:pPr>
              <w:keepNext/>
              <w:keepLines/>
              <w:tabs>
                <w:tab w:val="left" w:pos="567"/>
                <w:tab w:val="num" w:pos="851"/>
                <w:tab w:val="left" w:pos="993"/>
              </w:tabs>
              <w:spacing w:after="0" w:line="240" w:lineRule="auto"/>
              <w:jc w:val="center"/>
              <w:rPr>
                <w:rFonts w:ascii="Tahoma" w:eastAsia="Times New Roman" w:hAnsi="Tahoma" w:cs="Tahoma"/>
                <w:sz w:val="12"/>
                <w:szCs w:val="12"/>
                <w:lang w:eastAsia="sl-SI"/>
              </w:rPr>
            </w:pPr>
          </w:p>
          <w:p w14:paraId="13CBE1ED" w14:textId="77777777" w:rsidR="00967958" w:rsidRPr="00180E85" w:rsidRDefault="00967958" w:rsidP="00B50E88">
            <w:pPr>
              <w:keepNext/>
              <w:keepLines/>
              <w:tabs>
                <w:tab w:val="left" w:pos="567"/>
                <w:tab w:val="num" w:pos="851"/>
                <w:tab w:val="left" w:pos="993"/>
              </w:tabs>
              <w:spacing w:after="0" w:line="240" w:lineRule="auto"/>
              <w:jc w:val="center"/>
              <w:rPr>
                <w:rFonts w:ascii="Tahoma" w:eastAsia="Times New Roman" w:hAnsi="Tahoma" w:cs="Tahoma"/>
                <w:szCs w:val="20"/>
                <w:lang w:eastAsia="sl-SI"/>
              </w:rPr>
            </w:pPr>
            <w:r w:rsidRPr="00180E85">
              <w:rPr>
                <w:rFonts w:ascii="Tahoma" w:eastAsia="Times New Roman" w:hAnsi="Tahoma" w:cs="Tahoma"/>
                <w:sz w:val="20"/>
                <w:szCs w:val="20"/>
                <w:lang w:eastAsia="sl-SI"/>
              </w:rPr>
              <w:t>NE</w:t>
            </w:r>
          </w:p>
        </w:tc>
        <w:tc>
          <w:tcPr>
            <w:tcW w:w="3530" w:type="dxa"/>
            <w:tcBorders>
              <w:top w:val="nil"/>
            </w:tcBorders>
          </w:tcPr>
          <w:p w14:paraId="0FA70D9A" w14:textId="77777777" w:rsidR="00967958" w:rsidRPr="00180E85" w:rsidRDefault="00967958" w:rsidP="00B50E88">
            <w:pPr>
              <w:keepNext/>
              <w:keepLines/>
              <w:tabs>
                <w:tab w:val="left" w:pos="567"/>
                <w:tab w:val="num" w:pos="851"/>
                <w:tab w:val="left" w:pos="993"/>
              </w:tabs>
              <w:spacing w:after="0" w:line="240" w:lineRule="auto"/>
              <w:rPr>
                <w:rFonts w:ascii="Tahoma" w:eastAsia="Times New Roman" w:hAnsi="Tahoma" w:cs="Tahoma"/>
                <w:szCs w:val="20"/>
                <w:lang w:eastAsia="sl-SI"/>
              </w:rPr>
            </w:pPr>
          </w:p>
        </w:tc>
        <w:tc>
          <w:tcPr>
            <w:tcW w:w="4395" w:type="dxa"/>
            <w:tcBorders>
              <w:top w:val="nil"/>
            </w:tcBorders>
          </w:tcPr>
          <w:p w14:paraId="16C191E2" w14:textId="77777777" w:rsidR="00967958" w:rsidRPr="00180E85" w:rsidRDefault="00967958" w:rsidP="00B50E88">
            <w:pPr>
              <w:keepNext/>
              <w:keepLines/>
              <w:tabs>
                <w:tab w:val="left" w:pos="567"/>
                <w:tab w:val="num" w:pos="851"/>
                <w:tab w:val="left" w:pos="993"/>
              </w:tabs>
              <w:spacing w:after="0" w:line="240" w:lineRule="auto"/>
              <w:ind w:left="330" w:hanging="330"/>
              <w:rPr>
                <w:rFonts w:ascii="Tahoma" w:eastAsia="Times New Roman" w:hAnsi="Tahoma" w:cs="Tahoma"/>
                <w:szCs w:val="20"/>
                <w:lang w:eastAsia="sl-SI"/>
              </w:rPr>
            </w:pPr>
          </w:p>
        </w:tc>
      </w:tr>
      <w:tr w:rsidR="00967958" w:rsidRPr="00180E85" w14:paraId="56773948" w14:textId="77777777" w:rsidTr="00F22648">
        <w:trPr>
          <w:trHeight w:val="780"/>
        </w:trPr>
        <w:tc>
          <w:tcPr>
            <w:tcW w:w="637" w:type="dxa"/>
            <w:vAlign w:val="center"/>
          </w:tcPr>
          <w:p w14:paraId="5A3C7E32" w14:textId="28636018" w:rsidR="00967958" w:rsidRPr="00180E85" w:rsidRDefault="008012E9" w:rsidP="00B50E88">
            <w:pPr>
              <w:keepNext/>
              <w:keepLines/>
              <w:tabs>
                <w:tab w:val="left" w:pos="567"/>
                <w:tab w:val="num" w:pos="851"/>
                <w:tab w:val="left" w:pos="993"/>
              </w:tabs>
              <w:spacing w:after="0" w:line="240" w:lineRule="auto"/>
              <w:rPr>
                <w:rFonts w:ascii="Tahoma" w:eastAsia="Times New Roman" w:hAnsi="Tahoma" w:cs="Tahoma"/>
                <w:szCs w:val="20"/>
                <w:lang w:eastAsia="sl-SI"/>
              </w:rPr>
            </w:pPr>
            <w:r w:rsidRPr="00180E85">
              <w:rPr>
                <w:rFonts w:ascii="Tahoma" w:eastAsia="Times New Roman" w:hAnsi="Tahoma" w:cs="Tahoma"/>
                <w:szCs w:val="20"/>
                <w:lang w:eastAsia="sl-SI"/>
              </w:rPr>
              <w:t xml:space="preserve"> </w:t>
            </w:r>
            <w:r w:rsidR="00967958" w:rsidRPr="00180E85">
              <w:rPr>
                <w:rFonts w:ascii="Tahoma" w:eastAsia="Times New Roman" w:hAnsi="Tahoma" w:cs="Tahoma"/>
                <w:szCs w:val="20"/>
                <w:lang w:eastAsia="sl-SI"/>
              </w:rPr>
              <w:t>2.</w:t>
            </w:r>
          </w:p>
        </w:tc>
        <w:tc>
          <w:tcPr>
            <w:tcW w:w="933" w:type="dxa"/>
            <w:vAlign w:val="center"/>
          </w:tcPr>
          <w:p w14:paraId="5DC21CF4" w14:textId="77777777" w:rsidR="00967958" w:rsidRPr="00180E85" w:rsidRDefault="00967958" w:rsidP="00B50E88">
            <w:pPr>
              <w:keepNext/>
              <w:keepLines/>
              <w:tabs>
                <w:tab w:val="left" w:pos="567"/>
                <w:tab w:val="num" w:pos="851"/>
                <w:tab w:val="left" w:pos="993"/>
              </w:tabs>
              <w:spacing w:after="0" w:line="240" w:lineRule="auto"/>
              <w:jc w:val="center"/>
              <w:rPr>
                <w:rFonts w:ascii="Tahoma" w:eastAsia="Times New Roman" w:hAnsi="Tahoma" w:cs="Tahoma"/>
                <w:sz w:val="20"/>
                <w:szCs w:val="20"/>
                <w:lang w:eastAsia="sl-SI"/>
              </w:rPr>
            </w:pPr>
            <w:r w:rsidRPr="00180E85">
              <w:rPr>
                <w:rFonts w:ascii="Tahoma" w:eastAsia="Times New Roman" w:hAnsi="Tahoma" w:cs="Tahoma"/>
                <w:sz w:val="20"/>
                <w:szCs w:val="20"/>
                <w:lang w:eastAsia="sl-SI"/>
              </w:rPr>
              <w:t>DA</w:t>
            </w:r>
          </w:p>
          <w:p w14:paraId="7ADD9FD8" w14:textId="77777777" w:rsidR="00967958" w:rsidRPr="00180E85" w:rsidRDefault="00967958" w:rsidP="00B50E88">
            <w:pPr>
              <w:keepNext/>
              <w:keepLines/>
              <w:tabs>
                <w:tab w:val="left" w:pos="567"/>
                <w:tab w:val="num" w:pos="851"/>
                <w:tab w:val="left" w:pos="993"/>
              </w:tabs>
              <w:spacing w:after="0" w:line="240" w:lineRule="auto"/>
              <w:jc w:val="center"/>
              <w:rPr>
                <w:rFonts w:ascii="Tahoma" w:eastAsia="Times New Roman" w:hAnsi="Tahoma" w:cs="Tahoma"/>
                <w:sz w:val="12"/>
                <w:szCs w:val="12"/>
                <w:lang w:eastAsia="sl-SI"/>
              </w:rPr>
            </w:pPr>
          </w:p>
          <w:p w14:paraId="234A0E31" w14:textId="77777777" w:rsidR="00967958" w:rsidRPr="00180E85" w:rsidRDefault="00967958" w:rsidP="00B50E88">
            <w:pPr>
              <w:keepNext/>
              <w:keepLines/>
              <w:tabs>
                <w:tab w:val="left" w:pos="567"/>
                <w:tab w:val="num" w:pos="851"/>
                <w:tab w:val="left" w:pos="993"/>
              </w:tabs>
              <w:spacing w:after="0" w:line="240" w:lineRule="auto"/>
              <w:jc w:val="center"/>
              <w:rPr>
                <w:rFonts w:ascii="Tahoma" w:eastAsia="Times New Roman" w:hAnsi="Tahoma" w:cs="Tahoma"/>
                <w:szCs w:val="20"/>
                <w:lang w:eastAsia="sl-SI"/>
              </w:rPr>
            </w:pPr>
            <w:r w:rsidRPr="00180E85">
              <w:rPr>
                <w:rFonts w:ascii="Tahoma" w:eastAsia="Times New Roman" w:hAnsi="Tahoma" w:cs="Tahoma"/>
                <w:sz w:val="20"/>
                <w:szCs w:val="20"/>
                <w:lang w:eastAsia="sl-SI"/>
              </w:rPr>
              <w:t>NE</w:t>
            </w:r>
          </w:p>
        </w:tc>
        <w:tc>
          <w:tcPr>
            <w:tcW w:w="3530" w:type="dxa"/>
          </w:tcPr>
          <w:p w14:paraId="6B0F36DB" w14:textId="77777777" w:rsidR="00967958" w:rsidRPr="00180E85" w:rsidRDefault="00967958" w:rsidP="00B50E88">
            <w:pPr>
              <w:keepNext/>
              <w:keepLines/>
              <w:tabs>
                <w:tab w:val="left" w:pos="567"/>
                <w:tab w:val="num" w:pos="851"/>
                <w:tab w:val="left" w:pos="993"/>
              </w:tabs>
              <w:spacing w:after="0" w:line="240" w:lineRule="auto"/>
              <w:rPr>
                <w:rFonts w:ascii="Tahoma" w:eastAsia="Times New Roman" w:hAnsi="Tahoma" w:cs="Tahoma"/>
                <w:szCs w:val="20"/>
                <w:lang w:eastAsia="sl-SI"/>
              </w:rPr>
            </w:pPr>
          </w:p>
        </w:tc>
        <w:tc>
          <w:tcPr>
            <w:tcW w:w="4395" w:type="dxa"/>
          </w:tcPr>
          <w:p w14:paraId="41B84D38" w14:textId="77777777" w:rsidR="00967958" w:rsidRPr="00180E85" w:rsidRDefault="00967958" w:rsidP="00B50E88">
            <w:pPr>
              <w:keepNext/>
              <w:keepLines/>
              <w:tabs>
                <w:tab w:val="left" w:pos="567"/>
                <w:tab w:val="num" w:pos="851"/>
                <w:tab w:val="left" w:pos="993"/>
              </w:tabs>
              <w:spacing w:after="0" w:line="240" w:lineRule="auto"/>
              <w:ind w:left="330" w:hanging="330"/>
              <w:rPr>
                <w:rFonts w:ascii="Tahoma" w:eastAsia="Times New Roman" w:hAnsi="Tahoma" w:cs="Tahoma"/>
                <w:szCs w:val="20"/>
                <w:lang w:eastAsia="sl-SI"/>
              </w:rPr>
            </w:pPr>
          </w:p>
        </w:tc>
      </w:tr>
      <w:tr w:rsidR="00967958" w:rsidRPr="00180E85" w14:paraId="0FF61F1D" w14:textId="77777777" w:rsidTr="00F22648">
        <w:trPr>
          <w:trHeight w:val="780"/>
        </w:trPr>
        <w:tc>
          <w:tcPr>
            <w:tcW w:w="637" w:type="dxa"/>
            <w:vAlign w:val="center"/>
          </w:tcPr>
          <w:p w14:paraId="36DD5420" w14:textId="076A4766" w:rsidR="00967958" w:rsidRPr="00180E85" w:rsidRDefault="008012E9" w:rsidP="00B50E88">
            <w:pPr>
              <w:keepNext/>
              <w:keepLines/>
              <w:tabs>
                <w:tab w:val="left" w:pos="567"/>
                <w:tab w:val="num" w:pos="851"/>
                <w:tab w:val="left" w:pos="993"/>
              </w:tabs>
              <w:spacing w:after="0" w:line="240" w:lineRule="auto"/>
              <w:rPr>
                <w:rFonts w:ascii="Tahoma" w:eastAsia="Times New Roman" w:hAnsi="Tahoma" w:cs="Tahoma"/>
                <w:szCs w:val="20"/>
                <w:lang w:eastAsia="sl-SI"/>
              </w:rPr>
            </w:pPr>
            <w:r w:rsidRPr="00180E85">
              <w:rPr>
                <w:rFonts w:ascii="Tahoma" w:eastAsia="Times New Roman" w:hAnsi="Tahoma" w:cs="Tahoma"/>
                <w:szCs w:val="20"/>
                <w:lang w:eastAsia="sl-SI"/>
              </w:rPr>
              <w:t xml:space="preserve"> </w:t>
            </w:r>
            <w:r w:rsidR="00967958" w:rsidRPr="00180E85">
              <w:rPr>
                <w:rFonts w:ascii="Tahoma" w:eastAsia="Times New Roman" w:hAnsi="Tahoma" w:cs="Tahoma"/>
                <w:szCs w:val="20"/>
                <w:lang w:eastAsia="sl-SI"/>
              </w:rPr>
              <w:t>3.</w:t>
            </w:r>
          </w:p>
        </w:tc>
        <w:tc>
          <w:tcPr>
            <w:tcW w:w="933" w:type="dxa"/>
            <w:vAlign w:val="center"/>
          </w:tcPr>
          <w:p w14:paraId="63F128B6" w14:textId="77777777" w:rsidR="00967958" w:rsidRPr="00180E85" w:rsidRDefault="00967958" w:rsidP="00B50E88">
            <w:pPr>
              <w:keepNext/>
              <w:keepLines/>
              <w:tabs>
                <w:tab w:val="left" w:pos="567"/>
                <w:tab w:val="num" w:pos="851"/>
                <w:tab w:val="left" w:pos="993"/>
              </w:tabs>
              <w:spacing w:after="0" w:line="240" w:lineRule="auto"/>
              <w:jc w:val="center"/>
              <w:rPr>
                <w:rFonts w:ascii="Tahoma" w:eastAsia="Times New Roman" w:hAnsi="Tahoma" w:cs="Tahoma"/>
                <w:sz w:val="20"/>
                <w:szCs w:val="20"/>
                <w:lang w:eastAsia="sl-SI"/>
              </w:rPr>
            </w:pPr>
            <w:r w:rsidRPr="00180E85">
              <w:rPr>
                <w:rFonts w:ascii="Tahoma" w:eastAsia="Times New Roman" w:hAnsi="Tahoma" w:cs="Tahoma"/>
                <w:sz w:val="20"/>
                <w:szCs w:val="20"/>
                <w:lang w:eastAsia="sl-SI"/>
              </w:rPr>
              <w:t>DA</w:t>
            </w:r>
          </w:p>
          <w:p w14:paraId="35B3CD32" w14:textId="77777777" w:rsidR="00967958" w:rsidRPr="00180E85" w:rsidRDefault="00967958" w:rsidP="00B50E88">
            <w:pPr>
              <w:keepNext/>
              <w:keepLines/>
              <w:tabs>
                <w:tab w:val="left" w:pos="567"/>
                <w:tab w:val="num" w:pos="851"/>
                <w:tab w:val="left" w:pos="993"/>
              </w:tabs>
              <w:spacing w:after="0" w:line="240" w:lineRule="auto"/>
              <w:jc w:val="center"/>
              <w:rPr>
                <w:rFonts w:ascii="Tahoma" w:eastAsia="Times New Roman" w:hAnsi="Tahoma" w:cs="Tahoma"/>
                <w:sz w:val="12"/>
                <w:szCs w:val="12"/>
                <w:lang w:eastAsia="sl-SI"/>
              </w:rPr>
            </w:pPr>
          </w:p>
          <w:p w14:paraId="4DD3D366" w14:textId="77777777" w:rsidR="00967958" w:rsidRPr="00180E85" w:rsidRDefault="00967958" w:rsidP="00B50E88">
            <w:pPr>
              <w:keepNext/>
              <w:keepLines/>
              <w:tabs>
                <w:tab w:val="left" w:pos="567"/>
                <w:tab w:val="num" w:pos="851"/>
                <w:tab w:val="left" w:pos="993"/>
              </w:tabs>
              <w:spacing w:after="0" w:line="240" w:lineRule="auto"/>
              <w:jc w:val="center"/>
              <w:rPr>
                <w:rFonts w:ascii="Tahoma" w:eastAsia="Times New Roman" w:hAnsi="Tahoma" w:cs="Tahoma"/>
                <w:szCs w:val="20"/>
                <w:lang w:eastAsia="sl-SI"/>
              </w:rPr>
            </w:pPr>
            <w:r w:rsidRPr="00180E85">
              <w:rPr>
                <w:rFonts w:ascii="Tahoma" w:eastAsia="Times New Roman" w:hAnsi="Tahoma" w:cs="Tahoma"/>
                <w:sz w:val="20"/>
                <w:szCs w:val="20"/>
                <w:lang w:eastAsia="sl-SI"/>
              </w:rPr>
              <w:t>NE</w:t>
            </w:r>
          </w:p>
        </w:tc>
        <w:tc>
          <w:tcPr>
            <w:tcW w:w="3530" w:type="dxa"/>
          </w:tcPr>
          <w:p w14:paraId="5261E0E5" w14:textId="77777777" w:rsidR="00967958" w:rsidRPr="00180E85" w:rsidRDefault="00967958" w:rsidP="00B50E88">
            <w:pPr>
              <w:keepNext/>
              <w:keepLines/>
              <w:tabs>
                <w:tab w:val="left" w:pos="567"/>
                <w:tab w:val="num" w:pos="851"/>
                <w:tab w:val="left" w:pos="993"/>
              </w:tabs>
              <w:spacing w:after="0" w:line="240" w:lineRule="auto"/>
              <w:rPr>
                <w:rFonts w:ascii="Tahoma" w:eastAsia="Times New Roman" w:hAnsi="Tahoma" w:cs="Tahoma"/>
                <w:szCs w:val="20"/>
                <w:lang w:eastAsia="sl-SI"/>
              </w:rPr>
            </w:pPr>
          </w:p>
        </w:tc>
        <w:tc>
          <w:tcPr>
            <w:tcW w:w="4395" w:type="dxa"/>
          </w:tcPr>
          <w:p w14:paraId="0FFDA02A" w14:textId="77777777" w:rsidR="00967958" w:rsidRPr="00180E85" w:rsidRDefault="00967958" w:rsidP="00B50E88">
            <w:pPr>
              <w:keepNext/>
              <w:keepLines/>
              <w:tabs>
                <w:tab w:val="left" w:pos="567"/>
                <w:tab w:val="num" w:pos="851"/>
                <w:tab w:val="left" w:pos="993"/>
              </w:tabs>
              <w:spacing w:after="0" w:line="240" w:lineRule="auto"/>
              <w:ind w:left="330" w:hanging="330"/>
              <w:rPr>
                <w:rFonts w:ascii="Tahoma" w:eastAsia="Times New Roman" w:hAnsi="Tahoma" w:cs="Tahoma"/>
                <w:szCs w:val="20"/>
                <w:lang w:eastAsia="sl-SI"/>
              </w:rPr>
            </w:pPr>
          </w:p>
        </w:tc>
      </w:tr>
      <w:tr w:rsidR="00967958" w:rsidRPr="00180E85" w14:paraId="1B2CC62F" w14:textId="77777777" w:rsidTr="00F22648">
        <w:trPr>
          <w:trHeight w:val="780"/>
        </w:trPr>
        <w:tc>
          <w:tcPr>
            <w:tcW w:w="637" w:type="dxa"/>
            <w:vAlign w:val="center"/>
          </w:tcPr>
          <w:p w14:paraId="70144352" w14:textId="1341BCE5" w:rsidR="00967958" w:rsidRPr="00180E85" w:rsidRDefault="008012E9" w:rsidP="00B50E88">
            <w:pPr>
              <w:keepNext/>
              <w:keepLines/>
              <w:tabs>
                <w:tab w:val="left" w:pos="567"/>
                <w:tab w:val="num" w:pos="851"/>
                <w:tab w:val="left" w:pos="993"/>
              </w:tabs>
              <w:spacing w:after="0" w:line="240" w:lineRule="auto"/>
              <w:rPr>
                <w:rFonts w:ascii="Tahoma" w:eastAsia="Times New Roman" w:hAnsi="Tahoma" w:cs="Tahoma"/>
                <w:szCs w:val="20"/>
                <w:lang w:eastAsia="sl-SI"/>
              </w:rPr>
            </w:pPr>
            <w:r w:rsidRPr="00180E85">
              <w:rPr>
                <w:rFonts w:ascii="Tahoma" w:eastAsia="Times New Roman" w:hAnsi="Tahoma" w:cs="Tahoma"/>
                <w:szCs w:val="20"/>
                <w:lang w:eastAsia="sl-SI"/>
              </w:rPr>
              <w:t xml:space="preserve"> </w:t>
            </w:r>
            <w:r w:rsidR="00967958" w:rsidRPr="00180E85">
              <w:rPr>
                <w:rFonts w:ascii="Tahoma" w:eastAsia="Times New Roman" w:hAnsi="Tahoma" w:cs="Tahoma"/>
                <w:szCs w:val="20"/>
                <w:lang w:eastAsia="sl-SI"/>
              </w:rPr>
              <w:t>4.</w:t>
            </w:r>
          </w:p>
        </w:tc>
        <w:tc>
          <w:tcPr>
            <w:tcW w:w="933" w:type="dxa"/>
            <w:vAlign w:val="center"/>
          </w:tcPr>
          <w:p w14:paraId="54678BF0" w14:textId="77777777" w:rsidR="00967958" w:rsidRPr="00180E85" w:rsidRDefault="00967958" w:rsidP="00B50E88">
            <w:pPr>
              <w:keepNext/>
              <w:keepLines/>
              <w:tabs>
                <w:tab w:val="left" w:pos="567"/>
                <w:tab w:val="num" w:pos="851"/>
                <w:tab w:val="left" w:pos="993"/>
              </w:tabs>
              <w:spacing w:after="0" w:line="240" w:lineRule="auto"/>
              <w:jc w:val="center"/>
              <w:rPr>
                <w:rFonts w:ascii="Tahoma" w:eastAsia="Times New Roman" w:hAnsi="Tahoma" w:cs="Tahoma"/>
                <w:sz w:val="20"/>
                <w:szCs w:val="20"/>
                <w:lang w:eastAsia="sl-SI"/>
              </w:rPr>
            </w:pPr>
            <w:r w:rsidRPr="00180E85">
              <w:rPr>
                <w:rFonts w:ascii="Tahoma" w:eastAsia="Times New Roman" w:hAnsi="Tahoma" w:cs="Tahoma"/>
                <w:sz w:val="20"/>
                <w:szCs w:val="20"/>
                <w:lang w:eastAsia="sl-SI"/>
              </w:rPr>
              <w:t>DA</w:t>
            </w:r>
          </w:p>
          <w:p w14:paraId="23704670" w14:textId="77777777" w:rsidR="00967958" w:rsidRPr="00180E85" w:rsidRDefault="00967958" w:rsidP="00B50E88">
            <w:pPr>
              <w:keepNext/>
              <w:keepLines/>
              <w:tabs>
                <w:tab w:val="left" w:pos="567"/>
                <w:tab w:val="num" w:pos="851"/>
                <w:tab w:val="left" w:pos="993"/>
              </w:tabs>
              <w:spacing w:after="0" w:line="240" w:lineRule="auto"/>
              <w:jc w:val="center"/>
              <w:rPr>
                <w:rFonts w:ascii="Tahoma" w:eastAsia="Times New Roman" w:hAnsi="Tahoma" w:cs="Tahoma"/>
                <w:sz w:val="12"/>
                <w:szCs w:val="12"/>
                <w:lang w:eastAsia="sl-SI"/>
              </w:rPr>
            </w:pPr>
          </w:p>
          <w:p w14:paraId="254AFEC5" w14:textId="77777777" w:rsidR="00967958" w:rsidRPr="00180E85" w:rsidRDefault="00967958" w:rsidP="00B50E88">
            <w:pPr>
              <w:keepNext/>
              <w:keepLines/>
              <w:tabs>
                <w:tab w:val="left" w:pos="567"/>
                <w:tab w:val="num" w:pos="851"/>
                <w:tab w:val="left" w:pos="993"/>
              </w:tabs>
              <w:spacing w:after="0" w:line="240" w:lineRule="auto"/>
              <w:jc w:val="center"/>
              <w:rPr>
                <w:rFonts w:ascii="Tahoma" w:eastAsia="Times New Roman" w:hAnsi="Tahoma" w:cs="Tahoma"/>
                <w:szCs w:val="20"/>
                <w:lang w:eastAsia="sl-SI"/>
              </w:rPr>
            </w:pPr>
            <w:r w:rsidRPr="00180E85">
              <w:rPr>
                <w:rFonts w:ascii="Tahoma" w:eastAsia="Times New Roman" w:hAnsi="Tahoma" w:cs="Tahoma"/>
                <w:sz w:val="20"/>
                <w:szCs w:val="20"/>
                <w:lang w:eastAsia="sl-SI"/>
              </w:rPr>
              <w:t>NE</w:t>
            </w:r>
          </w:p>
        </w:tc>
        <w:tc>
          <w:tcPr>
            <w:tcW w:w="3530" w:type="dxa"/>
          </w:tcPr>
          <w:p w14:paraId="491C9B5D" w14:textId="77777777" w:rsidR="00967958" w:rsidRPr="00180E85" w:rsidRDefault="00967958" w:rsidP="00B50E88">
            <w:pPr>
              <w:keepNext/>
              <w:keepLines/>
              <w:tabs>
                <w:tab w:val="left" w:pos="567"/>
                <w:tab w:val="num" w:pos="851"/>
                <w:tab w:val="left" w:pos="993"/>
              </w:tabs>
              <w:spacing w:after="0" w:line="240" w:lineRule="auto"/>
              <w:rPr>
                <w:rFonts w:ascii="Tahoma" w:eastAsia="Times New Roman" w:hAnsi="Tahoma" w:cs="Tahoma"/>
                <w:szCs w:val="20"/>
                <w:lang w:eastAsia="sl-SI"/>
              </w:rPr>
            </w:pPr>
          </w:p>
        </w:tc>
        <w:tc>
          <w:tcPr>
            <w:tcW w:w="4395" w:type="dxa"/>
          </w:tcPr>
          <w:p w14:paraId="698129C8" w14:textId="77777777" w:rsidR="00967958" w:rsidRPr="00180E85" w:rsidRDefault="00967958" w:rsidP="00B50E88">
            <w:pPr>
              <w:keepNext/>
              <w:keepLines/>
              <w:tabs>
                <w:tab w:val="left" w:pos="567"/>
                <w:tab w:val="num" w:pos="851"/>
                <w:tab w:val="left" w:pos="993"/>
              </w:tabs>
              <w:spacing w:after="0" w:line="240" w:lineRule="auto"/>
              <w:ind w:left="330" w:hanging="330"/>
              <w:rPr>
                <w:rFonts w:ascii="Tahoma" w:eastAsia="Times New Roman" w:hAnsi="Tahoma" w:cs="Tahoma"/>
                <w:szCs w:val="20"/>
                <w:lang w:eastAsia="sl-SI"/>
              </w:rPr>
            </w:pPr>
          </w:p>
        </w:tc>
      </w:tr>
      <w:tr w:rsidR="00967958" w:rsidRPr="00180E85" w14:paraId="715EDB3A" w14:textId="77777777" w:rsidTr="00F22648">
        <w:trPr>
          <w:trHeight w:val="780"/>
        </w:trPr>
        <w:tc>
          <w:tcPr>
            <w:tcW w:w="637" w:type="dxa"/>
            <w:vAlign w:val="center"/>
          </w:tcPr>
          <w:p w14:paraId="1FBBBB77" w14:textId="5BF85071" w:rsidR="00967958" w:rsidRPr="00180E85" w:rsidRDefault="008012E9" w:rsidP="00B50E88">
            <w:pPr>
              <w:keepNext/>
              <w:keepLines/>
              <w:tabs>
                <w:tab w:val="left" w:pos="567"/>
                <w:tab w:val="num" w:pos="851"/>
                <w:tab w:val="left" w:pos="993"/>
              </w:tabs>
              <w:spacing w:after="0" w:line="240" w:lineRule="auto"/>
              <w:rPr>
                <w:rFonts w:ascii="Tahoma" w:eastAsia="Times New Roman" w:hAnsi="Tahoma" w:cs="Tahoma"/>
                <w:szCs w:val="20"/>
                <w:lang w:eastAsia="sl-SI"/>
              </w:rPr>
            </w:pPr>
            <w:r w:rsidRPr="00180E85">
              <w:rPr>
                <w:rFonts w:ascii="Tahoma" w:eastAsia="Times New Roman" w:hAnsi="Tahoma" w:cs="Tahoma"/>
                <w:szCs w:val="20"/>
                <w:lang w:eastAsia="sl-SI"/>
              </w:rPr>
              <w:t xml:space="preserve"> 5.</w:t>
            </w:r>
          </w:p>
        </w:tc>
        <w:tc>
          <w:tcPr>
            <w:tcW w:w="933" w:type="dxa"/>
            <w:vAlign w:val="center"/>
          </w:tcPr>
          <w:p w14:paraId="0013752A" w14:textId="77777777" w:rsidR="00967958" w:rsidRPr="00180E85" w:rsidRDefault="00967958" w:rsidP="00B50E88">
            <w:pPr>
              <w:keepNext/>
              <w:keepLines/>
              <w:tabs>
                <w:tab w:val="left" w:pos="567"/>
                <w:tab w:val="num" w:pos="851"/>
                <w:tab w:val="left" w:pos="993"/>
              </w:tabs>
              <w:spacing w:after="0" w:line="240" w:lineRule="auto"/>
              <w:jc w:val="center"/>
              <w:rPr>
                <w:rFonts w:ascii="Tahoma" w:eastAsia="Times New Roman" w:hAnsi="Tahoma" w:cs="Tahoma"/>
                <w:sz w:val="20"/>
                <w:szCs w:val="20"/>
                <w:lang w:eastAsia="sl-SI"/>
              </w:rPr>
            </w:pPr>
            <w:r w:rsidRPr="00180E85">
              <w:rPr>
                <w:rFonts w:ascii="Tahoma" w:eastAsia="Times New Roman" w:hAnsi="Tahoma" w:cs="Tahoma"/>
                <w:sz w:val="20"/>
                <w:szCs w:val="20"/>
                <w:lang w:eastAsia="sl-SI"/>
              </w:rPr>
              <w:t>DA</w:t>
            </w:r>
          </w:p>
          <w:p w14:paraId="058270D4" w14:textId="77777777" w:rsidR="00967958" w:rsidRPr="00180E85" w:rsidRDefault="00967958" w:rsidP="00B50E88">
            <w:pPr>
              <w:keepNext/>
              <w:keepLines/>
              <w:tabs>
                <w:tab w:val="left" w:pos="567"/>
                <w:tab w:val="num" w:pos="851"/>
                <w:tab w:val="left" w:pos="993"/>
              </w:tabs>
              <w:spacing w:after="0" w:line="240" w:lineRule="auto"/>
              <w:jc w:val="center"/>
              <w:rPr>
                <w:rFonts w:ascii="Tahoma" w:eastAsia="Times New Roman" w:hAnsi="Tahoma" w:cs="Tahoma"/>
                <w:sz w:val="12"/>
                <w:szCs w:val="12"/>
                <w:lang w:eastAsia="sl-SI"/>
              </w:rPr>
            </w:pPr>
          </w:p>
          <w:p w14:paraId="782F1AB4" w14:textId="77777777" w:rsidR="00967958" w:rsidRPr="00180E85" w:rsidRDefault="00967958" w:rsidP="00B50E88">
            <w:pPr>
              <w:keepNext/>
              <w:keepLines/>
              <w:tabs>
                <w:tab w:val="left" w:pos="567"/>
                <w:tab w:val="num" w:pos="851"/>
                <w:tab w:val="left" w:pos="993"/>
              </w:tabs>
              <w:spacing w:after="0" w:line="240" w:lineRule="auto"/>
              <w:jc w:val="center"/>
              <w:rPr>
                <w:rFonts w:ascii="Tahoma" w:eastAsia="Times New Roman" w:hAnsi="Tahoma" w:cs="Tahoma"/>
                <w:szCs w:val="20"/>
                <w:lang w:eastAsia="sl-SI"/>
              </w:rPr>
            </w:pPr>
            <w:r w:rsidRPr="00180E85">
              <w:rPr>
                <w:rFonts w:ascii="Tahoma" w:eastAsia="Times New Roman" w:hAnsi="Tahoma" w:cs="Tahoma"/>
                <w:sz w:val="20"/>
                <w:szCs w:val="20"/>
                <w:lang w:eastAsia="sl-SI"/>
              </w:rPr>
              <w:t>NE</w:t>
            </w:r>
          </w:p>
        </w:tc>
        <w:tc>
          <w:tcPr>
            <w:tcW w:w="3530" w:type="dxa"/>
          </w:tcPr>
          <w:p w14:paraId="422060E6" w14:textId="77777777" w:rsidR="00967958" w:rsidRPr="00180E85" w:rsidRDefault="00967958" w:rsidP="00B50E88">
            <w:pPr>
              <w:keepNext/>
              <w:keepLines/>
              <w:tabs>
                <w:tab w:val="left" w:pos="567"/>
                <w:tab w:val="num" w:pos="851"/>
                <w:tab w:val="left" w:pos="993"/>
              </w:tabs>
              <w:spacing w:after="0" w:line="240" w:lineRule="auto"/>
              <w:rPr>
                <w:rFonts w:ascii="Tahoma" w:eastAsia="Times New Roman" w:hAnsi="Tahoma" w:cs="Tahoma"/>
                <w:szCs w:val="20"/>
                <w:lang w:eastAsia="sl-SI"/>
              </w:rPr>
            </w:pPr>
          </w:p>
        </w:tc>
        <w:tc>
          <w:tcPr>
            <w:tcW w:w="4395" w:type="dxa"/>
          </w:tcPr>
          <w:p w14:paraId="6F322268" w14:textId="77777777" w:rsidR="00967958" w:rsidRPr="00180E85" w:rsidRDefault="00967958" w:rsidP="00B50E88">
            <w:pPr>
              <w:keepNext/>
              <w:keepLines/>
              <w:tabs>
                <w:tab w:val="left" w:pos="567"/>
                <w:tab w:val="num" w:pos="851"/>
                <w:tab w:val="left" w:pos="993"/>
              </w:tabs>
              <w:spacing w:after="0" w:line="240" w:lineRule="auto"/>
              <w:ind w:left="330" w:hanging="330"/>
              <w:rPr>
                <w:rFonts w:ascii="Tahoma" w:eastAsia="Times New Roman" w:hAnsi="Tahoma" w:cs="Tahoma"/>
                <w:szCs w:val="20"/>
                <w:lang w:eastAsia="sl-SI"/>
              </w:rPr>
            </w:pPr>
          </w:p>
        </w:tc>
      </w:tr>
    </w:tbl>
    <w:p w14:paraId="5F0D2C31" w14:textId="77777777" w:rsidR="00967958" w:rsidRPr="00180E85" w:rsidRDefault="00967958" w:rsidP="00B50E88">
      <w:pPr>
        <w:keepNext/>
        <w:keepLines/>
        <w:tabs>
          <w:tab w:val="left" w:pos="567"/>
          <w:tab w:val="num" w:pos="851"/>
          <w:tab w:val="left" w:pos="993"/>
        </w:tabs>
        <w:spacing w:after="0" w:line="240" w:lineRule="auto"/>
        <w:rPr>
          <w:rFonts w:ascii="Tahoma" w:eastAsia="Times New Roman" w:hAnsi="Tahoma" w:cs="Tahoma"/>
          <w:szCs w:val="20"/>
          <w:lang w:eastAsia="sl-SI"/>
        </w:rPr>
      </w:pPr>
    </w:p>
    <w:p w14:paraId="176531D7" w14:textId="77777777" w:rsidR="00967958" w:rsidRPr="00180E85" w:rsidRDefault="00967958" w:rsidP="00B50E88">
      <w:pPr>
        <w:keepNext/>
        <w:keepLines/>
        <w:tabs>
          <w:tab w:val="left" w:pos="567"/>
          <w:tab w:val="num" w:pos="851"/>
          <w:tab w:val="left" w:pos="993"/>
        </w:tabs>
        <w:spacing w:after="0" w:line="240" w:lineRule="auto"/>
        <w:rPr>
          <w:rFonts w:ascii="Tahoma" w:eastAsia="Times New Roman" w:hAnsi="Tahoma" w:cs="Tahoma"/>
          <w:szCs w:val="20"/>
          <w:lang w:eastAsia="sl-SI"/>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552"/>
        <w:gridCol w:w="3118"/>
      </w:tblGrid>
      <w:tr w:rsidR="00967958" w:rsidRPr="00180E85" w14:paraId="53624898" w14:textId="77777777" w:rsidTr="00F22648">
        <w:trPr>
          <w:trHeight w:val="235"/>
        </w:trPr>
        <w:tc>
          <w:tcPr>
            <w:tcW w:w="3402" w:type="dxa"/>
            <w:tcBorders>
              <w:bottom w:val="single" w:sz="4" w:space="0" w:color="auto"/>
            </w:tcBorders>
          </w:tcPr>
          <w:p w14:paraId="2035B703" w14:textId="77777777" w:rsidR="00967958" w:rsidRPr="00180E85" w:rsidRDefault="00967958" w:rsidP="00B50E88">
            <w:pPr>
              <w:keepNext/>
              <w:keepLines/>
              <w:spacing w:after="0" w:line="240" w:lineRule="auto"/>
              <w:jc w:val="both"/>
              <w:rPr>
                <w:rFonts w:ascii="Tahoma" w:eastAsia="Times New Roman" w:hAnsi="Tahoma" w:cs="Tahoma"/>
                <w:snapToGrid w:val="0"/>
                <w:color w:val="000000"/>
                <w:sz w:val="20"/>
                <w:szCs w:val="20"/>
                <w:lang w:eastAsia="sl-SI"/>
              </w:rPr>
            </w:pPr>
          </w:p>
        </w:tc>
        <w:tc>
          <w:tcPr>
            <w:tcW w:w="2552" w:type="dxa"/>
          </w:tcPr>
          <w:p w14:paraId="47BAA084" w14:textId="77777777" w:rsidR="00967958" w:rsidRPr="00180E85" w:rsidRDefault="00967958" w:rsidP="00B50E88">
            <w:pPr>
              <w:keepNext/>
              <w:keepLines/>
              <w:spacing w:after="0" w:line="240" w:lineRule="auto"/>
              <w:jc w:val="center"/>
              <w:rPr>
                <w:rFonts w:ascii="Tahoma" w:eastAsia="Times New Roman" w:hAnsi="Tahoma" w:cs="Tahoma"/>
                <w:snapToGrid w:val="0"/>
                <w:color w:val="000000"/>
                <w:sz w:val="20"/>
                <w:szCs w:val="20"/>
                <w:lang w:eastAsia="sl-SI"/>
              </w:rPr>
            </w:pPr>
          </w:p>
        </w:tc>
        <w:tc>
          <w:tcPr>
            <w:tcW w:w="3118" w:type="dxa"/>
            <w:tcBorders>
              <w:bottom w:val="single" w:sz="4" w:space="0" w:color="auto"/>
            </w:tcBorders>
          </w:tcPr>
          <w:p w14:paraId="5DACCB28"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napToGrid w:val="0"/>
                <w:color w:val="000000"/>
                <w:sz w:val="20"/>
                <w:szCs w:val="20"/>
                <w:lang w:eastAsia="sl-SI"/>
              </w:rPr>
            </w:pPr>
          </w:p>
          <w:p w14:paraId="48FAAA41" w14:textId="77777777" w:rsidR="00967958" w:rsidRPr="00180E85" w:rsidRDefault="00967958" w:rsidP="00B50E88">
            <w:pPr>
              <w:keepNext/>
              <w:keepLines/>
              <w:tabs>
                <w:tab w:val="left" w:pos="567"/>
                <w:tab w:val="num" w:pos="851"/>
                <w:tab w:val="left" w:pos="993"/>
              </w:tabs>
              <w:spacing w:after="0" w:line="240" w:lineRule="auto"/>
              <w:jc w:val="both"/>
              <w:rPr>
                <w:rFonts w:ascii="Tahoma" w:eastAsia="Times New Roman" w:hAnsi="Tahoma" w:cs="Tahoma"/>
                <w:snapToGrid w:val="0"/>
                <w:color w:val="000000"/>
                <w:sz w:val="20"/>
                <w:szCs w:val="20"/>
                <w:lang w:eastAsia="sl-SI"/>
              </w:rPr>
            </w:pPr>
          </w:p>
        </w:tc>
      </w:tr>
      <w:tr w:rsidR="00967958" w:rsidRPr="00180E85" w14:paraId="3ABFB874" w14:textId="77777777" w:rsidTr="00F22648">
        <w:trPr>
          <w:trHeight w:val="235"/>
        </w:trPr>
        <w:tc>
          <w:tcPr>
            <w:tcW w:w="3402" w:type="dxa"/>
            <w:tcBorders>
              <w:top w:val="single" w:sz="4" w:space="0" w:color="auto"/>
            </w:tcBorders>
          </w:tcPr>
          <w:p w14:paraId="7C87C5E8" w14:textId="77777777" w:rsidR="00967958" w:rsidRPr="00180E85" w:rsidRDefault="00967958" w:rsidP="00B50E88">
            <w:pPr>
              <w:keepNext/>
              <w:keepLines/>
              <w:spacing w:after="0" w:line="240" w:lineRule="auto"/>
              <w:jc w:val="center"/>
              <w:rPr>
                <w:rFonts w:ascii="Tahoma" w:eastAsia="Times New Roman" w:hAnsi="Tahoma" w:cs="Tahoma"/>
                <w:snapToGrid w:val="0"/>
                <w:color w:val="000000"/>
                <w:sz w:val="20"/>
                <w:szCs w:val="20"/>
                <w:lang w:eastAsia="sl-SI"/>
              </w:rPr>
            </w:pPr>
            <w:r w:rsidRPr="00180E85">
              <w:rPr>
                <w:rFonts w:ascii="Tahoma" w:eastAsia="Times New Roman" w:hAnsi="Tahoma" w:cs="Tahoma"/>
                <w:snapToGrid w:val="0"/>
                <w:color w:val="000000"/>
                <w:sz w:val="20"/>
                <w:szCs w:val="20"/>
                <w:lang w:eastAsia="sl-SI"/>
              </w:rPr>
              <w:t>(kraj, datum)</w:t>
            </w:r>
          </w:p>
        </w:tc>
        <w:tc>
          <w:tcPr>
            <w:tcW w:w="2552" w:type="dxa"/>
          </w:tcPr>
          <w:p w14:paraId="7FC05B8D" w14:textId="77777777" w:rsidR="00967958" w:rsidRPr="00180E85" w:rsidRDefault="00967958" w:rsidP="00B50E88">
            <w:pPr>
              <w:keepNext/>
              <w:keepLines/>
              <w:spacing w:after="0" w:line="240" w:lineRule="auto"/>
              <w:jc w:val="center"/>
              <w:rPr>
                <w:rFonts w:ascii="Tahoma" w:eastAsia="Times New Roman" w:hAnsi="Tahoma" w:cs="Tahoma"/>
                <w:snapToGrid w:val="0"/>
                <w:color w:val="000000"/>
                <w:sz w:val="20"/>
                <w:szCs w:val="20"/>
                <w:lang w:eastAsia="sl-SI"/>
              </w:rPr>
            </w:pPr>
            <w:r w:rsidRPr="00180E85">
              <w:rPr>
                <w:rFonts w:ascii="Tahoma" w:eastAsia="Times New Roman" w:hAnsi="Tahoma" w:cs="Tahoma"/>
                <w:snapToGrid w:val="0"/>
                <w:color w:val="000000"/>
                <w:sz w:val="20"/>
                <w:szCs w:val="20"/>
                <w:lang w:eastAsia="sl-SI"/>
              </w:rPr>
              <w:t>žig</w:t>
            </w:r>
          </w:p>
        </w:tc>
        <w:tc>
          <w:tcPr>
            <w:tcW w:w="3118" w:type="dxa"/>
            <w:tcBorders>
              <w:top w:val="single" w:sz="4" w:space="0" w:color="auto"/>
            </w:tcBorders>
          </w:tcPr>
          <w:p w14:paraId="11851D3F" w14:textId="77777777" w:rsidR="00967958" w:rsidRPr="00180E85" w:rsidRDefault="00967958" w:rsidP="00B50E88">
            <w:pPr>
              <w:keepNext/>
              <w:keepLines/>
              <w:spacing w:after="0" w:line="240" w:lineRule="auto"/>
              <w:jc w:val="both"/>
              <w:rPr>
                <w:rFonts w:ascii="Tahoma" w:eastAsia="Times New Roman" w:hAnsi="Tahoma" w:cs="Tahoma"/>
                <w:snapToGrid w:val="0"/>
                <w:color w:val="000000"/>
                <w:sz w:val="20"/>
                <w:szCs w:val="20"/>
                <w:lang w:eastAsia="sl-SI"/>
              </w:rPr>
            </w:pPr>
            <w:r w:rsidRPr="00180E85">
              <w:rPr>
                <w:rFonts w:ascii="Tahoma" w:eastAsia="Times New Roman" w:hAnsi="Tahoma" w:cs="Tahoma"/>
                <w:snapToGrid w:val="0"/>
                <w:color w:val="000000"/>
                <w:sz w:val="20"/>
                <w:szCs w:val="20"/>
                <w:lang w:eastAsia="sl-SI"/>
              </w:rPr>
              <w:t xml:space="preserve">(Ime in priimek ter podpis </w:t>
            </w:r>
            <w:r w:rsidRPr="00180E85">
              <w:rPr>
                <w:rFonts w:ascii="Tahoma" w:eastAsia="Times New Roman" w:hAnsi="Tahoma" w:cs="Tahoma"/>
                <w:sz w:val="20"/>
                <w:szCs w:val="20"/>
                <w:lang w:eastAsia="sl-SI"/>
              </w:rPr>
              <w:t xml:space="preserve">odgovorne osebe </w:t>
            </w:r>
            <w:r w:rsidRPr="00180E85">
              <w:rPr>
                <w:rFonts w:ascii="Tahoma" w:eastAsia="Times New Roman" w:hAnsi="Tahoma" w:cs="Tahoma"/>
                <w:snapToGrid w:val="0"/>
                <w:color w:val="000000"/>
                <w:sz w:val="20"/>
                <w:szCs w:val="20"/>
                <w:lang w:eastAsia="sl-SI"/>
              </w:rPr>
              <w:t>ponudnika)</w:t>
            </w:r>
          </w:p>
        </w:tc>
      </w:tr>
    </w:tbl>
    <w:p w14:paraId="68140751" w14:textId="77777777" w:rsidR="00967958" w:rsidRPr="00180E85" w:rsidRDefault="00967958" w:rsidP="00B50E88">
      <w:pPr>
        <w:keepNext/>
        <w:keepLines/>
        <w:spacing w:after="0" w:line="240" w:lineRule="auto"/>
        <w:jc w:val="both"/>
        <w:rPr>
          <w:rFonts w:ascii="Tahoma" w:eastAsia="Times New Roman" w:hAnsi="Tahoma" w:cs="Tahoma"/>
          <w:bCs/>
          <w:i/>
          <w:noProof/>
          <w:sz w:val="18"/>
          <w:szCs w:val="18"/>
          <w:lang w:eastAsia="sl-SI"/>
        </w:rPr>
      </w:pPr>
    </w:p>
    <w:p w14:paraId="63698BB6" w14:textId="77777777" w:rsidR="00967958" w:rsidRPr="00180E85" w:rsidRDefault="00967958" w:rsidP="00B50E88">
      <w:pPr>
        <w:keepNext/>
        <w:keepLines/>
        <w:spacing w:after="0" w:line="240" w:lineRule="auto"/>
        <w:jc w:val="both"/>
        <w:rPr>
          <w:rFonts w:ascii="Tahoma" w:eastAsia="Times New Roman" w:hAnsi="Tahoma" w:cs="Tahoma"/>
          <w:bCs/>
          <w:i/>
          <w:noProof/>
          <w:sz w:val="18"/>
          <w:szCs w:val="18"/>
          <w:lang w:eastAsia="sl-SI"/>
        </w:rPr>
      </w:pPr>
    </w:p>
    <w:p w14:paraId="6321A46D" w14:textId="77777777" w:rsidR="00967958" w:rsidRPr="00180E85" w:rsidRDefault="00967958" w:rsidP="00B50E88">
      <w:pPr>
        <w:keepNext/>
        <w:keepLines/>
        <w:spacing w:after="0" w:line="240" w:lineRule="auto"/>
        <w:jc w:val="both"/>
        <w:rPr>
          <w:rFonts w:ascii="Tahoma" w:eastAsia="Times New Roman" w:hAnsi="Tahoma" w:cs="Tahoma"/>
          <w:bCs/>
          <w:i/>
          <w:noProof/>
          <w:sz w:val="18"/>
          <w:szCs w:val="18"/>
          <w:lang w:eastAsia="sl-SI"/>
        </w:rPr>
      </w:pPr>
    </w:p>
    <w:p w14:paraId="1CADC53D" w14:textId="77777777" w:rsidR="00967958" w:rsidRPr="00180E85" w:rsidRDefault="00967958" w:rsidP="00B50E88">
      <w:pPr>
        <w:keepNext/>
        <w:keepLines/>
        <w:spacing w:after="0" w:line="240" w:lineRule="auto"/>
        <w:jc w:val="both"/>
        <w:rPr>
          <w:rFonts w:ascii="Tahoma" w:eastAsia="Times New Roman" w:hAnsi="Tahoma" w:cs="Tahoma"/>
          <w:i/>
          <w:sz w:val="16"/>
          <w:szCs w:val="16"/>
          <w:lang w:eastAsia="sl-SI"/>
        </w:rPr>
      </w:pPr>
      <w:r w:rsidRPr="00180E85">
        <w:rPr>
          <w:rFonts w:ascii="Tahoma" w:eastAsia="Times New Roman" w:hAnsi="Tahoma" w:cs="Tahoma"/>
          <w:b/>
          <w:i/>
          <w:sz w:val="16"/>
          <w:szCs w:val="16"/>
          <w:lang w:eastAsia="sl-SI"/>
        </w:rPr>
        <w:t>Opomba</w:t>
      </w:r>
      <w:r w:rsidRPr="00180E85">
        <w:rPr>
          <w:rFonts w:ascii="Tahoma" w:eastAsia="Times New Roman" w:hAnsi="Tahoma" w:cs="Tahoma"/>
          <w:i/>
          <w:sz w:val="16"/>
          <w:szCs w:val="16"/>
          <w:lang w:eastAsia="sl-SI"/>
        </w:rPr>
        <w:t>: Obrazec se po potrebi fotokopira.</w:t>
      </w:r>
    </w:p>
    <w:p w14:paraId="51746E41" w14:textId="77777777" w:rsidR="00967958" w:rsidRPr="00180E85" w:rsidRDefault="00967958" w:rsidP="00B50E88">
      <w:pPr>
        <w:keepNext/>
        <w:keepLines/>
        <w:spacing w:after="0" w:line="240" w:lineRule="auto"/>
        <w:rPr>
          <w:rFonts w:ascii="Tahoma" w:eastAsia="Times New Roman" w:hAnsi="Tahoma" w:cs="Tahoma"/>
          <w:sz w:val="16"/>
          <w:szCs w:val="16"/>
          <w:lang w:eastAsia="sl-SI"/>
        </w:rPr>
      </w:pPr>
    </w:p>
    <w:p w14:paraId="7AB69D2F" w14:textId="77777777" w:rsidR="00967958" w:rsidRPr="00180E85" w:rsidRDefault="00967958" w:rsidP="00B50E88">
      <w:pPr>
        <w:keepNext/>
        <w:keepLines/>
        <w:spacing w:after="0" w:line="240" w:lineRule="auto"/>
        <w:rPr>
          <w:rFonts w:ascii="Tahoma" w:eastAsia="Times New Roman" w:hAnsi="Tahoma" w:cs="Tahoma"/>
          <w:sz w:val="16"/>
          <w:szCs w:val="16"/>
          <w:lang w:eastAsia="sl-SI"/>
        </w:rPr>
      </w:pPr>
      <w:r w:rsidRPr="00180E85">
        <w:rPr>
          <w:rFonts w:ascii="Tahoma" w:eastAsia="Times New Roman" w:hAnsi="Tahoma" w:cs="Tahoma"/>
          <w:b/>
          <w:i/>
          <w:sz w:val="16"/>
          <w:szCs w:val="16"/>
          <w:lang w:eastAsia="sl-SI"/>
        </w:rPr>
        <w:t xml:space="preserve">Navodilo: </w:t>
      </w:r>
    </w:p>
    <w:p w14:paraId="4AB911A7" w14:textId="2EE88077" w:rsidR="00967958" w:rsidRPr="00180E85" w:rsidRDefault="00967958" w:rsidP="00B50E88">
      <w:pPr>
        <w:keepNext/>
        <w:keepLines/>
        <w:spacing w:after="0" w:line="240" w:lineRule="auto"/>
        <w:rPr>
          <w:rFonts w:ascii="Tahoma" w:eastAsia="Times New Roman" w:hAnsi="Tahoma" w:cs="Tahoma"/>
          <w:b/>
          <w:sz w:val="16"/>
          <w:szCs w:val="16"/>
          <w:lang w:eastAsia="sl-SI"/>
        </w:rPr>
      </w:pPr>
      <w:r w:rsidRPr="00180E85">
        <w:rPr>
          <w:rFonts w:ascii="Tahoma" w:eastAsia="Times New Roman" w:hAnsi="Tahoma" w:cs="Tahoma"/>
          <w:i/>
          <w:sz w:val="16"/>
          <w:szCs w:val="16"/>
          <w:lang w:eastAsia="sl-SI"/>
        </w:rPr>
        <w:t xml:space="preserve">Ponudnik </w:t>
      </w:r>
      <w:r w:rsidRPr="00180E85">
        <w:rPr>
          <w:rFonts w:ascii="Tahoma" w:eastAsia="Times New Roman" w:hAnsi="Tahoma" w:cs="Tahoma"/>
          <w:i/>
          <w:sz w:val="16"/>
          <w:szCs w:val="16"/>
          <w:u w:val="single"/>
          <w:lang w:eastAsia="sl-SI"/>
        </w:rPr>
        <w:t>obrazec</w:t>
      </w:r>
      <w:r w:rsidRPr="00180E85">
        <w:rPr>
          <w:rFonts w:ascii="Tahoma" w:eastAsia="Times New Roman" w:hAnsi="Tahoma" w:cs="Tahoma"/>
          <w:b/>
          <w:i/>
          <w:sz w:val="16"/>
          <w:szCs w:val="16"/>
          <w:lang w:eastAsia="sl-SI"/>
        </w:rPr>
        <w:t xml:space="preserve"> </w:t>
      </w:r>
      <w:r w:rsidRPr="00180E85">
        <w:rPr>
          <w:rFonts w:ascii="Tahoma" w:eastAsia="Times New Roman" w:hAnsi="Tahoma" w:cs="Tahoma"/>
          <w:i/>
          <w:sz w:val="16"/>
          <w:szCs w:val="16"/>
          <w:lang w:eastAsia="sl-SI"/>
        </w:rPr>
        <w:t>v okviru sistema e-JN</w:t>
      </w:r>
      <w:r w:rsidRPr="00180E85">
        <w:rPr>
          <w:rFonts w:ascii="Tahoma" w:eastAsia="Times New Roman" w:hAnsi="Tahoma" w:cs="Tahoma"/>
          <w:b/>
          <w:i/>
          <w:sz w:val="16"/>
          <w:szCs w:val="16"/>
          <w:lang w:eastAsia="sl-SI"/>
        </w:rPr>
        <w:t xml:space="preserve"> </w:t>
      </w:r>
      <w:r w:rsidRPr="00180E85">
        <w:rPr>
          <w:rFonts w:ascii="Tahoma" w:eastAsia="Times New Roman" w:hAnsi="Tahoma" w:cs="Tahoma"/>
          <w:b/>
          <w:i/>
          <w:sz w:val="16"/>
          <w:szCs w:val="16"/>
          <w:u w:val="single"/>
          <w:lang w:eastAsia="sl-SI"/>
        </w:rPr>
        <w:t>naloži ločeno v razdelek »Dokumenti«, del »Ostale priloge«!</w:t>
      </w:r>
    </w:p>
    <w:p w14:paraId="16E72EA1" w14:textId="77777777" w:rsidR="003C59E1" w:rsidRPr="00180E85" w:rsidRDefault="003C59E1">
      <w:pPr>
        <w:rPr>
          <w:rFonts w:ascii="Tahoma" w:hAnsi="Tahoma" w:cs="Tahoma"/>
        </w:rPr>
      </w:pPr>
      <w:r w:rsidRPr="00180E85">
        <w:rPr>
          <w:rFonts w:ascii="Tahoma" w:hAnsi="Tahoma" w:cs="Tahoma"/>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081E98" w:rsidRPr="00180E85" w14:paraId="6F37C1B5" w14:textId="77777777" w:rsidTr="00F22648">
        <w:tc>
          <w:tcPr>
            <w:tcW w:w="8075" w:type="dxa"/>
            <w:tcBorders>
              <w:top w:val="single" w:sz="4" w:space="0" w:color="auto"/>
              <w:bottom w:val="single" w:sz="4" w:space="0" w:color="auto"/>
            </w:tcBorders>
          </w:tcPr>
          <w:p w14:paraId="499CD068" w14:textId="3C6201AD" w:rsidR="00081E98" w:rsidRPr="00180E85" w:rsidRDefault="00081E98" w:rsidP="00081E98">
            <w:pPr>
              <w:keepNext/>
              <w:keepLines/>
              <w:spacing w:after="0" w:line="240" w:lineRule="auto"/>
              <w:rPr>
                <w:rFonts w:ascii="Tahoma" w:eastAsia="Times New Roman" w:hAnsi="Tahoma" w:cs="Tahoma"/>
                <w:b/>
                <w:bCs/>
                <w:szCs w:val="20"/>
                <w:lang w:eastAsia="sl-SI"/>
              </w:rPr>
            </w:pPr>
            <w:r w:rsidRPr="00180E85">
              <w:rPr>
                <w:rFonts w:ascii="Tahoma" w:eastAsia="Times New Roman" w:hAnsi="Tahoma" w:cs="Tahoma"/>
                <w:bCs/>
                <w:i/>
                <w:noProof/>
                <w:sz w:val="18"/>
                <w:szCs w:val="18"/>
                <w:lang w:eastAsia="sl-SI"/>
              </w:rPr>
              <w:lastRenderedPageBreak/>
              <w:br w:type="page"/>
            </w:r>
            <w:r w:rsidR="00967958" w:rsidRPr="00180E85">
              <w:rPr>
                <w:rFonts w:ascii="Tahoma" w:eastAsia="Times New Roman" w:hAnsi="Tahoma" w:cs="Tahoma"/>
                <w:sz w:val="20"/>
                <w:szCs w:val="20"/>
                <w:lang w:eastAsia="sl-SI"/>
              </w:rPr>
              <w:br w:type="page"/>
            </w:r>
            <w:r w:rsidRPr="00180E85">
              <w:rPr>
                <w:rFonts w:ascii="Tahoma" w:eastAsia="Times New Roman" w:hAnsi="Tahoma" w:cs="Tahoma"/>
                <w:sz w:val="20"/>
                <w:szCs w:val="20"/>
                <w:lang w:eastAsia="sl-SI"/>
              </w:rPr>
              <w:br w:type="page"/>
            </w:r>
            <w:r w:rsidRPr="00180E85">
              <w:rPr>
                <w:rFonts w:ascii="Tahoma" w:eastAsia="Times New Roman" w:hAnsi="Tahoma" w:cs="Tahoma"/>
                <w:b/>
                <w:szCs w:val="20"/>
                <w:lang w:eastAsia="sl-SI"/>
              </w:rPr>
              <w:br w:type="page"/>
            </w:r>
            <w:r w:rsidRPr="00180E85">
              <w:rPr>
                <w:rFonts w:ascii="Tahoma" w:eastAsia="Times New Roman" w:hAnsi="Tahoma" w:cs="Tahoma"/>
                <w:b/>
                <w:szCs w:val="20"/>
                <w:lang w:eastAsia="sl-SI"/>
              </w:rPr>
              <w:br w:type="page"/>
            </w:r>
            <w:r w:rsidRPr="00180E85">
              <w:rPr>
                <w:rFonts w:ascii="Tahoma" w:eastAsia="Times New Roman" w:hAnsi="Tahoma" w:cs="Tahoma"/>
                <w:b/>
                <w:bCs/>
                <w:sz w:val="20"/>
                <w:szCs w:val="20"/>
                <w:lang w:eastAsia="sl-SI"/>
              </w:rPr>
              <w:t xml:space="preserve">POTRDITEV REFERENC S STRANI POSAMEZNIH NAROČNIKOV </w:t>
            </w:r>
          </w:p>
        </w:tc>
        <w:tc>
          <w:tcPr>
            <w:tcW w:w="1418" w:type="dxa"/>
            <w:tcBorders>
              <w:top w:val="single" w:sz="4" w:space="0" w:color="auto"/>
              <w:bottom w:val="single" w:sz="4" w:space="0" w:color="auto"/>
            </w:tcBorders>
          </w:tcPr>
          <w:p w14:paraId="1FF40385" w14:textId="6B608B98" w:rsidR="00081E98" w:rsidRPr="00180E85" w:rsidRDefault="00081E98" w:rsidP="00081E98">
            <w:pPr>
              <w:keepNext/>
              <w:keepLines/>
              <w:spacing w:after="0" w:line="240" w:lineRule="auto"/>
              <w:rPr>
                <w:rFonts w:ascii="Tahoma" w:eastAsia="Times New Roman" w:hAnsi="Tahoma" w:cs="Tahoma"/>
                <w:b/>
                <w:i/>
                <w:szCs w:val="20"/>
                <w:lang w:eastAsia="sl-SI"/>
              </w:rPr>
            </w:pPr>
            <w:r w:rsidRPr="00180E85">
              <w:rPr>
                <w:rFonts w:ascii="Tahoma" w:eastAsia="Times New Roman" w:hAnsi="Tahoma" w:cs="Tahoma"/>
                <w:b/>
                <w:i/>
                <w:sz w:val="20"/>
                <w:szCs w:val="20"/>
                <w:lang w:eastAsia="sl-SI"/>
              </w:rPr>
              <w:t>Priloga 5/1</w:t>
            </w:r>
          </w:p>
        </w:tc>
      </w:tr>
    </w:tbl>
    <w:p w14:paraId="490F2607" w14:textId="77777777" w:rsidR="00081E98" w:rsidRPr="00180E85" w:rsidRDefault="00081E98" w:rsidP="00081E98">
      <w:pPr>
        <w:keepNext/>
        <w:keepLines/>
        <w:tabs>
          <w:tab w:val="left" w:pos="993"/>
        </w:tabs>
        <w:spacing w:after="0" w:line="240" w:lineRule="auto"/>
        <w:ind w:left="993" w:hanging="993"/>
        <w:rPr>
          <w:rFonts w:ascii="Tahoma" w:eastAsia="Times New Roman" w:hAnsi="Tahoma" w:cs="Tahoma"/>
          <w:b/>
          <w:sz w:val="20"/>
          <w:szCs w:val="20"/>
          <w:lang w:eastAsia="sl-SI"/>
        </w:rPr>
      </w:pPr>
    </w:p>
    <w:p w14:paraId="6532BC53" w14:textId="77777777" w:rsidR="00081E98" w:rsidRPr="00180E85" w:rsidRDefault="00081E98" w:rsidP="00081E98">
      <w:pPr>
        <w:keepNext/>
        <w:keepLines/>
        <w:tabs>
          <w:tab w:val="left" w:pos="993"/>
        </w:tabs>
        <w:spacing w:after="0" w:line="240" w:lineRule="auto"/>
        <w:ind w:left="993" w:hanging="993"/>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IZPOLNI PONUDNIK</w:t>
      </w:r>
    </w:p>
    <w:p w14:paraId="45928987" w14:textId="18DF936B" w:rsidR="00714A27" w:rsidRDefault="00081E98" w:rsidP="00714A27">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Pod kazensko in materialno odgovornostjo izjavljamo, da so spodaj navedeni podatki o referenčnih delih resnični</w:t>
      </w:r>
      <w:r w:rsidR="00714A27">
        <w:rPr>
          <w:rFonts w:ascii="Tahoma" w:eastAsia="Times New Roman" w:hAnsi="Tahoma" w:cs="Tahoma"/>
          <w:sz w:val="20"/>
          <w:szCs w:val="20"/>
          <w:lang w:eastAsia="sl-SI"/>
        </w:rPr>
        <w:t xml:space="preserve">, in sicer, da je izvajalec izvedel </w:t>
      </w:r>
      <w:r w:rsidR="00714A27" w:rsidRPr="00714A27">
        <w:rPr>
          <w:rFonts w:ascii="Tahoma" w:eastAsia="Times New Roman" w:hAnsi="Tahoma" w:cs="Tahoma"/>
          <w:sz w:val="20"/>
          <w:szCs w:val="20"/>
          <w:lang w:eastAsia="sl-SI"/>
        </w:rPr>
        <w:t>zamenja</w:t>
      </w:r>
      <w:r w:rsidR="00714A27">
        <w:rPr>
          <w:rFonts w:ascii="Tahoma" w:eastAsia="Times New Roman" w:hAnsi="Tahoma" w:cs="Tahoma"/>
          <w:sz w:val="20"/>
          <w:szCs w:val="20"/>
          <w:lang w:eastAsia="sl-SI"/>
        </w:rPr>
        <w:t xml:space="preserve">vo in </w:t>
      </w:r>
      <w:r w:rsidR="00C63874">
        <w:rPr>
          <w:rFonts w:ascii="Tahoma" w:eastAsia="Times New Roman" w:hAnsi="Tahoma" w:cs="Tahoma"/>
          <w:sz w:val="20"/>
          <w:szCs w:val="20"/>
          <w:lang w:eastAsia="sl-SI"/>
        </w:rPr>
        <w:t xml:space="preserve">v roku 24 ur </w:t>
      </w:r>
      <w:r w:rsidR="00714A27">
        <w:rPr>
          <w:rFonts w:ascii="Tahoma" w:eastAsia="Times New Roman" w:hAnsi="Tahoma" w:cs="Tahoma"/>
          <w:sz w:val="20"/>
          <w:szCs w:val="20"/>
          <w:lang w:eastAsia="sl-SI"/>
        </w:rPr>
        <w:t>montažo</w:t>
      </w:r>
      <w:r w:rsidR="00714A27" w:rsidRPr="00714A27">
        <w:rPr>
          <w:rFonts w:ascii="Tahoma" w:eastAsia="Times New Roman" w:hAnsi="Tahoma" w:cs="Tahoma"/>
          <w:sz w:val="20"/>
          <w:szCs w:val="20"/>
          <w:lang w:eastAsia="sl-SI"/>
        </w:rPr>
        <w:t xml:space="preserve"> elektro oprem</w:t>
      </w:r>
      <w:r w:rsidR="00714A27">
        <w:rPr>
          <w:rFonts w:ascii="Tahoma" w:eastAsia="Times New Roman" w:hAnsi="Tahoma" w:cs="Tahoma"/>
          <w:sz w:val="20"/>
          <w:szCs w:val="20"/>
          <w:lang w:eastAsia="sl-SI"/>
        </w:rPr>
        <w:t>e</w:t>
      </w:r>
      <w:r w:rsidR="00714A27" w:rsidRPr="00714A27">
        <w:rPr>
          <w:rFonts w:ascii="Tahoma" w:eastAsia="Times New Roman" w:hAnsi="Tahoma" w:cs="Tahoma"/>
          <w:sz w:val="20"/>
          <w:szCs w:val="20"/>
          <w:lang w:eastAsia="sl-SI"/>
        </w:rPr>
        <w:t xml:space="preserve"> v transformatorski postaji</w:t>
      </w:r>
      <w:r w:rsidR="00C63874">
        <w:rPr>
          <w:rFonts w:ascii="Tahoma" w:eastAsia="Times New Roman" w:hAnsi="Tahoma" w:cs="Tahoma"/>
          <w:sz w:val="20"/>
          <w:szCs w:val="20"/>
          <w:lang w:eastAsia="sl-SI"/>
        </w:rPr>
        <w:t>. Izjavljamo, da je tudi</w:t>
      </w:r>
      <w:r w:rsidR="003E4FCE">
        <w:rPr>
          <w:rFonts w:ascii="Tahoma" w:eastAsia="Times New Roman" w:hAnsi="Tahoma" w:cs="Tahoma"/>
          <w:sz w:val="20"/>
          <w:szCs w:val="20"/>
          <w:lang w:eastAsia="sl-SI"/>
        </w:rPr>
        <w:t xml:space="preserve"> izvedel </w:t>
      </w:r>
      <w:r w:rsidR="00714A27" w:rsidRPr="00714A27">
        <w:rPr>
          <w:rFonts w:ascii="Tahoma" w:eastAsia="Times New Roman" w:hAnsi="Tahoma" w:cs="Tahoma"/>
          <w:sz w:val="20"/>
          <w:szCs w:val="20"/>
          <w:lang w:eastAsia="sl-SI"/>
        </w:rPr>
        <w:t>zamenjavo tekočinskega distribucijskega transformatorja do 400kVA in</w:t>
      </w:r>
      <w:r w:rsidR="00714A27">
        <w:rPr>
          <w:rFonts w:ascii="Tahoma" w:eastAsia="Times New Roman" w:hAnsi="Tahoma" w:cs="Tahoma"/>
          <w:sz w:val="20"/>
          <w:szCs w:val="20"/>
          <w:lang w:eastAsia="sl-SI"/>
        </w:rPr>
        <w:t xml:space="preserve"> </w:t>
      </w:r>
      <w:r w:rsidR="00714A27" w:rsidRPr="00714A27">
        <w:rPr>
          <w:rFonts w:ascii="Tahoma" w:eastAsia="Times New Roman" w:hAnsi="Tahoma" w:cs="Tahoma"/>
          <w:sz w:val="20"/>
          <w:szCs w:val="20"/>
          <w:lang w:eastAsia="sl-SI"/>
        </w:rPr>
        <w:t>zamenjavo ali vgradnjo srednje napetostnega (SN) stikalnega blok 20 kV.</w:t>
      </w:r>
    </w:p>
    <w:p w14:paraId="666F9790" w14:textId="7D83D515" w:rsidR="00081E98" w:rsidRPr="00180E85" w:rsidRDefault="00081E98" w:rsidP="00714A27">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 Na podlagi poziva bomo naročniku v zahtevanem roku predložili dodatna dokazila o uspešni izvedbi navedenih referenčnih del.</w:t>
      </w:r>
    </w:p>
    <w:p w14:paraId="6216603A" w14:textId="77777777" w:rsidR="00081E98" w:rsidRPr="00180E85" w:rsidRDefault="00081E98" w:rsidP="00081E98">
      <w:pPr>
        <w:keepNext/>
        <w:keepLines/>
        <w:spacing w:after="0" w:line="240" w:lineRule="auto"/>
        <w:jc w:val="both"/>
        <w:rPr>
          <w:rFonts w:ascii="Tahoma" w:eastAsia="Times New Roman" w:hAnsi="Tahoma" w:cs="Tahoma"/>
          <w:sz w:val="20"/>
          <w:szCs w:val="20"/>
          <w:lang w:eastAsia="sl-SI"/>
        </w:rPr>
      </w:pPr>
    </w:p>
    <w:tbl>
      <w:tblPr>
        <w:tblW w:w="9245"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717"/>
        <w:gridCol w:w="2878"/>
        <w:gridCol w:w="2650"/>
      </w:tblGrid>
      <w:tr w:rsidR="00081E98" w:rsidRPr="00180E85" w14:paraId="51262DD2" w14:textId="77777777" w:rsidTr="00F22648">
        <w:trPr>
          <w:trHeight w:val="310"/>
        </w:trPr>
        <w:tc>
          <w:tcPr>
            <w:tcW w:w="9245" w:type="dxa"/>
            <w:gridSpan w:val="3"/>
            <w:tcBorders>
              <w:top w:val="single" w:sz="2" w:space="0" w:color="auto"/>
              <w:left w:val="single" w:sz="2" w:space="0" w:color="auto"/>
              <w:bottom w:val="single" w:sz="2" w:space="0" w:color="auto"/>
              <w:right w:val="single" w:sz="2" w:space="0" w:color="auto"/>
            </w:tcBorders>
            <w:vAlign w:val="center"/>
          </w:tcPr>
          <w:p w14:paraId="0F768703" w14:textId="77777777" w:rsidR="00081E98" w:rsidRPr="00180E85" w:rsidRDefault="00081E98" w:rsidP="00081E98">
            <w:pPr>
              <w:keepNext/>
              <w:keepLines/>
              <w:spacing w:after="0" w:line="240" w:lineRule="auto"/>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Podatki o investitorju del (izdajatelju reference)</w:t>
            </w:r>
          </w:p>
        </w:tc>
      </w:tr>
      <w:tr w:rsidR="00081E98" w:rsidRPr="00180E85" w14:paraId="05AA0CA1" w14:textId="77777777" w:rsidTr="00C232E5">
        <w:trPr>
          <w:trHeight w:val="310"/>
        </w:trPr>
        <w:tc>
          <w:tcPr>
            <w:tcW w:w="3717" w:type="dxa"/>
            <w:tcBorders>
              <w:top w:val="single" w:sz="2" w:space="0" w:color="auto"/>
              <w:left w:val="single" w:sz="2" w:space="0" w:color="auto"/>
              <w:bottom w:val="single" w:sz="2" w:space="0" w:color="auto"/>
              <w:right w:val="single" w:sz="2" w:space="0" w:color="auto"/>
            </w:tcBorders>
            <w:vAlign w:val="center"/>
            <w:hideMark/>
          </w:tcPr>
          <w:p w14:paraId="40B89FD0" w14:textId="77777777" w:rsidR="00081E98" w:rsidRPr="00180E85" w:rsidRDefault="00081E98" w:rsidP="00081E98">
            <w:pPr>
              <w:keepNext/>
              <w:keepLines/>
              <w:spacing w:after="0" w:line="240" w:lineRule="auto"/>
              <w:rPr>
                <w:rFonts w:ascii="Tahoma" w:eastAsia="Times New Roman" w:hAnsi="Tahoma" w:cs="Tahoma"/>
                <w:sz w:val="20"/>
                <w:szCs w:val="20"/>
                <w:lang w:eastAsia="sl-SI"/>
              </w:rPr>
            </w:pPr>
            <w:r w:rsidRPr="00180E85">
              <w:rPr>
                <w:rFonts w:ascii="Tahoma" w:eastAsia="Times New Roman" w:hAnsi="Tahoma" w:cs="Tahoma"/>
                <w:sz w:val="20"/>
                <w:szCs w:val="20"/>
                <w:lang w:eastAsia="sl-SI"/>
              </w:rPr>
              <w:t>Naziv investitorja del (naročnik oz. plačnik):</w:t>
            </w:r>
          </w:p>
        </w:tc>
        <w:tc>
          <w:tcPr>
            <w:tcW w:w="5528" w:type="dxa"/>
            <w:gridSpan w:val="2"/>
            <w:tcBorders>
              <w:top w:val="single" w:sz="2" w:space="0" w:color="auto"/>
              <w:left w:val="single" w:sz="2" w:space="0" w:color="auto"/>
              <w:bottom w:val="single" w:sz="2" w:space="0" w:color="auto"/>
              <w:right w:val="single" w:sz="2" w:space="0" w:color="auto"/>
            </w:tcBorders>
          </w:tcPr>
          <w:p w14:paraId="05D7D631" w14:textId="77777777" w:rsidR="00081E98" w:rsidRPr="00180E85" w:rsidRDefault="00081E98" w:rsidP="00081E98">
            <w:pPr>
              <w:keepNext/>
              <w:keepLines/>
              <w:spacing w:after="0" w:line="240" w:lineRule="auto"/>
              <w:rPr>
                <w:rFonts w:ascii="Tahoma" w:eastAsia="Times New Roman" w:hAnsi="Tahoma" w:cs="Tahoma"/>
                <w:sz w:val="20"/>
                <w:szCs w:val="20"/>
                <w:lang w:eastAsia="sl-SI"/>
              </w:rPr>
            </w:pPr>
          </w:p>
          <w:p w14:paraId="4440D14B" w14:textId="77777777" w:rsidR="00081E98" w:rsidRPr="00180E85" w:rsidRDefault="00081E98" w:rsidP="00081E98">
            <w:pPr>
              <w:keepNext/>
              <w:keepLines/>
              <w:spacing w:after="0" w:line="240" w:lineRule="auto"/>
              <w:rPr>
                <w:rFonts w:ascii="Tahoma" w:eastAsia="Times New Roman" w:hAnsi="Tahoma" w:cs="Tahoma"/>
                <w:sz w:val="20"/>
                <w:szCs w:val="20"/>
                <w:lang w:eastAsia="sl-SI"/>
              </w:rPr>
            </w:pPr>
          </w:p>
        </w:tc>
      </w:tr>
      <w:tr w:rsidR="00081E98" w:rsidRPr="00180E85" w14:paraId="392666BA" w14:textId="77777777" w:rsidTr="00C232E5">
        <w:trPr>
          <w:trHeight w:val="375"/>
        </w:trPr>
        <w:tc>
          <w:tcPr>
            <w:tcW w:w="3717" w:type="dxa"/>
            <w:tcBorders>
              <w:top w:val="single" w:sz="2" w:space="0" w:color="auto"/>
              <w:left w:val="single" w:sz="2" w:space="0" w:color="auto"/>
              <w:bottom w:val="single" w:sz="2" w:space="0" w:color="auto"/>
              <w:right w:val="single" w:sz="2" w:space="0" w:color="auto"/>
            </w:tcBorders>
            <w:vAlign w:val="center"/>
            <w:hideMark/>
          </w:tcPr>
          <w:p w14:paraId="67B342EB" w14:textId="77777777" w:rsidR="00081E98" w:rsidRPr="00180E85" w:rsidRDefault="00081E98" w:rsidP="00081E98">
            <w:pPr>
              <w:keepNext/>
              <w:keepLines/>
              <w:spacing w:after="0" w:line="240" w:lineRule="auto"/>
              <w:rPr>
                <w:rFonts w:ascii="Tahoma" w:eastAsia="Times New Roman" w:hAnsi="Tahoma" w:cs="Tahoma"/>
                <w:sz w:val="20"/>
                <w:szCs w:val="20"/>
                <w:lang w:eastAsia="sl-SI"/>
              </w:rPr>
            </w:pPr>
            <w:r w:rsidRPr="00180E85">
              <w:rPr>
                <w:rFonts w:ascii="Tahoma" w:eastAsia="Times New Roman" w:hAnsi="Tahoma" w:cs="Tahoma"/>
                <w:sz w:val="20"/>
                <w:szCs w:val="20"/>
                <w:lang w:eastAsia="sl-SI"/>
              </w:rPr>
              <w:t>Naslov (sedež) investitorja:</w:t>
            </w:r>
          </w:p>
        </w:tc>
        <w:tc>
          <w:tcPr>
            <w:tcW w:w="5528" w:type="dxa"/>
            <w:gridSpan w:val="2"/>
            <w:tcBorders>
              <w:top w:val="single" w:sz="2" w:space="0" w:color="auto"/>
              <w:left w:val="single" w:sz="2" w:space="0" w:color="auto"/>
              <w:bottom w:val="single" w:sz="2" w:space="0" w:color="auto"/>
              <w:right w:val="single" w:sz="2" w:space="0" w:color="auto"/>
            </w:tcBorders>
          </w:tcPr>
          <w:p w14:paraId="631B27AE" w14:textId="77777777" w:rsidR="00081E98" w:rsidRPr="00180E85" w:rsidRDefault="00081E98" w:rsidP="00081E98">
            <w:pPr>
              <w:keepNext/>
              <w:keepLines/>
              <w:spacing w:after="0" w:line="240" w:lineRule="auto"/>
              <w:rPr>
                <w:rFonts w:ascii="Tahoma" w:eastAsia="Times New Roman" w:hAnsi="Tahoma" w:cs="Tahoma"/>
                <w:sz w:val="20"/>
                <w:szCs w:val="20"/>
                <w:lang w:eastAsia="sl-SI"/>
              </w:rPr>
            </w:pPr>
          </w:p>
          <w:p w14:paraId="23CE3726" w14:textId="77777777" w:rsidR="00081E98" w:rsidRPr="00180E85" w:rsidRDefault="00081E98" w:rsidP="00081E98">
            <w:pPr>
              <w:keepNext/>
              <w:keepLines/>
              <w:spacing w:after="0" w:line="240" w:lineRule="auto"/>
              <w:rPr>
                <w:rFonts w:ascii="Tahoma" w:eastAsia="Times New Roman" w:hAnsi="Tahoma" w:cs="Tahoma"/>
                <w:sz w:val="20"/>
                <w:szCs w:val="20"/>
                <w:lang w:eastAsia="sl-SI"/>
              </w:rPr>
            </w:pPr>
          </w:p>
        </w:tc>
      </w:tr>
      <w:tr w:rsidR="00081E98" w:rsidRPr="00180E85" w14:paraId="46204E72" w14:textId="77777777" w:rsidTr="00C232E5">
        <w:trPr>
          <w:trHeight w:val="375"/>
        </w:trPr>
        <w:tc>
          <w:tcPr>
            <w:tcW w:w="3717" w:type="dxa"/>
            <w:vMerge w:val="restart"/>
            <w:tcBorders>
              <w:top w:val="single" w:sz="2" w:space="0" w:color="auto"/>
              <w:left w:val="single" w:sz="2" w:space="0" w:color="auto"/>
              <w:right w:val="single" w:sz="2" w:space="0" w:color="auto"/>
            </w:tcBorders>
            <w:vAlign w:val="center"/>
          </w:tcPr>
          <w:p w14:paraId="113FB0B6" w14:textId="77777777" w:rsidR="00081E98" w:rsidRPr="00180E85" w:rsidRDefault="00081E98" w:rsidP="00081E98">
            <w:pPr>
              <w:keepNext/>
              <w:keepLines/>
              <w:spacing w:after="0" w:line="240" w:lineRule="auto"/>
              <w:rPr>
                <w:rFonts w:ascii="Tahoma" w:eastAsia="Times New Roman" w:hAnsi="Tahoma" w:cs="Tahoma"/>
                <w:sz w:val="20"/>
                <w:szCs w:val="20"/>
                <w:lang w:eastAsia="sl-SI"/>
              </w:rPr>
            </w:pPr>
            <w:r w:rsidRPr="00180E85">
              <w:rPr>
                <w:rFonts w:ascii="Tahoma" w:eastAsia="Times New Roman" w:hAnsi="Tahoma" w:cs="Tahoma"/>
                <w:sz w:val="20"/>
                <w:szCs w:val="20"/>
                <w:lang w:eastAsia="sl-SI"/>
              </w:rPr>
              <w:t>Kontaktna oseba investitorja:</w:t>
            </w:r>
          </w:p>
        </w:tc>
        <w:tc>
          <w:tcPr>
            <w:tcW w:w="5528" w:type="dxa"/>
            <w:gridSpan w:val="2"/>
            <w:tcBorders>
              <w:top w:val="single" w:sz="2" w:space="0" w:color="auto"/>
              <w:left w:val="single" w:sz="2" w:space="0" w:color="auto"/>
              <w:bottom w:val="single" w:sz="2" w:space="0" w:color="auto"/>
              <w:right w:val="single" w:sz="2" w:space="0" w:color="auto"/>
            </w:tcBorders>
          </w:tcPr>
          <w:p w14:paraId="536AE000" w14:textId="77777777" w:rsidR="00081E98" w:rsidRPr="00180E85" w:rsidRDefault="00081E98" w:rsidP="00081E98">
            <w:pPr>
              <w:keepNext/>
              <w:keepLines/>
              <w:spacing w:after="0" w:line="240" w:lineRule="auto"/>
              <w:rPr>
                <w:rFonts w:ascii="Tahoma" w:eastAsia="Times New Roman" w:hAnsi="Tahoma" w:cs="Tahoma"/>
                <w:sz w:val="20"/>
                <w:szCs w:val="20"/>
                <w:lang w:eastAsia="sl-SI"/>
              </w:rPr>
            </w:pPr>
            <w:r w:rsidRPr="00180E85">
              <w:rPr>
                <w:rFonts w:ascii="Tahoma" w:eastAsia="Times New Roman" w:hAnsi="Tahoma" w:cs="Tahoma"/>
                <w:sz w:val="20"/>
                <w:szCs w:val="20"/>
                <w:lang w:eastAsia="sl-SI"/>
              </w:rPr>
              <w:t>Ime in priimek:</w:t>
            </w:r>
          </w:p>
        </w:tc>
      </w:tr>
      <w:tr w:rsidR="00081E98" w:rsidRPr="00180E85" w14:paraId="20AA2431" w14:textId="77777777" w:rsidTr="00C232E5">
        <w:trPr>
          <w:trHeight w:val="375"/>
        </w:trPr>
        <w:tc>
          <w:tcPr>
            <w:tcW w:w="3717" w:type="dxa"/>
            <w:vMerge/>
            <w:tcBorders>
              <w:left w:val="single" w:sz="2" w:space="0" w:color="auto"/>
              <w:bottom w:val="single" w:sz="2" w:space="0" w:color="auto"/>
              <w:right w:val="single" w:sz="2" w:space="0" w:color="auto"/>
            </w:tcBorders>
            <w:vAlign w:val="center"/>
          </w:tcPr>
          <w:p w14:paraId="606E3B36" w14:textId="77777777" w:rsidR="00081E98" w:rsidRPr="00180E85" w:rsidRDefault="00081E98" w:rsidP="00081E98">
            <w:pPr>
              <w:keepNext/>
              <w:keepLines/>
              <w:spacing w:after="0" w:line="240" w:lineRule="auto"/>
              <w:rPr>
                <w:rFonts w:ascii="Tahoma" w:eastAsia="Times New Roman" w:hAnsi="Tahoma" w:cs="Tahoma"/>
                <w:sz w:val="20"/>
                <w:szCs w:val="20"/>
                <w:lang w:eastAsia="sl-SI"/>
              </w:rPr>
            </w:pPr>
          </w:p>
        </w:tc>
        <w:tc>
          <w:tcPr>
            <w:tcW w:w="2878" w:type="dxa"/>
            <w:tcBorders>
              <w:top w:val="single" w:sz="2" w:space="0" w:color="auto"/>
              <w:left w:val="single" w:sz="2" w:space="0" w:color="auto"/>
              <w:bottom w:val="single" w:sz="2" w:space="0" w:color="auto"/>
              <w:right w:val="single" w:sz="2" w:space="0" w:color="auto"/>
            </w:tcBorders>
          </w:tcPr>
          <w:p w14:paraId="7FE2719C" w14:textId="77777777" w:rsidR="00081E98" w:rsidRPr="00180E85" w:rsidRDefault="00081E98" w:rsidP="00081E98">
            <w:pPr>
              <w:keepNext/>
              <w:keepLines/>
              <w:spacing w:after="0" w:line="240" w:lineRule="auto"/>
              <w:rPr>
                <w:rFonts w:ascii="Tahoma" w:eastAsia="Times New Roman" w:hAnsi="Tahoma" w:cs="Tahoma"/>
                <w:sz w:val="20"/>
                <w:szCs w:val="20"/>
                <w:lang w:eastAsia="sl-SI"/>
              </w:rPr>
            </w:pPr>
            <w:r w:rsidRPr="00180E85">
              <w:rPr>
                <w:rFonts w:ascii="Tahoma" w:eastAsia="Times New Roman" w:hAnsi="Tahoma" w:cs="Tahoma"/>
                <w:sz w:val="20"/>
                <w:szCs w:val="20"/>
                <w:lang w:eastAsia="sl-SI"/>
              </w:rPr>
              <w:t>Telefon:</w:t>
            </w:r>
          </w:p>
        </w:tc>
        <w:tc>
          <w:tcPr>
            <w:tcW w:w="2650" w:type="dxa"/>
            <w:tcBorders>
              <w:top w:val="single" w:sz="2" w:space="0" w:color="auto"/>
              <w:left w:val="single" w:sz="2" w:space="0" w:color="auto"/>
              <w:bottom w:val="single" w:sz="2" w:space="0" w:color="auto"/>
              <w:right w:val="single" w:sz="2" w:space="0" w:color="auto"/>
            </w:tcBorders>
          </w:tcPr>
          <w:p w14:paraId="2D2D7C90" w14:textId="77777777" w:rsidR="00081E98" w:rsidRPr="00180E85" w:rsidRDefault="00081E98" w:rsidP="00081E98">
            <w:pPr>
              <w:keepNext/>
              <w:keepLines/>
              <w:spacing w:after="0" w:line="240" w:lineRule="auto"/>
              <w:rPr>
                <w:rFonts w:ascii="Tahoma" w:eastAsia="Times New Roman" w:hAnsi="Tahoma" w:cs="Tahoma"/>
                <w:sz w:val="20"/>
                <w:szCs w:val="20"/>
                <w:lang w:eastAsia="sl-SI"/>
              </w:rPr>
            </w:pPr>
            <w:r w:rsidRPr="00180E85">
              <w:rPr>
                <w:rFonts w:ascii="Tahoma" w:eastAsia="Times New Roman" w:hAnsi="Tahoma" w:cs="Tahoma"/>
                <w:sz w:val="20"/>
                <w:szCs w:val="20"/>
                <w:lang w:eastAsia="sl-SI"/>
              </w:rPr>
              <w:t>E-pošta:</w:t>
            </w:r>
          </w:p>
          <w:p w14:paraId="451062C6" w14:textId="77777777" w:rsidR="00081E98" w:rsidRPr="00180E85" w:rsidRDefault="00081E98" w:rsidP="00081E98">
            <w:pPr>
              <w:keepNext/>
              <w:keepLines/>
              <w:spacing w:after="0" w:line="240" w:lineRule="auto"/>
              <w:rPr>
                <w:rFonts w:ascii="Tahoma" w:eastAsia="Times New Roman" w:hAnsi="Tahoma" w:cs="Tahoma"/>
                <w:sz w:val="20"/>
                <w:szCs w:val="20"/>
                <w:lang w:eastAsia="sl-SI"/>
              </w:rPr>
            </w:pPr>
          </w:p>
        </w:tc>
      </w:tr>
      <w:tr w:rsidR="00081E98" w:rsidRPr="00180E85" w14:paraId="0C11571A" w14:textId="77777777" w:rsidTr="00F22648">
        <w:trPr>
          <w:trHeight w:val="292"/>
        </w:trPr>
        <w:tc>
          <w:tcPr>
            <w:tcW w:w="9245" w:type="dxa"/>
            <w:gridSpan w:val="3"/>
            <w:tcBorders>
              <w:top w:val="single" w:sz="2" w:space="0" w:color="auto"/>
              <w:left w:val="single" w:sz="2" w:space="0" w:color="auto"/>
              <w:bottom w:val="single" w:sz="2" w:space="0" w:color="auto"/>
              <w:right w:val="single" w:sz="2" w:space="0" w:color="auto"/>
            </w:tcBorders>
            <w:vAlign w:val="center"/>
          </w:tcPr>
          <w:p w14:paraId="3A3B329C" w14:textId="77777777" w:rsidR="00081E98" w:rsidRPr="00180E85" w:rsidRDefault="00081E98" w:rsidP="00081E98">
            <w:pPr>
              <w:keepNext/>
              <w:keepLines/>
              <w:spacing w:after="0" w:line="240" w:lineRule="auto"/>
              <w:rPr>
                <w:rFonts w:ascii="Tahoma" w:eastAsia="Times New Roman" w:hAnsi="Tahoma" w:cs="Tahoma"/>
                <w:sz w:val="20"/>
                <w:szCs w:val="20"/>
                <w:lang w:eastAsia="sl-SI"/>
              </w:rPr>
            </w:pPr>
            <w:r w:rsidRPr="00180E85">
              <w:rPr>
                <w:rFonts w:ascii="Tahoma" w:eastAsia="Times New Roman" w:hAnsi="Tahoma" w:cs="Tahoma"/>
                <w:b/>
                <w:sz w:val="20"/>
                <w:szCs w:val="20"/>
                <w:lang w:eastAsia="sl-SI"/>
              </w:rPr>
              <w:t>Podatki o izvajalcu del:</w:t>
            </w:r>
          </w:p>
        </w:tc>
      </w:tr>
      <w:tr w:rsidR="00081E98" w:rsidRPr="00180E85" w14:paraId="56A775DD" w14:textId="77777777" w:rsidTr="00C232E5">
        <w:trPr>
          <w:trHeight w:val="500"/>
        </w:trPr>
        <w:tc>
          <w:tcPr>
            <w:tcW w:w="3717" w:type="dxa"/>
            <w:tcBorders>
              <w:top w:val="single" w:sz="2" w:space="0" w:color="auto"/>
              <w:left w:val="single" w:sz="2" w:space="0" w:color="auto"/>
              <w:bottom w:val="single" w:sz="2" w:space="0" w:color="auto"/>
              <w:right w:val="single" w:sz="2" w:space="0" w:color="auto"/>
            </w:tcBorders>
            <w:vAlign w:val="center"/>
            <w:hideMark/>
          </w:tcPr>
          <w:p w14:paraId="10473E6A" w14:textId="77777777" w:rsidR="00081E98" w:rsidRPr="00180E85" w:rsidRDefault="00081E98" w:rsidP="00081E98">
            <w:pPr>
              <w:keepNext/>
              <w:keepLines/>
              <w:spacing w:after="0" w:line="240" w:lineRule="auto"/>
              <w:rPr>
                <w:rFonts w:ascii="Tahoma" w:eastAsia="Times New Roman" w:hAnsi="Tahoma" w:cs="Tahoma"/>
                <w:sz w:val="20"/>
                <w:szCs w:val="20"/>
                <w:lang w:eastAsia="sl-SI"/>
              </w:rPr>
            </w:pPr>
            <w:r w:rsidRPr="00180E85">
              <w:rPr>
                <w:rFonts w:ascii="Tahoma" w:eastAsia="Times New Roman" w:hAnsi="Tahoma" w:cs="Tahoma"/>
                <w:sz w:val="20"/>
                <w:szCs w:val="20"/>
                <w:lang w:eastAsia="sl-SI"/>
              </w:rPr>
              <w:t>Izvajalec (naziv in sedež):</w:t>
            </w:r>
          </w:p>
        </w:tc>
        <w:tc>
          <w:tcPr>
            <w:tcW w:w="5528" w:type="dxa"/>
            <w:gridSpan w:val="2"/>
            <w:tcBorders>
              <w:top w:val="single" w:sz="2" w:space="0" w:color="auto"/>
              <w:left w:val="single" w:sz="2" w:space="0" w:color="auto"/>
              <w:bottom w:val="single" w:sz="2" w:space="0" w:color="auto"/>
              <w:right w:val="single" w:sz="2" w:space="0" w:color="auto"/>
            </w:tcBorders>
          </w:tcPr>
          <w:p w14:paraId="1832244E" w14:textId="77777777" w:rsidR="00081E98" w:rsidRPr="00180E85" w:rsidRDefault="00081E98" w:rsidP="00081E98">
            <w:pPr>
              <w:keepNext/>
              <w:keepLines/>
              <w:spacing w:after="0" w:line="240" w:lineRule="auto"/>
              <w:rPr>
                <w:rFonts w:ascii="Tahoma" w:eastAsia="Times New Roman" w:hAnsi="Tahoma" w:cs="Tahoma"/>
                <w:sz w:val="20"/>
                <w:szCs w:val="20"/>
                <w:lang w:eastAsia="sl-SI"/>
              </w:rPr>
            </w:pPr>
          </w:p>
        </w:tc>
      </w:tr>
      <w:tr w:rsidR="00081E98" w:rsidRPr="00180E85" w14:paraId="43CF6E07" w14:textId="77777777" w:rsidTr="00F22648">
        <w:trPr>
          <w:trHeight w:val="382"/>
        </w:trPr>
        <w:tc>
          <w:tcPr>
            <w:tcW w:w="9245" w:type="dxa"/>
            <w:gridSpan w:val="3"/>
            <w:tcBorders>
              <w:top w:val="single" w:sz="2" w:space="0" w:color="auto"/>
              <w:left w:val="single" w:sz="2" w:space="0" w:color="auto"/>
              <w:bottom w:val="single" w:sz="2" w:space="0" w:color="auto"/>
              <w:right w:val="single" w:sz="2" w:space="0" w:color="auto"/>
            </w:tcBorders>
            <w:vAlign w:val="center"/>
            <w:hideMark/>
          </w:tcPr>
          <w:p w14:paraId="71617B98" w14:textId="2A887D55" w:rsidR="00081E98" w:rsidRPr="00180E85" w:rsidRDefault="00081E98" w:rsidP="00081E98">
            <w:pPr>
              <w:keepNext/>
              <w:keepLines/>
              <w:spacing w:after="0" w:line="240" w:lineRule="auto"/>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Podatki o referenčnem poslu</w:t>
            </w:r>
            <w:r w:rsidR="00AD54C1">
              <w:rPr>
                <w:rFonts w:ascii="Tahoma" w:eastAsia="Times New Roman" w:hAnsi="Tahoma" w:cs="Tahoma"/>
                <w:b/>
                <w:sz w:val="20"/>
                <w:szCs w:val="20"/>
                <w:lang w:eastAsia="sl-SI"/>
              </w:rPr>
              <w:t>:</w:t>
            </w:r>
          </w:p>
        </w:tc>
      </w:tr>
      <w:tr w:rsidR="00081E98" w:rsidRPr="00180E85" w14:paraId="65A63EE3" w14:textId="77777777" w:rsidTr="00C232E5">
        <w:trPr>
          <w:trHeight w:val="483"/>
        </w:trPr>
        <w:tc>
          <w:tcPr>
            <w:tcW w:w="3717" w:type="dxa"/>
            <w:tcBorders>
              <w:top w:val="single" w:sz="2" w:space="0" w:color="auto"/>
              <w:left w:val="single" w:sz="2" w:space="0" w:color="auto"/>
              <w:bottom w:val="single" w:sz="2" w:space="0" w:color="auto"/>
              <w:right w:val="single" w:sz="2" w:space="0" w:color="auto"/>
            </w:tcBorders>
            <w:vAlign w:val="center"/>
            <w:hideMark/>
          </w:tcPr>
          <w:p w14:paraId="07BCED78" w14:textId="77777777" w:rsidR="00081E98" w:rsidRPr="00180E85" w:rsidRDefault="00081E98" w:rsidP="00081E98">
            <w:pPr>
              <w:keepNext/>
              <w:keepLines/>
              <w:spacing w:after="0" w:line="240" w:lineRule="auto"/>
              <w:rPr>
                <w:rFonts w:ascii="Tahoma" w:eastAsia="Times New Roman" w:hAnsi="Tahoma" w:cs="Tahoma"/>
                <w:sz w:val="20"/>
                <w:szCs w:val="20"/>
                <w:lang w:eastAsia="sl-SI"/>
              </w:rPr>
            </w:pPr>
            <w:r w:rsidRPr="00180E85">
              <w:rPr>
                <w:rFonts w:ascii="Tahoma" w:eastAsia="Times New Roman" w:hAnsi="Tahoma" w:cs="Tahoma"/>
                <w:sz w:val="20"/>
                <w:szCs w:val="20"/>
                <w:lang w:eastAsia="sl-SI"/>
              </w:rPr>
              <w:t>Naziv pogodbe:</w:t>
            </w:r>
          </w:p>
        </w:tc>
        <w:tc>
          <w:tcPr>
            <w:tcW w:w="5528" w:type="dxa"/>
            <w:gridSpan w:val="2"/>
            <w:tcBorders>
              <w:top w:val="single" w:sz="2" w:space="0" w:color="auto"/>
              <w:left w:val="single" w:sz="2" w:space="0" w:color="auto"/>
              <w:bottom w:val="single" w:sz="2" w:space="0" w:color="auto"/>
              <w:right w:val="single" w:sz="2" w:space="0" w:color="auto"/>
            </w:tcBorders>
          </w:tcPr>
          <w:p w14:paraId="75EECFC9" w14:textId="77777777" w:rsidR="00081E98" w:rsidRPr="00180E85" w:rsidRDefault="00081E98" w:rsidP="00081E98">
            <w:pPr>
              <w:keepNext/>
              <w:keepLines/>
              <w:spacing w:after="0" w:line="240" w:lineRule="auto"/>
              <w:rPr>
                <w:rFonts w:ascii="Tahoma" w:eastAsia="Times New Roman" w:hAnsi="Tahoma" w:cs="Tahoma"/>
                <w:sz w:val="20"/>
                <w:szCs w:val="20"/>
                <w:lang w:eastAsia="sl-SI"/>
              </w:rPr>
            </w:pPr>
          </w:p>
        </w:tc>
      </w:tr>
      <w:tr w:rsidR="00081E98" w:rsidRPr="00180E85" w14:paraId="4F01F44A" w14:textId="77777777" w:rsidTr="00C232E5">
        <w:trPr>
          <w:cantSplit/>
          <w:trHeight w:val="358"/>
        </w:trPr>
        <w:tc>
          <w:tcPr>
            <w:tcW w:w="3717" w:type="dxa"/>
            <w:tcBorders>
              <w:top w:val="single" w:sz="2" w:space="0" w:color="auto"/>
              <w:left w:val="single" w:sz="2" w:space="0" w:color="auto"/>
              <w:bottom w:val="single" w:sz="2" w:space="0" w:color="auto"/>
              <w:right w:val="single" w:sz="2" w:space="0" w:color="auto"/>
            </w:tcBorders>
            <w:vAlign w:val="center"/>
            <w:hideMark/>
          </w:tcPr>
          <w:p w14:paraId="35C787D2" w14:textId="709CE8D8" w:rsidR="00081E98" w:rsidRPr="00180E85" w:rsidRDefault="00AD54C1" w:rsidP="00081E98">
            <w:pPr>
              <w:keepNext/>
              <w:keepLines/>
              <w:spacing w:after="0" w:line="240" w:lineRule="auto"/>
              <w:rPr>
                <w:rFonts w:ascii="Tahoma" w:eastAsia="Times New Roman" w:hAnsi="Tahoma" w:cs="Tahoma"/>
                <w:sz w:val="20"/>
                <w:szCs w:val="20"/>
                <w:lang w:eastAsia="sl-SI"/>
              </w:rPr>
            </w:pPr>
            <w:r>
              <w:rPr>
                <w:rFonts w:ascii="Tahoma" w:eastAsia="Times New Roman" w:hAnsi="Tahoma" w:cs="Tahoma"/>
                <w:sz w:val="20"/>
                <w:szCs w:val="20"/>
                <w:lang w:eastAsia="sl-SI"/>
              </w:rPr>
              <w:t xml:space="preserve">Leto </w:t>
            </w:r>
            <w:r w:rsidR="00C232E5">
              <w:rPr>
                <w:rFonts w:ascii="Tahoma" w:eastAsia="Times New Roman" w:hAnsi="Tahoma" w:cs="Tahoma"/>
                <w:sz w:val="20"/>
                <w:szCs w:val="20"/>
                <w:lang w:eastAsia="sl-SI"/>
              </w:rPr>
              <w:t xml:space="preserve">zaključka </w:t>
            </w:r>
            <w:r>
              <w:rPr>
                <w:rFonts w:ascii="Tahoma" w:eastAsia="Times New Roman" w:hAnsi="Tahoma" w:cs="Tahoma"/>
                <w:sz w:val="20"/>
                <w:szCs w:val="20"/>
                <w:lang w:eastAsia="sl-SI"/>
              </w:rPr>
              <w:t>in kraj</w:t>
            </w:r>
            <w:r w:rsidR="00081E98" w:rsidRPr="00180E85">
              <w:rPr>
                <w:rFonts w:ascii="Tahoma" w:eastAsia="Times New Roman" w:hAnsi="Tahoma" w:cs="Tahoma"/>
                <w:sz w:val="20"/>
                <w:szCs w:val="20"/>
                <w:lang w:eastAsia="sl-SI"/>
              </w:rPr>
              <w:t xml:space="preserve"> izvedbe/dobav</w:t>
            </w:r>
            <w:r>
              <w:rPr>
                <w:rFonts w:ascii="Tahoma" w:eastAsia="Times New Roman" w:hAnsi="Tahoma" w:cs="Tahoma"/>
                <w:sz w:val="20"/>
                <w:szCs w:val="20"/>
                <w:lang w:eastAsia="sl-SI"/>
              </w:rPr>
              <w:t>e</w:t>
            </w:r>
            <w:r w:rsidR="00081E98" w:rsidRPr="00180E85">
              <w:rPr>
                <w:rFonts w:ascii="Tahoma" w:eastAsia="Times New Roman" w:hAnsi="Tahoma" w:cs="Tahoma"/>
                <w:sz w:val="20"/>
                <w:szCs w:val="20"/>
                <w:lang w:eastAsia="sl-SI"/>
              </w:rPr>
              <w:t>:</w:t>
            </w:r>
          </w:p>
        </w:tc>
        <w:tc>
          <w:tcPr>
            <w:tcW w:w="5528" w:type="dxa"/>
            <w:gridSpan w:val="2"/>
            <w:tcBorders>
              <w:top w:val="single" w:sz="2" w:space="0" w:color="auto"/>
              <w:left w:val="single" w:sz="2" w:space="0" w:color="auto"/>
              <w:bottom w:val="single" w:sz="2" w:space="0" w:color="auto"/>
              <w:right w:val="single" w:sz="2" w:space="0" w:color="auto"/>
            </w:tcBorders>
            <w:vAlign w:val="bottom"/>
          </w:tcPr>
          <w:p w14:paraId="42B258B5" w14:textId="304CF72D" w:rsidR="00081E98" w:rsidRPr="00180E85" w:rsidRDefault="00081E98" w:rsidP="00081E98">
            <w:pPr>
              <w:keepNext/>
              <w:keepLines/>
              <w:spacing w:after="0" w:line="240" w:lineRule="auto"/>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 </w:t>
            </w:r>
          </w:p>
        </w:tc>
      </w:tr>
      <w:tr w:rsidR="00081E98" w:rsidRPr="00180E85" w14:paraId="20DB382F" w14:textId="77777777" w:rsidTr="00C232E5">
        <w:trPr>
          <w:trHeight w:val="945"/>
        </w:trPr>
        <w:tc>
          <w:tcPr>
            <w:tcW w:w="3717" w:type="dxa"/>
            <w:tcBorders>
              <w:top w:val="single" w:sz="2" w:space="0" w:color="auto"/>
              <w:left w:val="single" w:sz="2" w:space="0" w:color="auto"/>
              <w:right w:val="single" w:sz="2" w:space="0" w:color="auto"/>
            </w:tcBorders>
            <w:vAlign w:val="center"/>
          </w:tcPr>
          <w:p w14:paraId="6B45A75A" w14:textId="77777777" w:rsidR="00081E98" w:rsidRPr="00180E85" w:rsidRDefault="00081E98" w:rsidP="00081E98">
            <w:pPr>
              <w:keepNext/>
              <w:keepLines/>
              <w:shd w:val="clear" w:color="auto" w:fill="FFFFFF"/>
              <w:tabs>
                <w:tab w:val="left" w:pos="0"/>
              </w:tabs>
              <w:spacing w:after="0" w:line="240" w:lineRule="auto"/>
              <w:ind w:right="6"/>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Kratek opis referenčnih del:</w:t>
            </w:r>
          </w:p>
        </w:tc>
        <w:tc>
          <w:tcPr>
            <w:tcW w:w="5528" w:type="dxa"/>
            <w:gridSpan w:val="2"/>
            <w:tcBorders>
              <w:top w:val="single" w:sz="2" w:space="0" w:color="auto"/>
              <w:left w:val="single" w:sz="2" w:space="0" w:color="auto"/>
              <w:right w:val="single" w:sz="2" w:space="0" w:color="auto"/>
            </w:tcBorders>
            <w:vAlign w:val="center"/>
          </w:tcPr>
          <w:p w14:paraId="6A3225A6" w14:textId="77777777" w:rsidR="00081E98" w:rsidRPr="00180E85" w:rsidRDefault="00081E98" w:rsidP="00081E98">
            <w:pPr>
              <w:keepNext/>
              <w:keepLines/>
              <w:spacing w:after="0" w:line="240" w:lineRule="auto"/>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               </w:t>
            </w:r>
          </w:p>
        </w:tc>
      </w:tr>
      <w:tr w:rsidR="00C2791C" w:rsidRPr="00180E85" w14:paraId="0C4CE9ED" w14:textId="77777777" w:rsidTr="00C232E5">
        <w:trPr>
          <w:trHeight w:val="472"/>
        </w:trPr>
        <w:tc>
          <w:tcPr>
            <w:tcW w:w="3717" w:type="dxa"/>
            <w:tcBorders>
              <w:top w:val="single" w:sz="2" w:space="0" w:color="auto"/>
              <w:left w:val="single" w:sz="2" w:space="0" w:color="auto"/>
              <w:right w:val="single" w:sz="2" w:space="0" w:color="auto"/>
            </w:tcBorders>
            <w:vAlign w:val="center"/>
          </w:tcPr>
          <w:p w14:paraId="637F7D35" w14:textId="348B05A3" w:rsidR="00C2791C" w:rsidRPr="00180E85" w:rsidRDefault="00C2791C" w:rsidP="00081E98">
            <w:pPr>
              <w:keepNext/>
              <w:keepLines/>
              <w:shd w:val="clear" w:color="auto" w:fill="FFFFFF"/>
              <w:tabs>
                <w:tab w:val="left" w:pos="0"/>
              </w:tabs>
              <w:spacing w:after="0" w:line="240" w:lineRule="auto"/>
              <w:ind w:right="6"/>
              <w:jc w:val="both"/>
              <w:rPr>
                <w:rFonts w:ascii="Tahoma" w:eastAsia="Times New Roman" w:hAnsi="Tahoma" w:cs="Tahoma"/>
                <w:sz w:val="20"/>
                <w:szCs w:val="20"/>
                <w:lang w:eastAsia="sl-SI"/>
              </w:rPr>
            </w:pPr>
            <w:r>
              <w:rPr>
                <w:rFonts w:ascii="Tahoma" w:eastAsia="Times New Roman" w:hAnsi="Tahoma" w:cs="Tahoma"/>
                <w:sz w:val="20"/>
                <w:szCs w:val="20"/>
                <w:lang w:eastAsia="sl-SI"/>
              </w:rPr>
              <w:t>Rok montaže</w:t>
            </w:r>
            <w:r w:rsidR="00714A27">
              <w:rPr>
                <w:rFonts w:ascii="Tahoma" w:eastAsia="Times New Roman" w:hAnsi="Tahoma" w:cs="Tahoma"/>
                <w:sz w:val="20"/>
                <w:szCs w:val="20"/>
                <w:lang w:eastAsia="sl-SI"/>
              </w:rPr>
              <w:t xml:space="preserve"> (h)</w:t>
            </w:r>
            <w:r>
              <w:rPr>
                <w:rFonts w:ascii="Tahoma" w:eastAsia="Times New Roman" w:hAnsi="Tahoma" w:cs="Tahoma"/>
                <w:sz w:val="20"/>
                <w:szCs w:val="20"/>
                <w:lang w:eastAsia="sl-SI"/>
              </w:rPr>
              <w:t>:</w:t>
            </w:r>
          </w:p>
        </w:tc>
        <w:tc>
          <w:tcPr>
            <w:tcW w:w="5528" w:type="dxa"/>
            <w:gridSpan w:val="2"/>
            <w:tcBorders>
              <w:top w:val="single" w:sz="2" w:space="0" w:color="auto"/>
              <w:left w:val="single" w:sz="2" w:space="0" w:color="auto"/>
              <w:right w:val="single" w:sz="2" w:space="0" w:color="auto"/>
            </w:tcBorders>
            <w:vAlign w:val="center"/>
          </w:tcPr>
          <w:p w14:paraId="2CF34939" w14:textId="77777777" w:rsidR="00C2791C" w:rsidRPr="00180E85" w:rsidRDefault="00C2791C" w:rsidP="00081E98">
            <w:pPr>
              <w:keepNext/>
              <w:keepLines/>
              <w:spacing w:after="0" w:line="240" w:lineRule="auto"/>
              <w:rPr>
                <w:rFonts w:ascii="Tahoma" w:eastAsia="Times New Roman" w:hAnsi="Tahoma" w:cs="Tahoma"/>
                <w:sz w:val="20"/>
                <w:szCs w:val="20"/>
                <w:lang w:eastAsia="sl-SI"/>
              </w:rPr>
            </w:pPr>
          </w:p>
        </w:tc>
      </w:tr>
      <w:tr w:rsidR="00081E98" w:rsidRPr="00180E85" w14:paraId="3D877E9B" w14:textId="77777777" w:rsidTr="00C232E5">
        <w:trPr>
          <w:trHeight w:val="529"/>
        </w:trPr>
        <w:tc>
          <w:tcPr>
            <w:tcW w:w="3717" w:type="dxa"/>
            <w:tcBorders>
              <w:top w:val="single" w:sz="2" w:space="0" w:color="auto"/>
              <w:left w:val="single" w:sz="2" w:space="0" w:color="auto"/>
              <w:bottom w:val="single" w:sz="2" w:space="0" w:color="auto"/>
              <w:right w:val="single" w:sz="2" w:space="0" w:color="auto"/>
            </w:tcBorders>
            <w:vAlign w:val="center"/>
          </w:tcPr>
          <w:p w14:paraId="1507259D" w14:textId="77777777" w:rsidR="00081E98" w:rsidRPr="00180E85" w:rsidRDefault="00081E98" w:rsidP="00081E98">
            <w:pPr>
              <w:keepNext/>
              <w:keepLines/>
              <w:shd w:val="clear" w:color="auto" w:fill="FFFFFF"/>
              <w:tabs>
                <w:tab w:val="left" w:pos="0"/>
              </w:tabs>
              <w:spacing w:after="0" w:line="240" w:lineRule="auto"/>
              <w:ind w:right="6"/>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Pogodbena vrednost v EUR brez DDV</w:t>
            </w:r>
          </w:p>
        </w:tc>
        <w:tc>
          <w:tcPr>
            <w:tcW w:w="5528" w:type="dxa"/>
            <w:gridSpan w:val="2"/>
            <w:tcBorders>
              <w:top w:val="single" w:sz="2" w:space="0" w:color="auto"/>
              <w:left w:val="single" w:sz="2" w:space="0" w:color="auto"/>
              <w:bottom w:val="single" w:sz="4" w:space="0" w:color="auto"/>
              <w:right w:val="single" w:sz="2" w:space="0" w:color="auto"/>
            </w:tcBorders>
            <w:vAlign w:val="center"/>
          </w:tcPr>
          <w:p w14:paraId="4E3AB6E6" w14:textId="77777777" w:rsidR="00081E98" w:rsidRPr="00180E85" w:rsidRDefault="00081E98" w:rsidP="00081E98">
            <w:pPr>
              <w:keepNext/>
              <w:keepLines/>
              <w:spacing w:after="0" w:line="240" w:lineRule="auto"/>
              <w:rPr>
                <w:rFonts w:ascii="Tahoma" w:eastAsia="Times New Roman" w:hAnsi="Tahoma" w:cs="Tahoma"/>
                <w:sz w:val="20"/>
                <w:szCs w:val="20"/>
                <w:lang w:eastAsia="sl-SI"/>
              </w:rPr>
            </w:pPr>
          </w:p>
        </w:tc>
      </w:tr>
    </w:tbl>
    <w:p w14:paraId="1210CD1D" w14:textId="2AAAF9F8" w:rsidR="00081E98" w:rsidRDefault="00081E98" w:rsidP="00081E98">
      <w:pPr>
        <w:keepNext/>
        <w:keepLines/>
        <w:spacing w:after="0" w:line="240" w:lineRule="auto"/>
        <w:ind w:right="140"/>
        <w:rPr>
          <w:rFonts w:ascii="Tahoma" w:eastAsia="Times New Roman" w:hAnsi="Tahoma" w:cs="Tahoma"/>
          <w:b/>
          <w:sz w:val="20"/>
          <w:szCs w:val="20"/>
          <w:lang w:eastAsia="sl-SI"/>
        </w:rPr>
      </w:pPr>
    </w:p>
    <w:p w14:paraId="663724A7" w14:textId="77777777" w:rsidR="00C232E5" w:rsidRPr="00180E85" w:rsidRDefault="00C232E5" w:rsidP="00081E98">
      <w:pPr>
        <w:keepNext/>
        <w:keepLines/>
        <w:spacing w:after="0" w:line="240" w:lineRule="auto"/>
        <w:ind w:right="140"/>
        <w:rPr>
          <w:rFonts w:ascii="Tahoma" w:eastAsia="Times New Roman" w:hAnsi="Tahoma" w:cs="Tahoma"/>
          <w:b/>
          <w:sz w:val="20"/>
          <w:szCs w:val="20"/>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081E98" w:rsidRPr="00180E85" w14:paraId="0E494F86" w14:textId="77777777" w:rsidTr="00F22648">
        <w:trPr>
          <w:trHeight w:val="235"/>
        </w:trPr>
        <w:tc>
          <w:tcPr>
            <w:tcW w:w="3430" w:type="dxa"/>
            <w:tcBorders>
              <w:bottom w:val="single" w:sz="4" w:space="0" w:color="auto"/>
            </w:tcBorders>
          </w:tcPr>
          <w:p w14:paraId="29998BFB" w14:textId="77777777" w:rsidR="00081E98" w:rsidRPr="00180E85" w:rsidRDefault="00081E98" w:rsidP="00081E98">
            <w:pPr>
              <w:keepNext/>
              <w:keepLines/>
              <w:spacing w:after="0" w:line="240" w:lineRule="auto"/>
              <w:ind w:firstLine="157"/>
              <w:jc w:val="both"/>
              <w:rPr>
                <w:rFonts w:ascii="Tahoma" w:eastAsia="Times New Roman" w:hAnsi="Tahoma" w:cs="Tahoma"/>
                <w:snapToGrid w:val="0"/>
                <w:color w:val="000000"/>
                <w:sz w:val="20"/>
                <w:szCs w:val="20"/>
                <w:lang w:eastAsia="sl-SI"/>
              </w:rPr>
            </w:pPr>
          </w:p>
        </w:tc>
        <w:tc>
          <w:tcPr>
            <w:tcW w:w="2574" w:type="dxa"/>
          </w:tcPr>
          <w:p w14:paraId="029BE9BD" w14:textId="77777777" w:rsidR="00081E98" w:rsidRPr="00180E85" w:rsidRDefault="00081E98" w:rsidP="00081E98">
            <w:pPr>
              <w:keepNext/>
              <w:keepLines/>
              <w:spacing w:after="0" w:line="240" w:lineRule="auto"/>
              <w:jc w:val="center"/>
              <w:rPr>
                <w:rFonts w:ascii="Tahoma" w:eastAsia="Times New Roman" w:hAnsi="Tahoma" w:cs="Tahoma"/>
                <w:snapToGrid w:val="0"/>
                <w:color w:val="000000"/>
                <w:sz w:val="20"/>
                <w:szCs w:val="20"/>
                <w:lang w:eastAsia="sl-SI"/>
              </w:rPr>
            </w:pPr>
          </w:p>
        </w:tc>
        <w:tc>
          <w:tcPr>
            <w:tcW w:w="3148" w:type="dxa"/>
            <w:tcBorders>
              <w:bottom w:val="single" w:sz="4" w:space="0" w:color="auto"/>
            </w:tcBorders>
          </w:tcPr>
          <w:p w14:paraId="3262AB10" w14:textId="77777777" w:rsidR="00081E98" w:rsidRPr="00180E85" w:rsidRDefault="00081E98" w:rsidP="00081E98">
            <w:pPr>
              <w:keepNext/>
              <w:keepLines/>
              <w:tabs>
                <w:tab w:val="left" w:pos="567"/>
                <w:tab w:val="num" w:pos="851"/>
                <w:tab w:val="left" w:pos="993"/>
              </w:tabs>
              <w:spacing w:after="0" w:line="240" w:lineRule="auto"/>
              <w:jc w:val="both"/>
              <w:rPr>
                <w:rFonts w:ascii="Tahoma" w:eastAsia="Times New Roman" w:hAnsi="Tahoma" w:cs="Tahoma"/>
                <w:snapToGrid w:val="0"/>
                <w:color w:val="000000"/>
                <w:sz w:val="20"/>
                <w:szCs w:val="20"/>
                <w:lang w:eastAsia="sl-SI"/>
              </w:rPr>
            </w:pPr>
          </w:p>
        </w:tc>
      </w:tr>
      <w:tr w:rsidR="00081E98" w:rsidRPr="00180E85" w14:paraId="077EB4CB" w14:textId="77777777" w:rsidTr="00F22648">
        <w:trPr>
          <w:trHeight w:val="235"/>
        </w:trPr>
        <w:tc>
          <w:tcPr>
            <w:tcW w:w="3430" w:type="dxa"/>
            <w:tcBorders>
              <w:top w:val="single" w:sz="4" w:space="0" w:color="auto"/>
            </w:tcBorders>
          </w:tcPr>
          <w:p w14:paraId="2D7C6F78" w14:textId="77777777" w:rsidR="00081E98" w:rsidRPr="00180E85" w:rsidRDefault="00081E98" w:rsidP="00081E98">
            <w:pPr>
              <w:keepNext/>
              <w:keepLines/>
              <w:spacing w:after="0" w:line="240" w:lineRule="auto"/>
              <w:jc w:val="center"/>
              <w:rPr>
                <w:rFonts w:ascii="Tahoma" w:eastAsia="Times New Roman" w:hAnsi="Tahoma" w:cs="Tahoma"/>
                <w:snapToGrid w:val="0"/>
                <w:color w:val="000000"/>
                <w:sz w:val="20"/>
                <w:szCs w:val="20"/>
                <w:lang w:eastAsia="sl-SI"/>
              </w:rPr>
            </w:pPr>
            <w:r w:rsidRPr="00180E85">
              <w:rPr>
                <w:rFonts w:ascii="Tahoma" w:eastAsia="Times New Roman" w:hAnsi="Tahoma" w:cs="Tahoma"/>
                <w:snapToGrid w:val="0"/>
                <w:color w:val="000000"/>
                <w:sz w:val="20"/>
                <w:szCs w:val="20"/>
                <w:lang w:eastAsia="sl-SI"/>
              </w:rPr>
              <w:t>(kraj, datum)</w:t>
            </w:r>
          </w:p>
        </w:tc>
        <w:tc>
          <w:tcPr>
            <w:tcW w:w="2574" w:type="dxa"/>
          </w:tcPr>
          <w:p w14:paraId="19CD1361" w14:textId="77777777" w:rsidR="00081E98" w:rsidRPr="00180E85" w:rsidRDefault="00081E98" w:rsidP="00081E98">
            <w:pPr>
              <w:keepNext/>
              <w:keepLines/>
              <w:spacing w:after="0" w:line="240" w:lineRule="auto"/>
              <w:jc w:val="center"/>
              <w:rPr>
                <w:rFonts w:ascii="Tahoma" w:eastAsia="Times New Roman" w:hAnsi="Tahoma" w:cs="Tahoma"/>
                <w:snapToGrid w:val="0"/>
                <w:color w:val="000000"/>
                <w:sz w:val="20"/>
                <w:szCs w:val="20"/>
                <w:lang w:eastAsia="sl-SI"/>
              </w:rPr>
            </w:pPr>
            <w:r w:rsidRPr="00180E85">
              <w:rPr>
                <w:rFonts w:ascii="Tahoma" w:eastAsia="Times New Roman" w:hAnsi="Tahoma" w:cs="Tahoma"/>
                <w:snapToGrid w:val="0"/>
                <w:color w:val="000000"/>
                <w:sz w:val="20"/>
                <w:szCs w:val="20"/>
                <w:lang w:eastAsia="sl-SI"/>
              </w:rPr>
              <w:t>Žig</w:t>
            </w:r>
          </w:p>
        </w:tc>
        <w:tc>
          <w:tcPr>
            <w:tcW w:w="3148" w:type="dxa"/>
            <w:tcBorders>
              <w:top w:val="single" w:sz="4" w:space="0" w:color="auto"/>
            </w:tcBorders>
          </w:tcPr>
          <w:p w14:paraId="6B6D4056" w14:textId="77777777" w:rsidR="00081E98" w:rsidRPr="00180E85" w:rsidRDefault="00081E98" w:rsidP="00081E98">
            <w:pPr>
              <w:keepNext/>
              <w:keepLines/>
              <w:spacing w:after="0" w:line="240" w:lineRule="auto"/>
              <w:jc w:val="both"/>
              <w:rPr>
                <w:rFonts w:ascii="Tahoma" w:eastAsia="Times New Roman" w:hAnsi="Tahoma" w:cs="Tahoma"/>
                <w:snapToGrid w:val="0"/>
                <w:color w:val="000000"/>
                <w:sz w:val="20"/>
                <w:szCs w:val="20"/>
                <w:lang w:eastAsia="sl-SI"/>
              </w:rPr>
            </w:pPr>
            <w:r w:rsidRPr="00180E85">
              <w:rPr>
                <w:rFonts w:ascii="Tahoma" w:eastAsia="Times New Roman" w:hAnsi="Tahoma" w:cs="Tahoma"/>
                <w:snapToGrid w:val="0"/>
                <w:color w:val="000000"/>
                <w:sz w:val="20"/>
                <w:szCs w:val="20"/>
                <w:lang w:eastAsia="sl-SI"/>
              </w:rPr>
              <w:t>(Ime in priimek ter podpis gospodarskega subjekta)</w:t>
            </w:r>
          </w:p>
          <w:p w14:paraId="594A03C0" w14:textId="77777777" w:rsidR="00081E98" w:rsidRPr="00180E85" w:rsidRDefault="00081E98" w:rsidP="00081E98">
            <w:pPr>
              <w:keepNext/>
              <w:keepLines/>
              <w:spacing w:after="0" w:line="240" w:lineRule="auto"/>
              <w:jc w:val="both"/>
              <w:rPr>
                <w:rFonts w:ascii="Tahoma" w:eastAsia="Times New Roman" w:hAnsi="Tahoma" w:cs="Tahoma"/>
                <w:snapToGrid w:val="0"/>
                <w:color w:val="000000"/>
                <w:sz w:val="20"/>
                <w:szCs w:val="20"/>
                <w:lang w:eastAsia="sl-SI"/>
              </w:rPr>
            </w:pPr>
          </w:p>
        </w:tc>
      </w:tr>
    </w:tbl>
    <w:p w14:paraId="1C2E770F" w14:textId="77777777" w:rsidR="00081E98" w:rsidRPr="00180E85" w:rsidRDefault="00081E98" w:rsidP="00081E98">
      <w:pPr>
        <w:keepNext/>
        <w:keepLines/>
        <w:spacing w:after="0" w:line="240" w:lineRule="auto"/>
        <w:ind w:right="140"/>
        <w:jc w:val="both"/>
        <w:rPr>
          <w:rFonts w:ascii="Tahoma" w:eastAsia="Times New Roman" w:hAnsi="Tahoma" w:cs="Tahoma"/>
          <w:b/>
          <w:sz w:val="20"/>
          <w:szCs w:val="20"/>
          <w:lang w:eastAsia="sl-SI"/>
        </w:rPr>
      </w:pPr>
    </w:p>
    <w:p w14:paraId="03CD9D0C" w14:textId="77777777" w:rsidR="00081E98" w:rsidRPr="00180E85" w:rsidRDefault="00081E98" w:rsidP="00081E98">
      <w:pPr>
        <w:keepNext/>
        <w:keepLines/>
        <w:spacing w:after="0" w:line="240" w:lineRule="auto"/>
        <w:ind w:right="140"/>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IZPOLNI REFERENČNI NAROČNIK (Izdajatelj reference)!</w:t>
      </w:r>
    </w:p>
    <w:p w14:paraId="020E894A" w14:textId="77777777" w:rsidR="00081E98" w:rsidRPr="00180E85" w:rsidRDefault="00081E98" w:rsidP="00081E98">
      <w:pPr>
        <w:keepNext/>
        <w:keepLines/>
        <w:spacing w:after="0" w:line="240" w:lineRule="auto"/>
        <w:ind w:right="140"/>
        <w:jc w:val="both"/>
        <w:rPr>
          <w:rFonts w:ascii="Tahoma" w:eastAsia="Times New Roman" w:hAnsi="Tahoma" w:cs="Tahoma"/>
          <w:sz w:val="20"/>
          <w:szCs w:val="20"/>
          <w:lang w:eastAsia="sl-SI"/>
        </w:rPr>
      </w:pPr>
    </w:p>
    <w:p w14:paraId="02B58AA4" w14:textId="1D8ED53F" w:rsidR="00081E98" w:rsidRPr="00180E85" w:rsidRDefault="00081E98" w:rsidP="00081E98">
      <w:pPr>
        <w:keepNext/>
        <w:keepLine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sz w:val="20"/>
          <w:szCs w:val="20"/>
          <w:lang w:eastAsia="sl-SI"/>
        </w:rPr>
        <w:t xml:space="preserve">Potrjujemo, da nam je na podlagi našega naročila, zgoraj navedeni izvajalec </w:t>
      </w:r>
      <w:r w:rsidRPr="00180E85">
        <w:rPr>
          <w:rFonts w:ascii="Tahoma" w:hAnsi="Tahoma" w:cs="Tahoma"/>
          <w:sz w:val="20"/>
          <w:szCs w:val="20"/>
          <w:lang w:eastAsia="sl-SI"/>
        </w:rPr>
        <w:t xml:space="preserve">kvalitetno, pravočasno in skladno s pogodbenimi določili izvedel navedeno referenčno delo. Potrdilo dajemo na prošnjo izvajalca in velja izključno za potrebe pri njegovi oddaji ponudbe za pridobitev javnega naročila št. </w:t>
      </w:r>
      <w:r w:rsidR="008E6A9B" w:rsidRPr="00180E85">
        <w:rPr>
          <w:rFonts w:ascii="Tahoma" w:eastAsia="Times New Roman" w:hAnsi="Tahoma" w:cs="Tahoma"/>
          <w:b/>
          <w:sz w:val="20"/>
          <w:szCs w:val="20"/>
          <w:lang w:eastAsia="sl-SI"/>
        </w:rPr>
        <w:t>ŽALE-16/26 - Zamenjava obstoječe TP 0814 Žale</w:t>
      </w:r>
      <w:r w:rsidR="008012E9" w:rsidRPr="00180E85">
        <w:rPr>
          <w:rFonts w:ascii="Tahoma" w:eastAsia="Times New Roman" w:hAnsi="Tahoma" w:cs="Tahoma"/>
          <w:b/>
          <w:sz w:val="20"/>
          <w:szCs w:val="20"/>
          <w:lang w:eastAsia="sl-SI"/>
        </w:rPr>
        <w:t>.</w:t>
      </w:r>
    </w:p>
    <w:p w14:paraId="0994763F" w14:textId="77777777" w:rsidR="00081E98" w:rsidRPr="00180E85" w:rsidRDefault="00081E98" w:rsidP="00081E98">
      <w:pPr>
        <w:keepNext/>
        <w:keepLines/>
        <w:spacing w:after="0" w:line="240" w:lineRule="auto"/>
        <w:ind w:right="142"/>
        <w:jc w:val="both"/>
        <w:rPr>
          <w:rFonts w:ascii="Tahoma" w:eastAsia="Times New Roman" w:hAnsi="Tahoma" w:cs="Tahoma"/>
          <w:b/>
          <w:sz w:val="20"/>
          <w:szCs w:val="20"/>
          <w:lang w:eastAsia="sl-SI"/>
        </w:rPr>
      </w:pPr>
    </w:p>
    <w:p w14:paraId="1F890FFF" w14:textId="77777777" w:rsidR="00081E98" w:rsidRPr="00180E85" w:rsidRDefault="00081E98" w:rsidP="00081E98">
      <w:pPr>
        <w:keepNext/>
        <w:keepLines/>
        <w:spacing w:after="0" w:line="240" w:lineRule="auto"/>
        <w:ind w:right="142"/>
        <w:jc w:val="center"/>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Izjavljamo, da smo </w:t>
      </w:r>
      <w:r w:rsidRPr="00180E85">
        <w:rPr>
          <w:rFonts w:ascii="Tahoma" w:eastAsia="Times New Roman" w:hAnsi="Tahoma" w:cs="Tahoma"/>
          <w:b/>
          <w:i/>
          <w:sz w:val="20"/>
          <w:szCs w:val="20"/>
          <w:lang w:eastAsia="sl-SI"/>
        </w:rPr>
        <w:t>javni  /  zasebni</w:t>
      </w:r>
      <w:r w:rsidRPr="00180E85">
        <w:rPr>
          <w:rFonts w:ascii="Tahoma" w:eastAsia="Times New Roman" w:hAnsi="Tahoma" w:cs="Tahoma"/>
          <w:sz w:val="20"/>
          <w:szCs w:val="20"/>
          <w:lang w:eastAsia="sl-SI"/>
        </w:rPr>
        <w:t xml:space="preserve"> naročnik. (Ustrezno obkrožite)</w:t>
      </w:r>
    </w:p>
    <w:tbl>
      <w:tblPr>
        <w:tblW w:w="9326" w:type="dxa"/>
        <w:tblInd w:w="30" w:type="dxa"/>
        <w:tblLayout w:type="fixed"/>
        <w:tblCellMar>
          <w:left w:w="30" w:type="dxa"/>
          <w:right w:w="30" w:type="dxa"/>
        </w:tblCellMar>
        <w:tblLook w:val="0000" w:firstRow="0" w:lastRow="0" w:firstColumn="0" w:lastColumn="0" w:noHBand="0" w:noVBand="0"/>
      </w:tblPr>
      <w:tblGrid>
        <w:gridCol w:w="3402"/>
        <w:gridCol w:w="1955"/>
        <w:gridCol w:w="3969"/>
      </w:tblGrid>
      <w:tr w:rsidR="00081E98" w:rsidRPr="00180E85" w14:paraId="10FA1487" w14:textId="77777777" w:rsidTr="00F22648">
        <w:trPr>
          <w:trHeight w:val="235"/>
        </w:trPr>
        <w:tc>
          <w:tcPr>
            <w:tcW w:w="3402" w:type="dxa"/>
            <w:tcBorders>
              <w:bottom w:val="single" w:sz="4" w:space="0" w:color="auto"/>
            </w:tcBorders>
          </w:tcPr>
          <w:p w14:paraId="683775EE" w14:textId="77777777" w:rsidR="00081E98" w:rsidRPr="00180E85" w:rsidRDefault="00081E98" w:rsidP="00081E98">
            <w:pPr>
              <w:keepNext/>
              <w:keepLines/>
              <w:spacing w:after="0" w:line="240" w:lineRule="auto"/>
              <w:ind w:right="140"/>
              <w:jc w:val="both"/>
              <w:rPr>
                <w:rFonts w:ascii="Tahoma" w:eastAsia="Times New Roman" w:hAnsi="Tahoma" w:cs="Tahoma"/>
                <w:snapToGrid w:val="0"/>
                <w:color w:val="000000"/>
                <w:sz w:val="20"/>
                <w:szCs w:val="20"/>
                <w:lang w:eastAsia="sl-SI"/>
              </w:rPr>
            </w:pPr>
          </w:p>
        </w:tc>
        <w:tc>
          <w:tcPr>
            <w:tcW w:w="1955" w:type="dxa"/>
          </w:tcPr>
          <w:p w14:paraId="32B4205A" w14:textId="77777777" w:rsidR="00081E98" w:rsidRPr="00180E85" w:rsidRDefault="00081E98" w:rsidP="00081E98">
            <w:pPr>
              <w:keepNext/>
              <w:keepLines/>
              <w:spacing w:after="0" w:line="240" w:lineRule="auto"/>
              <w:ind w:right="140"/>
              <w:jc w:val="center"/>
              <w:rPr>
                <w:rFonts w:ascii="Tahoma" w:eastAsia="Times New Roman" w:hAnsi="Tahoma" w:cs="Tahoma"/>
                <w:snapToGrid w:val="0"/>
                <w:color w:val="000000"/>
                <w:sz w:val="20"/>
                <w:szCs w:val="20"/>
                <w:lang w:eastAsia="sl-SI"/>
              </w:rPr>
            </w:pPr>
          </w:p>
          <w:p w14:paraId="4349DDF5" w14:textId="77777777" w:rsidR="00081E98" w:rsidRPr="00180E85" w:rsidRDefault="00081E98" w:rsidP="00081E98">
            <w:pPr>
              <w:keepNext/>
              <w:keepLines/>
              <w:spacing w:after="0" w:line="240" w:lineRule="auto"/>
              <w:ind w:right="140"/>
              <w:jc w:val="center"/>
              <w:rPr>
                <w:rFonts w:ascii="Tahoma" w:eastAsia="Times New Roman" w:hAnsi="Tahoma" w:cs="Tahoma"/>
                <w:snapToGrid w:val="0"/>
                <w:color w:val="000000"/>
                <w:sz w:val="20"/>
                <w:szCs w:val="20"/>
                <w:lang w:eastAsia="sl-SI"/>
              </w:rPr>
            </w:pPr>
          </w:p>
          <w:p w14:paraId="03D4E1DD" w14:textId="77777777" w:rsidR="00081E98" w:rsidRPr="00180E85" w:rsidRDefault="00081E98" w:rsidP="00081E98">
            <w:pPr>
              <w:keepNext/>
              <w:keepLines/>
              <w:spacing w:after="0" w:line="240" w:lineRule="auto"/>
              <w:ind w:right="140"/>
              <w:jc w:val="center"/>
              <w:rPr>
                <w:rFonts w:ascii="Tahoma" w:eastAsia="Times New Roman" w:hAnsi="Tahoma" w:cs="Tahoma"/>
                <w:snapToGrid w:val="0"/>
                <w:color w:val="000000"/>
                <w:sz w:val="20"/>
                <w:szCs w:val="20"/>
                <w:lang w:eastAsia="sl-SI"/>
              </w:rPr>
            </w:pPr>
          </w:p>
          <w:p w14:paraId="18E9974E" w14:textId="77777777" w:rsidR="00081E98" w:rsidRPr="00180E85" w:rsidRDefault="00081E98" w:rsidP="00081E98">
            <w:pPr>
              <w:keepNext/>
              <w:keepLines/>
              <w:spacing w:after="0" w:line="240" w:lineRule="auto"/>
              <w:ind w:right="140"/>
              <w:jc w:val="center"/>
              <w:rPr>
                <w:rFonts w:ascii="Tahoma" w:eastAsia="Times New Roman" w:hAnsi="Tahoma" w:cs="Tahoma"/>
                <w:snapToGrid w:val="0"/>
                <w:color w:val="000000"/>
                <w:sz w:val="20"/>
                <w:szCs w:val="20"/>
                <w:lang w:eastAsia="sl-SI"/>
              </w:rPr>
            </w:pPr>
          </w:p>
        </w:tc>
        <w:tc>
          <w:tcPr>
            <w:tcW w:w="3969" w:type="dxa"/>
            <w:tcBorders>
              <w:bottom w:val="single" w:sz="4" w:space="0" w:color="auto"/>
            </w:tcBorders>
          </w:tcPr>
          <w:p w14:paraId="545E51C5" w14:textId="77777777" w:rsidR="00081E98" w:rsidRPr="00180E85" w:rsidRDefault="00081E98" w:rsidP="00081E98">
            <w:pPr>
              <w:keepNext/>
              <w:keepLines/>
              <w:tabs>
                <w:tab w:val="left" w:pos="567"/>
                <w:tab w:val="num" w:pos="851"/>
                <w:tab w:val="left" w:pos="993"/>
              </w:tabs>
              <w:spacing w:after="0" w:line="240" w:lineRule="auto"/>
              <w:ind w:right="140"/>
              <w:jc w:val="both"/>
              <w:rPr>
                <w:rFonts w:ascii="Tahoma" w:eastAsia="Times New Roman" w:hAnsi="Tahoma" w:cs="Tahoma"/>
                <w:snapToGrid w:val="0"/>
                <w:color w:val="000000"/>
                <w:sz w:val="20"/>
                <w:szCs w:val="20"/>
                <w:lang w:eastAsia="sl-SI"/>
              </w:rPr>
            </w:pPr>
          </w:p>
          <w:p w14:paraId="4173C284" w14:textId="77777777" w:rsidR="00081E98" w:rsidRPr="00180E85" w:rsidRDefault="00081E98" w:rsidP="00081E98">
            <w:pPr>
              <w:keepNext/>
              <w:keepLines/>
              <w:tabs>
                <w:tab w:val="left" w:pos="567"/>
                <w:tab w:val="num" w:pos="851"/>
                <w:tab w:val="left" w:pos="993"/>
              </w:tabs>
              <w:spacing w:after="0" w:line="240" w:lineRule="auto"/>
              <w:ind w:right="140"/>
              <w:jc w:val="both"/>
              <w:rPr>
                <w:rFonts w:ascii="Tahoma" w:eastAsia="Times New Roman" w:hAnsi="Tahoma" w:cs="Tahoma"/>
                <w:snapToGrid w:val="0"/>
                <w:color w:val="000000"/>
                <w:sz w:val="20"/>
                <w:szCs w:val="20"/>
                <w:lang w:eastAsia="sl-SI"/>
              </w:rPr>
            </w:pPr>
          </w:p>
        </w:tc>
      </w:tr>
    </w:tbl>
    <w:p w14:paraId="64F238F6" w14:textId="77777777" w:rsidR="00081E98" w:rsidRDefault="00081E98" w:rsidP="00081E98">
      <w:pPr>
        <w:keepNext/>
        <w:keepLines/>
        <w:tabs>
          <w:tab w:val="left" w:pos="5550"/>
        </w:tabs>
        <w:spacing w:after="0" w:line="240" w:lineRule="auto"/>
        <w:ind w:left="5387" w:hanging="5387"/>
        <w:rPr>
          <w:rFonts w:ascii="Tahoma" w:eastAsia="Times New Roman" w:hAnsi="Tahoma" w:cs="Tahoma"/>
          <w:snapToGrid w:val="0"/>
          <w:color w:val="000000"/>
          <w:sz w:val="20"/>
          <w:szCs w:val="20"/>
          <w:lang w:eastAsia="sl-SI"/>
        </w:rPr>
      </w:pPr>
      <w:r w:rsidRPr="00180E85">
        <w:rPr>
          <w:rFonts w:ascii="Tahoma" w:eastAsia="Times New Roman" w:hAnsi="Tahoma" w:cs="Tahoma"/>
          <w:sz w:val="20"/>
          <w:szCs w:val="20"/>
          <w:lang w:eastAsia="sl-SI"/>
        </w:rPr>
        <w:t>(Kraj in Datum)</w:t>
      </w:r>
      <w:r w:rsidRPr="00180E85">
        <w:rPr>
          <w:rFonts w:ascii="Tahoma" w:eastAsia="Times New Roman" w:hAnsi="Tahoma" w:cs="Tahoma"/>
          <w:sz w:val="20"/>
          <w:szCs w:val="20"/>
          <w:lang w:eastAsia="sl-SI"/>
        </w:rPr>
        <w:tab/>
      </w:r>
      <w:r w:rsidRPr="00180E85">
        <w:rPr>
          <w:rFonts w:ascii="Tahoma" w:eastAsia="Times New Roman" w:hAnsi="Tahoma" w:cs="Tahoma"/>
          <w:snapToGrid w:val="0"/>
          <w:color w:val="000000"/>
          <w:sz w:val="20"/>
          <w:szCs w:val="20"/>
          <w:lang w:eastAsia="sl-SI"/>
        </w:rPr>
        <w:t>(Ime in priimek ter podpis izdajatelja reference)</w:t>
      </w:r>
    </w:p>
    <w:p w14:paraId="6FCD2E2A" w14:textId="77777777" w:rsidR="00C232E5" w:rsidRPr="00180E85" w:rsidRDefault="00C232E5" w:rsidP="00081E98">
      <w:pPr>
        <w:keepNext/>
        <w:keepLines/>
        <w:tabs>
          <w:tab w:val="left" w:pos="5550"/>
        </w:tabs>
        <w:spacing w:after="0" w:line="240" w:lineRule="auto"/>
        <w:ind w:left="5387" w:hanging="5387"/>
        <w:rPr>
          <w:rFonts w:ascii="Tahoma" w:eastAsia="Times New Roman" w:hAnsi="Tahoma" w:cs="Tahoma"/>
          <w:sz w:val="20"/>
          <w:szCs w:val="20"/>
          <w:lang w:eastAsia="sl-SI"/>
        </w:rPr>
      </w:pPr>
    </w:p>
    <w:tbl>
      <w:tblPr>
        <w:tblW w:w="918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912"/>
        <w:gridCol w:w="551"/>
      </w:tblGrid>
      <w:tr w:rsidR="00967958" w:rsidRPr="00180E85" w14:paraId="216C6DC6" w14:textId="77777777" w:rsidTr="00F22648">
        <w:tc>
          <w:tcPr>
            <w:tcW w:w="7725" w:type="dxa"/>
          </w:tcPr>
          <w:p w14:paraId="7AB821E3" w14:textId="168BACB4" w:rsidR="00967958" w:rsidRPr="00180E85" w:rsidRDefault="00992D16" w:rsidP="00B50E88">
            <w:pPr>
              <w:keepNext/>
              <w:keepLines/>
              <w:spacing w:after="0" w:line="240" w:lineRule="auto"/>
              <w:jc w:val="both"/>
              <w:rPr>
                <w:rFonts w:ascii="Tahoma" w:eastAsia="Times New Roman" w:hAnsi="Tahoma" w:cs="Tahoma"/>
                <w:b/>
                <w:bCs/>
                <w:sz w:val="20"/>
                <w:szCs w:val="20"/>
                <w:lang w:eastAsia="sl-SI"/>
              </w:rPr>
            </w:pPr>
            <w:bookmarkStart w:id="30" w:name="_Hlk233789784"/>
            <w:r w:rsidRPr="00180E85">
              <w:rPr>
                <w:rFonts w:ascii="Tahoma" w:eastAsia="Times New Roman" w:hAnsi="Tahoma" w:cs="Tahoma"/>
                <w:b/>
                <w:bCs/>
                <w:sz w:val="20"/>
                <w:szCs w:val="20"/>
                <w:lang w:eastAsia="sl-SI"/>
              </w:rPr>
              <w:lastRenderedPageBreak/>
              <w:t>STROKOVNA SPOSOBNOST</w:t>
            </w:r>
          </w:p>
        </w:tc>
        <w:tc>
          <w:tcPr>
            <w:tcW w:w="912" w:type="dxa"/>
            <w:tcBorders>
              <w:right w:val="nil"/>
            </w:tcBorders>
          </w:tcPr>
          <w:p w14:paraId="04F8FBC0" w14:textId="77777777" w:rsidR="00967958" w:rsidRPr="00180E85" w:rsidRDefault="00967958" w:rsidP="00B50E88">
            <w:pPr>
              <w:keepNext/>
              <w:keepLine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i/>
                <w:sz w:val="20"/>
                <w:szCs w:val="20"/>
                <w:lang w:eastAsia="sl-SI"/>
              </w:rPr>
              <w:t xml:space="preserve">Priloga </w:t>
            </w:r>
          </w:p>
        </w:tc>
        <w:tc>
          <w:tcPr>
            <w:tcW w:w="551" w:type="dxa"/>
            <w:tcBorders>
              <w:left w:val="nil"/>
            </w:tcBorders>
          </w:tcPr>
          <w:p w14:paraId="5EDEB902" w14:textId="3E8F514F" w:rsidR="00967958" w:rsidRPr="00180E85" w:rsidRDefault="00B9246E" w:rsidP="00B50E88">
            <w:pPr>
              <w:keepNext/>
              <w:keepLines/>
              <w:spacing w:after="0" w:line="240" w:lineRule="auto"/>
              <w:jc w:val="both"/>
              <w:rPr>
                <w:rFonts w:ascii="Tahoma" w:eastAsia="Times New Roman" w:hAnsi="Tahoma" w:cs="Tahoma"/>
                <w:b/>
                <w:i/>
                <w:sz w:val="20"/>
                <w:szCs w:val="20"/>
                <w:lang w:eastAsia="sl-SI"/>
              </w:rPr>
            </w:pPr>
            <w:r w:rsidRPr="00180E85">
              <w:rPr>
                <w:rFonts w:ascii="Tahoma" w:eastAsia="Times New Roman" w:hAnsi="Tahoma" w:cs="Tahoma"/>
                <w:b/>
                <w:i/>
                <w:sz w:val="20"/>
                <w:szCs w:val="20"/>
                <w:lang w:eastAsia="sl-SI"/>
              </w:rPr>
              <w:t>6</w:t>
            </w:r>
          </w:p>
        </w:tc>
      </w:tr>
      <w:bookmarkEnd w:id="30"/>
    </w:tbl>
    <w:p w14:paraId="57BC1BEC"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66880227" w14:textId="5193138C" w:rsidR="00967958" w:rsidRPr="00180E85" w:rsidRDefault="008E6A9B" w:rsidP="00B50E88">
      <w:pPr>
        <w:keepNext/>
        <w:keepLines/>
        <w:tabs>
          <w:tab w:val="left" w:pos="567"/>
          <w:tab w:val="left" w:pos="851"/>
          <w:tab w:val="left" w:pos="993"/>
        </w:tabs>
        <w:spacing w:after="0" w:line="240" w:lineRule="auto"/>
        <w:jc w:val="both"/>
        <w:rPr>
          <w:rFonts w:ascii="Tahoma" w:eastAsia="Times New Roman" w:hAnsi="Tahoma" w:cs="Tahoma"/>
          <w:b/>
          <w:sz w:val="20"/>
          <w:szCs w:val="20"/>
          <w:lang w:eastAsia="sl-SI"/>
        </w:rPr>
      </w:pPr>
      <w:bookmarkStart w:id="31" w:name="_Hlk233790065"/>
      <w:r w:rsidRPr="00180E85">
        <w:rPr>
          <w:rFonts w:ascii="Tahoma" w:eastAsia="Times New Roman" w:hAnsi="Tahoma" w:cs="Tahoma"/>
          <w:b/>
          <w:color w:val="000000" w:themeColor="text1"/>
          <w:sz w:val="20"/>
          <w:szCs w:val="20"/>
          <w:lang w:eastAsia="sl-SI"/>
        </w:rPr>
        <w:t>ŽALE-16/26 - Zamenjava obstoječe TP 0814 Žale</w:t>
      </w:r>
    </w:p>
    <w:bookmarkEnd w:id="31"/>
    <w:p w14:paraId="0AC76EB5" w14:textId="77777777" w:rsidR="00967958" w:rsidRPr="00180E85" w:rsidRDefault="00967958" w:rsidP="00B50E88">
      <w:pPr>
        <w:keepNext/>
        <w:keepLines/>
        <w:spacing w:after="0" w:line="240" w:lineRule="auto"/>
        <w:jc w:val="both"/>
        <w:rPr>
          <w:rFonts w:ascii="Tahoma" w:eastAsia="Times New Roman" w:hAnsi="Tahoma" w:cs="Tahoma"/>
          <w:sz w:val="20"/>
          <w:szCs w:val="20"/>
          <w:lang w:eastAsia="sl-SI"/>
        </w:rPr>
      </w:pPr>
    </w:p>
    <w:p w14:paraId="288AB883" w14:textId="3FD2FD81" w:rsidR="00967958" w:rsidRPr="00180E85" w:rsidRDefault="00967958" w:rsidP="00B50E88">
      <w:pPr>
        <w:keepNext/>
        <w:keepLines/>
        <w:widowControl w:val="0"/>
        <w:spacing w:after="0" w:line="240" w:lineRule="auto"/>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GOSPODARSKI SUBJEKT (naziv in naslov):</w:t>
      </w:r>
      <w:r w:rsidR="004B6105">
        <w:rPr>
          <w:rFonts w:ascii="Tahoma" w:eastAsia="Times New Roman" w:hAnsi="Tahoma" w:cs="Tahoma"/>
          <w:b/>
          <w:sz w:val="20"/>
          <w:szCs w:val="20"/>
          <w:lang w:eastAsia="sl-SI"/>
        </w:rPr>
        <w:t xml:space="preserve"> </w:t>
      </w:r>
    </w:p>
    <w:tbl>
      <w:tblPr>
        <w:tblW w:w="0" w:type="auto"/>
        <w:tblBorders>
          <w:bottom w:val="single" w:sz="4" w:space="0" w:color="auto"/>
        </w:tblBorders>
        <w:tblLook w:val="04A0" w:firstRow="1" w:lastRow="0" w:firstColumn="1" w:lastColumn="0" w:noHBand="0" w:noVBand="1"/>
      </w:tblPr>
      <w:tblGrid>
        <w:gridCol w:w="4606"/>
        <w:gridCol w:w="4606"/>
      </w:tblGrid>
      <w:tr w:rsidR="00967958" w:rsidRPr="00180E85" w14:paraId="6509D390" w14:textId="77777777" w:rsidTr="00F22648">
        <w:tc>
          <w:tcPr>
            <w:tcW w:w="4606" w:type="dxa"/>
            <w:tcBorders>
              <w:bottom w:val="single" w:sz="4" w:space="0" w:color="auto"/>
            </w:tcBorders>
            <w:shd w:val="clear" w:color="auto" w:fill="auto"/>
          </w:tcPr>
          <w:p w14:paraId="6CD52EF0" w14:textId="77777777" w:rsidR="00967958" w:rsidRPr="00180E85" w:rsidRDefault="00967958" w:rsidP="00B50E88">
            <w:pPr>
              <w:keepNext/>
              <w:keepLines/>
              <w:widowControl w:val="0"/>
              <w:tabs>
                <w:tab w:val="left" w:pos="7371"/>
              </w:tabs>
              <w:spacing w:after="0" w:line="240" w:lineRule="auto"/>
              <w:jc w:val="both"/>
              <w:rPr>
                <w:rFonts w:ascii="Tahoma" w:eastAsia="Times New Roman" w:hAnsi="Tahoma" w:cs="Tahoma"/>
                <w:b/>
                <w:sz w:val="20"/>
                <w:szCs w:val="20"/>
                <w:lang w:eastAsia="sl-SI"/>
              </w:rPr>
            </w:pPr>
            <w:r w:rsidRPr="00180E85" w:rsidDel="008F7614">
              <w:rPr>
                <w:rFonts w:ascii="Tahoma" w:eastAsia="Times New Roman" w:hAnsi="Tahoma" w:cs="Tahoma"/>
                <w:b/>
                <w:sz w:val="20"/>
                <w:szCs w:val="20"/>
                <w:lang w:eastAsia="sl-SI"/>
              </w:rPr>
              <w:t xml:space="preserve"> </w:t>
            </w:r>
          </w:p>
        </w:tc>
        <w:tc>
          <w:tcPr>
            <w:tcW w:w="4606" w:type="dxa"/>
            <w:tcBorders>
              <w:bottom w:val="single" w:sz="4" w:space="0" w:color="auto"/>
            </w:tcBorders>
            <w:shd w:val="clear" w:color="auto" w:fill="auto"/>
          </w:tcPr>
          <w:p w14:paraId="4976939D" w14:textId="77777777" w:rsidR="00967958" w:rsidRPr="00180E85" w:rsidRDefault="00967958" w:rsidP="00B50E88">
            <w:pPr>
              <w:keepNext/>
              <w:keepLines/>
              <w:widowControl w:val="0"/>
              <w:tabs>
                <w:tab w:val="left" w:pos="7371"/>
              </w:tabs>
              <w:spacing w:after="0" w:line="240" w:lineRule="auto"/>
              <w:jc w:val="both"/>
              <w:rPr>
                <w:rFonts w:ascii="Tahoma" w:eastAsia="Times New Roman" w:hAnsi="Tahoma" w:cs="Tahoma"/>
                <w:b/>
                <w:sz w:val="20"/>
                <w:szCs w:val="20"/>
                <w:lang w:eastAsia="sl-SI"/>
              </w:rPr>
            </w:pPr>
          </w:p>
        </w:tc>
      </w:tr>
    </w:tbl>
    <w:p w14:paraId="02BEDA24" w14:textId="180824CE" w:rsidR="00967958" w:rsidRDefault="00DE4892" w:rsidP="00B50E88">
      <w:pPr>
        <w:keepNext/>
        <w:keepLines/>
        <w:widowControl w:val="0"/>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razpolaga z zadostnim številom in ustrezno usposobljenim tehničnim osebjem oz. strokovnim kadrom:</w:t>
      </w:r>
    </w:p>
    <w:p w14:paraId="37036360" w14:textId="77777777" w:rsidR="00180E85" w:rsidRPr="00180E85" w:rsidRDefault="00180E85" w:rsidP="00B50E88">
      <w:pPr>
        <w:keepNext/>
        <w:keepLines/>
        <w:widowControl w:val="0"/>
        <w:spacing w:after="0" w:line="240" w:lineRule="auto"/>
        <w:jc w:val="both"/>
        <w:rPr>
          <w:rFonts w:ascii="Tahoma" w:eastAsia="Times New Roman" w:hAnsi="Tahoma" w:cs="Tahoma"/>
          <w:sz w:val="20"/>
          <w:szCs w:val="20"/>
          <w:lang w:eastAsia="sl-SI"/>
        </w:rPr>
      </w:pPr>
    </w:p>
    <w:p w14:paraId="71C23811" w14:textId="77777777" w:rsidR="00DE4892" w:rsidRPr="0007406D" w:rsidRDefault="00DE4892" w:rsidP="00DE4892">
      <w:pPr>
        <w:keepNext/>
        <w:keepLines/>
        <w:spacing w:after="0" w:line="240" w:lineRule="auto"/>
        <w:jc w:val="both"/>
        <w:rPr>
          <w:rFonts w:ascii="Tahoma" w:eastAsia="Times New Roman" w:hAnsi="Tahoma" w:cs="Tahoma"/>
          <w:sz w:val="18"/>
          <w:szCs w:val="18"/>
          <w:lang w:eastAsia="sl-SI"/>
        </w:rPr>
      </w:pPr>
      <w:r w:rsidRPr="0007406D">
        <w:rPr>
          <w:rFonts w:ascii="Tahoma" w:eastAsia="Times New Roman" w:hAnsi="Tahoma" w:cs="Tahoma"/>
          <w:b/>
          <w:bCs/>
          <w:sz w:val="18"/>
          <w:szCs w:val="18"/>
          <w:lang w:eastAsia="sl-SI"/>
        </w:rPr>
        <w:t>VODJA GRADNJE</w:t>
      </w:r>
      <w:r w:rsidRPr="0007406D">
        <w:rPr>
          <w:rFonts w:ascii="Tahoma" w:eastAsia="Times New Roman" w:hAnsi="Tahoma" w:cs="Tahoma"/>
          <w:sz w:val="18"/>
          <w:szCs w:val="18"/>
          <w:lang w:eastAsia="sl-SI"/>
        </w:rPr>
        <w:t>, ki:</w:t>
      </w:r>
    </w:p>
    <w:p w14:paraId="42EDD2B2" w14:textId="77777777" w:rsidR="00DE4892" w:rsidRPr="0007406D" w:rsidRDefault="00DE4892" w:rsidP="00CE0395">
      <w:pPr>
        <w:pStyle w:val="Odstavekseznama"/>
        <w:keepNext/>
        <w:keepLines/>
        <w:numPr>
          <w:ilvl w:val="0"/>
          <w:numId w:val="38"/>
        </w:numPr>
        <w:jc w:val="both"/>
        <w:rPr>
          <w:rFonts w:ascii="Tahoma" w:hAnsi="Tahoma" w:cs="Tahoma"/>
          <w:bCs/>
          <w:sz w:val="18"/>
          <w:szCs w:val="18"/>
        </w:rPr>
      </w:pPr>
      <w:r w:rsidRPr="0007406D">
        <w:rPr>
          <w:rFonts w:ascii="Tahoma" w:hAnsi="Tahoma" w:cs="Tahoma"/>
          <w:bCs/>
          <w:sz w:val="18"/>
          <w:szCs w:val="18"/>
        </w:rPr>
        <w:t>izpolnjuje pogoje po Gradbenem zakonu za vodenje gradnje nezahtevnega objekta. Vodja gradnje mora imeti strokovno izobrazbo s področja elektrotehnike.</w:t>
      </w:r>
    </w:p>
    <w:p w14:paraId="372B8462" w14:textId="18E7B4D9" w:rsidR="00667AA0" w:rsidRPr="0007406D" w:rsidRDefault="00667AA0" w:rsidP="00CE0395">
      <w:pPr>
        <w:pStyle w:val="Odstavekseznama"/>
        <w:keepNext/>
        <w:keepLines/>
        <w:numPr>
          <w:ilvl w:val="0"/>
          <w:numId w:val="38"/>
        </w:numPr>
        <w:jc w:val="both"/>
        <w:rPr>
          <w:rFonts w:ascii="Tahoma" w:hAnsi="Tahoma" w:cs="Tahoma"/>
          <w:bCs/>
          <w:sz w:val="18"/>
          <w:szCs w:val="18"/>
        </w:rPr>
      </w:pPr>
      <w:r w:rsidRPr="0007406D">
        <w:rPr>
          <w:rFonts w:ascii="Tahoma" w:hAnsi="Tahoma" w:cs="Tahoma"/>
          <w:bCs/>
          <w:sz w:val="18"/>
          <w:szCs w:val="18"/>
        </w:rPr>
        <w:t>biti mora vpisan v imenik aktivnih vodij del pri IZS v skladu z Gradbenim zakonom (Ur. l. RS, št. 199/21 s sprem. in dop.; v nadaljevanju GZ-1) (Za vodjo del, ki ob oddaji ponudbe še ni vpisan v imenik IZS (ali drugo), mora ponudnik podati izjavo, da izpolnjuje vse predpisane pogoje za vpis in da bo v primeru, če bo na razpisu izbran, pred podpisom pogodbe predložil dokazilo o tem vpisu)</w:t>
      </w:r>
    </w:p>
    <w:p w14:paraId="070A4A74" w14:textId="3DF469B3" w:rsidR="00A37DB3" w:rsidRPr="0007406D" w:rsidRDefault="00A37DB3" w:rsidP="00CE0395">
      <w:pPr>
        <w:pStyle w:val="Odstavekseznama"/>
        <w:keepNext/>
        <w:keepLines/>
        <w:numPr>
          <w:ilvl w:val="0"/>
          <w:numId w:val="38"/>
        </w:numPr>
        <w:jc w:val="both"/>
        <w:rPr>
          <w:rFonts w:ascii="Tahoma" w:hAnsi="Tahoma" w:cs="Tahoma"/>
          <w:bCs/>
          <w:sz w:val="18"/>
          <w:szCs w:val="18"/>
        </w:rPr>
      </w:pPr>
      <w:r w:rsidRPr="0007406D">
        <w:rPr>
          <w:rFonts w:ascii="Tahoma" w:hAnsi="Tahoma" w:cs="Tahoma"/>
          <w:bCs/>
          <w:sz w:val="18"/>
          <w:szCs w:val="18"/>
        </w:rPr>
        <w:t>Je zaposlen pri ponudniku</w:t>
      </w:r>
    </w:p>
    <w:p w14:paraId="481CB013" w14:textId="77777777" w:rsidR="00EF78A9" w:rsidRPr="0007406D" w:rsidRDefault="00DE4892" w:rsidP="00CE0395">
      <w:pPr>
        <w:pStyle w:val="Odstavekseznama"/>
        <w:keepNext/>
        <w:keepLines/>
        <w:numPr>
          <w:ilvl w:val="0"/>
          <w:numId w:val="38"/>
        </w:numPr>
        <w:jc w:val="both"/>
        <w:rPr>
          <w:rFonts w:ascii="Tahoma" w:hAnsi="Tahoma" w:cs="Tahoma"/>
          <w:bCs/>
          <w:sz w:val="18"/>
          <w:szCs w:val="18"/>
        </w:rPr>
      </w:pPr>
      <w:r w:rsidRPr="0007406D">
        <w:rPr>
          <w:rFonts w:ascii="Tahoma" w:hAnsi="Tahoma" w:cs="Tahoma"/>
          <w:bCs/>
          <w:sz w:val="18"/>
          <w:szCs w:val="18"/>
        </w:rPr>
        <w:t xml:space="preserve">Je v obdobju zadnjih treh let pred oddajo ponudbe uspešno izvedel in zaključil vsaj en (1) podoben elektromontažni posel. </w:t>
      </w:r>
      <w:r w:rsidR="00EF78A9" w:rsidRPr="0007406D">
        <w:rPr>
          <w:rFonts w:ascii="Tahoma" w:hAnsi="Tahoma" w:cs="Tahoma"/>
          <w:bCs/>
          <w:sz w:val="18"/>
          <w:szCs w:val="18"/>
        </w:rPr>
        <w:t>Kot podoben posel se šteje posel, ki vključuje zamenjavo elektro opreme v transformatorski postaji in sicer:</w:t>
      </w:r>
    </w:p>
    <w:p w14:paraId="0F9BA60B" w14:textId="77777777" w:rsidR="00EF78A9" w:rsidRPr="0007406D" w:rsidRDefault="00EF78A9" w:rsidP="00CE0395">
      <w:pPr>
        <w:pStyle w:val="Odstavekseznama"/>
        <w:keepNext/>
        <w:keepLines/>
        <w:numPr>
          <w:ilvl w:val="0"/>
          <w:numId w:val="37"/>
        </w:numPr>
        <w:ind w:left="2127"/>
        <w:jc w:val="both"/>
        <w:rPr>
          <w:rFonts w:ascii="Tahoma" w:hAnsi="Tahoma" w:cs="Tahoma"/>
          <w:bCs/>
          <w:sz w:val="18"/>
          <w:szCs w:val="18"/>
        </w:rPr>
      </w:pPr>
      <w:r w:rsidRPr="0007406D">
        <w:rPr>
          <w:rFonts w:ascii="Tahoma" w:hAnsi="Tahoma" w:cs="Tahoma"/>
          <w:bCs/>
          <w:sz w:val="18"/>
          <w:szCs w:val="18"/>
        </w:rPr>
        <w:t>zamenjavo tekočinskega distribucijskega transformatorja do 400kVA in</w:t>
      </w:r>
    </w:p>
    <w:p w14:paraId="613D9F01" w14:textId="61A93BB0" w:rsidR="00EF78A9" w:rsidRPr="0007406D" w:rsidRDefault="00EF78A9" w:rsidP="00CE0395">
      <w:pPr>
        <w:pStyle w:val="Odstavekseznama"/>
        <w:keepNext/>
        <w:keepLines/>
        <w:numPr>
          <w:ilvl w:val="0"/>
          <w:numId w:val="37"/>
        </w:numPr>
        <w:ind w:left="2127"/>
        <w:jc w:val="both"/>
        <w:rPr>
          <w:rFonts w:ascii="Tahoma" w:hAnsi="Tahoma" w:cs="Tahoma"/>
          <w:bCs/>
          <w:sz w:val="18"/>
          <w:szCs w:val="18"/>
        </w:rPr>
      </w:pPr>
      <w:r w:rsidRPr="0007406D">
        <w:rPr>
          <w:rFonts w:ascii="Tahoma" w:hAnsi="Tahoma" w:cs="Tahoma"/>
          <w:bCs/>
          <w:sz w:val="18"/>
          <w:szCs w:val="18"/>
        </w:rPr>
        <w:t>zamenjavo ali vgradnjo srednje napetostnega (SN) stikalnega blok</w:t>
      </w:r>
      <w:r w:rsidR="0048617C">
        <w:rPr>
          <w:rFonts w:ascii="Tahoma" w:hAnsi="Tahoma" w:cs="Tahoma"/>
          <w:bCs/>
          <w:sz w:val="18"/>
          <w:szCs w:val="18"/>
        </w:rPr>
        <w:t xml:space="preserve"> 20 kV</w:t>
      </w:r>
      <w:r w:rsidRPr="0007406D">
        <w:rPr>
          <w:rFonts w:ascii="Tahoma" w:hAnsi="Tahoma" w:cs="Tahoma"/>
          <w:bCs/>
          <w:sz w:val="18"/>
          <w:szCs w:val="18"/>
        </w:rPr>
        <w:t>.</w:t>
      </w:r>
    </w:p>
    <w:p w14:paraId="56BADE1E" w14:textId="49145C22" w:rsidR="00770AA1" w:rsidRPr="00770AA1" w:rsidRDefault="00770AA1" w:rsidP="00770AA1">
      <w:pPr>
        <w:keepNext/>
        <w:keepLines/>
        <w:widowControl w:val="0"/>
        <w:spacing w:after="0"/>
        <w:jc w:val="both"/>
        <w:rPr>
          <w:rFonts w:ascii="Tahoma" w:hAnsi="Tahoma" w:cs="Tahoma"/>
          <w:sz w:val="20"/>
          <w:szCs w:val="20"/>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7"/>
        <w:gridCol w:w="4267"/>
        <w:gridCol w:w="3802"/>
      </w:tblGrid>
      <w:tr w:rsidR="00770AA1" w:rsidRPr="00180E85" w14:paraId="613168A5" w14:textId="77777777" w:rsidTr="00CF2731">
        <w:trPr>
          <w:trHeight w:val="518"/>
        </w:trPr>
        <w:tc>
          <w:tcPr>
            <w:tcW w:w="1217" w:type="dxa"/>
            <w:tcBorders>
              <w:top w:val="single" w:sz="4" w:space="0" w:color="auto"/>
              <w:left w:val="single" w:sz="4" w:space="0" w:color="auto"/>
              <w:bottom w:val="single" w:sz="4" w:space="0" w:color="auto"/>
              <w:right w:val="single" w:sz="4" w:space="0" w:color="auto"/>
            </w:tcBorders>
            <w:vAlign w:val="center"/>
            <w:hideMark/>
          </w:tcPr>
          <w:p w14:paraId="59E802EF" w14:textId="77777777" w:rsidR="00770AA1" w:rsidRPr="00180E85" w:rsidRDefault="00770AA1" w:rsidP="00CF2731">
            <w:pPr>
              <w:keepNext/>
              <w:keepLines/>
              <w:widowControl w:val="0"/>
              <w:spacing w:after="0" w:line="240" w:lineRule="auto"/>
              <w:jc w:val="center"/>
              <w:rPr>
                <w:rFonts w:ascii="Tahoma" w:eastAsia="Times New Roman" w:hAnsi="Tahoma" w:cs="Tahoma"/>
                <w:sz w:val="20"/>
                <w:szCs w:val="20"/>
                <w:lang w:eastAsia="sl-SI"/>
              </w:rPr>
            </w:pPr>
            <w:r w:rsidRPr="00180E85">
              <w:rPr>
                <w:rFonts w:ascii="Tahoma" w:eastAsia="Times New Roman" w:hAnsi="Tahoma" w:cs="Tahoma"/>
                <w:sz w:val="20"/>
                <w:szCs w:val="20"/>
                <w:lang w:eastAsia="sl-SI"/>
              </w:rPr>
              <w:t>Zap. št.</w:t>
            </w:r>
          </w:p>
        </w:tc>
        <w:tc>
          <w:tcPr>
            <w:tcW w:w="4267" w:type="dxa"/>
            <w:tcBorders>
              <w:top w:val="single" w:sz="4" w:space="0" w:color="auto"/>
              <w:left w:val="single" w:sz="4" w:space="0" w:color="auto"/>
              <w:bottom w:val="single" w:sz="4" w:space="0" w:color="auto"/>
              <w:right w:val="single" w:sz="4" w:space="0" w:color="auto"/>
            </w:tcBorders>
            <w:vAlign w:val="center"/>
            <w:hideMark/>
          </w:tcPr>
          <w:p w14:paraId="34C56317" w14:textId="77777777" w:rsidR="00770AA1" w:rsidRPr="00180E85" w:rsidRDefault="00770AA1" w:rsidP="00CF2731">
            <w:pPr>
              <w:keepNext/>
              <w:keepLines/>
              <w:widowControl w:val="0"/>
              <w:spacing w:after="0" w:line="240" w:lineRule="auto"/>
              <w:jc w:val="center"/>
              <w:rPr>
                <w:rFonts w:ascii="Tahoma" w:eastAsia="Times New Roman" w:hAnsi="Tahoma" w:cs="Tahoma"/>
                <w:sz w:val="20"/>
                <w:szCs w:val="20"/>
                <w:lang w:eastAsia="sl-SI"/>
              </w:rPr>
            </w:pPr>
            <w:r w:rsidRPr="00180E85">
              <w:rPr>
                <w:rFonts w:ascii="Tahoma" w:eastAsia="Times New Roman" w:hAnsi="Tahoma" w:cs="Tahoma"/>
                <w:sz w:val="20"/>
                <w:szCs w:val="20"/>
                <w:lang w:eastAsia="sl-SI"/>
              </w:rPr>
              <w:t>Ime in priimek</w:t>
            </w:r>
          </w:p>
        </w:tc>
        <w:tc>
          <w:tcPr>
            <w:tcW w:w="3802" w:type="dxa"/>
            <w:tcBorders>
              <w:top w:val="single" w:sz="4" w:space="0" w:color="auto"/>
              <w:left w:val="single" w:sz="4" w:space="0" w:color="auto"/>
              <w:bottom w:val="single" w:sz="4" w:space="0" w:color="auto"/>
              <w:right w:val="single" w:sz="4" w:space="0" w:color="auto"/>
            </w:tcBorders>
            <w:vAlign w:val="center"/>
            <w:hideMark/>
          </w:tcPr>
          <w:p w14:paraId="13774226" w14:textId="155B4414" w:rsidR="00770AA1" w:rsidRPr="00180E85" w:rsidRDefault="00EC4A14" w:rsidP="00CF2731">
            <w:pPr>
              <w:keepNext/>
              <w:keepLines/>
              <w:widowControl w:val="0"/>
              <w:spacing w:after="0" w:line="240" w:lineRule="auto"/>
              <w:jc w:val="center"/>
              <w:rPr>
                <w:rFonts w:ascii="Tahoma" w:eastAsia="Times New Roman" w:hAnsi="Tahoma" w:cs="Tahoma"/>
                <w:sz w:val="20"/>
                <w:szCs w:val="20"/>
                <w:lang w:eastAsia="sl-SI"/>
              </w:rPr>
            </w:pPr>
            <w:r w:rsidRPr="00EC4A14">
              <w:rPr>
                <w:rFonts w:ascii="Tahoma" w:eastAsia="Times New Roman" w:hAnsi="Tahoma" w:cs="Tahoma"/>
                <w:sz w:val="20"/>
                <w:szCs w:val="20"/>
                <w:lang w:eastAsia="sl-SI"/>
              </w:rPr>
              <w:t>Identifikacijska številka vpisa v imenik IZS ali drug imenik (navesti kateri)</w:t>
            </w:r>
          </w:p>
        </w:tc>
      </w:tr>
      <w:tr w:rsidR="00770AA1" w:rsidRPr="00180E85" w14:paraId="7EEB95D5" w14:textId="77777777" w:rsidTr="00CF2731">
        <w:trPr>
          <w:trHeight w:val="507"/>
        </w:trPr>
        <w:tc>
          <w:tcPr>
            <w:tcW w:w="1217" w:type="dxa"/>
            <w:tcBorders>
              <w:top w:val="single" w:sz="4" w:space="0" w:color="auto"/>
              <w:left w:val="single" w:sz="4" w:space="0" w:color="auto"/>
              <w:bottom w:val="single" w:sz="4" w:space="0" w:color="auto"/>
              <w:right w:val="single" w:sz="4" w:space="0" w:color="auto"/>
            </w:tcBorders>
            <w:vAlign w:val="center"/>
          </w:tcPr>
          <w:p w14:paraId="3F886EAA" w14:textId="77777777" w:rsidR="00770AA1" w:rsidRPr="00180E85" w:rsidRDefault="00770AA1" w:rsidP="00CF2731">
            <w:pPr>
              <w:keepNext/>
              <w:keepLines/>
              <w:widowControl w:val="0"/>
              <w:spacing w:after="0" w:line="240" w:lineRule="auto"/>
              <w:jc w:val="center"/>
              <w:rPr>
                <w:rFonts w:ascii="Tahoma" w:eastAsia="Times New Roman" w:hAnsi="Tahoma" w:cs="Tahoma"/>
                <w:sz w:val="20"/>
                <w:szCs w:val="20"/>
                <w:lang w:eastAsia="sl-SI"/>
              </w:rPr>
            </w:pPr>
            <w:r w:rsidRPr="00180E85">
              <w:rPr>
                <w:rFonts w:ascii="Tahoma" w:eastAsia="Times New Roman" w:hAnsi="Tahoma" w:cs="Tahoma"/>
                <w:sz w:val="20"/>
                <w:szCs w:val="20"/>
                <w:lang w:eastAsia="sl-SI"/>
              </w:rPr>
              <w:t>1</w:t>
            </w:r>
          </w:p>
        </w:tc>
        <w:tc>
          <w:tcPr>
            <w:tcW w:w="4267" w:type="dxa"/>
            <w:tcBorders>
              <w:top w:val="single" w:sz="4" w:space="0" w:color="auto"/>
              <w:left w:val="single" w:sz="4" w:space="0" w:color="auto"/>
              <w:bottom w:val="single" w:sz="4" w:space="0" w:color="auto"/>
              <w:right w:val="single" w:sz="4" w:space="0" w:color="auto"/>
            </w:tcBorders>
          </w:tcPr>
          <w:p w14:paraId="700A38BC" w14:textId="77777777" w:rsidR="00770AA1" w:rsidRPr="00180E85" w:rsidRDefault="00770AA1" w:rsidP="00CF2731">
            <w:pPr>
              <w:keepNext/>
              <w:keepLines/>
              <w:widowControl w:val="0"/>
              <w:spacing w:after="0" w:line="240" w:lineRule="auto"/>
              <w:jc w:val="both"/>
              <w:rPr>
                <w:rFonts w:ascii="Tahoma" w:eastAsia="Times New Roman" w:hAnsi="Tahoma" w:cs="Tahoma"/>
                <w:sz w:val="20"/>
                <w:szCs w:val="20"/>
                <w:lang w:eastAsia="sl-SI"/>
              </w:rPr>
            </w:pPr>
          </w:p>
          <w:p w14:paraId="532F815A" w14:textId="77777777" w:rsidR="00770AA1" w:rsidRPr="00180E85" w:rsidRDefault="00770AA1" w:rsidP="00CF2731">
            <w:pPr>
              <w:keepNext/>
              <w:keepLines/>
              <w:widowControl w:val="0"/>
              <w:spacing w:after="0" w:line="240" w:lineRule="auto"/>
              <w:jc w:val="both"/>
              <w:rPr>
                <w:rFonts w:ascii="Tahoma" w:eastAsia="Times New Roman" w:hAnsi="Tahoma" w:cs="Tahoma"/>
                <w:sz w:val="20"/>
                <w:szCs w:val="20"/>
                <w:lang w:eastAsia="sl-SI"/>
              </w:rPr>
            </w:pPr>
          </w:p>
        </w:tc>
        <w:tc>
          <w:tcPr>
            <w:tcW w:w="3802" w:type="dxa"/>
            <w:tcBorders>
              <w:top w:val="single" w:sz="4" w:space="0" w:color="auto"/>
              <w:left w:val="single" w:sz="4" w:space="0" w:color="auto"/>
              <w:bottom w:val="single" w:sz="4" w:space="0" w:color="auto"/>
              <w:right w:val="single" w:sz="4" w:space="0" w:color="auto"/>
            </w:tcBorders>
          </w:tcPr>
          <w:p w14:paraId="608239AD" w14:textId="77777777" w:rsidR="00770AA1" w:rsidRPr="00180E85" w:rsidRDefault="00770AA1" w:rsidP="00CF2731">
            <w:pPr>
              <w:keepNext/>
              <w:keepLines/>
              <w:widowControl w:val="0"/>
              <w:spacing w:after="0" w:line="240" w:lineRule="auto"/>
              <w:jc w:val="both"/>
              <w:rPr>
                <w:rFonts w:ascii="Tahoma" w:eastAsia="Times New Roman" w:hAnsi="Tahoma" w:cs="Tahoma"/>
                <w:sz w:val="20"/>
                <w:szCs w:val="20"/>
                <w:lang w:eastAsia="sl-SI"/>
              </w:rPr>
            </w:pPr>
          </w:p>
        </w:tc>
      </w:tr>
    </w:tbl>
    <w:p w14:paraId="24B0BBB6" w14:textId="77777777" w:rsidR="00DE4892" w:rsidRDefault="00DE4892" w:rsidP="00DE4892">
      <w:pPr>
        <w:keepNext/>
        <w:keepLines/>
        <w:spacing w:after="0" w:line="240" w:lineRule="auto"/>
        <w:jc w:val="both"/>
        <w:rPr>
          <w:rFonts w:ascii="Tahoma" w:eastAsia="Times New Roman" w:hAnsi="Tahoma" w:cs="Tahoma"/>
          <w:bCs/>
          <w:sz w:val="20"/>
          <w:szCs w:val="20"/>
          <w:lang w:eastAsia="sl-SI"/>
        </w:rPr>
      </w:pPr>
    </w:p>
    <w:p w14:paraId="2B1DF389" w14:textId="77777777" w:rsidR="00DE4892" w:rsidRPr="0007406D" w:rsidRDefault="00DE4892" w:rsidP="00DE4892">
      <w:pPr>
        <w:keepNext/>
        <w:keepLines/>
        <w:spacing w:after="0" w:line="240" w:lineRule="auto"/>
        <w:jc w:val="both"/>
        <w:rPr>
          <w:rFonts w:ascii="Tahoma" w:eastAsia="Times New Roman" w:hAnsi="Tahoma" w:cs="Tahoma"/>
          <w:bCs/>
          <w:sz w:val="18"/>
          <w:szCs w:val="18"/>
          <w:lang w:eastAsia="sl-SI"/>
        </w:rPr>
      </w:pPr>
      <w:r w:rsidRPr="0007406D">
        <w:rPr>
          <w:rFonts w:ascii="Tahoma" w:eastAsia="Times New Roman" w:hAnsi="Tahoma" w:cs="Tahoma"/>
          <w:b/>
          <w:sz w:val="18"/>
          <w:szCs w:val="18"/>
          <w:lang w:eastAsia="sl-SI"/>
        </w:rPr>
        <w:t>TEHNIČNO OSEBJE</w:t>
      </w:r>
      <w:r w:rsidRPr="0007406D">
        <w:rPr>
          <w:rFonts w:ascii="Tahoma" w:eastAsia="Times New Roman" w:hAnsi="Tahoma" w:cs="Tahoma"/>
          <w:bCs/>
          <w:sz w:val="18"/>
          <w:szCs w:val="18"/>
          <w:lang w:eastAsia="sl-SI"/>
        </w:rPr>
        <w:t>:</w:t>
      </w:r>
    </w:p>
    <w:p w14:paraId="37148E03" w14:textId="121D365D" w:rsidR="00DE4892" w:rsidRPr="0007406D" w:rsidRDefault="00DE4892" w:rsidP="00CE0395">
      <w:pPr>
        <w:pStyle w:val="Odstavekseznama"/>
        <w:keepNext/>
        <w:keepLines/>
        <w:numPr>
          <w:ilvl w:val="0"/>
          <w:numId w:val="38"/>
        </w:numPr>
        <w:jc w:val="both"/>
        <w:rPr>
          <w:rFonts w:ascii="Tahoma" w:hAnsi="Tahoma" w:cs="Tahoma"/>
          <w:bCs/>
          <w:sz w:val="18"/>
          <w:szCs w:val="18"/>
        </w:rPr>
      </w:pPr>
      <w:r w:rsidRPr="0007406D">
        <w:rPr>
          <w:rFonts w:ascii="Tahoma" w:hAnsi="Tahoma" w:cs="Tahoma"/>
          <w:bCs/>
          <w:sz w:val="18"/>
          <w:szCs w:val="18"/>
        </w:rPr>
        <w:t xml:space="preserve">z </w:t>
      </w:r>
      <w:r w:rsidR="00A7608B">
        <w:rPr>
          <w:rFonts w:ascii="Tahoma" w:hAnsi="Tahoma" w:cs="Tahoma"/>
          <w:bCs/>
          <w:sz w:val="18"/>
          <w:szCs w:val="18"/>
        </w:rPr>
        <w:t>najmanj enim</w:t>
      </w:r>
      <w:r w:rsidRPr="0007406D">
        <w:rPr>
          <w:rFonts w:ascii="Tahoma" w:hAnsi="Tahoma" w:cs="Tahoma"/>
          <w:bCs/>
          <w:sz w:val="18"/>
          <w:szCs w:val="18"/>
        </w:rPr>
        <w:t xml:space="preserve"> (</w:t>
      </w:r>
      <w:r w:rsidR="00A7608B">
        <w:rPr>
          <w:rFonts w:ascii="Tahoma" w:hAnsi="Tahoma" w:cs="Tahoma"/>
          <w:bCs/>
          <w:sz w:val="18"/>
          <w:szCs w:val="18"/>
        </w:rPr>
        <w:t>1</w:t>
      </w:r>
      <w:r w:rsidRPr="0007406D">
        <w:rPr>
          <w:rFonts w:ascii="Tahoma" w:hAnsi="Tahoma" w:cs="Tahoma"/>
          <w:bCs/>
          <w:sz w:val="18"/>
          <w:szCs w:val="18"/>
        </w:rPr>
        <w:t xml:space="preserve">) delavcem, ki ima opravljen preizkus znanja za naziv »Stikalničar v industriji« in »Stikalničar v elektroenergetskem sistemu« po Pravilniku o strokovnem usposabljanju in preizkusu znanja za upravljalca energetskih naprav (Ur. l. RS št. 92/15, 175/20, 63/23 in 38/24 – EZ-2) </w:t>
      </w:r>
    </w:p>
    <w:p w14:paraId="2A98C842" w14:textId="6B20E619" w:rsidR="00DE4892" w:rsidRPr="0007406D" w:rsidRDefault="00DE4892" w:rsidP="00CE0395">
      <w:pPr>
        <w:pStyle w:val="Odstavekseznama"/>
        <w:keepNext/>
        <w:keepLines/>
        <w:numPr>
          <w:ilvl w:val="0"/>
          <w:numId w:val="38"/>
        </w:numPr>
        <w:jc w:val="both"/>
        <w:rPr>
          <w:rFonts w:ascii="Tahoma" w:hAnsi="Tahoma" w:cs="Tahoma"/>
          <w:bCs/>
          <w:sz w:val="18"/>
          <w:szCs w:val="18"/>
        </w:rPr>
      </w:pPr>
      <w:r w:rsidRPr="0007406D">
        <w:rPr>
          <w:rFonts w:ascii="Tahoma" w:hAnsi="Tahoma" w:cs="Tahoma"/>
          <w:bCs/>
          <w:sz w:val="18"/>
          <w:szCs w:val="18"/>
        </w:rPr>
        <w:t>z dvema (2) delavc</w:t>
      </w:r>
      <w:r w:rsidR="003C59E1" w:rsidRPr="0007406D">
        <w:rPr>
          <w:rFonts w:ascii="Tahoma" w:hAnsi="Tahoma" w:cs="Tahoma"/>
          <w:bCs/>
          <w:sz w:val="18"/>
          <w:szCs w:val="18"/>
        </w:rPr>
        <w:t>e</w:t>
      </w:r>
      <w:r w:rsidRPr="0007406D">
        <w:rPr>
          <w:rFonts w:ascii="Tahoma" w:hAnsi="Tahoma" w:cs="Tahoma"/>
          <w:bCs/>
          <w:sz w:val="18"/>
          <w:szCs w:val="18"/>
        </w:rPr>
        <w:t>ma, ki imata opravljen izpit za varno delo pod napetostjo na srednji napetosti na področju varnosti in zdravja pri delu.</w:t>
      </w:r>
    </w:p>
    <w:p w14:paraId="6EC344C8" w14:textId="77777777" w:rsidR="00967958" w:rsidRDefault="00967958" w:rsidP="00B50E88">
      <w:pPr>
        <w:keepNext/>
        <w:keepLines/>
        <w:widowControl w:val="0"/>
        <w:spacing w:after="0" w:line="240" w:lineRule="auto"/>
        <w:jc w:val="both"/>
        <w:rPr>
          <w:rFonts w:ascii="Tahoma" w:eastAsia="Times New Roman" w:hAnsi="Tahoma" w:cs="Tahoma"/>
          <w:sz w:val="20"/>
          <w:szCs w:val="20"/>
          <w:lang w:eastAsia="sl-SI"/>
        </w:rPr>
      </w:pPr>
    </w:p>
    <w:p w14:paraId="5432A538" w14:textId="77777777" w:rsidR="00967958" w:rsidRPr="00180E85" w:rsidRDefault="00967958" w:rsidP="00B50E88">
      <w:pPr>
        <w:keepNext/>
        <w:keepLines/>
        <w:widowControl w:val="0"/>
        <w:spacing w:after="0" w:line="240" w:lineRule="auto"/>
        <w:jc w:val="both"/>
        <w:rPr>
          <w:rFonts w:ascii="Tahoma" w:eastAsia="Times New Roman" w:hAnsi="Tahoma" w:cs="Tahoma"/>
          <w:sz w:val="20"/>
          <w:szCs w:val="20"/>
          <w:lang w:eastAsia="sl-SI"/>
        </w:rPr>
      </w:pPr>
      <w:bookmarkStart w:id="32" w:name="_Hlk234312514"/>
      <w:r w:rsidRPr="00180E85">
        <w:rPr>
          <w:rFonts w:ascii="Tahoma" w:eastAsia="Times New Roman" w:hAnsi="Tahoma" w:cs="Tahoma"/>
          <w:sz w:val="20"/>
          <w:szCs w:val="20"/>
          <w:lang w:eastAsia="sl-SI"/>
        </w:rPr>
        <w:t>Poimenski seznam ljudi, ki bodo delali na lokacijah/objektih naročnika:</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402"/>
        <w:gridCol w:w="2410"/>
        <w:gridCol w:w="2693"/>
      </w:tblGrid>
      <w:tr w:rsidR="00BD0FCA" w:rsidRPr="00180E85" w14:paraId="7AE32A7F" w14:textId="77777777" w:rsidTr="00A7608B">
        <w:trPr>
          <w:trHeight w:val="518"/>
        </w:trPr>
        <w:tc>
          <w:tcPr>
            <w:tcW w:w="704" w:type="dxa"/>
            <w:tcBorders>
              <w:top w:val="single" w:sz="4" w:space="0" w:color="auto"/>
              <w:left w:val="single" w:sz="4" w:space="0" w:color="auto"/>
              <w:bottom w:val="single" w:sz="4" w:space="0" w:color="auto"/>
              <w:right w:val="single" w:sz="4" w:space="0" w:color="auto"/>
            </w:tcBorders>
            <w:vAlign w:val="center"/>
            <w:hideMark/>
          </w:tcPr>
          <w:bookmarkEnd w:id="32"/>
          <w:p w14:paraId="32C4F90F" w14:textId="77777777" w:rsidR="00BD0FCA" w:rsidRPr="00180E85" w:rsidRDefault="00BD0FCA" w:rsidP="00B50E88">
            <w:pPr>
              <w:keepNext/>
              <w:keepLines/>
              <w:widowControl w:val="0"/>
              <w:spacing w:after="0" w:line="240" w:lineRule="auto"/>
              <w:jc w:val="center"/>
              <w:rPr>
                <w:rFonts w:ascii="Tahoma" w:eastAsia="Times New Roman" w:hAnsi="Tahoma" w:cs="Tahoma"/>
                <w:sz w:val="20"/>
                <w:szCs w:val="20"/>
                <w:lang w:eastAsia="sl-SI"/>
              </w:rPr>
            </w:pPr>
            <w:r w:rsidRPr="00180E85">
              <w:rPr>
                <w:rFonts w:ascii="Tahoma" w:eastAsia="Times New Roman" w:hAnsi="Tahoma" w:cs="Tahoma"/>
                <w:sz w:val="20"/>
                <w:szCs w:val="20"/>
                <w:lang w:eastAsia="sl-SI"/>
              </w:rPr>
              <w:t>Zap. št.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99383A6" w14:textId="52474CC8" w:rsidR="00BD0FCA" w:rsidRPr="00180E85" w:rsidRDefault="00F22212" w:rsidP="00B50E88">
            <w:pPr>
              <w:keepNext/>
              <w:keepLines/>
              <w:widowControl w:val="0"/>
              <w:spacing w:after="0" w:line="240" w:lineRule="auto"/>
              <w:jc w:val="center"/>
              <w:rPr>
                <w:rFonts w:ascii="Tahoma" w:eastAsia="Times New Roman" w:hAnsi="Tahoma" w:cs="Tahoma"/>
                <w:sz w:val="20"/>
                <w:szCs w:val="20"/>
                <w:lang w:eastAsia="sl-SI"/>
              </w:rPr>
            </w:pPr>
            <w:r>
              <w:rPr>
                <w:rFonts w:ascii="Tahoma" w:eastAsia="Times New Roman" w:hAnsi="Tahoma" w:cs="Tahoma"/>
                <w:sz w:val="20"/>
                <w:szCs w:val="20"/>
                <w:lang w:eastAsia="sl-SI"/>
              </w:rPr>
              <w:t>Zahteva</w:t>
            </w:r>
            <w:r w:rsidRPr="00180E85">
              <w:rPr>
                <w:rFonts w:ascii="Tahoma" w:eastAsia="Times New Roman" w:hAnsi="Tahoma" w:cs="Tahoma"/>
                <w:sz w:val="20"/>
                <w:szCs w:val="20"/>
                <w:lang w:eastAsia="sl-SI"/>
              </w:rPr>
              <w:t xml:space="preserve"> </w:t>
            </w:r>
          </w:p>
        </w:tc>
        <w:tc>
          <w:tcPr>
            <w:tcW w:w="2410" w:type="dxa"/>
            <w:tcBorders>
              <w:top w:val="single" w:sz="4" w:space="0" w:color="auto"/>
              <w:left w:val="single" w:sz="4" w:space="0" w:color="auto"/>
              <w:bottom w:val="single" w:sz="4" w:space="0" w:color="auto"/>
              <w:right w:val="single" w:sz="4" w:space="0" w:color="auto"/>
            </w:tcBorders>
          </w:tcPr>
          <w:p w14:paraId="57900746" w14:textId="6F43825A" w:rsidR="00BD0FCA" w:rsidRPr="00180E85" w:rsidRDefault="00F22212" w:rsidP="00B50E88">
            <w:pPr>
              <w:keepNext/>
              <w:keepLines/>
              <w:widowControl w:val="0"/>
              <w:spacing w:after="0" w:line="240" w:lineRule="auto"/>
              <w:jc w:val="center"/>
              <w:rPr>
                <w:rFonts w:ascii="Tahoma" w:eastAsia="Times New Roman" w:hAnsi="Tahoma" w:cs="Tahoma"/>
                <w:sz w:val="20"/>
                <w:szCs w:val="20"/>
                <w:lang w:eastAsia="sl-SI"/>
              </w:rPr>
            </w:pPr>
            <w:r w:rsidRPr="00180E85">
              <w:rPr>
                <w:rFonts w:ascii="Tahoma" w:eastAsia="Times New Roman" w:hAnsi="Tahoma" w:cs="Tahoma"/>
                <w:sz w:val="20"/>
                <w:szCs w:val="20"/>
                <w:lang w:eastAsia="sl-SI"/>
              </w:rPr>
              <w:t>Ime in priimek</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B2E50EB" w14:textId="3BFF98A7" w:rsidR="00BD0FCA" w:rsidRPr="00180E85" w:rsidRDefault="00BD0FCA" w:rsidP="00B50E88">
            <w:pPr>
              <w:keepNext/>
              <w:keepLines/>
              <w:widowControl w:val="0"/>
              <w:spacing w:after="0" w:line="240" w:lineRule="auto"/>
              <w:jc w:val="center"/>
              <w:rPr>
                <w:rFonts w:ascii="Tahoma" w:eastAsia="Times New Roman" w:hAnsi="Tahoma" w:cs="Tahoma"/>
                <w:sz w:val="20"/>
                <w:szCs w:val="20"/>
                <w:lang w:eastAsia="sl-SI"/>
              </w:rPr>
            </w:pPr>
            <w:r w:rsidRPr="00180E85">
              <w:rPr>
                <w:rFonts w:ascii="Tahoma" w:eastAsia="Times New Roman" w:hAnsi="Tahoma" w:cs="Tahoma"/>
                <w:sz w:val="20"/>
                <w:szCs w:val="20"/>
                <w:lang w:eastAsia="sl-SI"/>
              </w:rPr>
              <w:t>Delodajalec</w:t>
            </w:r>
          </w:p>
        </w:tc>
      </w:tr>
      <w:tr w:rsidR="00BD0FCA" w:rsidRPr="00180E85" w14:paraId="3D20CEB1" w14:textId="77777777" w:rsidTr="00B02F87">
        <w:trPr>
          <w:trHeight w:val="529"/>
        </w:trPr>
        <w:tc>
          <w:tcPr>
            <w:tcW w:w="704" w:type="dxa"/>
            <w:tcBorders>
              <w:top w:val="single" w:sz="4" w:space="0" w:color="auto"/>
              <w:left w:val="single" w:sz="4" w:space="0" w:color="auto"/>
              <w:bottom w:val="single" w:sz="4" w:space="0" w:color="auto"/>
              <w:right w:val="single" w:sz="4" w:space="0" w:color="auto"/>
            </w:tcBorders>
            <w:vAlign w:val="center"/>
          </w:tcPr>
          <w:p w14:paraId="77E25640" w14:textId="77777777" w:rsidR="00BD0FCA" w:rsidRPr="00180E85" w:rsidRDefault="00BD0FCA" w:rsidP="00B50E88">
            <w:pPr>
              <w:keepNext/>
              <w:keepLines/>
              <w:widowControl w:val="0"/>
              <w:spacing w:after="0" w:line="240" w:lineRule="auto"/>
              <w:jc w:val="center"/>
              <w:rPr>
                <w:rFonts w:ascii="Tahoma" w:eastAsia="Times New Roman" w:hAnsi="Tahoma" w:cs="Tahoma"/>
                <w:sz w:val="20"/>
                <w:szCs w:val="20"/>
                <w:lang w:eastAsia="sl-SI"/>
              </w:rPr>
            </w:pPr>
            <w:r w:rsidRPr="00180E85">
              <w:rPr>
                <w:rFonts w:ascii="Tahoma" w:eastAsia="Times New Roman" w:hAnsi="Tahoma" w:cs="Tahoma"/>
                <w:sz w:val="20"/>
                <w:szCs w:val="20"/>
                <w:lang w:eastAsia="sl-SI"/>
              </w:rPr>
              <w:t>1</w:t>
            </w:r>
          </w:p>
        </w:tc>
        <w:tc>
          <w:tcPr>
            <w:tcW w:w="3402" w:type="dxa"/>
            <w:tcBorders>
              <w:top w:val="single" w:sz="4" w:space="0" w:color="auto"/>
              <w:left w:val="single" w:sz="4" w:space="0" w:color="auto"/>
              <w:bottom w:val="single" w:sz="4" w:space="0" w:color="auto"/>
              <w:right w:val="single" w:sz="4" w:space="0" w:color="auto"/>
            </w:tcBorders>
            <w:vAlign w:val="center"/>
          </w:tcPr>
          <w:p w14:paraId="2F0DAA9E" w14:textId="6172D5F9" w:rsidR="00BD0FCA" w:rsidRPr="00180E85" w:rsidRDefault="00A7608B" w:rsidP="00B02F87">
            <w:pPr>
              <w:keepNext/>
              <w:keepLines/>
              <w:widowControl w:val="0"/>
              <w:spacing w:after="0" w:line="240" w:lineRule="auto"/>
              <w:rPr>
                <w:rFonts w:ascii="Tahoma" w:eastAsia="Times New Roman" w:hAnsi="Tahoma" w:cs="Tahoma"/>
                <w:sz w:val="20"/>
                <w:szCs w:val="20"/>
                <w:lang w:eastAsia="sl-SI"/>
              </w:rPr>
            </w:pPr>
            <w:r w:rsidRPr="00BD0FCA">
              <w:rPr>
                <w:rFonts w:ascii="Tahoma" w:eastAsia="Times New Roman" w:hAnsi="Tahoma" w:cs="Tahoma"/>
                <w:bCs/>
                <w:sz w:val="20"/>
                <w:szCs w:val="20"/>
                <w:lang w:eastAsia="sl-SI"/>
              </w:rPr>
              <w:t>Stikalničar v industriji</w:t>
            </w:r>
            <w:r>
              <w:rPr>
                <w:rFonts w:ascii="Tahoma" w:eastAsia="Times New Roman" w:hAnsi="Tahoma" w:cs="Tahoma"/>
                <w:bCs/>
                <w:sz w:val="20"/>
                <w:szCs w:val="20"/>
                <w:lang w:eastAsia="sl-SI"/>
              </w:rPr>
              <w:t xml:space="preserve"> in</w:t>
            </w:r>
            <w:r w:rsidR="00B02F87" w:rsidRPr="00BD0FCA">
              <w:rPr>
                <w:rFonts w:ascii="Tahoma" w:eastAsia="Times New Roman" w:hAnsi="Tahoma" w:cs="Tahoma"/>
                <w:bCs/>
                <w:sz w:val="20"/>
                <w:szCs w:val="20"/>
                <w:lang w:eastAsia="sl-SI"/>
              </w:rPr>
              <w:t xml:space="preserve"> Stikalničar v elektroenergetskem sistemu</w:t>
            </w:r>
          </w:p>
        </w:tc>
        <w:tc>
          <w:tcPr>
            <w:tcW w:w="2410" w:type="dxa"/>
            <w:tcBorders>
              <w:top w:val="single" w:sz="4" w:space="0" w:color="auto"/>
              <w:left w:val="single" w:sz="4" w:space="0" w:color="auto"/>
              <w:bottom w:val="single" w:sz="4" w:space="0" w:color="auto"/>
              <w:right w:val="single" w:sz="4" w:space="0" w:color="auto"/>
            </w:tcBorders>
          </w:tcPr>
          <w:p w14:paraId="37CAA218" w14:textId="7F25B718" w:rsidR="00BD0FCA" w:rsidRPr="00180E85" w:rsidRDefault="00BD0FCA" w:rsidP="00B50E88">
            <w:pPr>
              <w:keepNext/>
              <w:keepLines/>
              <w:widowControl w:val="0"/>
              <w:spacing w:after="0" w:line="240" w:lineRule="auto"/>
              <w:jc w:val="both"/>
              <w:rPr>
                <w:rFonts w:ascii="Tahoma" w:eastAsia="Times New Roman" w:hAnsi="Tahoma" w:cs="Tahoma"/>
                <w:sz w:val="20"/>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14:paraId="3A572B31" w14:textId="4B73E2A5" w:rsidR="00BD0FCA" w:rsidRPr="00180E85" w:rsidRDefault="00BD0FCA" w:rsidP="00B50E88">
            <w:pPr>
              <w:keepNext/>
              <w:keepLines/>
              <w:widowControl w:val="0"/>
              <w:spacing w:after="0" w:line="240" w:lineRule="auto"/>
              <w:jc w:val="both"/>
              <w:rPr>
                <w:rFonts w:ascii="Tahoma" w:eastAsia="Times New Roman" w:hAnsi="Tahoma" w:cs="Tahoma"/>
                <w:sz w:val="20"/>
                <w:szCs w:val="20"/>
                <w:lang w:eastAsia="sl-SI"/>
              </w:rPr>
            </w:pPr>
          </w:p>
        </w:tc>
      </w:tr>
      <w:tr w:rsidR="00BD0FCA" w:rsidRPr="00180E85" w14:paraId="270AC158" w14:textId="77777777" w:rsidTr="00B02F87">
        <w:trPr>
          <w:trHeight w:val="553"/>
        </w:trPr>
        <w:tc>
          <w:tcPr>
            <w:tcW w:w="704" w:type="dxa"/>
            <w:tcBorders>
              <w:top w:val="single" w:sz="4" w:space="0" w:color="auto"/>
              <w:left w:val="single" w:sz="4" w:space="0" w:color="auto"/>
              <w:bottom w:val="single" w:sz="4" w:space="0" w:color="auto"/>
              <w:right w:val="single" w:sz="4" w:space="0" w:color="auto"/>
            </w:tcBorders>
            <w:vAlign w:val="center"/>
          </w:tcPr>
          <w:p w14:paraId="2EA6389D" w14:textId="77777777" w:rsidR="00BD0FCA" w:rsidRPr="00180E85" w:rsidRDefault="00BD0FCA" w:rsidP="00B50E88">
            <w:pPr>
              <w:keepNext/>
              <w:keepLines/>
              <w:widowControl w:val="0"/>
              <w:spacing w:after="0" w:line="240" w:lineRule="auto"/>
              <w:jc w:val="center"/>
              <w:rPr>
                <w:rFonts w:ascii="Tahoma" w:eastAsia="Times New Roman" w:hAnsi="Tahoma" w:cs="Tahoma"/>
                <w:sz w:val="20"/>
                <w:szCs w:val="20"/>
                <w:lang w:eastAsia="sl-SI"/>
              </w:rPr>
            </w:pPr>
            <w:r w:rsidRPr="00180E85">
              <w:rPr>
                <w:rFonts w:ascii="Tahoma" w:eastAsia="Times New Roman" w:hAnsi="Tahoma" w:cs="Tahoma"/>
                <w:sz w:val="20"/>
                <w:szCs w:val="20"/>
                <w:lang w:eastAsia="sl-SI"/>
              </w:rPr>
              <w:t>2</w:t>
            </w:r>
          </w:p>
        </w:tc>
        <w:tc>
          <w:tcPr>
            <w:tcW w:w="3402" w:type="dxa"/>
            <w:tcBorders>
              <w:top w:val="single" w:sz="4" w:space="0" w:color="auto"/>
              <w:left w:val="single" w:sz="4" w:space="0" w:color="auto"/>
              <w:bottom w:val="single" w:sz="4" w:space="0" w:color="auto"/>
              <w:right w:val="single" w:sz="4" w:space="0" w:color="auto"/>
            </w:tcBorders>
            <w:vAlign w:val="center"/>
          </w:tcPr>
          <w:p w14:paraId="7C3D4987" w14:textId="0419B8E9" w:rsidR="00BD0FCA" w:rsidRPr="00180E85" w:rsidRDefault="00B02F87" w:rsidP="00B02F87">
            <w:pPr>
              <w:keepNext/>
              <w:keepLines/>
              <w:widowControl w:val="0"/>
              <w:spacing w:after="0" w:line="240" w:lineRule="auto"/>
              <w:rPr>
                <w:rFonts w:ascii="Tahoma" w:eastAsia="Times New Roman" w:hAnsi="Tahoma" w:cs="Tahoma"/>
                <w:sz w:val="20"/>
                <w:szCs w:val="20"/>
                <w:lang w:eastAsia="sl-SI"/>
              </w:rPr>
            </w:pPr>
            <w:r w:rsidRPr="00B02F87">
              <w:rPr>
                <w:rFonts w:ascii="Tahoma" w:eastAsia="Times New Roman" w:hAnsi="Tahoma" w:cs="Tahoma"/>
                <w:sz w:val="20"/>
                <w:szCs w:val="20"/>
                <w:lang w:eastAsia="sl-SI"/>
              </w:rPr>
              <w:t>Stikalničar v industriji in Stikalničar v elektroenergetskem sistemu</w:t>
            </w:r>
          </w:p>
        </w:tc>
        <w:tc>
          <w:tcPr>
            <w:tcW w:w="2410" w:type="dxa"/>
            <w:tcBorders>
              <w:top w:val="single" w:sz="4" w:space="0" w:color="auto"/>
              <w:left w:val="single" w:sz="4" w:space="0" w:color="auto"/>
              <w:bottom w:val="single" w:sz="4" w:space="0" w:color="auto"/>
              <w:right w:val="single" w:sz="4" w:space="0" w:color="auto"/>
            </w:tcBorders>
          </w:tcPr>
          <w:p w14:paraId="23931FF7" w14:textId="2E9041E4" w:rsidR="00BD0FCA" w:rsidRPr="00180E85" w:rsidRDefault="00BD0FCA" w:rsidP="0007406D">
            <w:pPr>
              <w:keepNext/>
              <w:keepLines/>
              <w:widowControl w:val="0"/>
              <w:spacing w:after="0" w:line="240" w:lineRule="auto"/>
              <w:rPr>
                <w:rFonts w:ascii="Tahoma" w:eastAsia="Times New Roman" w:hAnsi="Tahoma" w:cs="Tahoma"/>
                <w:sz w:val="20"/>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14:paraId="563AC0FE" w14:textId="73B93780" w:rsidR="00BD0FCA" w:rsidRPr="00180E85" w:rsidRDefault="00BD0FCA" w:rsidP="00B50E88">
            <w:pPr>
              <w:keepNext/>
              <w:keepLines/>
              <w:widowControl w:val="0"/>
              <w:spacing w:after="0" w:line="240" w:lineRule="auto"/>
              <w:jc w:val="both"/>
              <w:rPr>
                <w:rFonts w:ascii="Tahoma" w:eastAsia="Times New Roman" w:hAnsi="Tahoma" w:cs="Tahoma"/>
                <w:sz w:val="20"/>
                <w:szCs w:val="20"/>
                <w:lang w:eastAsia="sl-SI"/>
              </w:rPr>
            </w:pPr>
          </w:p>
        </w:tc>
      </w:tr>
      <w:tr w:rsidR="00BD0FCA" w:rsidRPr="00180E85" w14:paraId="7FB3C2EC" w14:textId="77777777" w:rsidTr="00B02F87">
        <w:trPr>
          <w:trHeight w:val="691"/>
        </w:trPr>
        <w:tc>
          <w:tcPr>
            <w:tcW w:w="704" w:type="dxa"/>
            <w:tcBorders>
              <w:top w:val="single" w:sz="4" w:space="0" w:color="auto"/>
              <w:left w:val="single" w:sz="4" w:space="0" w:color="auto"/>
              <w:bottom w:val="single" w:sz="4" w:space="0" w:color="auto"/>
              <w:right w:val="single" w:sz="4" w:space="0" w:color="auto"/>
            </w:tcBorders>
            <w:vAlign w:val="center"/>
          </w:tcPr>
          <w:p w14:paraId="62A8041D" w14:textId="77777777" w:rsidR="00BD0FCA" w:rsidRPr="00180E85" w:rsidRDefault="00BD0FCA" w:rsidP="00B50E88">
            <w:pPr>
              <w:keepNext/>
              <w:keepLines/>
              <w:widowControl w:val="0"/>
              <w:spacing w:after="0" w:line="240" w:lineRule="auto"/>
              <w:jc w:val="center"/>
              <w:rPr>
                <w:rFonts w:ascii="Tahoma" w:eastAsia="Times New Roman" w:hAnsi="Tahoma" w:cs="Tahoma"/>
                <w:sz w:val="20"/>
                <w:szCs w:val="20"/>
                <w:lang w:eastAsia="sl-SI"/>
              </w:rPr>
            </w:pPr>
            <w:r w:rsidRPr="00180E85">
              <w:rPr>
                <w:rFonts w:ascii="Tahoma" w:eastAsia="Times New Roman" w:hAnsi="Tahoma" w:cs="Tahoma"/>
                <w:sz w:val="20"/>
                <w:szCs w:val="20"/>
                <w:lang w:eastAsia="sl-SI"/>
              </w:rPr>
              <w:t>3</w:t>
            </w:r>
          </w:p>
        </w:tc>
        <w:tc>
          <w:tcPr>
            <w:tcW w:w="3402" w:type="dxa"/>
            <w:tcBorders>
              <w:top w:val="single" w:sz="4" w:space="0" w:color="auto"/>
              <w:left w:val="single" w:sz="4" w:space="0" w:color="auto"/>
              <w:bottom w:val="single" w:sz="4" w:space="0" w:color="auto"/>
              <w:right w:val="single" w:sz="4" w:space="0" w:color="auto"/>
            </w:tcBorders>
            <w:vAlign w:val="center"/>
          </w:tcPr>
          <w:p w14:paraId="7E995505" w14:textId="7B19A641" w:rsidR="00BD0FCA" w:rsidRPr="00180E85" w:rsidRDefault="00F22212" w:rsidP="00F22212">
            <w:pPr>
              <w:keepNext/>
              <w:keepLines/>
              <w:widowControl w:val="0"/>
              <w:spacing w:after="0" w:line="240" w:lineRule="auto"/>
              <w:rPr>
                <w:rFonts w:ascii="Tahoma" w:eastAsia="Times New Roman" w:hAnsi="Tahoma" w:cs="Tahoma"/>
                <w:sz w:val="20"/>
                <w:szCs w:val="20"/>
                <w:lang w:eastAsia="sl-SI"/>
              </w:rPr>
            </w:pPr>
            <w:r>
              <w:rPr>
                <w:rFonts w:ascii="Tahoma" w:eastAsia="Times New Roman" w:hAnsi="Tahoma" w:cs="Tahoma"/>
                <w:sz w:val="20"/>
                <w:szCs w:val="20"/>
                <w:lang w:eastAsia="sl-SI"/>
              </w:rPr>
              <w:t>Izpit iz področja varnosti in zdravja pri delu</w:t>
            </w:r>
          </w:p>
        </w:tc>
        <w:tc>
          <w:tcPr>
            <w:tcW w:w="2410" w:type="dxa"/>
            <w:tcBorders>
              <w:top w:val="single" w:sz="4" w:space="0" w:color="auto"/>
              <w:left w:val="single" w:sz="4" w:space="0" w:color="auto"/>
              <w:bottom w:val="single" w:sz="4" w:space="0" w:color="auto"/>
              <w:right w:val="single" w:sz="4" w:space="0" w:color="auto"/>
            </w:tcBorders>
          </w:tcPr>
          <w:p w14:paraId="0BB7494A" w14:textId="5A9D437A" w:rsidR="00BD0FCA" w:rsidRPr="00180E85" w:rsidRDefault="00BD0FCA" w:rsidP="00B50E88">
            <w:pPr>
              <w:keepNext/>
              <w:keepLines/>
              <w:widowControl w:val="0"/>
              <w:spacing w:after="0" w:line="240" w:lineRule="auto"/>
              <w:jc w:val="both"/>
              <w:rPr>
                <w:rFonts w:ascii="Tahoma" w:eastAsia="Times New Roman" w:hAnsi="Tahoma" w:cs="Tahoma"/>
                <w:sz w:val="20"/>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14:paraId="5B5FA7C3" w14:textId="5E3E00F3" w:rsidR="00BD0FCA" w:rsidRPr="00180E85" w:rsidRDefault="00BD0FCA" w:rsidP="00B50E88">
            <w:pPr>
              <w:keepNext/>
              <w:keepLines/>
              <w:widowControl w:val="0"/>
              <w:spacing w:after="0" w:line="240" w:lineRule="auto"/>
              <w:jc w:val="both"/>
              <w:rPr>
                <w:rFonts w:ascii="Tahoma" w:eastAsia="Times New Roman" w:hAnsi="Tahoma" w:cs="Tahoma"/>
                <w:sz w:val="20"/>
                <w:szCs w:val="20"/>
                <w:lang w:eastAsia="sl-SI"/>
              </w:rPr>
            </w:pPr>
          </w:p>
        </w:tc>
      </w:tr>
      <w:tr w:rsidR="00F22212" w:rsidRPr="00180E85" w14:paraId="7C48A28A" w14:textId="77777777" w:rsidTr="00B02F87">
        <w:trPr>
          <w:trHeight w:val="573"/>
        </w:trPr>
        <w:tc>
          <w:tcPr>
            <w:tcW w:w="704" w:type="dxa"/>
            <w:tcBorders>
              <w:top w:val="single" w:sz="4" w:space="0" w:color="auto"/>
              <w:left w:val="single" w:sz="4" w:space="0" w:color="auto"/>
              <w:bottom w:val="single" w:sz="4" w:space="0" w:color="auto"/>
              <w:right w:val="single" w:sz="4" w:space="0" w:color="auto"/>
            </w:tcBorders>
            <w:vAlign w:val="center"/>
          </w:tcPr>
          <w:p w14:paraId="2E49C4D5" w14:textId="77777777" w:rsidR="00F22212" w:rsidRPr="00180E85" w:rsidRDefault="00F22212" w:rsidP="00F22212">
            <w:pPr>
              <w:keepNext/>
              <w:keepLines/>
              <w:widowControl w:val="0"/>
              <w:spacing w:after="0" w:line="240" w:lineRule="auto"/>
              <w:jc w:val="center"/>
              <w:rPr>
                <w:rFonts w:ascii="Tahoma" w:eastAsia="Times New Roman" w:hAnsi="Tahoma" w:cs="Tahoma"/>
                <w:sz w:val="20"/>
                <w:szCs w:val="20"/>
                <w:lang w:eastAsia="sl-SI"/>
              </w:rPr>
            </w:pPr>
            <w:r w:rsidRPr="00180E85">
              <w:rPr>
                <w:rFonts w:ascii="Tahoma" w:eastAsia="Times New Roman" w:hAnsi="Tahoma" w:cs="Tahoma"/>
                <w:sz w:val="20"/>
                <w:szCs w:val="20"/>
                <w:lang w:eastAsia="sl-SI"/>
              </w:rPr>
              <w:t>4</w:t>
            </w:r>
          </w:p>
        </w:tc>
        <w:tc>
          <w:tcPr>
            <w:tcW w:w="3402" w:type="dxa"/>
            <w:tcBorders>
              <w:top w:val="single" w:sz="4" w:space="0" w:color="auto"/>
              <w:left w:val="single" w:sz="4" w:space="0" w:color="auto"/>
              <w:bottom w:val="single" w:sz="4" w:space="0" w:color="auto"/>
              <w:right w:val="single" w:sz="4" w:space="0" w:color="auto"/>
            </w:tcBorders>
            <w:vAlign w:val="center"/>
          </w:tcPr>
          <w:p w14:paraId="2627CE32" w14:textId="220C0035" w:rsidR="00F22212" w:rsidRPr="00180E85" w:rsidRDefault="00F22212" w:rsidP="00F22212">
            <w:pPr>
              <w:keepNext/>
              <w:keepLines/>
              <w:widowControl w:val="0"/>
              <w:spacing w:after="0" w:line="240" w:lineRule="auto"/>
              <w:rPr>
                <w:rFonts w:ascii="Tahoma" w:eastAsia="Times New Roman" w:hAnsi="Tahoma" w:cs="Tahoma"/>
                <w:sz w:val="20"/>
                <w:szCs w:val="20"/>
                <w:lang w:eastAsia="sl-SI"/>
              </w:rPr>
            </w:pPr>
            <w:r>
              <w:rPr>
                <w:rFonts w:ascii="Tahoma" w:eastAsia="Times New Roman" w:hAnsi="Tahoma" w:cs="Tahoma"/>
                <w:sz w:val="20"/>
                <w:szCs w:val="20"/>
                <w:lang w:eastAsia="sl-SI"/>
              </w:rPr>
              <w:t>Izpit iz področja varnosti in zdravja pri delu</w:t>
            </w:r>
          </w:p>
        </w:tc>
        <w:tc>
          <w:tcPr>
            <w:tcW w:w="2410" w:type="dxa"/>
            <w:tcBorders>
              <w:top w:val="single" w:sz="4" w:space="0" w:color="auto"/>
              <w:left w:val="single" w:sz="4" w:space="0" w:color="auto"/>
              <w:bottom w:val="single" w:sz="4" w:space="0" w:color="auto"/>
              <w:right w:val="single" w:sz="4" w:space="0" w:color="auto"/>
            </w:tcBorders>
          </w:tcPr>
          <w:p w14:paraId="775FB8E2" w14:textId="77777777" w:rsidR="00F22212" w:rsidRPr="00180E85" w:rsidRDefault="00F22212" w:rsidP="00F22212">
            <w:pPr>
              <w:keepNext/>
              <w:keepLines/>
              <w:widowControl w:val="0"/>
              <w:spacing w:after="0" w:line="240" w:lineRule="auto"/>
              <w:jc w:val="both"/>
              <w:rPr>
                <w:rFonts w:ascii="Tahoma" w:eastAsia="Times New Roman" w:hAnsi="Tahoma" w:cs="Tahoma"/>
                <w:sz w:val="20"/>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14:paraId="601E0F95" w14:textId="11835BA6" w:rsidR="00F22212" w:rsidRPr="00180E85" w:rsidRDefault="00F22212" w:rsidP="00F22212">
            <w:pPr>
              <w:keepNext/>
              <w:keepLines/>
              <w:widowControl w:val="0"/>
              <w:spacing w:after="0" w:line="240" w:lineRule="auto"/>
              <w:jc w:val="both"/>
              <w:rPr>
                <w:rFonts w:ascii="Tahoma" w:eastAsia="Times New Roman" w:hAnsi="Tahoma" w:cs="Tahoma"/>
                <w:sz w:val="20"/>
                <w:szCs w:val="20"/>
                <w:lang w:eastAsia="sl-SI"/>
              </w:rPr>
            </w:pPr>
          </w:p>
        </w:tc>
      </w:tr>
    </w:tbl>
    <w:p w14:paraId="42BE4C7B" w14:textId="77777777" w:rsidR="00967958" w:rsidRPr="00180E85" w:rsidRDefault="00967958" w:rsidP="00B50E88">
      <w:pPr>
        <w:keepNext/>
        <w:keepLines/>
        <w:widowControl w:val="0"/>
        <w:spacing w:after="0" w:line="240" w:lineRule="auto"/>
        <w:rPr>
          <w:rFonts w:ascii="Tahoma" w:eastAsia="Times New Roman" w:hAnsi="Tahoma" w:cs="Tahoma"/>
          <w:sz w:val="20"/>
          <w:szCs w:val="20"/>
          <w:lang w:eastAsia="sl-SI"/>
        </w:rPr>
      </w:pPr>
    </w:p>
    <w:p w14:paraId="7922F070" w14:textId="77777777" w:rsidR="00D63668" w:rsidRPr="00180E85" w:rsidRDefault="00D63668" w:rsidP="00D63668">
      <w:pPr>
        <w:keepNext/>
        <w:keepLines/>
        <w:spacing w:after="0" w:line="240" w:lineRule="auto"/>
        <w:jc w:val="both"/>
        <w:rPr>
          <w:rFonts w:ascii="Tahoma" w:hAnsi="Tahoma" w:cs="Tahoma"/>
          <w:sz w:val="18"/>
          <w:szCs w:val="20"/>
        </w:rPr>
      </w:pPr>
      <w:r w:rsidRPr="00180E85">
        <w:rPr>
          <w:rFonts w:ascii="Tahoma" w:hAnsi="Tahoma" w:cs="Tahoma"/>
          <w:bCs/>
          <w:sz w:val="18"/>
          <w:szCs w:val="20"/>
        </w:rPr>
        <w:t>Ponudnik se z oddajo ponudbe zavezuje, da bodo v tej prilogi navedeni delavci tudi dejansko prisotni pri izvedbi storitev na predmetnem razpisu. Naročnik dopušča možnost menjave delavca v času izvedbe storitev na predmetnem razpisu samo v primeru višje sile (npr. bolezen ali smrt delavca). V tem primeru mora ponudnik za novega delavca priložiti ustrezno dokazila, ki so po vsebini enaka kot jih naročnik zahteva za delavca.</w:t>
      </w:r>
    </w:p>
    <w:p w14:paraId="4C6EE81B" w14:textId="77777777" w:rsidR="00D63668" w:rsidRPr="00180E85" w:rsidRDefault="00D63668" w:rsidP="00D63668">
      <w:pPr>
        <w:keepNext/>
        <w:keepLines/>
        <w:spacing w:after="0" w:line="240" w:lineRule="auto"/>
        <w:jc w:val="both"/>
        <w:rPr>
          <w:rFonts w:ascii="Tahoma" w:eastAsia="Times New Roman" w:hAnsi="Tahoma" w:cs="Tahoma"/>
          <w:sz w:val="20"/>
          <w:szCs w:val="20"/>
          <w:lang w:eastAsia="sl-SI"/>
        </w:rPr>
      </w:pPr>
    </w:p>
    <w:p w14:paraId="66367486" w14:textId="77777777" w:rsidR="00D63668" w:rsidRPr="0007406D" w:rsidRDefault="00D63668" w:rsidP="00D63668">
      <w:pPr>
        <w:keepNext/>
        <w:keepLines/>
        <w:spacing w:after="0" w:line="240" w:lineRule="auto"/>
        <w:jc w:val="both"/>
        <w:rPr>
          <w:rFonts w:ascii="Tahoma" w:hAnsi="Tahoma" w:cs="Tahoma"/>
          <w:b/>
          <w:bCs/>
          <w:sz w:val="18"/>
          <w:szCs w:val="18"/>
        </w:rPr>
      </w:pPr>
      <w:r w:rsidRPr="0007406D">
        <w:rPr>
          <w:rFonts w:ascii="Tahoma" w:hAnsi="Tahoma" w:cs="Tahoma"/>
          <w:b/>
          <w:bCs/>
          <w:sz w:val="18"/>
          <w:szCs w:val="18"/>
        </w:rPr>
        <w:t>V primeru, da prijavljeni delavci niso zaposleni pri ponudniku, morajo ti v ponudbi nastopati kot skupni partnerji ali kot podizvajalci (ponudnik predloži še pogodbo o medsebojnem sodelovanju).</w:t>
      </w:r>
    </w:p>
    <w:p w14:paraId="5C85CE5B" w14:textId="77777777" w:rsidR="008A4740" w:rsidRPr="00180E85" w:rsidRDefault="008A4740" w:rsidP="00D63668">
      <w:pPr>
        <w:keepNext/>
        <w:keepLines/>
        <w:spacing w:after="0" w:line="240" w:lineRule="auto"/>
        <w:jc w:val="both"/>
        <w:rPr>
          <w:rFonts w:ascii="Tahoma" w:hAnsi="Tahoma" w:cs="Tahoma"/>
          <w:b/>
          <w:bCs/>
          <w:sz w:val="20"/>
          <w:szCs w:val="20"/>
        </w:rPr>
      </w:pPr>
    </w:p>
    <w:p w14:paraId="0AFD8C83" w14:textId="69F7C507" w:rsidR="008A4740" w:rsidRDefault="008A4740" w:rsidP="00D63668">
      <w:pPr>
        <w:keepNext/>
        <w:keepLines/>
        <w:spacing w:after="0" w:line="240" w:lineRule="auto"/>
        <w:jc w:val="both"/>
        <w:rPr>
          <w:rFonts w:ascii="Tahoma" w:hAnsi="Tahoma" w:cs="Tahoma"/>
          <w:b/>
          <w:bCs/>
          <w:sz w:val="20"/>
          <w:szCs w:val="20"/>
        </w:rPr>
      </w:pPr>
      <w:r w:rsidRPr="00180E85">
        <w:rPr>
          <w:rFonts w:ascii="Tahoma" w:hAnsi="Tahoma" w:cs="Tahoma"/>
          <w:b/>
          <w:bCs/>
          <w:sz w:val="20"/>
          <w:szCs w:val="20"/>
        </w:rPr>
        <w:t xml:space="preserve">______________________                </w:t>
      </w:r>
      <w:r w:rsidR="00180E85">
        <w:rPr>
          <w:rFonts w:ascii="Tahoma" w:hAnsi="Tahoma" w:cs="Tahoma"/>
          <w:b/>
          <w:bCs/>
          <w:sz w:val="20"/>
          <w:szCs w:val="20"/>
        </w:rPr>
        <w:t xml:space="preserve">                                          </w:t>
      </w:r>
      <w:r w:rsidRPr="00180E85">
        <w:rPr>
          <w:rFonts w:ascii="Tahoma" w:hAnsi="Tahoma" w:cs="Tahoma"/>
          <w:b/>
          <w:bCs/>
          <w:sz w:val="20"/>
          <w:szCs w:val="20"/>
        </w:rPr>
        <w:t>______________________</w:t>
      </w:r>
    </w:p>
    <w:p w14:paraId="5CA26319" w14:textId="27DD7474" w:rsidR="00272AA7" w:rsidRDefault="00272AA7">
      <w:pPr>
        <w:spacing w:after="0" w:line="240" w:lineRule="auto"/>
        <w:rPr>
          <w:rFonts w:ascii="Tahoma" w:hAnsi="Tahoma" w:cs="Tahoma"/>
          <w:b/>
          <w:bCs/>
          <w:sz w:val="20"/>
          <w:szCs w:val="20"/>
        </w:rPr>
      </w:pPr>
      <w:r w:rsidRPr="00180E85">
        <w:rPr>
          <w:rFonts w:ascii="Tahoma" w:hAnsi="Tahoma" w:cs="Tahoma"/>
          <w:sz w:val="20"/>
          <w:szCs w:val="20"/>
        </w:rPr>
        <w:t xml:space="preserve">             (kraj, datum)                                   žig                         (Podpis odgovorne osebe gosp.sub.)</w:t>
      </w:r>
      <w:r>
        <w:rPr>
          <w:rFonts w:ascii="Tahoma" w:hAnsi="Tahoma" w:cs="Tahoma"/>
          <w:b/>
          <w:bC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3A53A8" w:rsidRPr="003A53A8" w14:paraId="5EF8AD54" w14:textId="77777777" w:rsidTr="007D5C10">
        <w:tc>
          <w:tcPr>
            <w:tcW w:w="8008" w:type="dxa"/>
            <w:tcBorders>
              <w:top w:val="single" w:sz="4" w:space="0" w:color="auto"/>
              <w:bottom w:val="single" w:sz="4" w:space="0" w:color="auto"/>
            </w:tcBorders>
          </w:tcPr>
          <w:p w14:paraId="13B74A87" w14:textId="694F6445" w:rsidR="003A53A8" w:rsidRPr="00087194" w:rsidRDefault="008A4740" w:rsidP="003A53A8">
            <w:pPr>
              <w:keepNext/>
              <w:keepLines/>
              <w:spacing w:after="0" w:line="240" w:lineRule="auto"/>
              <w:rPr>
                <w:rFonts w:ascii="Tahoma" w:eastAsia="Times New Roman" w:hAnsi="Tahoma" w:cs="Tahoma"/>
                <w:b/>
                <w:bCs/>
                <w:sz w:val="20"/>
                <w:szCs w:val="20"/>
                <w:lang w:eastAsia="sl-SI"/>
              </w:rPr>
            </w:pPr>
            <w:r w:rsidRPr="00180E85">
              <w:rPr>
                <w:rFonts w:ascii="Tahoma" w:hAnsi="Tahoma" w:cs="Tahoma"/>
              </w:rPr>
              <w:lastRenderedPageBreak/>
              <w:br w:type="page"/>
            </w:r>
            <w:r w:rsidR="003A53A8" w:rsidRPr="003A53A8">
              <w:rPr>
                <w:rFonts w:ascii="Tahoma" w:eastAsia="Times New Roman" w:hAnsi="Tahoma" w:cs="Tahoma"/>
                <w:b/>
                <w:sz w:val="20"/>
                <w:szCs w:val="20"/>
                <w:lang w:eastAsia="sl-SI"/>
              </w:rPr>
              <w:br w:type="page"/>
            </w:r>
            <w:r w:rsidR="003A53A8" w:rsidRPr="003A53A8">
              <w:rPr>
                <w:rFonts w:ascii="Tahoma" w:eastAsia="Times New Roman" w:hAnsi="Tahoma" w:cs="Tahoma"/>
                <w:sz w:val="20"/>
                <w:szCs w:val="20"/>
                <w:lang w:eastAsia="sl-SI"/>
              </w:rPr>
              <w:br w:type="page"/>
            </w:r>
            <w:r w:rsidR="003A53A8" w:rsidRPr="003A53A8">
              <w:rPr>
                <w:rFonts w:ascii="Tahoma" w:eastAsia="Times New Roman" w:hAnsi="Tahoma" w:cs="Tahoma"/>
                <w:sz w:val="20"/>
                <w:szCs w:val="20"/>
                <w:lang w:eastAsia="sl-SI"/>
              </w:rPr>
              <w:br w:type="page"/>
            </w:r>
            <w:r w:rsidR="003A53A8" w:rsidRPr="00087194">
              <w:rPr>
                <w:rFonts w:ascii="Tahoma" w:eastAsia="Times New Roman" w:hAnsi="Tahoma" w:cs="Tahoma"/>
                <w:b/>
                <w:bCs/>
                <w:sz w:val="20"/>
                <w:szCs w:val="20"/>
                <w:lang w:eastAsia="sl-SI"/>
              </w:rPr>
              <w:t xml:space="preserve">POTRDITEV REFERENC S STRANI POSAMEZNIH NAROČNIKOV </w:t>
            </w:r>
          </w:p>
        </w:tc>
        <w:tc>
          <w:tcPr>
            <w:tcW w:w="1418" w:type="dxa"/>
            <w:tcBorders>
              <w:top w:val="single" w:sz="4" w:space="0" w:color="auto"/>
              <w:bottom w:val="single" w:sz="4" w:space="0" w:color="auto"/>
            </w:tcBorders>
          </w:tcPr>
          <w:p w14:paraId="79B2E499" w14:textId="43267E92" w:rsidR="003A53A8" w:rsidRPr="003A53A8" w:rsidRDefault="003A53A8" w:rsidP="003A53A8">
            <w:pPr>
              <w:keepNext/>
              <w:keepLines/>
              <w:spacing w:after="0" w:line="240" w:lineRule="auto"/>
              <w:rPr>
                <w:rFonts w:ascii="Tahoma" w:eastAsia="Times New Roman" w:hAnsi="Tahoma" w:cs="Tahoma"/>
                <w:b/>
                <w:i/>
                <w:sz w:val="20"/>
                <w:szCs w:val="20"/>
                <w:lang w:eastAsia="sl-SI"/>
              </w:rPr>
            </w:pPr>
            <w:r w:rsidRPr="003A53A8">
              <w:rPr>
                <w:rFonts w:ascii="Tahoma" w:eastAsia="Times New Roman" w:hAnsi="Tahoma" w:cs="Tahoma"/>
                <w:b/>
                <w:i/>
                <w:sz w:val="20"/>
                <w:szCs w:val="20"/>
                <w:lang w:eastAsia="sl-SI"/>
              </w:rPr>
              <w:t xml:space="preserve">Priloga </w:t>
            </w:r>
            <w:r w:rsidRPr="00180E85">
              <w:rPr>
                <w:rFonts w:ascii="Tahoma" w:eastAsia="Times New Roman" w:hAnsi="Tahoma" w:cs="Tahoma"/>
                <w:b/>
                <w:i/>
                <w:sz w:val="20"/>
                <w:szCs w:val="20"/>
                <w:lang w:eastAsia="sl-SI"/>
              </w:rPr>
              <w:t>6/1</w:t>
            </w:r>
          </w:p>
        </w:tc>
      </w:tr>
    </w:tbl>
    <w:p w14:paraId="2A963245" w14:textId="77777777" w:rsidR="00D95075" w:rsidRPr="00180E85" w:rsidRDefault="00D95075" w:rsidP="003A53A8">
      <w:pPr>
        <w:keepNext/>
        <w:keepLines/>
        <w:tabs>
          <w:tab w:val="left" w:pos="993"/>
        </w:tabs>
        <w:spacing w:after="0" w:line="240" w:lineRule="auto"/>
        <w:ind w:left="993" w:hanging="993"/>
        <w:jc w:val="both"/>
        <w:rPr>
          <w:rFonts w:ascii="Tahoma" w:eastAsia="Times New Roman" w:hAnsi="Tahoma" w:cs="Tahoma"/>
          <w:b/>
          <w:sz w:val="20"/>
          <w:szCs w:val="20"/>
          <w:lang w:eastAsia="sl-SI"/>
        </w:rPr>
      </w:pPr>
    </w:p>
    <w:p w14:paraId="2A15578B" w14:textId="17B58AB0" w:rsidR="003A53A8" w:rsidRPr="00180E85" w:rsidRDefault="003A53A8" w:rsidP="003A53A8">
      <w:pPr>
        <w:keepNext/>
        <w:keepLines/>
        <w:tabs>
          <w:tab w:val="left" w:pos="993"/>
        </w:tabs>
        <w:spacing w:after="0" w:line="240" w:lineRule="auto"/>
        <w:ind w:left="993" w:hanging="993"/>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 xml:space="preserve">ŽALE-16/26 - </w:t>
      </w:r>
      <w:bookmarkStart w:id="33" w:name="_Hlk235686411"/>
      <w:r w:rsidRPr="00180E85">
        <w:rPr>
          <w:rFonts w:ascii="Tahoma" w:eastAsia="Times New Roman" w:hAnsi="Tahoma" w:cs="Tahoma"/>
          <w:b/>
          <w:sz w:val="20"/>
          <w:szCs w:val="20"/>
          <w:lang w:eastAsia="sl-SI"/>
        </w:rPr>
        <w:t>Zamenjava obstoječe TP 0814 Žale</w:t>
      </w:r>
      <w:bookmarkEnd w:id="33"/>
    </w:p>
    <w:p w14:paraId="7E7FE474" w14:textId="77777777" w:rsidR="00C2220F" w:rsidRDefault="00C2220F" w:rsidP="00C2220F">
      <w:pPr>
        <w:keepNext/>
        <w:keepLines/>
        <w:tabs>
          <w:tab w:val="left" w:pos="993"/>
        </w:tabs>
        <w:spacing w:after="0" w:line="240" w:lineRule="auto"/>
        <w:ind w:left="993" w:hanging="993"/>
        <w:rPr>
          <w:rFonts w:ascii="Tahoma" w:eastAsia="Times New Roman" w:hAnsi="Tahoma" w:cs="Tahoma"/>
          <w:b/>
          <w:sz w:val="20"/>
          <w:szCs w:val="20"/>
          <w:lang w:eastAsia="sl-SI"/>
        </w:rPr>
      </w:pPr>
    </w:p>
    <w:p w14:paraId="06D45C6B" w14:textId="7826AB20" w:rsidR="00C2220F" w:rsidRPr="00180E85" w:rsidRDefault="00C2220F" w:rsidP="00C2220F">
      <w:pPr>
        <w:keepNext/>
        <w:keepLines/>
        <w:tabs>
          <w:tab w:val="left" w:pos="993"/>
        </w:tabs>
        <w:spacing w:after="0" w:line="240" w:lineRule="auto"/>
        <w:ind w:left="993" w:hanging="993"/>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IZPOLNI PONUDNIK</w:t>
      </w:r>
    </w:p>
    <w:p w14:paraId="1BEA1D1C" w14:textId="68FAB3DB" w:rsidR="00C2220F" w:rsidRPr="00180E85" w:rsidRDefault="00C2220F" w:rsidP="00C2220F">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Pod kazensko in materialno odgovornostjo izjavljamo, da so spodaj navedeni podatki o referenčnih delih resničn</w:t>
      </w:r>
      <w:r w:rsidR="0048617C">
        <w:rPr>
          <w:rFonts w:ascii="Tahoma" w:eastAsia="Times New Roman" w:hAnsi="Tahoma" w:cs="Tahoma"/>
          <w:sz w:val="20"/>
          <w:szCs w:val="20"/>
          <w:lang w:eastAsia="sl-SI"/>
        </w:rPr>
        <w:t>i, in sicer, da vodja gradnje izpolnjuje pogoje iz Priloge 6</w:t>
      </w:r>
      <w:r w:rsidRPr="00180E85">
        <w:rPr>
          <w:rFonts w:ascii="Tahoma" w:eastAsia="Times New Roman" w:hAnsi="Tahoma" w:cs="Tahoma"/>
          <w:sz w:val="20"/>
          <w:szCs w:val="20"/>
          <w:lang w:eastAsia="sl-SI"/>
        </w:rPr>
        <w:t>. Na podlagi poziva bomo naročniku v zahtevanem roku predložili dodatna dokazila o uspešni izvedbi navedenih referenčnih del.</w:t>
      </w:r>
    </w:p>
    <w:p w14:paraId="7F6B8366" w14:textId="77777777" w:rsidR="00C2220F" w:rsidRPr="00180E85" w:rsidRDefault="00C2220F" w:rsidP="00C2220F">
      <w:pPr>
        <w:keepNext/>
        <w:keepLines/>
        <w:spacing w:after="0" w:line="240" w:lineRule="auto"/>
        <w:jc w:val="both"/>
        <w:rPr>
          <w:rFonts w:ascii="Tahoma" w:eastAsia="Times New Roman" w:hAnsi="Tahoma" w:cs="Tahoma"/>
          <w:sz w:val="20"/>
          <w:szCs w:val="20"/>
          <w:lang w:eastAsia="sl-SI"/>
        </w:rPr>
      </w:pPr>
    </w:p>
    <w:tbl>
      <w:tblPr>
        <w:tblW w:w="9245"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546"/>
        <w:gridCol w:w="3049"/>
        <w:gridCol w:w="2650"/>
      </w:tblGrid>
      <w:tr w:rsidR="00C2220F" w:rsidRPr="00180E85" w14:paraId="4FE98EFF" w14:textId="77777777" w:rsidTr="00CF2731">
        <w:trPr>
          <w:trHeight w:val="310"/>
        </w:trPr>
        <w:tc>
          <w:tcPr>
            <w:tcW w:w="9245" w:type="dxa"/>
            <w:gridSpan w:val="3"/>
            <w:tcBorders>
              <w:top w:val="single" w:sz="2" w:space="0" w:color="auto"/>
              <w:left w:val="single" w:sz="2" w:space="0" w:color="auto"/>
              <w:bottom w:val="single" w:sz="2" w:space="0" w:color="auto"/>
              <w:right w:val="single" w:sz="2" w:space="0" w:color="auto"/>
            </w:tcBorders>
            <w:vAlign w:val="center"/>
          </w:tcPr>
          <w:p w14:paraId="5A9CE427" w14:textId="77777777" w:rsidR="00C2220F" w:rsidRPr="00180E85" w:rsidRDefault="00C2220F" w:rsidP="00CF2731">
            <w:pPr>
              <w:keepNext/>
              <w:keepLines/>
              <w:spacing w:after="0" w:line="240" w:lineRule="auto"/>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Podatki o investitorju del (izdajatelju reference)</w:t>
            </w:r>
          </w:p>
        </w:tc>
      </w:tr>
      <w:tr w:rsidR="00C2220F" w:rsidRPr="00180E85" w14:paraId="5F8A789C" w14:textId="77777777" w:rsidTr="00CF2731">
        <w:trPr>
          <w:trHeight w:val="310"/>
        </w:trPr>
        <w:tc>
          <w:tcPr>
            <w:tcW w:w="3546" w:type="dxa"/>
            <w:tcBorders>
              <w:top w:val="single" w:sz="2" w:space="0" w:color="auto"/>
              <w:left w:val="single" w:sz="2" w:space="0" w:color="auto"/>
              <w:bottom w:val="single" w:sz="2" w:space="0" w:color="auto"/>
              <w:right w:val="single" w:sz="2" w:space="0" w:color="auto"/>
            </w:tcBorders>
            <w:vAlign w:val="center"/>
            <w:hideMark/>
          </w:tcPr>
          <w:p w14:paraId="4E1FBCE1" w14:textId="77777777" w:rsidR="00C2220F" w:rsidRPr="00180E85" w:rsidRDefault="00C2220F" w:rsidP="00CF2731">
            <w:pPr>
              <w:keepNext/>
              <w:keepLines/>
              <w:spacing w:after="0" w:line="240" w:lineRule="auto"/>
              <w:rPr>
                <w:rFonts w:ascii="Tahoma" w:eastAsia="Times New Roman" w:hAnsi="Tahoma" w:cs="Tahoma"/>
                <w:sz w:val="20"/>
                <w:szCs w:val="20"/>
                <w:lang w:eastAsia="sl-SI"/>
              </w:rPr>
            </w:pPr>
            <w:r w:rsidRPr="00180E85">
              <w:rPr>
                <w:rFonts w:ascii="Tahoma" w:eastAsia="Times New Roman" w:hAnsi="Tahoma" w:cs="Tahoma"/>
                <w:sz w:val="20"/>
                <w:szCs w:val="20"/>
                <w:lang w:eastAsia="sl-SI"/>
              </w:rPr>
              <w:t>Naziv investitorja del (naročnik oz. plačnik):</w:t>
            </w:r>
          </w:p>
        </w:tc>
        <w:tc>
          <w:tcPr>
            <w:tcW w:w="5699" w:type="dxa"/>
            <w:gridSpan w:val="2"/>
            <w:tcBorders>
              <w:top w:val="single" w:sz="2" w:space="0" w:color="auto"/>
              <w:left w:val="single" w:sz="2" w:space="0" w:color="auto"/>
              <w:bottom w:val="single" w:sz="2" w:space="0" w:color="auto"/>
              <w:right w:val="single" w:sz="2" w:space="0" w:color="auto"/>
            </w:tcBorders>
          </w:tcPr>
          <w:p w14:paraId="329DE153" w14:textId="77777777" w:rsidR="00C2220F" w:rsidRPr="00180E85" w:rsidRDefault="00C2220F" w:rsidP="00CF2731">
            <w:pPr>
              <w:keepNext/>
              <w:keepLines/>
              <w:spacing w:after="0" w:line="240" w:lineRule="auto"/>
              <w:rPr>
                <w:rFonts w:ascii="Tahoma" w:eastAsia="Times New Roman" w:hAnsi="Tahoma" w:cs="Tahoma"/>
                <w:sz w:val="20"/>
                <w:szCs w:val="20"/>
                <w:lang w:eastAsia="sl-SI"/>
              </w:rPr>
            </w:pPr>
          </w:p>
          <w:p w14:paraId="6DDA01F8" w14:textId="77777777" w:rsidR="00C2220F" w:rsidRPr="00180E85" w:rsidRDefault="00C2220F" w:rsidP="00CF2731">
            <w:pPr>
              <w:keepNext/>
              <w:keepLines/>
              <w:spacing w:after="0" w:line="240" w:lineRule="auto"/>
              <w:rPr>
                <w:rFonts w:ascii="Tahoma" w:eastAsia="Times New Roman" w:hAnsi="Tahoma" w:cs="Tahoma"/>
                <w:sz w:val="20"/>
                <w:szCs w:val="20"/>
                <w:lang w:eastAsia="sl-SI"/>
              </w:rPr>
            </w:pPr>
          </w:p>
        </w:tc>
      </w:tr>
      <w:tr w:rsidR="00C2220F" w:rsidRPr="00180E85" w14:paraId="7C83C39F" w14:textId="77777777" w:rsidTr="00CF2731">
        <w:trPr>
          <w:trHeight w:val="375"/>
        </w:trPr>
        <w:tc>
          <w:tcPr>
            <w:tcW w:w="3546" w:type="dxa"/>
            <w:tcBorders>
              <w:top w:val="single" w:sz="2" w:space="0" w:color="auto"/>
              <w:left w:val="single" w:sz="2" w:space="0" w:color="auto"/>
              <w:bottom w:val="single" w:sz="2" w:space="0" w:color="auto"/>
              <w:right w:val="single" w:sz="2" w:space="0" w:color="auto"/>
            </w:tcBorders>
            <w:vAlign w:val="center"/>
            <w:hideMark/>
          </w:tcPr>
          <w:p w14:paraId="5E41D9B4" w14:textId="77777777" w:rsidR="00C2220F" w:rsidRPr="00180E85" w:rsidRDefault="00C2220F" w:rsidP="00CF2731">
            <w:pPr>
              <w:keepNext/>
              <w:keepLines/>
              <w:spacing w:after="0" w:line="240" w:lineRule="auto"/>
              <w:rPr>
                <w:rFonts w:ascii="Tahoma" w:eastAsia="Times New Roman" w:hAnsi="Tahoma" w:cs="Tahoma"/>
                <w:sz w:val="20"/>
                <w:szCs w:val="20"/>
                <w:lang w:eastAsia="sl-SI"/>
              </w:rPr>
            </w:pPr>
            <w:r w:rsidRPr="00180E85">
              <w:rPr>
                <w:rFonts w:ascii="Tahoma" w:eastAsia="Times New Roman" w:hAnsi="Tahoma" w:cs="Tahoma"/>
                <w:sz w:val="20"/>
                <w:szCs w:val="20"/>
                <w:lang w:eastAsia="sl-SI"/>
              </w:rPr>
              <w:t>Naslov (sedež) investitorja:</w:t>
            </w:r>
          </w:p>
        </w:tc>
        <w:tc>
          <w:tcPr>
            <w:tcW w:w="5699" w:type="dxa"/>
            <w:gridSpan w:val="2"/>
            <w:tcBorders>
              <w:top w:val="single" w:sz="2" w:space="0" w:color="auto"/>
              <w:left w:val="single" w:sz="2" w:space="0" w:color="auto"/>
              <w:bottom w:val="single" w:sz="2" w:space="0" w:color="auto"/>
              <w:right w:val="single" w:sz="2" w:space="0" w:color="auto"/>
            </w:tcBorders>
          </w:tcPr>
          <w:p w14:paraId="1F49B0D9" w14:textId="77777777" w:rsidR="00C2220F" w:rsidRPr="00180E85" w:rsidRDefault="00C2220F" w:rsidP="00CF2731">
            <w:pPr>
              <w:keepNext/>
              <w:keepLines/>
              <w:spacing w:after="0" w:line="240" w:lineRule="auto"/>
              <w:rPr>
                <w:rFonts w:ascii="Tahoma" w:eastAsia="Times New Roman" w:hAnsi="Tahoma" w:cs="Tahoma"/>
                <w:sz w:val="20"/>
                <w:szCs w:val="20"/>
                <w:lang w:eastAsia="sl-SI"/>
              </w:rPr>
            </w:pPr>
          </w:p>
          <w:p w14:paraId="6912423B" w14:textId="77777777" w:rsidR="00C2220F" w:rsidRPr="00180E85" w:rsidRDefault="00C2220F" w:rsidP="00CF2731">
            <w:pPr>
              <w:keepNext/>
              <w:keepLines/>
              <w:spacing w:after="0" w:line="240" w:lineRule="auto"/>
              <w:rPr>
                <w:rFonts w:ascii="Tahoma" w:eastAsia="Times New Roman" w:hAnsi="Tahoma" w:cs="Tahoma"/>
                <w:sz w:val="20"/>
                <w:szCs w:val="20"/>
                <w:lang w:eastAsia="sl-SI"/>
              </w:rPr>
            </w:pPr>
          </w:p>
        </w:tc>
      </w:tr>
      <w:tr w:rsidR="00C2220F" w:rsidRPr="00180E85" w14:paraId="4524F5BD" w14:textId="77777777" w:rsidTr="00CF2731">
        <w:trPr>
          <w:trHeight w:val="375"/>
        </w:trPr>
        <w:tc>
          <w:tcPr>
            <w:tcW w:w="3546" w:type="dxa"/>
            <w:vMerge w:val="restart"/>
            <w:tcBorders>
              <w:top w:val="single" w:sz="2" w:space="0" w:color="auto"/>
              <w:left w:val="single" w:sz="2" w:space="0" w:color="auto"/>
              <w:right w:val="single" w:sz="2" w:space="0" w:color="auto"/>
            </w:tcBorders>
            <w:vAlign w:val="center"/>
          </w:tcPr>
          <w:p w14:paraId="65F4A412" w14:textId="77777777" w:rsidR="00C2220F" w:rsidRPr="00180E85" w:rsidRDefault="00C2220F" w:rsidP="00CF2731">
            <w:pPr>
              <w:keepNext/>
              <w:keepLines/>
              <w:spacing w:after="0" w:line="240" w:lineRule="auto"/>
              <w:rPr>
                <w:rFonts w:ascii="Tahoma" w:eastAsia="Times New Roman" w:hAnsi="Tahoma" w:cs="Tahoma"/>
                <w:sz w:val="20"/>
                <w:szCs w:val="20"/>
                <w:lang w:eastAsia="sl-SI"/>
              </w:rPr>
            </w:pPr>
            <w:r w:rsidRPr="00180E85">
              <w:rPr>
                <w:rFonts w:ascii="Tahoma" w:eastAsia="Times New Roman" w:hAnsi="Tahoma" w:cs="Tahoma"/>
                <w:sz w:val="20"/>
                <w:szCs w:val="20"/>
                <w:lang w:eastAsia="sl-SI"/>
              </w:rPr>
              <w:t>Kontaktna oseba investitorja:</w:t>
            </w:r>
          </w:p>
        </w:tc>
        <w:tc>
          <w:tcPr>
            <w:tcW w:w="5699" w:type="dxa"/>
            <w:gridSpan w:val="2"/>
            <w:tcBorders>
              <w:top w:val="single" w:sz="2" w:space="0" w:color="auto"/>
              <w:left w:val="single" w:sz="2" w:space="0" w:color="auto"/>
              <w:bottom w:val="single" w:sz="2" w:space="0" w:color="auto"/>
              <w:right w:val="single" w:sz="2" w:space="0" w:color="auto"/>
            </w:tcBorders>
          </w:tcPr>
          <w:p w14:paraId="7547235F" w14:textId="77777777" w:rsidR="00C2220F" w:rsidRPr="00180E85" w:rsidRDefault="00C2220F" w:rsidP="00CF2731">
            <w:pPr>
              <w:keepNext/>
              <w:keepLines/>
              <w:spacing w:after="0" w:line="240" w:lineRule="auto"/>
              <w:rPr>
                <w:rFonts w:ascii="Tahoma" w:eastAsia="Times New Roman" w:hAnsi="Tahoma" w:cs="Tahoma"/>
                <w:sz w:val="20"/>
                <w:szCs w:val="20"/>
                <w:lang w:eastAsia="sl-SI"/>
              </w:rPr>
            </w:pPr>
            <w:r w:rsidRPr="00180E85">
              <w:rPr>
                <w:rFonts w:ascii="Tahoma" w:eastAsia="Times New Roman" w:hAnsi="Tahoma" w:cs="Tahoma"/>
                <w:sz w:val="20"/>
                <w:szCs w:val="20"/>
                <w:lang w:eastAsia="sl-SI"/>
              </w:rPr>
              <w:t>Ime in priimek:</w:t>
            </w:r>
          </w:p>
        </w:tc>
      </w:tr>
      <w:tr w:rsidR="00C2220F" w:rsidRPr="00180E85" w14:paraId="50FB9681" w14:textId="77777777" w:rsidTr="00CF2731">
        <w:trPr>
          <w:trHeight w:val="375"/>
        </w:trPr>
        <w:tc>
          <w:tcPr>
            <w:tcW w:w="3546" w:type="dxa"/>
            <w:vMerge/>
            <w:tcBorders>
              <w:left w:val="single" w:sz="2" w:space="0" w:color="auto"/>
              <w:bottom w:val="single" w:sz="2" w:space="0" w:color="auto"/>
              <w:right w:val="single" w:sz="2" w:space="0" w:color="auto"/>
            </w:tcBorders>
            <w:vAlign w:val="center"/>
          </w:tcPr>
          <w:p w14:paraId="35F421D0" w14:textId="77777777" w:rsidR="00C2220F" w:rsidRPr="00180E85" w:rsidRDefault="00C2220F" w:rsidP="00CF2731">
            <w:pPr>
              <w:keepNext/>
              <w:keepLines/>
              <w:spacing w:after="0" w:line="240" w:lineRule="auto"/>
              <w:rPr>
                <w:rFonts w:ascii="Tahoma" w:eastAsia="Times New Roman" w:hAnsi="Tahoma" w:cs="Tahoma"/>
                <w:sz w:val="20"/>
                <w:szCs w:val="20"/>
                <w:lang w:eastAsia="sl-SI"/>
              </w:rPr>
            </w:pPr>
          </w:p>
        </w:tc>
        <w:tc>
          <w:tcPr>
            <w:tcW w:w="3049" w:type="dxa"/>
            <w:tcBorders>
              <w:top w:val="single" w:sz="2" w:space="0" w:color="auto"/>
              <w:left w:val="single" w:sz="2" w:space="0" w:color="auto"/>
              <w:bottom w:val="single" w:sz="2" w:space="0" w:color="auto"/>
              <w:right w:val="single" w:sz="2" w:space="0" w:color="auto"/>
            </w:tcBorders>
          </w:tcPr>
          <w:p w14:paraId="71C1ED58" w14:textId="77777777" w:rsidR="00C2220F" w:rsidRPr="00180E85" w:rsidRDefault="00C2220F" w:rsidP="00CF2731">
            <w:pPr>
              <w:keepNext/>
              <w:keepLines/>
              <w:spacing w:after="0" w:line="240" w:lineRule="auto"/>
              <w:rPr>
                <w:rFonts w:ascii="Tahoma" w:eastAsia="Times New Roman" w:hAnsi="Tahoma" w:cs="Tahoma"/>
                <w:sz w:val="20"/>
                <w:szCs w:val="20"/>
                <w:lang w:eastAsia="sl-SI"/>
              </w:rPr>
            </w:pPr>
            <w:r w:rsidRPr="00180E85">
              <w:rPr>
                <w:rFonts w:ascii="Tahoma" w:eastAsia="Times New Roman" w:hAnsi="Tahoma" w:cs="Tahoma"/>
                <w:sz w:val="20"/>
                <w:szCs w:val="20"/>
                <w:lang w:eastAsia="sl-SI"/>
              </w:rPr>
              <w:t>Telefon:</w:t>
            </w:r>
          </w:p>
        </w:tc>
        <w:tc>
          <w:tcPr>
            <w:tcW w:w="2650" w:type="dxa"/>
            <w:tcBorders>
              <w:top w:val="single" w:sz="2" w:space="0" w:color="auto"/>
              <w:left w:val="single" w:sz="2" w:space="0" w:color="auto"/>
              <w:bottom w:val="single" w:sz="2" w:space="0" w:color="auto"/>
              <w:right w:val="single" w:sz="2" w:space="0" w:color="auto"/>
            </w:tcBorders>
          </w:tcPr>
          <w:p w14:paraId="37BB3F6E" w14:textId="77777777" w:rsidR="00C2220F" w:rsidRPr="00180E85" w:rsidRDefault="00C2220F" w:rsidP="00CF2731">
            <w:pPr>
              <w:keepNext/>
              <w:keepLines/>
              <w:spacing w:after="0" w:line="240" w:lineRule="auto"/>
              <w:rPr>
                <w:rFonts w:ascii="Tahoma" w:eastAsia="Times New Roman" w:hAnsi="Tahoma" w:cs="Tahoma"/>
                <w:sz w:val="20"/>
                <w:szCs w:val="20"/>
                <w:lang w:eastAsia="sl-SI"/>
              </w:rPr>
            </w:pPr>
            <w:r w:rsidRPr="00180E85">
              <w:rPr>
                <w:rFonts w:ascii="Tahoma" w:eastAsia="Times New Roman" w:hAnsi="Tahoma" w:cs="Tahoma"/>
                <w:sz w:val="20"/>
                <w:szCs w:val="20"/>
                <w:lang w:eastAsia="sl-SI"/>
              </w:rPr>
              <w:t>E-pošta:</w:t>
            </w:r>
          </w:p>
          <w:p w14:paraId="257D3F8C" w14:textId="77777777" w:rsidR="00C2220F" w:rsidRPr="00180E85" w:rsidRDefault="00C2220F" w:rsidP="00CF2731">
            <w:pPr>
              <w:keepNext/>
              <w:keepLines/>
              <w:spacing w:after="0" w:line="240" w:lineRule="auto"/>
              <w:rPr>
                <w:rFonts w:ascii="Tahoma" w:eastAsia="Times New Roman" w:hAnsi="Tahoma" w:cs="Tahoma"/>
                <w:sz w:val="20"/>
                <w:szCs w:val="20"/>
                <w:lang w:eastAsia="sl-SI"/>
              </w:rPr>
            </w:pPr>
          </w:p>
        </w:tc>
      </w:tr>
      <w:tr w:rsidR="00C2220F" w:rsidRPr="00180E85" w14:paraId="7BCAB1DA" w14:textId="77777777" w:rsidTr="00CF2731">
        <w:trPr>
          <w:trHeight w:val="292"/>
        </w:trPr>
        <w:tc>
          <w:tcPr>
            <w:tcW w:w="9245" w:type="dxa"/>
            <w:gridSpan w:val="3"/>
            <w:tcBorders>
              <w:top w:val="single" w:sz="2" w:space="0" w:color="auto"/>
              <w:left w:val="single" w:sz="2" w:space="0" w:color="auto"/>
              <w:bottom w:val="single" w:sz="2" w:space="0" w:color="auto"/>
              <w:right w:val="single" w:sz="2" w:space="0" w:color="auto"/>
            </w:tcBorders>
            <w:vAlign w:val="center"/>
          </w:tcPr>
          <w:p w14:paraId="5EC9B8FD" w14:textId="77777777" w:rsidR="00C2220F" w:rsidRPr="00180E85" w:rsidRDefault="00C2220F" w:rsidP="00CF2731">
            <w:pPr>
              <w:keepNext/>
              <w:keepLines/>
              <w:spacing w:after="0" w:line="240" w:lineRule="auto"/>
              <w:rPr>
                <w:rFonts w:ascii="Tahoma" w:eastAsia="Times New Roman" w:hAnsi="Tahoma" w:cs="Tahoma"/>
                <w:sz w:val="20"/>
                <w:szCs w:val="20"/>
                <w:lang w:eastAsia="sl-SI"/>
              </w:rPr>
            </w:pPr>
            <w:r w:rsidRPr="00180E85">
              <w:rPr>
                <w:rFonts w:ascii="Tahoma" w:eastAsia="Times New Roman" w:hAnsi="Tahoma" w:cs="Tahoma"/>
                <w:b/>
                <w:sz w:val="20"/>
                <w:szCs w:val="20"/>
                <w:lang w:eastAsia="sl-SI"/>
              </w:rPr>
              <w:t>Podatki o izvajalcu del:</w:t>
            </w:r>
          </w:p>
        </w:tc>
      </w:tr>
      <w:tr w:rsidR="00C2220F" w:rsidRPr="00180E85" w14:paraId="3703920A" w14:textId="77777777" w:rsidTr="00CF2731">
        <w:trPr>
          <w:trHeight w:val="500"/>
        </w:trPr>
        <w:tc>
          <w:tcPr>
            <w:tcW w:w="3546" w:type="dxa"/>
            <w:tcBorders>
              <w:top w:val="single" w:sz="2" w:space="0" w:color="auto"/>
              <w:left w:val="single" w:sz="2" w:space="0" w:color="auto"/>
              <w:bottom w:val="single" w:sz="2" w:space="0" w:color="auto"/>
              <w:right w:val="single" w:sz="2" w:space="0" w:color="auto"/>
            </w:tcBorders>
            <w:vAlign w:val="center"/>
            <w:hideMark/>
          </w:tcPr>
          <w:p w14:paraId="2A15E046" w14:textId="77777777" w:rsidR="00C2220F" w:rsidRPr="00180E85" w:rsidRDefault="00C2220F" w:rsidP="00CF2731">
            <w:pPr>
              <w:keepNext/>
              <w:keepLines/>
              <w:spacing w:after="0" w:line="240" w:lineRule="auto"/>
              <w:rPr>
                <w:rFonts w:ascii="Tahoma" w:eastAsia="Times New Roman" w:hAnsi="Tahoma" w:cs="Tahoma"/>
                <w:sz w:val="20"/>
                <w:szCs w:val="20"/>
                <w:lang w:eastAsia="sl-SI"/>
              </w:rPr>
            </w:pPr>
            <w:r w:rsidRPr="00180E85">
              <w:rPr>
                <w:rFonts w:ascii="Tahoma" w:eastAsia="Times New Roman" w:hAnsi="Tahoma" w:cs="Tahoma"/>
                <w:sz w:val="20"/>
                <w:szCs w:val="20"/>
                <w:lang w:eastAsia="sl-SI"/>
              </w:rPr>
              <w:t>Izvajalec (naziv in sedež):</w:t>
            </w:r>
          </w:p>
        </w:tc>
        <w:tc>
          <w:tcPr>
            <w:tcW w:w="5699" w:type="dxa"/>
            <w:gridSpan w:val="2"/>
            <w:tcBorders>
              <w:top w:val="single" w:sz="2" w:space="0" w:color="auto"/>
              <w:left w:val="single" w:sz="2" w:space="0" w:color="auto"/>
              <w:bottom w:val="single" w:sz="2" w:space="0" w:color="auto"/>
              <w:right w:val="single" w:sz="2" w:space="0" w:color="auto"/>
            </w:tcBorders>
          </w:tcPr>
          <w:p w14:paraId="24499C72" w14:textId="77777777" w:rsidR="00C2220F" w:rsidRPr="00180E85" w:rsidRDefault="00C2220F" w:rsidP="00CF2731">
            <w:pPr>
              <w:keepNext/>
              <w:keepLines/>
              <w:spacing w:after="0" w:line="240" w:lineRule="auto"/>
              <w:rPr>
                <w:rFonts w:ascii="Tahoma" w:eastAsia="Times New Roman" w:hAnsi="Tahoma" w:cs="Tahoma"/>
                <w:sz w:val="20"/>
                <w:szCs w:val="20"/>
                <w:lang w:eastAsia="sl-SI"/>
              </w:rPr>
            </w:pPr>
          </w:p>
        </w:tc>
      </w:tr>
      <w:tr w:rsidR="001F4804" w:rsidRPr="00180E85" w14:paraId="002CDB26" w14:textId="77777777" w:rsidTr="00CF2731">
        <w:trPr>
          <w:trHeight w:val="500"/>
        </w:trPr>
        <w:tc>
          <w:tcPr>
            <w:tcW w:w="3546" w:type="dxa"/>
            <w:tcBorders>
              <w:top w:val="single" w:sz="2" w:space="0" w:color="auto"/>
              <w:left w:val="single" w:sz="2" w:space="0" w:color="auto"/>
              <w:bottom w:val="single" w:sz="2" w:space="0" w:color="auto"/>
              <w:right w:val="single" w:sz="2" w:space="0" w:color="auto"/>
            </w:tcBorders>
            <w:vAlign w:val="center"/>
          </w:tcPr>
          <w:p w14:paraId="32ADB58A" w14:textId="6A5D5BF9" w:rsidR="001F4804" w:rsidRPr="00180E85" w:rsidRDefault="001F4804" w:rsidP="00CF2731">
            <w:pPr>
              <w:keepNext/>
              <w:keepLines/>
              <w:spacing w:after="0" w:line="240" w:lineRule="auto"/>
              <w:rPr>
                <w:rFonts w:ascii="Tahoma" w:eastAsia="Times New Roman" w:hAnsi="Tahoma" w:cs="Tahoma"/>
                <w:sz w:val="20"/>
                <w:szCs w:val="20"/>
                <w:lang w:eastAsia="sl-SI"/>
              </w:rPr>
            </w:pPr>
            <w:r>
              <w:rPr>
                <w:rFonts w:ascii="Tahoma" w:eastAsia="Times New Roman" w:hAnsi="Tahoma" w:cs="Tahoma"/>
                <w:sz w:val="20"/>
                <w:szCs w:val="20"/>
                <w:lang w:eastAsia="sl-SI"/>
              </w:rPr>
              <w:t>Ime in priimek vodje gradnje:</w:t>
            </w:r>
          </w:p>
        </w:tc>
        <w:tc>
          <w:tcPr>
            <w:tcW w:w="5699" w:type="dxa"/>
            <w:gridSpan w:val="2"/>
            <w:tcBorders>
              <w:top w:val="single" w:sz="2" w:space="0" w:color="auto"/>
              <w:left w:val="single" w:sz="2" w:space="0" w:color="auto"/>
              <w:bottom w:val="single" w:sz="2" w:space="0" w:color="auto"/>
              <w:right w:val="single" w:sz="2" w:space="0" w:color="auto"/>
            </w:tcBorders>
          </w:tcPr>
          <w:p w14:paraId="4D1A2C93" w14:textId="77777777" w:rsidR="001F4804" w:rsidRPr="00180E85" w:rsidRDefault="001F4804" w:rsidP="00CF2731">
            <w:pPr>
              <w:keepNext/>
              <w:keepLines/>
              <w:spacing w:after="0" w:line="240" w:lineRule="auto"/>
              <w:rPr>
                <w:rFonts w:ascii="Tahoma" w:eastAsia="Times New Roman" w:hAnsi="Tahoma" w:cs="Tahoma"/>
                <w:sz w:val="20"/>
                <w:szCs w:val="20"/>
                <w:lang w:eastAsia="sl-SI"/>
              </w:rPr>
            </w:pPr>
          </w:p>
        </w:tc>
      </w:tr>
      <w:tr w:rsidR="00C2220F" w:rsidRPr="00180E85" w14:paraId="4FF28F5B" w14:textId="77777777" w:rsidTr="00CF2731">
        <w:trPr>
          <w:trHeight w:val="382"/>
        </w:trPr>
        <w:tc>
          <w:tcPr>
            <w:tcW w:w="9245" w:type="dxa"/>
            <w:gridSpan w:val="3"/>
            <w:tcBorders>
              <w:top w:val="single" w:sz="2" w:space="0" w:color="auto"/>
              <w:left w:val="single" w:sz="2" w:space="0" w:color="auto"/>
              <w:bottom w:val="single" w:sz="2" w:space="0" w:color="auto"/>
              <w:right w:val="single" w:sz="2" w:space="0" w:color="auto"/>
            </w:tcBorders>
            <w:vAlign w:val="center"/>
            <w:hideMark/>
          </w:tcPr>
          <w:p w14:paraId="1F064E32" w14:textId="77777777" w:rsidR="00C2220F" w:rsidRPr="00180E85" w:rsidRDefault="00C2220F" w:rsidP="00CF2731">
            <w:pPr>
              <w:keepNext/>
              <w:keepLines/>
              <w:spacing w:after="0" w:line="240" w:lineRule="auto"/>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Podatki o referenčnem poslu</w:t>
            </w:r>
          </w:p>
        </w:tc>
      </w:tr>
      <w:tr w:rsidR="00C2220F" w:rsidRPr="00180E85" w14:paraId="2FC246B1" w14:textId="77777777" w:rsidTr="00CF2731">
        <w:trPr>
          <w:trHeight w:val="483"/>
        </w:trPr>
        <w:tc>
          <w:tcPr>
            <w:tcW w:w="3546" w:type="dxa"/>
            <w:tcBorders>
              <w:top w:val="single" w:sz="2" w:space="0" w:color="auto"/>
              <w:left w:val="single" w:sz="2" w:space="0" w:color="auto"/>
              <w:bottom w:val="single" w:sz="2" w:space="0" w:color="auto"/>
              <w:right w:val="single" w:sz="2" w:space="0" w:color="auto"/>
            </w:tcBorders>
            <w:vAlign w:val="center"/>
            <w:hideMark/>
          </w:tcPr>
          <w:p w14:paraId="277282EE" w14:textId="77777777" w:rsidR="00C2220F" w:rsidRPr="00180E85" w:rsidRDefault="00C2220F" w:rsidP="00CF2731">
            <w:pPr>
              <w:keepNext/>
              <w:keepLines/>
              <w:spacing w:after="0" w:line="240" w:lineRule="auto"/>
              <w:rPr>
                <w:rFonts w:ascii="Tahoma" w:eastAsia="Times New Roman" w:hAnsi="Tahoma" w:cs="Tahoma"/>
                <w:sz w:val="20"/>
                <w:szCs w:val="20"/>
                <w:lang w:eastAsia="sl-SI"/>
              </w:rPr>
            </w:pPr>
            <w:r w:rsidRPr="00180E85">
              <w:rPr>
                <w:rFonts w:ascii="Tahoma" w:eastAsia="Times New Roman" w:hAnsi="Tahoma" w:cs="Tahoma"/>
                <w:sz w:val="20"/>
                <w:szCs w:val="20"/>
                <w:lang w:eastAsia="sl-SI"/>
              </w:rPr>
              <w:t>Naziv pogodbe:</w:t>
            </w:r>
          </w:p>
        </w:tc>
        <w:tc>
          <w:tcPr>
            <w:tcW w:w="5699" w:type="dxa"/>
            <w:gridSpan w:val="2"/>
            <w:tcBorders>
              <w:top w:val="single" w:sz="2" w:space="0" w:color="auto"/>
              <w:left w:val="single" w:sz="2" w:space="0" w:color="auto"/>
              <w:bottom w:val="single" w:sz="2" w:space="0" w:color="auto"/>
              <w:right w:val="single" w:sz="2" w:space="0" w:color="auto"/>
            </w:tcBorders>
          </w:tcPr>
          <w:p w14:paraId="6F15BB60" w14:textId="77777777" w:rsidR="00C2220F" w:rsidRPr="00180E85" w:rsidRDefault="00C2220F" w:rsidP="00CF2731">
            <w:pPr>
              <w:keepNext/>
              <w:keepLines/>
              <w:spacing w:after="0" w:line="240" w:lineRule="auto"/>
              <w:rPr>
                <w:rFonts w:ascii="Tahoma" w:eastAsia="Times New Roman" w:hAnsi="Tahoma" w:cs="Tahoma"/>
                <w:sz w:val="20"/>
                <w:szCs w:val="20"/>
                <w:lang w:eastAsia="sl-SI"/>
              </w:rPr>
            </w:pPr>
          </w:p>
        </w:tc>
      </w:tr>
      <w:tr w:rsidR="00C2220F" w:rsidRPr="00180E85" w14:paraId="248B4110" w14:textId="77777777" w:rsidTr="00CF2731">
        <w:trPr>
          <w:cantSplit/>
          <w:trHeight w:val="358"/>
        </w:trPr>
        <w:tc>
          <w:tcPr>
            <w:tcW w:w="3546" w:type="dxa"/>
            <w:tcBorders>
              <w:top w:val="single" w:sz="2" w:space="0" w:color="auto"/>
              <w:left w:val="single" w:sz="2" w:space="0" w:color="auto"/>
              <w:bottom w:val="single" w:sz="2" w:space="0" w:color="auto"/>
              <w:right w:val="single" w:sz="2" w:space="0" w:color="auto"/>
            </w:tcBorders>
            <w:vAlign w:val="center"/>
            <w:hideMark/>
          </w:tcPr>
          <w:p w14:paraId="4B1EAEAB" w14:textId="77777777" w:rsidR="00C2220F" w:rsidRPr="00180E85" w:rsidRDefault="00C2220F" w:rsidP="00CF2731">
            <w:pPr>
              <w:keepNext/>
              <w:keepLines/>
              <w:spacing w:after="0" w:line="240" w:lineRule="auto"/>
              <w:rPr>
                <w:rFonts w:ascii="Tahoma" w:eastAsia="Times New Roman" w:hAnsi="Tahoma" w:cs="Tahoma"/>
                <w:sz w:val="20"/>
                <w:szCs w:val="20"/>
                <w:lang w:eastAsia="sl-SI"/>
              </w:rPr>
            </w:pPr>
            <w:r w:rsidRPr="00180E85">
              <w:rPr>
                <w:rFonts w:ascii="Tahoma" w:eastAsia="Times New Roman" w:hAnsi="Tahoma" w:cs="Tahoma"/>
                <w:sz w:val="20"/>
                <w:szCs w:val="20"/>
                <w:lang w:eastAsia="sl-SI"/>
              </w:rPr>
              <w:t>Obdobje izvedbe/dobav:</w:t>
            </w:r>
          </w:p>
        </w:tc>
        <w:tc>
          <w:tcPr>
            <w:tcW w:w="5699" w:type="dxa"/>
            <w:gridSpan w:val="2"/>
            <w:tcBorders>
              <w:top w:val="single" w:sz="2" w:space="0" w:color="auto"/>
              <w:left w:val="single" w:sz="2" w:space="0" w:color="auto"/>
              <w:bottom w:val="single" w:sz="2" w:space="0" w:color="auto"/>
              <w:right w:val="single" w:sz="2" w:space="0" w:color="auto"/>
            </w:tcBorders>
            <w:vAlign w:val="bottom"/>
          </w:tcPr>
          <w:p w14:paraId="731FC310" w14:textId="6940B735" w:rsidR="00C2220F" w:rsidRPr="00180E85" w:rsidRDefault="00C2220F" w:rsidP="00CF2731">
            <w:pPr>
              <w:keepNext/>
              <w:keepLines/>
              <w:spacing w:after="0" w:line="240" w:lineRule="auto"/>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 </w:t>
            </w:r>
          </w:p>
        </w:tc>
      </w:tr>
      <w:tr w:rsidR="00C2220F" w:rsidRPr="00180E85" w14:paraId="67477917" w14:textId="77777777" w:rsidTr="00CF2731">
        <w:trPr>
          <w:trHeight w:val="236"/>
        </w:trPr>
        <w:tc>
          <w:tcPr>
            <w:tcW w:w="3546" w:type="dxa"/>
            <w:tcBorders>
              <w:top w:val="single" w:sz="2" w:space="0" w:color="auto"/>
              <w:left w:val="single" w:sz="2" w:space="0" w:color="auto"/>
              <w:bottom w:val="single" w:sz="2" w:space="0" w:color="auto"/>
              <w:right w:val="single" w:sz="2" w:space="0" w:color="auto"/>
            </w:tcBorders>
            <w:vAlign w:val="center"/>
            <w:hideMark/>
          </w:tcPr>
          <w:p w14:paraId="0D4BCD38" w14:textId="77777777" w:rsidR="00C2220F" w:rsidRPr="00180E85" w:rsidRDefault="00C2220F" w:rsidP="00CF2731">
            <w:pPr>
              <w:keepNext/>
              <w:keepLines/>
              <w:spacing w:after="0" w:line="240" w:lineRule="auto"/>
              <w:rPr>
                <w:rFonts w:ascii="Tahoma" w:eastAsia="Times New Roman" w:hAnsi="Tahoma" w:cs="Tahoma"/>
                <w:sz w:val="20"/>
                <w:szCs w:val="20"/>
                <w:lang w:eastAsia="sl-SI"/>
              </w:rPr>
            </w:pPr>
            <w:r w:rsidRPr="00180E85">
              <w:rPr>
                <w:rFonts w:ascii="Tahoma" w:eastAsia="Times New Roman" w:hAnsi="Tahoma" w:cs="Tahoma"/>
                <w:sz w:val="20"/>
                <w:szCs w:val="20"/>
                <w:lang w:eastAsia="sl-SI"/>
              </w:rPr>
              <w:t>Kraj izvedbe:</w:t>
            </w:r>
          </w:p>
        </w:tc>
        <w:tc>
          <w:tcPr>
            <w:tcW w:w="5699" w:type="dxa"/>
            <w:gridSpan w:val="2"/>
            <w:tcBorders>
              <w:top w:val="single" w:sz="2" w:space="0" w:color="auto"/>
              <w:left w:val="single" w:sz="2" w:space="0" w:color="auto"/>
              <w:bottom w:val="single" w:sz="4" w:space="0" w:color="auto"/>
              <w:right w:val="single" w:sz="2" w:space="0" w:color="auto"/>
            </w:tcBorders>
            <w:vAlign w:val="center"/>
          </w:tcPr>
          <w:p w14:paraId="300C9EFB" w14:textId="77777777" w:rsidR="00C2220F" w:rsidRPr="00180E85" w:rsidRDefault="00C2220F" w:rsidP="00CF2731">
            <w:pPr>
              <w:keepNext/>
              <w:keepLines/>
              <w:spacing w:after="0" w:line="240" w:lineRule="auto"/>
              <w:rPr>
                <w:rFonts w:ascii="Tahoma" w:eastAsia="Times New Roman" w:hAnsi="Tahoma" w:cs="Tahoma"/>
                <w:sz w:val="20"/>
                <w:szCs w:val="20"/>
                <w:lang w:eastAsia="sl-SI"/>
              </w:rPr>
            </w:pPr>
          </w:p>
          <w:p w14:paraId="6F3BE184" w14:textId="77777777" w:rsidR="00C2220F" w:rsidRPr="00180E85" w:rsidRDefault="00C2220F" w:rsidP="00CF2731">
            <w:pPr>
              <w:keepNext/>
              <w:keepLines/>
              <w:spacing w:after="0" w:line="240" w:lineRule="auto"/>
              <w:rPr>
                <w:rFonts w:ascii="Tahoma" w:eastAsia="Times New Roman" w:hAnsi="Tahoma" w:cs="Tahoma"/>
                <w:sz w:val="20"/>
                <w:szCs w:val="20"/>
                <w:lang w:eastAsia="sl-SI"/>
              </w:rPr>
            </w:pPr>
          </w:p>
        </w:tc>
      </w:tr>
      <w:tr w:rsidR="00C2220F" w:rsidRPr="00180E85" w14:paraId="24207885" w14:textId="77777777" w:rsidTr="00CF2731">
        <w:trPr>
          <w:trHeight w:val="945"/>
        </w:trPr>
        <w:tc>
          <w:tcPr>
            <w:tcW w:w="3546" w:type="dxa"/>
            <w:tcBorders>
              <w:top w:val="single" w:sz="2" w:space="0" w:color="auto"/>
              <w:left w:val="single" w:sz="2" w:space="0" w:color="auto"/>
              <w:right w:val="single" w:sz="2" w:space="0" w:color="auto"/>
            </w:tcBorders>
            <w:vAlign w:val="center"/>
          </w:tcPr>
          <w:p w14:paraId="3BFD562D" w14:textId="77777777" w:rsidR="00C2220F" w:rsidRPr="00180E85" w:rsidRDefault="00C2220F" w:rsidP="00CF2731">
            <w:pPr>
              <w:keepNext/>
              <w:keepLines/>
              <w:shd w:val="clear" w:color="auto" w:fill="FFFFFF"/>
              <w:tabs>
                <w:tab w:val="left" w:pos="0"/>
              </w:tabs>
              <w:spacing w:after="0" w:line="240" w:lineRule="auto"/>
              <w:ind w:right="6"/>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Kratek opis referenčnih del:</w:t>
            </w:r>
          </w:p>
        </w:tc>
        <w:tc>
          <w:tcPr>
            <w:tcW w:w="5699" w:type="dxa"/>
            <w:gridSpan w:val="2"/>
            <w:tcBorders>
              <w:top w:val="single" w:sz="2" w:space="0" w:color="auto"/>
              <w:left w:val="single" w:sz="2" w:space="0" w:color="auto"/>
              <w:right w:val="single" w:sz="2" w:space="0" w:color="auto"/>
            </w:tcBorders>
            <w:vAlign w:val="center"/>
          </w:tcPr>
          <w:p w14:paraId="00DFC8A1" w14:textId="77777777" w:rsidR="00C2220F" w:rsidRPr="00180E85" w:rsidRDefault="00C2220F" w:rsidP="00CF2731">
            <w:pPr>
              <w:keepNext/>
              <w:keepLines/>
              <w:spacing w:after="0" w:line="240" w:lineRule="auto"/>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               </w:t>
            </w:r>
          </w:p>
        </w:tc>
      </w:tr>
      <w:tr w:rsidR="00C2220F" w:rsidRPr="00180E85" w14:paraId="16407240" w14:textId="77777777" w:rsidTr="00CF2731">
        <w:trPr>
          <w:trHeight w:val="529"/>
        </w:trPr>
        <w:tc>
          <w:tcPr>
            <w:tcW w:w="3546" w:type="dxa"/>
            <w:tcBorders>
              <w:top w:val="single" w:sz="2" w:space="0" w:color="auto"/>
              <w:left w:val="single" w:sz="2" w:space="0" w:color="auto"/>
              <w:bottom w:val="single" w:sz="2" w:space="0" w:color="auto"/>
              <w:right w:val="single" w:sz="2" w:space="0" w:color="auto"/>
            </w:tcBorders>
            <w:vAlign w:val="center"/>
          </w:tcPr>
          <w:p w14:paraId="0CBC4A5B" w14:textId="77777777" w:rsidR="00C2220F" w:rsidRPr="00180E85" w:rsidRDefault="00C2220F" w:rsidP="00CF2731">
            <w:pPr>
              <w:keepNext/>
              <w:keepLines/>
              <w:shd w:val="clear" w:color="auto" w:fill="FFFFFF"/>
              <w:tabs>
                <w:tab w:val="left" w:pos="0"/>
              </w:tabs>
              <w:spacing w:after="0" w:line="240" w:lineRule="auto"/>
              <w:ind w:right="6"/>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Pogodbena vrednost v EUR brez DDV</w:t>
            </w:r>
          </w:p>
        </w:tc>
        <w:tc>
          <w:tcPr>
            <w:tcW w:w="5699" w:type="dxa"/>
            <w:gridSpan w:val="2"/>
            <w:tcBorders>
              <w:top w:val="single" w:sz="2" w:space="0" w:color="auto"/>
              <w:left w:val="single" w:sz="2" w:space="0" w:color="auto"/>
              <w:bottom w:val="single" w:sz="4" w:space="0" w:color="auto"/>
              <w:right w:val="single" w:sz="2" w:space="0" w:color="auto"/>
            </w:tcBorders>
            <w:vAlign w:val="center"/>
          </w:tcPr>
          <w:p w14:paraId="2E7D4157" w14:textId="77777777" w:rsidR="00C2220F" w:rsidRPr="00180E85" w:rsidRDefault="00C2220F" w:rsidP="00CF2731">
            <w:pPr>
              <w:keepNext/>
              <w:keepLines/>
              <w:spacing w:after="0" w:line="240" w:lineRule="auto"/>
              <w:rPr>
                <w:rFonts w:ascii="Tahoma" w:eastAsia="Times New Roman" w:hAnsi="Tahoma" w:cs="Tahoma"/>
                <w:sz w:val="20"/>
                <w:szCs w:val="20"/>
                <w:lang w:eastAsia="sl-SI"/>
              </w:rPr>
            </w:pPr>
          </w:p>
        </w:tc>
      </w:tr>
    </w:tbl>
    <w:p w14:paraId="416BAF98" w14:textId="77777777" w:rsidR="00C2220F" w:rsidRPr="00180E85" w:rsidRDefault="00C2220F" w:rsidP="00C2220F">
      <w:pPr>
        <w:keepNext/>
        <w:keepLines/>
        <w:spacing w:after="0" w:line="240" w:lineRule="auto"/>
        <w:ind w:right="140"/>
        <w:rPr>
          <w:rFonts w:ascii="Tahoma" w:eastAsia="Times New Roman" w:hAnsi="Tahoma" w:cs="Tahoma"/>
          <w:b/>
          <w:sz w:val="20"/>
          <w:szCs w:val="20"/>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C2220F" w:rsidRPr="00180E85" w14:paraId="460CDAD4" w14:textId="77777777" w:rsidTr="00CF2731">
        <w:trPr>
          <w:trHeight w:val="235"/>
        </w:trPr>
        <w:tc>
          <w:tcPr>
            <w:tcW w:w="3430" w:type="dxa"/>
            <w:tcBorders>
              <w:bottom w:val="single" w:sz="4" w:space="0" w:color="auto"/>
            </w:tcBorders>
          </w:tcPr>
          <w:p w14:paraId="5B3C2E1A" w14:textId="77777777" w:rsidR="00C2220F" w:rsidRPr="00180E85" w:rsidRDefault="00C2220F" w:rsidP="00CF2731">
            <w:pPr>
              <w:keepNext/>
              <w:keepLines/>
              <w:spacing w:after="0" w:line="240" w:lineRule="auto"/>
              <w:ind w:firstLine="157"/>
              <w:jc w:val="both"/>
              <w:rPr>
                <w:rFonts w:ascii="Tahoma" w:eastAsia="Times New Roman" w:hAnsi="Tahoma" w:cs="Tahoma"/>
                <w:snapToGrid w:val="0"/>
                <w:color w:val="000000"/>
                <w:sz w:val="20"/>
                <w:szCs w:val="20"/>
                <w:lang w:eastAsia="sl-SI"/>
              </w:rPr>
            </w:pPr>
          </w:p>
        </w:tc>
        <w:tc>
          <w:tcPr>
            <w:tcW w:w="2574" w:type="dxa"/>
          </w:tcPr>
          <w:p w14:paraId="2EC16F5E" w14:textId="77777777" w:rsidR="00C2220F" w:rsidRPr="00180E85" w:rsidRDefault="00C2220F" w:rsidP="00CF2731">
            <w:pPr>
              <w:keepNext/>
              <w:keepLines/>
              <w:spacing w:after="0" w:line="240" w:lineRule="auto"/>
              <w:jc w:val="center"/>
              <w:rPr>
                <w:rFonts w:ascii="Tahoma" w:eastAsia="Times New Roman" w:hAnsi="Tahoma" w:cs="Tahoma"/>
                <w:snapToGrid w:val="0"/>
                <w:color w:val="000000"/>
                <w:sz w:val="20"/>
                <w:szCs w:val="20"/>
                <w:lang w:eastAsia="sl-SI"/>
              </w:rPr>
            </w:pPr>
          </w:p>
        </w:tc>
        <w:tc>
          <w:tcPr>
            <w:tcW w:w="3148" w:type="dxa"/>
            <w:tcBorders>
              <w:bottom w:val="single" w:sz="4" w:space="0" w:color="auto"/>
            </w:tcBorders>
          </w:tcPr>
          <w:p w14:paraId="4DDA2D68" w14:textId="77777777" w:rsidR="00C2220F" w:rsidRPr="00180E85" w:rsidRDefault="00C2220F" w:rsidP="00CF2731">
            <w:pPr>
              <w:keepNext/>
              <w:keepLines/>
              <w:tabs>
                <w:tab w:val="left" w:pos="567"/>
                <w:tab w:val="num" w:pos="851"/>
                <w:tab w:val="left" w:pos="993"/>
              </w:tabs>
              <w:spacing w:after="0" w:line="240" w:lineRule="auto"/>
              <w:jc w:val="both"/>
              <w:rPr>
                <w:rFonts w:ascii="Tahoma" w:eastAsia="Times New Roman" w:hAnsi="Tahoma" w:cs="Tahoma"/>
                <w:snapToGrid w:val="0"/>
                <w:color w:val="000000"/>
                <w:sz w:val="20"/>
                <w:szCs w:val="20"/>
                <w:lang w:eastAsia="sl-SI"/>
              </w:rPr>
            </w:pPr>
          </w:p>
        </w:tc>
      </w:tr>
      <w:tr w:rsidR="00C2220F" w:rsidRPr="00180E85" w14:paraId="0EA9F679" w14:textId="77777777" w:rsidTr="00CF2731">
        <w:trPr>
          <w:trHeight w:val="235"/>
        </w:trPr>
        <w:tc>
          <w:tcPr>
            <w:tcW w:w="3430" w:type="dxa"/>
            <w:tcBorders>
              <w:top w:val="single" w:sz="4" w:space="0" w:color="auto"/>
            </w:tcBorders>
          </w:tcPr>
          <w:p w14:paraId="7633CE01" w14:textId="77777777" w:rsidR="00C2220F" w:rsidRPr="00180E85" w:rsidRDefault="00C2220F" w:rsidP="00CF2731">
            <w:pPr>
              <w:keepNext/>
              <w:keepLines/>
              <w:spacing w:after="0" w:line="240" w:lineRule="auto"/>
              <w:jc w:val="center"/>
              <w:rPr>
                <w:rFonts w:ascii="Tahoma" w:eastAsia="Times New Roman" w:hAnsi="Tahoma" w:cs="Tahoma"/>
                <w:snapToGrid w:val="0"/>
                <w:color w:val="000000"/>
                <w:sz w:val="20"/>
                <w:szCs w:val="20"/>
                <w:lang w:eastAsia="sl-SI"/>
              </w:rPr>
            </w:pPr>
            <w:r w:rsidRPr="00180E85">
              <w:rPr>
                <w:rFonts w:ascii="Tahoma" w:eastAsia="Times New Roman" w:hAnsi="Tahoma" w:cs="Tahoma"/>
                <w:snapToGrid w:val="0"/>
                <w:color w:val="000000"/>
                <w:sz w:val="20"/>
                <w:szCs w:val="20"/>
                <w:lang w:eastAsia="sl-SI"/>
              </w:rPr>
              <w:t>(kraj, datum)</w:t>
            </w:r>
          </w:p>
        </w:tc>
        <w:tc>
          <w:tcPr>
            <w:tcW w:w="2574" w:type="dxa"/>
          </w:tcPr>
          <w:p w14:paraId="3C72F825" w14:textId="77777777" w:rsidR="00C2220F" w:rsidRPr="00180E85" w:rsidRDefault="00C2220F" w:rsidP="00CF2731">
            <w:pPr>
              <w:keepNext/>
              <w:keepLines/>
              <w:spacing w:after="0" w:line="240" w:lineRule="auto"/>
              <w:jc w:val="center"/>
              <w:rPr>
                <w:rFonts w:ascii="Tahoma" w:eastAsia="Times New Roman" w:hAnsi="Tahoma" w:cs="Tahoma"/>
                <w:snapToGrid w:val="0"/>
                <w:color w:val="000000"/>
                <w:sz w:val="20"/>
                <w:szCs w:val="20"/>
                <w:lang w:eastAsia="sl-SI"/>
              </w:rPr>
            </w:pPr>
            <w:r w:rsidRPr="00180E85">
              <w:rPr>
                <w:rFonts w:ascii="Tahoma" w:eastAsia="Times New Roman" w:hAnsi="Tahoma" w:cs="Tahoma"/>
                <w:snapToGrid w:val="0"/>
                <w:color w:val="000000"/>
                <w:sz w:val="20"/>
                <w:szCs w:val="20"/>
                <w:lang w:eastAsia="sl-SI"/>
              </w:rPr>
              <w:t>Žig</w:t>
            </w:r>
          </w:p>
        </w:tc>
        <w:tc>
          <w:tcPr>
            <w:tcW w:w="3148" w:type="dxa"/>
            <w:tcBorders>
              <w:top w:val="single" w:sz="4" w:space="0" w:color="auto"/>
            </w:tcBorders>
          </w:tcPr>
          <w:p w14:paraId="21A67FFB" w14:textId="77777777" w:rsidR="00C2220F" w:rsidRPr="00180E85" w:rsidRDefault="00C2220F" w:rsidP="00CF2731">
            <w:pPr>
              <w:keepNext/>
              <w:keepLines/>
              <w:spacing w:after="0" w:line="240" w:lineRule="auto"/>
              <w:jc w:val="both"/>
              <w:rPr>
                <w:rFonts w:ascii="Tahoma" w:eastAsia="Times New Roman" w:hAnsi="Tahoma" w:cs="Tahoma"/>
                <w:snapToGrid w:val="0"/>
                <w:color w:val="000000"/>
                <w:sz w:val="20"/>
                <w:szCs w:val="20"/>
                <w:lang w:eastAsia="sl-SI"/>
              </w:rPr>
            </w:pPr>
            <w:r w:rsidRPr="00180E85">
              <w:rPr>
                <w:rFonts w:ascii="Tahoma" w:eastAsia="Times New Roman" w:hAnsi="Tahoma" w:cs="Tahoma"/>
                <w:snapToGrid w:val="0"/>
                <w:color w:val="000000"/>
                <w:sz w:val="20"/>
                <w:szCs w:val="20"/>
                <w:lang w:eastAsia="sl-SI"/>
              </w:rPr>
              <w:t>(Ime in priimek ter podpis gospodarskega subjekta)</w:t>
            </w:r>
          </w:p>
          <w:p w14:paraId="0B88802D" w14:textId="77777777" w:rsidR="00C2220F" w:rsidRPr="00180E85" w:rsidRDefault="00C2220F" w:rsidP="00CF2731">
            <w:pPr>
              <w:keepNext/>
              <w:keepLines/>
              <w:spacing w:after="0" w:line="240" w:lineRule="auto"/>
              <w:jc w:val="both"/>
              <w:rPr>
                <w:rFonts w:ascii="Tahoma" w:eastAsia="Times New Roman" w:hAnsi="Tahoma" w:cs="Tahoma"/>
                <w:snapToGrid w:val="0"/>
                <w:color w:val="000000"/>
                <w:sz w:val="20"/>
                <w:szCs w:val="20"/>
                <w:lang w:eastAsia="sl-SI"/>
              </w:rPr>
            </w:pPr>
          </w:p>
        </w:tc>
      </w:tr>
    </w:tbl>
    <w:p w14:paraId="2961354F" w14:textId="77777777" w:rsidR="00C2220F" w:rsidRPr="00180E85" w:rsidRDefault="00C2220F" w:rsidP="00C2220F">
      <w:pPr>
        <w:keepNext/>
        <w:keepLines/>
        <w:pBdr>
          <w:bottom w:val="single" w:sz="12" w:space="1" w:color="auto"/>
        </w:pBdr>
        <w:spacing w:after="0" w:line="240" w:lineRule="auto"/>
        <w:ind w:right="140"/>
        <w:rPr>
          <w:rFonts w:ascii="Tahoma" w:eastAsia="Times New Roman" w:hAnsi="Tahoma" w:cs="Tahoma"/>
          <w:b/>
          <w:sz w:val="20"/>
          <w:szCs w:val="20"/>
          <w:lang w:eastAsia="sl-SI"/>
        </w:rPr>
      </w:pPr>
    </w:p>
    <w:p w14:paraId="1146D7C4" w14:textId="77777777" w:rsidR="00C2220F" w:rsidRPr="00180E85" w:rsidRDefault="00C2220F" w:rsidP="00C2220F">
      <w:pPr>
        <w:keepNext/>
        <w:keepLines/>
        <w:spacing w:after="0" w:line="240" w:lineRule="auto"/>
        <w:ind w:right="140"/>
        <w:jc w:val="both"/>
        <w:rPr>
          <w:rFonts w:ascii="Tahoma" w:eastAsia="Times New Roman" w:hAnsi="Tahoma" w:cs="Tahoma"/>
          <w:b/>
          <w:sz w:val="20"/>
          <w:szCs w:val="20"/>
          <w:lang w:eastAsia="sl-SI"/>
        </w:rPr>
      </w:pPr>
    </w:p>
    <w:p w14:paraId="3775FD8B" w14:textId="77777777" w:rsidR="00C2220F" w:rsidRPr="00180E85" w:rsidRDefault="00C2220F" w:rsidP="00C2220F">
      <w:pPr>
        <w:keepNext/>
        <w:keepLines/>
        <w:spacing w:after="0" w:line="240" w:lineRule="auto"/>
        <w:ind w:right="140"/>
        <w:jc w:val="both"/>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IZPOLNI REFERENČNI NAROČNIK (Izdajatelj reference)!</w:t>
      </w:r>
    </w:p>
    <w:p w14:paraId="448C9F6E" w14:textId="77777777" w:rsidR="00C2220F" w:rsidRPr="00180E85" w:rsidRDefault="00C2220F" w:rsidP="00C2220F">
      <w:pPr>
        <w:keepNext/>
        <w:keepLines/>
        <w:spacing w:after="0" w:line="240" w:lineRule="auto"/>
        <w:ind w:right="140"/>
        <w:jc w:val="both"/>
        <w:rPr>
          <w:rFonts w:ascii="Tahoma" w:eastAsia="Times New Roman" w:hAnsi="Tahoma" w:cs="Tahoma"/>
          <w:sz w:val="20"/>
          <w:szCs w:val="20"/>
          <w:lang w:eastAsia="sl-SI"/>
        </w:rPr>
      </w:pPr>
    </w:p>
    <w:p w14:paraId="61CD1055" w14:textId="77777777" w:rsidR="00C2220F" w:rsidRPr="00180E85" w:rsidRDefault="00C2220F" w:rsidP="00C2220F">
      <w:pPr>
        <w:keepNext/>
        <w:keepLine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sz w:val="20"/>
          <w:szCs w:val="20"/>
          <w:lang w:eastAsia="sl-SI"/>
        </w:rPr>
        <w:t xml:space="preserve">Potrjujemo, da nam je na podlagi našega naročila, zgoraj navedeni izvajalec </w:t>
      </w:r>
      <w:r w:rsidRPr="00180E85">
        <w:rPr>
          <w:rFonts w:ascii="Tahoma" w:hAnsi="Tahoma" w:cs="Tahoma"/>
          <w:sz w:val="20"/>
          <w:szCs w:val="20"/>
          <w:lang w:eastAsia="sl-SI"/>
        </w:rPr>
        <w:t xml:space="preserve">kvalitetno, pravočasno in skladno s pogodbenimi določili izvedel navedeno referenčno delo. Potrdilo dajemo na prošnjo izvajalca in velja izključno za potrebe pri njegovi oddaji ponudbe za pridobitev javnega naročila št. </w:t>
      </w:r>
      <w:r w:rsidRPr="00180E85">
        <w:rPr>
          <w:rFonts w:ascii="Tahoma" w:eastAsia="Times New Roman" w:hAnsi="Tahoma" w:cs="Tahoma"/>
          <w:b/>
          <w:sz w:val="20"/>
          <w:szCs w:val="20"/>
          <w:lang w:eastAsia="sl-SI"/>
        </w:rPr>
        <w:t>ŽALE-16/26 - Zamenjava obstoječe TP 0814 Žale.</w:t>
      </w:r>
    </w:p>
    <w:p w14:paraId="12F870C3" w14:textId="77777777" w:rsidR="00C2220F" w:rsidRPr="00180E85" w:rsidRDefault="00C2220F" w:rsidP="00C2220F">
      <w:pPr>
        <w:keepNext/>
        <w:keepLines/>
        <w:spacing w:after="0" w:line="240" w:lineRule="auto"/>
        <w:ind w:right="142"/>
        <w:jc w:val="both"/>
        <w:rPr>
          <w:rFonts w:ascii="Tahoma" w:eastAsia="Times New Roman" w:hAnsi="Tahoma" w:cs="Tahoma"/>
          <w:b/>
          <w:sz w:val="20"/>
          <w:szCs w:val="20"/>
          <w:lang w:eastAsia="sl-SI"/>
        </w:rPr>
      </w:pPr>
    </w:p>
    <w:p w14:paraId="600AA12F" w14:textId="77777777" w:rsidR="00C2220F" w:rsidRPr="00180E85" w:rsidRDefault="00C2220F" w:rsidP="00C2220F">
      <w:pPr>
        <w:keepNext/>
        <w:keepLines/>
        <w:spacing w:after="0" w:line="240" w:lineRule="auto"/>
        <w:ind w:right="142"/>
        <w:jc w:val="center"/>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Izjavljamo, da smo </w:t>
      </w:r>
      <w:r w:rsidRPr="00180E85">
        <w:rPr>
          <w:rFonts w:ascii="Tahoma" w:eastAsia="Times New Roman" w:hAnsi="Tahoma" w:cs="Tahoma"/>
          <w:b/>
          <w:i/>
          <w:sz w:val="20"/>
          <w:szCs w:val="20"/>
          <w:lang w:eastAsia="sl-SI"/>
        </w:rPr>
        <w:t>javni  /  zasebni</w:t>
      </w:r>
      <w:r w:rsidRPr="00180E85">
        <w:rPr>
          <w:rFonts w:ascii="Tahoma" w:eastAsia="Times New Roman" w:hAnsi="Tahoma" w:cs="Tahoma"/>
          <w:sz w:val="20"/>
          <w:szCs w:val="20"/>
          <w:lang w:eastAsia="sl-SI"/>
        </w:rPr>
        <w:t xml:space="preserve"> naročnik. (Ustrezno obkrožite)</w:t>
      </w:r>
    </w:p>
    <w:tbl>
      <w:tblPr>
        <w:tblW w:w="9326" w:type="dxa"/>
        <w:tblInd w:w="30" w:type="dxa"/>
        <w:tblLayout w:type="fixed"/>
        <w:tblCellMar>
          <w:left w:w="30" w:type="dxa"/>
          <w:right w:w="30" w:type="dxa"/>
        </w:tblCellMar>
        <w:tblLook w:val="0000" w:firstRow="0" w:lastRow="0" w:firstColumn="0" w:lastColumn="0" w:noHBand="0" w:noVBand="0"/>
      </w:tblPr>
      <w:tblGrid>
        <w:gridCol w:w="3402"/>
        <w:gridCol w:w="1955"/>
        <w:gridCol w:w="3969"/>
      </w:tblGrid>
      <w:tr w:rsidR="00C2220F" w:rsidRPr="00180E85" w14:paraId="1F5AC43A" w14:textId="77777777" w:rsidTr="00CF2731">
        <w:trPr>
          <w:trHeight w:val="235"/>
        </w:trPr>
        <w:tc>
          <w:tcPr>
            <w:tcW w:w="3402" w:type="dxa"/>
            <w:tcBorders>
              <w:bottom w:val="single" w:sz="4" w:space="0" w:color="auto"/>
            </w:tcBorders>
          </w:tcPr>
          <w:p w14:paraId="12D678B2" w14:textId="77777777" w:rsidR="00C2220F" w:rsidRPr="00180E85" w:rsidRDefault="00C2220F" w:rsidP="00CF2731">
            <w:pPr>
              <w:keepNext/>
              <w:keepLines/>
              <w:spacing w:after="0" w:line="240" w:lineRule="auto"/>
              <w:ind w:right="140"/>
              <w:jc w:val="both"/>
              <w:rPr>
                <w:rFonts w:ascii="Tahoma" w:eastAsia="Times New Roman" w:hAnsi="Tahoma" w:cs="Tahoma"/>
                <w:snapToGrid w:val="0"/>
                <w:color w:val="000000"/>
                <w:sz w:val="20"/>
                <w:szCs w:val="20"/>
                <w:lang w:eastAsia="sl-SI"/>
              </w:rPr>
            </w:pPr>
          </w:p>
        </w:tc>
        <w:tc>
          <w:tcPr>
            <w:tcW w:w="1955" w:type="dxa"/>
          </w:tcPr>
          <w:p w14:paraId="48E0F85D" w14:textId="77777777" w:rsidR="00C2220F" w:rsidRPr="00180E85" w:rsidRDefault="00C2220F" w:rsidP="00CF2731">
            <w:pPr>
              <w:keepNext/>
              <w:keepLines/>
              <w:spacing w:after="0" w:line="240" w:lineRule="auto"/>
              <w:ind w:right="140"/>
              <w:jc w:val="center"/>
              <w:rPr>
                <w:rFonts w:ascii="Tahoma" w:eastAsia="Times New Roman" w:hAnsi="Tahoma" w:cs="Tahoma"/>
                <w:snapToGrid w:val="0"/>
                <w:color w:val="000000"/>
                <w:sz w:val="20"/>
                <w:szCs w:val="20"/>
                <w:lang w:eastAsia="sl-SI"/>
              </w:rPr>
            </w:pPr>
          </w:p>
          <w:p w14:paraId="79A4EE5C" w14:textId="77777777" w:rsidR="00C2220F" w:rsidRPr="00180E85" w:rsidRDefault="00C2220F" w:rsidP="00CF2731">
            <w:pPr>
              <w:keepNext/>
              <w:keepLines/>
              <w:spacing w:after="0" w:line="240" w:lineRule="auto"/>
              <w:ind w:right="140"/>
              <w:jc w:val="center"/>
              <w:rPr>
                <w:rFonts w:ascii="Tahoma" w:eastAsia="Times New Roman" w:hAnsi="Tahoma" w:cs="Tahoma"/>
                <w:snapToGrid w:val="0"/>
                <w:color w:val="000000"/>
                <w:sz w:val="20"/>
                <w:szCs w:val="20"/>
                <w:lang w:eastAsia="sl-SI"/>
              </w:rPr>
            </w:pPr>
          </w:p>
          <w:p w14:paraId="475932D0" w14:textId="77777777" w:rsidR="00C2220F" w:rsidRPr="00180E85" w:rsidRDefault="00C2220F" w:rsidP="00CF2731">
            <w:pPr>
              <w:keepNext/>
              <w:keepLines/>
              <w:spacing w:after="0" w:line="240" w:lineRule="auto"/>
              <w:ind w:right="140"/>
              <w:jc w:val="center"/>
              <w:rPr>
                <w:rFonts w:ascii="Tahoma" w:eastAsia="Times New Roman" w:hAnsi="Tahoma" w:cs="Tahoma"/>
                <w:snapToGrid w:val="0"/>
                <w:color w:val="000000"/>
                <w:sz w:val="20"/>
                <w:szCs w:val="20"/>
                <w:lang w:eastAsia="sl-SI"/>
              </w:rPr>
            </w:pPr>
          </w:p>
          <w:p w14:paraId="43FF24E9" w14:textId="77777777" w:rsidR="00C2220F" w:rsidRPr="00180E85" w:rsidRDefault="00C2220F" w:rsidP="00CF2731">
            <w:pPr>
              <w:keepNext/>
              <w:keepLines/>
              <w:spacing w:after="0" w:line="240" w:lineRule="auto"/>
              <w:ind w:right="140"/>
              <w:jc w:val="center"/>
              <w:rPr>
                <w:rFonts w:ascii="Tahoma" w:eastAsia="Times New Roman" w:hAnsi="Tahoma" w:cs="Tahoma"/>
                <w:snapToGrid w:val="0"/>
                <w:color w:val="000000"/>
                <w:sz w:val="20"/>
                <w:szCs w:val="20"/>
                <w:lang w:eastAsia="sl-SI"/>
              </w:rPr>
            </w:pPr>
          </w:p>
        </w:tc>
        <w:tc>
          <w:tcPr>
            <w:tcW w:w="3969" w:type="dxa"/>
            <w:tcBorders>
              <w:bottom w:val="single" w:sz="4" w:space="0" w:color="auto"/>
            </w:tcBorders>
          </w:tcPr>
          <w:p w14:paraId="2E37E632" w14:textId="77777777" w:rsidR="00C2220F" w:rsidRPr="00180E85" w:rsidRDefault="00C2220F" w:rsidP="00CF2731">
            <w:pPr>
              <w:keepNext/>
              <w:keepLines/>
              <w:tabs>
                <w:tab w:val="left" w:pos="567"/>
                <w:tab w:val="num" w:pos="851"/>
                <w:tab w:val="left" w:pos="993"/>
              </w:tabs>
              <w:spacing w:after="0" w:line="240" w:lineRule="auto"/>
              <w:ind w:right="140"/>
              <w:jc w:val="both"/>
              <w:rPr>
                <w:rFonts w:ascii="Tahoma" w:eastAsia="Times New Roman" w:hAnsi="Tahoma" w:cs="Tahoma"/>
                <w:snapToGrid w:val="0"/>
                <w:color w:val="000000"/>
                <w:sz w:val="20"/>
                <w:szCs w:val="20"/>
                <w:lang w:eastAsia="sl-SI"/>
              </w:rPr>
            </w:pPr>
          </w:p>
          <w:p w14:paraId="3186E70E" w14:textId="77777777" w:rsidR="00C2220F" w:rsidRPr="00180E85" w:rsidRDefault="00C2220F" w:rsidP="00CF2731">
            <w:pPr>
              <w:keepNext/>
              <w:keepLines/>
              <w:tabs>
                <w:tab w:val="left" w:pos="567"/>
                <w:tab w:val="num" w:pos="851"/>
                <w:tab w:val="left" w:pos="993"/>
              </w:tabs>
              <w:spacing w:after="0" w:line="240" w:lineRule="auto"/>
              <w:ind w:right="140"/>
              <w:jc w:val="both"/>
              <w:rPr>
                <w:rFonts w:ascii="Tahoma" w:eastAsia="Times New Roman" w:hAnsi="Tahoma" w:cs="Tahoma"/>
                <w:snapToGrid w:val="0"/>
                <w:color w:val="000000"/>
                <w:sz w:val="20"/>
                <w:szCs w:val="20"/>
                <w:lang w:eastAsia="sl-SI"/>
              </w:rPr>
            </w:pPr>
          </w:p>
        </w:tc>
      </w:tr>
    </w:tbl>
    <w:p w14:paraId="131874A4" w14:textId="77777777" w:rsidR="003A53A8" w:rsidRPr="003A53A8" w:rsidRDefault="003A53A8" w:rsidP="003A53A8">
      <w:pPr>
        <w:keepNext/>
        <w:keepLines/>
        <w:spacing w:after="0" w:line="240" w:lineRule="auto"/>
        <w:rPr>
          <w:rFonts w:ascii="Tahoma" w:eastAsia="Times New Roman" w:hAnsi="Tahoma" w:cs="Tahoma"/>
          <w:sz w:val="18"/>
          <w:szCs w:val="18"/>
          <w:lang w:eastAsia="sl-SI"/>
        </w:rPr>
      </w:pPr>
    </w:p>
    <w:p w14:paraId="1347A3E9" w14:textId="77777777" w:rsidR="004565AA" w:rsidRPr="00180E85" w:rsidRDefault="004565AA" w:rsidP="003A53A8">
      <w:pPr>
        <w:keepNext/>
        <w:keepLines/>
        <w:spacing w:after="0" w:line="240" w:lineRule="auto"/>
        <w:rPr>
          <w:rFonts w:ascii="Tahoma" w:eastAsia="Times New Roman" w:hAnsi="Tahoma" w:cs="Tahoma"/>
          <w:i/>
          <w:iCs/>
          <w:sz w:val="16"/>
          <w:szCs w:val="16"/>
          <w:lang w:eastAsia="sl-SI"/>
        </w:rPr>
      </w:pPr>
    </w:p>
    <w:p w14:paraId="400978FB" w14:textId="32CA3B09" w:rsidR="003A53A8" w:rsidRDefault="003A53A8" w:rsidP="006D4D88">
      <w:pPr>
        <w:keepNext/>
        <w:keepLines/>
        <w:spacing w:after="0" w:line="240" w:lineRule="auto"/>
        <w:ind w:right="-285"/>
        <w:rPr>
          <w:rFonts w:ascii="Tahoma" w:eastAsia="Times New Roman" w:hAnsi="Tahoma" w:cs="Tahoma"/>
          <w:i/>
          <w:iCs/>
          <w:sz w:val="16"/>
          <w:szCs w:val="16"/>
          <w:lang w:eastAsia="sl-SI"/>
        </w:rPr>
      </w:pPr>
      <w:r w:rsidRPr="003A53A8">
        <w:rPr>
          <w:rFonts w:ascii="Tahoma" w:eastAsia="Times New Roman" w:hAnsi="Tahoma" w:cs="Tahoma"/>
          <w:i/>
          <w:iCs/>
          <w:sz w:val="16"/>
          <w:szCs w:val="16"/>
          <w:lang w:eastAsia="sl-SI"/>
        </w:rPr>
        <w:t>OPOMBA: Obrazec lahko po potrebi tudi kopirate</w:t>
      </w: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59"/>
      </w:tblGrid>
      <w:tr w:rsidR="00C1213B" w:rsidRPr="00C1213B" w14:paraId="72F8741F" w14:textId="77777777" w:rsidTr="009C65A8">
        <w:tc>
          <w:tcPr>
            <w:tcW w:w="8150" w:type="dxa"/>
            <w:tcBorders>
              <w:top w:val="single" w:sz="4" w:space="0" w:color="auto"/>
              <w:bottom w:val="single" w:sz="4" w:space="0" w:color="auto"/>
            </w:tcBorders>
          </w:tcPr>
          <w:p w14:paraId="4DC33DC4" w14:textId="77777777" w:rsidR="00C1213B" w:rsidRPr="002A1E67" w:rsidRDefault="00C1213B" w:rsidP="009C65A8">
            <w:pPr>
              <w:keepNext/>
              <w:keepLines/>
              <w:spacing w:after="0" w:line="240" w:lineRule="auto"/>
              <w:jc w:val="both"/>
              <w:rPr>
                <w:rFonts w:ascii="Tahoma" w:eastAsia="Times New Roman" w:hAnsi="Tahoma" w:cs="Tahoma"/>
                <w:b/>
                <w:bCs/>
                <w:sz w:val="20"/>
                <w:szCs w:val="20"/>
                <w:lang w:eastAsia="sl-SI"/>
              </w:rPr>
            </w:pPr>
            <w:r w:rsidRPr="002A1E67">
              <w:rPr>
                <w:rFonts w:ascii="Tahoma" w:hAnsi="Tahoma" w:cs="Tahoma"/>
                <w:b/>
                <w:bCs/>
                <w:sz w:val="20"/>
                <w:szCs w:val="20"/>
              </w:rPr>
              <w:lastRenderedPageBreak/>
              <w:t>POTRDILO NAROČNIKA O OGLEDU OBJEKTA</w:t>
            </w:r>
          </w:p>
        </w:tc>
        <w:tc>
          <w:tcPr>
            <w:tcW w:w="1559" w:type="dxa"/>
            <w:tcBorders>
              <w:top w:val="single" w:sz="4" w:space="0" w:color="auto"/>
              <w:bottom w:val="single" w:sz="4" w:space="0" w:color="auto"/>
            </w:tcBorders>
          </w:tcPr>
          <w:p w14:paraId="5625609E" w14:textId="5D08380A" w:rsidR="00C1213B" w:rsidRPr="00C1213B" w:rsidRDefault="002A1E67" w:rsidP="009C65A8">
            <w:pPr>
              <w:keepNext/>
              <w:keepLines/>
              <w:spacing w:after="0" w:line="240" w:lineRule="auto"/>
              <w:jc w:val="both"/>
              <w:rPr>
                <w:rFonts w:ascii="Tahoma" w:eastAsia="Times New Roman" w:hAnsi="Tahoma" w:cs="Tahoma"/>
                <w:b/>
                <w:i/>
                <w:sz w:val="20"/>
                <w:szCs w:val="20"/>
                <w:lang w:eastAsia="sl-SI"/>
              </w:rPr>
            </w:pPr>
            <w:r>
              <w:rPr>
                <w:rFonts w:ascii="Tahoma" w:eastAsia="Times New Roman" w:hAnsi="Tahoma" w:cs="Tahoma"/>
                <w:b/>
                <w:i/>
                <w:sz w:val="20"/>
                <w:szCs w:val="20"/>
                <w:lang w:eastAsia="sl-SI"/>
              </w:rPr>
              <w:t>P</w:t>
            </w:r>
            <w:r w:rsidR="00C1213B" w:rsidRPr="00C1213B">
              <w:rPr>
                <w:rFonts w:ascii="Tahoma" w:eastAsia="Times New Roman" w:hAnsi="Tahoma" w:cs="Tahoma"/>
                <w:b/>
                <w:i/>
                <w:sz w:val="20"/>
                <w:szCs w:val="20"/>
                <w:lang w:eastAsia="sl-SI"/>
              </w:rPr>
              <w:t xml:space="preserve">riloga </w:t>
            </w:r>
            <w:r>
              <w:rPr>
                <w:rFonts w:ascii="Tahoma" w:eastAsia="Times New Roman" w:hAnsi="Tahoma" w:cs="Tahoma"/>
                <w:b/>
                <w:i/>
                <w:sz w:val="20"/>
                <w:szCs w:val="20"/>
                <w:lang w:eastAsia="sl-SI"/>
              </w:rPr>
              <w:t>7</w:t>
            </w:r>
          </w:p>
        </w:tc>
      </w:tr>
    </w:tbl>
    <w:p w14:paraId="408BCA97" w14:textId="77777777" w:rsidR="00C1213B" w:rsidRPr="00C1213B" w:rsidRDefault="00C1213B" w:rsidP="00C1213B">
      <w:pPr>
        <w:keepNext/>
        <w:keepLines/>
        <w:tabs>
          <w:tab w:val="left" w:pos="567"/>
          <w:tab w:val="num" w:pos="851"/>
          <w:tab w:val="left" w:pos="993"/>
        </w:tabs>
        <w:spacing w:after="0" w:line="240" w:lineRule="auto"/>
        <w:jc w:val="both"/>
        <w:rPr>
          <w:rFonts w:ascii="Tahoma" w:eastAsia="Times New Roman" w:hAnsi="Tahoma" w:cs="Tahoma"/>
          <w:sz w:val="20"/>
          <w:szCs w:val="20"/>
          <w:lang w:val="x-none" w:eastAsia="sl-SI"/>
        </w:rPr>
      </w:pPr>
    </w:p>
    <w:p w14:paraId="4DE7CA1D" w14:textId="77777777" w:rsidR="00C1213B" w:rsidRPr="00C1213B" w:rsidRDefault="00C1213B" w:rsidP="00C1213B">
      <w:pPr>
        <w:keepNext/>
        <w:keepLines/>
        <w:spacing w:after="0" w:line="240" w:lineRule="auto"/>
        <w:jc w:val="both"/>
        <w:rPr>
          <w:rFonts w:ascii="Tahoma" w:eastAsia="Times New Roman" w:hAnsi="Tahoma" w:cs="Tahoma"/>
          <w:sz w:val="20"/>
          <w:szCs w:val="20"/>
          <w:lang w:eastAsia="sl-SI"/>
        </w:rPr>
      </w:pPr>
    </w:p>
    <w:p w14:paraId="50418A68" w14:textId="77777777" w:rsidR="00C1213B" w:rsidRPr="00C1213B" w:rsidRDefault="00C1213B" w:rsidP="00C1213B">
      <w:pPr>
        <w:keepNext/>
        <w:keepLines/>
        <w:spacing w:after="0" w:line="240" w:lineRule="auto"/>
        <w:jc w:val="both"/>
        <w:rPr>
          <w:rFonts w:ascii="Tahoma" w:eastAsia="Times New Roman" w:hAnsi="Tahoma" w:cs="Tahoma"/>
          <w:sz w:val="20"/>
          <w:szCs w:val="20"/>
          <w:lang w:eastAsia="sl-SI"/>
        </w:rPr>
      </w:pPr>
      <w:r w:rsidRPr="00C1213B">
        <w:rPr>
          <w:rFonts w:ascii="Tahoma" w:eastAsia="Times New Roman" w:hAnsi="Tahoma" w:cs="Tahoma"/>
          <w:sz w:val="20"/>
          <w:szCs w:val="20"/>
          <w:lang w:eastAsia="sl-SI"/>
        </w:rPr>
        <w:t xml:space="preserve">Kot gospodarski subjekt : </w:t>
      </w:r>
    </w:p>
    <w:p w14:paraId="7D67A9BE" w14:textId="77777777" w:rsidR="00C1213B" w:rsidRPr="00C1213B" w:rsidRDefault="00C1213B" w:rsidP="00C1213B">
      <w:pPr>
        <w:keepNext/>
        <w:keepLines/>
        <w:spacing w:after="0" w:line="240" w:lineRule="auto"/>
        <w:jc w:val="both"/>
        <w:rPr>
          <w:rFonts w:ascii="Tahoma" w:eastAsia="Times New Roman" w:hAnsi="Tahoma" w:cs="Tahoma"/>
          <w:sz w:val="20"/>
          <w:szCs w:val="20"/>
          <w:lang w:eastAsia="sl-SI"/>
        </w:rPr>
      </w:pPr>
      <w:r w:rsidRPr="00C1213B">
        <w:rPr>
          <w:rFonts w:ascii="Tahoma" w:eastAsia="Times New Roman" w:hAnsi="Tahoma" w:cs="Tahoma"/>
          <w:sz w:val="20"/>
          <w:szCs w:val="20"/>
          <w:lang w:eastAsia="sl-SI"/>
        </w:rPr>
        <w:t xml:space="preserve">_____________________________________________________________________________ </w:t>
      </w:r>
    </w:p>
    <w:p w14:paraId="0CE7E8CB" w14:textId="77777777" w:rsidR="00C1213B" w:rsidRPr="00C1213B" w:rsidRDefault="00C1213B" w:rsidP="00C1213B">
      <w:pPr>
        <w:keepNext/>
        <w:keepLines/>
        <w:spacing w:after="0" w:line="240" w:lineRule="auto"/>
        <w:jc w:val="both"/>
        <w:rPr>
          <w:rFonts w:ascii="Tahoma" w:eastAsia="Times New Roman" w:hAnsi="Tahoma" w:cs="Tahoma"/>
          <w:sz w:val="20"/>
          <w:szCs w:val="20"/>
          <w:lang w:eastAsia="sl-SI"/>
        </w:rPr>
      </w:pPr>
      <w:r w:rsidRPr="00C1213B">
        <w:rPr>
          <w:rFonts w:ascii="Tahoma" w:eastAsia="Times New Roman" w:hAnsi="Tahoma" w:cs="Tahoma"/>
          <w:sz w:val="20"/>
          <w:szCs w:val="20"/>
          <w:lang w:eastAsia="sl-SI"/>
        </w:rPr>
        <w:t>za izbiro izvajalca za javno naročilo:</w:t>
      </w:r>
    </w:p>
    <w:p w14:paraId="37DA7682" w14:textId="77777777" w:rsidR="00C1213B" w:rsidRPr="00C1213B" w:rsidRDefault="00C1213B" w:rsidP="00C1213B">
      <w:pPr>
        <w:keepNext/>
        <w:keepLines/>
        <w:spacing w:after="0" w:line="240" w:lineRule="auto"/>
        <w:jc w:val="both"/>
        <w:rPr>
          <w:rFonts w:ascii="Tahoma" w:eastAsia="Times New Roman" w:hAnsi="Tahoma" w:cs="Tahoma"/>
          <w:sz w:val="20"/>
          <w:szCs w:val="20"/>
          <w:lang w:eastAsia="sl-SI"/>
        </w:rPr>
      </w:pPr>
    </w:p>
    <w:p w14:paraId="53012CFF" w14:textId="77777777" w:rsidR="00C1213B" w:rsidRDefault="00C1213B" w:rsidP="00C1213B">
      <w:pPr>
        <w:keepNext/>
        <w:keepLines/>
        <w:spacing w:after="0" w:line="240" w:lineRule="auto"/>
        <w:jc w:val="both"/>
        <w:rPr>
          <w:rFonts w:ascii="Tahoma" w:eastAsia="Times New Roman" w:hAnsi="Tahoma" w:cs="Tahoma"/>
          <w:sz w:val="20"/>
          <w:szCs w:val="20"/>
          <w:lang w:eastAsia="sl-SI"/>
        </w:rPr>
      </w:pPr>
    </w:p>
    <w:p w14:paraId="7659F4FD" w14:textId="77777777" w:rsidR="002A1E67" w:rsidRPr="00C1213B" w:rsidRDefault="002A1E67" w:rsidP="00C1213B">
      <w:pPr>
        <w:keepNext/>
        <w:keepLines/>
        <w:spacing w:after="0" w:line="240" w:lineRule="auto"/>
        <w:jc w:val="both"/>
        <w:rPr>
          <w:rFonts w:ascii="Tahoma" w:eastAsia="Times New Roman" w:hAnsi="Tahoma" w:cs="Tahoma"/>
          <w:sz w:val="20"/>
          <w:szCs w:val="20"/>
          <w:lang w:eastAsia="sl-SI"/>
        </w:rPr>
      </w:pPr>
    </w:p>
    <w:p w14:paraId="6F280F52" w14:textId="7386BCD1" w:rsidR="00C1213B" w:rsidRPr="00C1213B" w:rsidRDefault="00C1213B" w:rsidP="00C1213B">
      <w:pPr>
        <w:keepNext/>
        <w:keepLines/>
        <w:spacing w:after="0" w:line="240" w:lineRule="auto"/>
        <w:jc w:val="center"/>
        <w:rPr>
          <w:rFonts w:ascii="Tahoma" w:eastAsia="Times New Roman" w:hAnsi="Tahoma" w:cs="Tahoma"/>
          <w:b/>
          <w:sz w:val="20"/>
          <w:szCs w:val="20"/>
          <w:lang w:eastAsia="sl-SI"/>
        </w:rPr>
      </w:pPr>
      <w:r w:rsidRPr="00C1213B">
        <w:rPr>
          <w:rFonts w:ascii="Tahoma" w:eastAsia="Times New Roman" w:hAnsi="Tahoma" w:cs="Tahoma"/>
          <w:b/>
          <w:noProof/>
          <w:sz w:val="20"/>
          <w:szCs w:val="20"/>
          <w:lang w:eastAsia="sl-SI"/>
        </w:rPr>
        <w:t>ŽALE-16/2</w:t>
      </w:r>
      <w:r>
        <w:rPr>
          <w:rFonts w:ascii="Tahoma" w:eastAsia="Times New Roman" w:hAnsi="Tahoma" w:cs="Tahoma"/>
          <w:b/>
          <w:noProof/>
          <w:sz w:val="20"/>
          <w:szCs w:val="20"/>
          <w:lang w:eastAsia="sl-SI"/>
        </w:rPr>
        <w:t>6</w:t>
      </w:r>
      <w:r w:rsidRPr="00C1213B">
        <w:rPr>
          <w:rFonts w:ascii="Tahoma" w:eastAsia="Times New Roman" w:hAnsi="Tahoma" w:cs="Tahoma"/>
          <w:b/>
          <w:noProof/>
          <w:sz w:val="20"/>
          <w:szCs w:val="20"/>
          <w:lang w:eastAsia="sl-SI"/>
        </w:rPr>
        <w:t xml:space="preserve"> </w:t>
      </w:r>
      <w:r w:rsidRPr="00C1213B">
        <w:rPr>
          <w:rFonts w:ascii="Tahoma" w:eastAsia="Times New Roman" w:hAnsi="Tahoma" w:cs="Tahoma"/>
          <w:b/>
          <w:color w:val="000000"/>
          <w:sz w:val="20"/>
          <w:szCs w:val="20"/>
          <w:lang w:eastAsia="sl-SI"/>
        </w:rPr>
        <w:t xml:space="preserve">– </w:t>
      </w:r>
      <w:r w:rsidRPr="00180E85">
        <w:rPr>
          <w:rFonts w:ascii="Tahoma" w:eastAsia="Times New Roman" w:hAnsi="Tahoma" w:cs="Tahoma"/>
          <w:b/>
          <w:sz w:val="20"/>
          <w:szCs w:val="20"/>
          <w:lang w:eastAsia="sl-SI"/>
        </w:rPr>
        <w:t>Zamenjava obstoječe TP 0814 Žale</w:t>
      </w:r>
    </w:p>
    <w:p w14:paraId="6EE0B113" w14:textId="77777777" w:rsidR="00C1213B" w:rsidRPr="00C1213B" w:rsidRDefault="00C1213B" w:rsidP="00C1213B">
      <w:pPr>
        <w:keepNext/>
        <w:keepLines/>
        <w:spacing w:after="0" w:line="240" w:lineRule="auto"/>
        <w:jc w:val="both"/>
        <w:rPr>
          <w:rFonts w:ascii="Tahoma" w:eastAsia="Times New Roman" w:hAnsi="Tahoma" w:cs="Tahoma"/>
          <w:sz w:val="20"/>
          <w:szCs w:val="20"/>
          <w:lang w:eastAsia="sl-SI"/>
        </w:rPr>
      </w:pPr>
    </w:p>
    <w:p w14:paraId="3CF62282" w14:textId="77777777" w:rsidR="00C1213B" w:rsidRPr="00C1213B" w:rsidRDefault="00C1213B" w:rsidP="00C1213B">
      <w:pPr>
        <w:keepNext/>
        <w:keepLines/>
        <w:spacing w:after="0" w:line="240" w:lineRule="auto"/>
        <w:jc w:val="both"/>
        <w:rPr>
          <w:rFonts w:ascii="Tahoma" w:eastAsia="Times New Roman" w:hAnsi="Tahoma" w:cs="Tahoma"/>
          <w:sz w:val="20"/>
          <w:szCs w:val="20"/>
          <w:lang w:eastAsia="sl-SI"/>
        </w:rPr>
      </w:pPr>
    </w:p>
    <w:p w14:paraId="4996B1C3" w14:textId="77777777" w:rsidR="00C1213B" w:rsidRPr="00C1213B" w:rsidRDefault="00C1213B" w:rsidP="00C1213B">
      <w:pPr>
        <w:keepNext/>
        <w:keepLines/>
        <w:spacing w:after="0" w:line="240" w:lineRule="auto"/>
        <w:rPr>
          <w:rFonts w:ascii="Tahoma" w:eastAsia="Times New Roman" w:hAnsi="Tahoma" w:cs="Tahoma"/>
          <w:sz w:val="20"/>
          <w:szCs w:val="20"/>
          <w:lang w:eastAsia="sl-SI"/>
        </w:rPr>
      </w:pPr>
      <w:r w:rsidRPr="00C1213B">
        <w:rPr>
          <w:rFonts w:ascii="Tahoma" w:eastAsia="Times New Roman" w:hAnsi="Tahoma" w:cs="Tahoma"/>
          <w:sz w:val="20"/>
          <w:szCs w:val="20"/>
          <w:lang w:eastAsia="sl-SI"/>
        </w:rPr>
        <w:t>prilagamo potrdilo naročnik o ogledu objekta.</w:t>
      </w:r>
    </w:p>
    <w:p w14:paraId="352E6C31" w14:textId="77777777" w:rsidR="00C1213B" w:rsidRPr="00C1213B" w:rsidRDefault="00C1213B" w:rsidP="00C1213B">
      <w:pPr>
        <w:keepNext/>
        <w:keepLines/>
        <w:spacing w:after="0" w:line="240" w:lineRule="auto"/>
        <w:jc w:val="both"/>
        <w:rPr>
          <w:rFonts w:ascii="Tahoma" w:eastAsia="Times New Roman" w:hAnsi="Tahoma" w:cs="Tahoma"/>
          <w:sz w:val="20"/>
          <w:szCs w:val="20"/>
          <w:lang w:eastAsia="sl-SI"/>
        </w:rPr>
      </w:pPr>
    </w:p>
    <w:p w14:paraId="50F97249" w14:textId="77777777" w:rsidR="00C1213B" w:rsidRPr="00C1213B" w:rsidRDefault="00C1213B" w:rsidP="00C1213B">
      <w:pPr>
        <w:keepNext/>
        <w:keepLines/>
        <w:spacing w:after="0" w:line="240" w:lineRule="auto"/>
        <w:jc w:val="both"/>
        <w:rPr>
          <w:rFonts w:ascii="Tahoma" w:eastAsia="Times New Roman" w:hAnsi="Tahoma" w:cs="Tahoma"/>
          <w:sz w:val="20"/>
          <w:szCs w:val="20"/>
          <w:lang w:eastAsia="sl-SI"/>
        </w:rPr>
      </w:pPr>
    </w:p>
    <w:p w14:paraId="0CA2363C" w14:textId="2328D5D9" w:rsidR="00C1213B" w:rsidRPr="00C1213B" w:rsidRDefault="00C1213B" w:rsidP="00C1213B">
      <w:pPr>
        <w:keepNext/>
        <w:keepLines/>
        <w:spacing w:after="0" w:line="360" w:lineRule="auto"/>
        <w:jc w:val="both"/>
        <w:rPr>
          <w:rFonts w:ascii="Tahoma" w:eastAsia="Times New Roman" w:hAnsi="Tahoma" w:cs="Tahoma"/>
          <w:sz w:val="20"/>
          <w:szCs w:val="20"/>
          <w:lang w:eastAsia="sl-SI"/>
        </w:rPr>
      </w:pPr>
      <w:r w:rsidRPr="00C1213B">
        <w:rPr>
          <w:rFonts w:ascii="Tahoma" w:eastAsia="Times New Roman" w:hAnsi="Tahoma" w:cs="Tahoma"/>
          <w:sz w:val="20"/>
          <w:szCs w:val="20"/>
          <w:lang w:eastAsia="sl-SI"/>
        </w:rPr>
        <w:t>Na osnovi zahteve iz razpisne dokumentacije št. ŽALE-16/2</w:t>
      </w:r>
      <w:r>
        <w:rPr>
          <w:rFonts w:ascii="Tahoma" w:eastAsia="Times New Roman" w:hAnsi="Tahoma" w:cs="Tahoma"/>
          <w:sz w:val="20"/>
          <w:szCs w:val="20"/>
          <w:lang w:eastAsia="sl-SI"/>
        </w:rPr>
        <w:t>6</w:t>
      </w:r>
      <w:r w:rsidRPr="00C1213B">
        <w:rPr>
          <w:rFonts w:ascii="Tahoma" w:eastAsia="Times New Roman" w:hAnsi="Tahoma" w:cs="Tahoma"/>
          <w:sz w:val="20"/>
          <w:szCs w:val="20"/>
          <w:lang w:eastAsia="sl-SI"/>
        </w:rPr>
        <w:t xml:space="preserve"> potrjujemo, da se je predstavnik(ca) gospodarskega subjekta ____________________________________________ (ime, priimek), ki je predložil(a) ustrezno pooblastilo dne …………………………… ob ……… uri udeležil(a) sestanka in terenskega ogleda na lokaciji naročnika Tomačevska cesta 2, Ljubljana</w:t>
      </w:r>
      <w:r w:rsidRPr="00C1213B">
        <w:rPr>
          <w:rFonts w:ascii="Tahoma" w:eastAsia="Times New Roman" w:hAnsi="Tahoma" w:cs="Tahoma"/>
          <w:iCs/>
          <w:color w:val="000000"/>
          <w:sz w:val="20"/>
          <w:szCs w:val="20"/>
          <w:lang w:eastAsia="sl-SI"/>
        </w:rPr>
        <w:t>.</w:t>
      </w:r>
    </w:p>
    <w:p w14:paraId="46075BDC" w14:textId="77777777" w:rsidR="00C1213B" w:rsidRPr="00C1213B" w:rsidRDefault="00C1213B" w:rsidP="00C1213B">
      <w:pPr>
        <w:keepNext/>
        <w:keepLines/>
        <w:spacing w:after="0" w:line="240" w:lineRule="auto"/>
        <w:jc w:val="both"/>
        <w:rPr>
          <w:rFonts w:ascii="Tahoma" w:eastAsia="Times New Roman" w:hAnsi="Tahoma" w:cs="Tahoma"/>
          <w:sz w:val="20"/>
          <w:szCs w:val="20"/>
          <w:lang w:eastAsia="sl-SI"/>
        </w:rPr>
      </w:pPr>
    </w:p>
    <w:p w14:paraId="235BEC60" w14:textId="77777777" w:rsidR="00C1213B" w:rsidRPr="00C1213B" w:rsidRDefault="00C1213B" w:rsidP="00C1213B">
      <w:pPr>
        <w:keepNext/>
        <w:keepLines/>
        <w:spacing w:after="0" w:line="240" w:lineRule="auto"/>
        <w:jc w:val="both"/>
        <w:rPr>
          <w:rFonts w:ascii="Tahoma" w:eastAsia="Times New Roman" w:hAnsi="Tahoma" w:cs="Tahoma"/>
          <w:sz w:val="20"/>
          <w:szCs w:val="20"/>
          <w:lang w:eastAsia="sl-SI"/>
        </w:rPr>
      </w:pPr>
    </w:p>
    <w:p w14:paraId="1887F678" w14:textId="77777777" w:rsidR="00C1213B" w:rsidRPr="00C1213B" w:rsidRDefault="00C1213B" w:rsidP="00C1213B">
      <w:pPr>
        <w:keepNext/>
        <w:keepLines/>
        <w:spacing w:after="0" w:line="240" w:lineRule="auto"/>
        <w:jc w:val="both"/>
        <w:rPr>
          <w:rFonts w:ascii="Tahoma" w:eastAsia="Times New Roman" w:hAnsi="Tahoma" w:cs="Tahoma"/>
          <w:sz w:val="20"/>
          <w:szCs w:val="20"/>
          <w:lang w:eastAsia="sl-SI"/>
        </w:rPr>
      </w:pPr>
    </w:p>
    <w:p w14:paraId="33071A08" w14:textId="77777777" w:rsidR="00C1213B" w:rsidRPr="00C1213B" w:rsidRDefault="00C1213B" w:rsidP="00C1213B">
      <w:pPr>
        <w:keepNext/>
        <w:keepLines/>
        <w:spacing w:after="0" w:line="240" w:lineRule="auto"/>
        <w:jc w:val="both"/>
        <w:rPr>
          <w:rFonts w:ascii="Tahoma" w:eastAsia="Times New Roman" w:hAnsi="Tahoma" w:cs="Tahoma"/>
          <w:sz w:val="20"/>
          <w:szCs w:val="20"/>
          <w:lang w:eastAsia="sl-SI"/>
        </w:rPr>
      </w:pPr>
    </w:p>
    <w:p w14:paraId="327E86D7" w14:textId="77777777" w:rsidR="00C1213B" w:rsidRPr="00C1213B" w:rsidRDefault="00C1213B" w:rsidP="00C1213B">
      <w:pPr>
        <w:keepNext/>
        <w:keepLines/>
        <w:spacing w:after="0" w:line="240" w:lineRule="auto"/>
        <w:jc w:val="both"/>
        <w:rPr>
          <w:rFonts w:ascii="Tahoma" w:eastAsia="Times New Roman" w:hAnsi="Tahoma" w:cs="Tahoma"/>
          <w:sz w:val="20"/>
          <w:szCs w:val="20"/>
          <w:lang w:eastAsia="sl-SI"/>
        </w:rPr>
      </w:pPr>
    </w:p>
    <w:p w14:paraId="3B07A918" w14:textId="77777777" w:rsidR="00C1213B" w:rsidRPr="00C1213B" w:rsidRDefault="00C1213B" w:rsidP="00C1213B">
      <w:pPr>
        <w:keepNext/>
        <w:keepLines/>
        <w:spacing w:after="0" w:line="240" w:lineRule="auto"/>
        <w:jc w:val="both"/>
        <w:rPr>
          <w:rFonts w:ascii="Tahoma" w:eastAsia="Times New Roman" w:hAnsi="Tahoma" w:cs="Tahoma"/>
          <w:sz w:val="20"/>
          <w:szCs w:val="20"/>
          <w:lang w:eastAsia="sl-SI"/>
        </w:rPr>
      </w:pPr>
    </w:p>
    <w:p w14:paraId="2FEEC008" w14:textId="77777777" w:rsidR="00C1213B" w:rsidRPr="00C1213B" w:rsidRDefault="00C1213B" w:rsidP="00C1213B">
      <w:pPr>
        <w:keepNext/>
        <w:keepLines/>
        <w:spacing w:after="0" w:line="240" w:lineRule="auto"/>
        <w:jc w:val="both"/>
        <w:rPr>
          <w:rFonts w:ascii="Tahoma" w:eastAsia="Times New Roman" w:hAnsi="Tahoma" w:cs="Tahoma"/>
          <w:sz w:val="20"/>
          <w:szCs w:val="20"/>
          <w:lang w:eastAsia="sl-SI"/>
        </w:rPr>
      </w:pPr>
    </w:p>
    <w:p w14:paraId="7549C33A" w14:textId="77777777" w:rsidR="00C1213B" w:rsidRPr="00C1213B" w:rsidRDefault="00C1213B" w:rsidP="00C1213B">
      <w:pPr>
        <w:keepNext/>
        <w:keepLines/>
        <w:spacing w:after="0" w:line="240" w:lineRule="auto"/>
        <w:jc w:val="both"/>
        <w:rPr>
          <w:rFonts w:ascii="Tahoma" w:eastAsia="Times New Roman" w:hAnsi="Tahoma" w:cs="Tahoma"/>
          <w:sz w:val="20"/>
          <w:szCs w:val="20"/>
          <w:lang w:eastAsia="sl-SI"/>
        </w:rPr>
      </w:pPr>
    </w:p>
    <w:p w14:paraId="29D37D7C" w14:textId="77777777" w:rsidR="00C1213B" w:rsidRPr="00C1213B" w:rsidRDefault="00C1213B" w:rsidP="00C1213B">
      <w:pPr>
        <w:keepNext/>
        <w:keepLines/>
        <w:spacing w:after="0" w:line="240" w:lineRule="auto"/>
        <w:jc w:val="both"/>
        <w:rPr>
          <w:rFonts w:ascii="Tahoma" w:eastAsia="Times New Roman" w:hAnsi="Tahoma" w:cs="Tahoma"/>
          <w:sz w:val="20"/>
          <w:szCs w:val="20"/>
          <w:lang w:eastAsia="sl-SI"/>
        </w:rPr>
      </w:pPr>
    </w:p>
    <w:p w14:paraId="3181C9CD" w14:textId="77777777" w:rsidR="00C1213B" w:rsidRPr="00C1213B" w:rsidRDefault="00C1213B" w:rsidP="00C1213B">
      <w:pPr>
        <w:keepNext/>
        <w:keepLines/>
        <w:spacing w:after="0" w:line="240" w:lineRule="auto"/>
        <w:jc w:val="both"/>
        <w:rPr>
          <w:rFonts w:ascii="Tahoma" w:eastAsia="Times New Roman" w:hAnsi="Tahoma" w:cs="Tahoma"/>
          <w:sz w:val="20"/>
          <w:szCs w:val="20"/>
          <w:lang w:eastAsia="sl-SI"/>
        </w:rPr>
      </w:pPr>
    </w:p>
    <w:p w14:paraId="5B278973" w14:textId="77777777" w:rsidR="00C1213B" w:rsidRPr="00C1213B" w:rsidRDefault="00C1213B" w:rsidP="00C1213B">
      <w:pPr>
        <w:keepNext/>
        <w:keepLines/>
        <w:spacing w:after="0" w:line="240" w:lineRule="auto"/>
        <w:jc w:val="both"/>
        <w:rPr>
          <w:rFonts w:ascii="Tahoma" w:eastAsia="Times New Roman" w:hAnsi="Tahoma" w:cs="Tahoma"/>
          <w:sz w:val="20"/>
          <w:szCs w:val="20"/>
          <w:lang w:eastAsia="sl-SI"/>
        </w:rPr>
      </w:pPr>
    </w:p>
    <w:p w14:paraId="16D0E1AA" w14:textId="77777777" w:rsidR="00C1213B" w:rsidRPr="00C1213B" w:rsidRDefault="00C1213B" w:rsidP="00C1213B">
      <w:pPr>
        <w:keepNext/>
        <w:keepLines/>
        <w:spacing w:after="0" w:line="240" w:lineRule="auto"/>
        <w:jc w:val="both"/>
        <w:rPr>
          <w:rFonts w:ascii="Tahoma" w:eastAsia="Times New Roman" w:hAnsi="Tahoma" w:cs="Tahoma"/>
          <w:sz w:val="20"/>
          <w:szCs w:val="20"/>
          <w:lang w:eastAsia="sl-SI"/>
        </w:rPr>
      </w:pPr>
    </w:p>
    <w:p w14:paraId="666DE4E9" w14:textId="77777777" w:rsidR="00C1213B" w:rsidRPr="00C1213B" w:rsidRDefault="00C1213B" w:rsidP="00C1213B">
      <w:pPr>
        <w:keepNext/>
        <w:keepLines/>
        <w:spacing w:after="0" w:line="240" w:lineRule="auto"/>
        <w:jc w:val="both"/>
        <w:rPr>
          <w:rFonts w:ascii="Tahoma" w:eastAsia="Times New Roman" w:hAnsi="Tahoma" w:cs="Tahoma"/>
          <w:sz w:val="20"/>
          <w:szCs w:val="20"/>
          <w:lang w:eastAsia="sl-SI"/>
        </w:rPr>
      </w:pPr>
    </w:p>
    <w:p w14:paraId="20F3BAA7" w14:textId="77777777" w:rsidR="00C1213B" w:rsidRPr="00C1213B" w:rsidRDefault="00C1213B" w:rsidP="00C1213B">
      <w:pPr>
        <w:keepNext/>
        <w:keepLines/>
        <w:spacing w:after="0" w:line="240" w:lineRule="auto"/>
        <w:jc w:val="both"/>
        <w:rPr>
          <w:rFonts w:ascii="Tahoma" w:eastAsia="Times New Roman" w:hAnsi="Tahoma" w:cs="Tahoma"/>
          <w:sz w:val="20"/>
          <w:szCs w:val="20"/>
          <w:lang w:eastAsia="sl-SI"/>
        </w:rPr>
      </w:pPr>
    </w:p>
    <w:p w14:paraId="414C63BF" w14:textId="77777777" w:rsidR="00C1213B" w:rsidRPr="00C1213B" w:rsidRDefault="00C1213B" w:rsidP="00C1213B">
      <w:pPr>
        <w:keepNext/>
        <w:keepLines/>
        <w:spacing w:after="0" w:line="240" w:lineRule="auto"/>
        <w:jc w:val="both"/>
        <w:rPr>
          <w:rFonts w:ascii="Tahoma" w:eastAsia="Times New Roman" w:hAnsi="Tahoma" w:cs="Tahoma"/>
          <w:sz w:val="20"/>
          <w:szCs w:val="20"/>
          <w:lang w:eastAsia="sl-SI"/>
        </w:rPr>
      </w:pPr>
    </w:p>
    <w:p w14:paraId="2A9B7061" w14:textId="77777777" w:rsidR="00C1213B" w:rsidRPr="00C1213B" w:rsidRDefault="00C1213B" w:rsidP="00C1213B">
      <w:pPr>
        <w:keepNext/>
        <w:keepLines/>
        <w:spacing w:after="0" w:line="240" w:lineRule="auto"/>
        <w:jc w:val="both"/>
        <w:rPr>
          <w:rFonts w:ascii="Tahoma" w:eastAsia="Times New Roman" w:hAnsi="Tahoma" w:cs="Tahoma"/>
          <w:sz w:val="20"/>
          <w:szCs w:val="20"/>
          <w:lang w:eastAsia="sl-SI"/>
        </w:rPr>
      </w:pPr>
    </w:p>
    <w:p w14:paraId="2832F27C" w14:textId="77777777" w:rsidR="00C1213B" w:rsidRPr="00C1213B" w:rsidRDefault="00C1213B" w:rsidP="00C1213B">
      <w:pPr>
        <w:keepNext/>
        <w:keepLines/>
        <w:spacing w:after="0" w:line="240" w:lineRule="auto"/>
        <w:jc w:val="both"/>
        <w:rPr>
          <w:rFonts w:ascii="Tahoma" w:eastAsia="Times New Roman" w:hAnsi="Tahoma" w:cs="Tahoma"/>
          <w:sz w:val="20"/>
          <w:szCs w:val="20"/>
          <w:lang w:eastAsia="sl-SI"/>
        </w:rPr>
      </w:pPr>
    </w:p>
    <w:p w14:paraId="458D5032" w14:textId="77777777" w:rsidR="00C1213B" w:rsidRPr="00C1213B" w:rsidRDefault="00C1213B" w:rsidP="00C1213B">
      <w:pPr>
        <w:keepNext/>
        <w:keepLines/>
        <w:spacing w:after="0" w:line="240" w:lineRule="auto"/>
        <w:jc w:val="both"/>
        <w:rPr>
          <w:rFonts w:ascii="Tahoma" w:eastAsia="Times New Roman" w:hAnsi="Tahoma" w:cs="Tahoma"/>
          <w:snapToGrid w:val="0"/>
          <w:color w:val="000000"/>
          <w:sz w:val="20"/>
          <w:szCs w:val="20"/>
          <w:lang w:eastAsia="sl-SI"/>
        </w:rPr>
      </w:pPr>
    </w:p>
    <w:p w14:paraId="594A5D23" w14:textId="77777777" w:rsidR="00C1213B" w:rsidRPr="00C1213B" w:rsidRDefault="00C1213B" w:rsidP="00C1213B">
      <w:pPr>
        <w:keepNext/>
        <w:keepLines/>
        <w:spacing w:after="0" w:line="240" w:lineRule="auto"/>
        <w:jc w:val="both"/>
        <w:rPr>
          <w:rFonts w:ascii="Tahoma" w:eastAsia="Times New Roman" w:hAnsi="Tahoma" w:cs="Tahoma"/>
          <w:b/>
          <w:i/>
          <w:color w:val="000000"/>
          <w:sz w:val="20"/>
          <w:szCs w:val="20"/>
          <w:u w:val="single"/>
          <w:lang w:eastAsia="sl-SI"/>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8"/>
        <w:gridCol w:w="3116"/>
      </w:tblGrid>
      <w:tr w:rsidR="00C1213B" w:rsidRPr="00C1213B" w14:paraId="4D71A202" w14:textId="77777777" w:rsidTr="009C65A8">
        <w:trPr>
          <w:trHeight w:val="235"/>
        </w:trPr>
        <w:tc>
          <w:tcPr>
            <w:tcW w:w="3401" w:type="dxa"/>
            <w:tcBorders>
              <w:top w:val="nil"/>
              <w:left w:val="nil"/>
              <w:bottom w:val="single" w:sz="4" w:space="0" w:color="auto"/>
              <w:right w:val="nil"/>
            </w:tcBorders>
            <w:hideMark/>
          </w:tcPr>
          <w:p w14:paraId="14E3F2CA" w14:textId="77777777" w:rsidR="00C1213B" w:rsidRPr="00C1213B" w:rsidRDefault="00C1213B" w:rsidP="009C65A8">
            <w:pPr>
              <w:keepNext/>
              <w:keepLines/>
              <w:spacing w:after="0" w:line="240" w:lineRule="auto"/>
              <w:jc w:val="both"/>
              <w:rPr>
                <w:rFonts w:ascii="Tahoma" w:eastAsia="Times New Roman" w:hAnsi="Tahoma" w:cs="Tahoma"/>
                <w:snapToGrid w:val="0"/>
                <w:color w:val="000000"/>
                <w:sz w:val="20"/>
                <w:szCs w:val="20"/>
                <w:lang w:eastAsia="sl-SI"/>
              </w:rPr>
            </w:pPr>
          </w:p>
        </w:tc>
        <w:tc>
          <w:tcPr>
            <w:tcW w:w="2978" w:type="dxa"/>
          </w:tcPr>
          <w:p w14:paraId="07E5F884" w14:textId="77777777" w:rsidR="00C1213B" w:rsidRPr="00C1213B" w:rsidRDefault="00C1213B" w:rsidP="009C65A8">
            <w:pPr>
              <w:keepNext/>
              <w:keepLines/>
              <w:spacing w:after="0" w:line="240" w:lineRule="auto"/>
              <w:jc w:val="center"/>
              <w:rPr>
                <w:rFonts w:ascii="Tahoma" w:eastAsia="Times New Roman" w:hAnsi="Tahoma" w:cs="Tahoma"/>
                <w:snapToGrid w:val="0"/>
                <w:color w:val="000000"/>
                <w:sz w:val="20"/>
                <w:szCs w:val="20"/>
                <w:lang w:eastAsia="sl-SI"/>
              </w:rPr>
            </w:pPr>
          </w:p>
        </w:tc>
        <w:tc>
          <w:tcPr>
            <w:tcW w:w="3116" w:type="dxa"/>
            <w:tcBorders>
              <w:top w:val="nil"/>
              <w:left w:val="nil"/>
              <w:bottom w:val="single" w:sz="4" w:space="0" w:color="auto"/>
              <w:right w:val="nil"/>
            </w:tcBorders>
          </w:tcPr>
          <w:p w14:paraId="1C7B9E39" w14:textId="77777777" w:rsidR="00C1213B" w:rsidRPr="00C1213B" w:rsidRDefault="00C1213B" w:rsidP="009C65A8">
            <w:pPr>
              <w:keepNext/>
              <w:keepLines/>
              <w:tabs>
                <w:tab w:val="left" w:pos="567"/>
                <w:tab w:val="num" w:pos="851"/>
                <w:tab w:val="left" w:pos="993"/>
              </w:tabs>
              <w:spacing w:after="0" w:line="240" w:lineRule="auto"/>
              <w:jc w:val="both"/>
              <w:rPr>
                <w:rFonts w:ascii="Tahoma" w:eastAsia="Times New Roman" w:hAnsi="Tahoma" w:cs="Tahoma"/>
                <w:snapToGrid w:val="0"/>
                <w:color w:val="000000"/>
                <w:sz w:val="20"/>
                <w:szCs w:val="20"/>
                <w:lang w:eastAsia="sl-SI"/>
              </w:rPr>
            </w:pPr>
          </w:p>
        </w:tc>
      </w:tr>
      <w:tr w:rsidR="00C1213B" w:rsidRPr="00C1213B" w14:paraId="5851DC71" w14:textId="77777777" w:rsidTr="009C65A8">
        <w:trPr>
          <w:trHeight w:val="235"/>
        </w:trPr>
        <w:tc>
          <w:tcPr>
            <w:tcW w:w="3401" w:type="dxa"/>
            <w:tcBorders>
              <w:top w:val="single" w:sz="4" w:space="0" w:color="auto"/>
              <w:left w:val="nil"/>
              <w:right w:val="nil"/>
            </w:tcBorders>
            <w:hideMark/>
          </w:tcPr>
          <w:p w14:paraId="1B611480" w14:textId="77777777" w:rsidR="00C1213B" w:rsidRPr="00C1213B" w:rsidRDefault="00C1213B" w:rsidP="009C65A8">
            <w:pPr>
              <w:keepNext/>
              <w:keepLines/>
              <w:spacing w:after="0" w:line="240" w:lineRule="auto"/>
              <w:jc w:val="center"/>
              <w:rPr>
                <w:rFonts w:ascii="Tahoma" w:eastAsia="Times New Roman" w:hAnsi="Tahoma" w:cs="Tahoma"/>
                <w:snapToGrid w:val="0"/>
                <w:color w:val="000000"/>
                <w:sz w:val="20"/>
                <w:szCs w:val="20"/>
                <w:lang w:eastAsia="sl-SI"/>
              </w:rPr>
            </w:pPr>
            <w:r w:rsidRPr="00C1213B">
              <w:rPr>
                <w:rFonts w:ascii="Tahoma" w:eastAsia="Times New Roman" w:hAnsi="Tahoma" w:cs="Tahoma"/>
                <w:snapToGrid w:val="0"/>
                <w:color w:val="000000"/>
                <w:sz w:val="20"/>
                <w:szCs w:val="20"/>
                <w:lang w:eastAsia="sl-SI"/>
              </w:rPr>
              <w:t>(podpis predstavnika gospodarskega subjekta)</w:t>
            </w:r>
          </w:p>
        </w:tc>
        <w:tc>
          <w:tcPr>
            <w:tcW w:w="2978" w:type="dxa"/>
            <w:hideMark/>
          </w:tcPr>
          <w:p w14:paraId="765C29F2" w14:textId="77777777" w:rsidR="00C1213B" w:rsidRPr="00C1213B" w:rsidRDefault="00C1213B" w:rsidP="009C65A8">
            <w:pPr>
              <w:keepNext/>
              <w:keepLines/>
              <w:spacing w:after="0" w:line="240" w:lineRule="auto"/>
              <w:jc w:val="center"/>
              <w:rPr>
                <w:rFonts w:ascii="Tahoma" w:eastAsia="Times New Roman" w:hAnsi="Tahoma" w:cs="Tahoma"/>
                <w:snapToGrid w:val="0"/>
                <w:color w:val="000000"/>
                <w:sz w:val="20"/>
                <w:szCs w:val="20"/>
                <w:lang w:eastAsia="sl-SI"/>
              </w:rPr>
            </w:pPr>
          </w:p>
        </w:tc>
        <w:tc>
          <w:tcPr>
            <w:tcW w:w="3116" w:type="dxa"/>
            <w:tcBorders>
              <w:top w:val="single" w:sz="4" w:space="0" w:color="auto"/>
              <w:left w:val="nil"/>
              <w:right w:val="nil"/>
            </w:tcBorders>
            <w:hideMark/>
          </w:tcPr>
          <w:p w14:paraId="48C212A3" w14:textId="77777777" w:rsidR="00C1213B" w:rsidRPr="00C1213B" w:rsidRDefault="00C1213B" w:rsidP="009C65A8">
            <w:pPr>
              <w:keepNext/>
              <w:keepLines/>
              <w:spacing w:after="0" w:line="240" w:lineRule="auto"/>
              <w:jc w:val="center"/>
              <w:rPr>
                <w:rFonts w:ascii="Tahoma" w:eastAsia="Times New Roman" w:hAnsi="Tahoma" w:cs="Tahoma"/>
                <w:snapToGrid w:val="0"/>
                <w:color w:val="000000"/>
                <w:sz w:val="20"/>
                <w:szCs w:val="20"/>
                <w:lang w:eastAsia="sl-SI"/>
              </w:rPr>
            </w:pPr>
            <w:r w:rsidRPr="00C1213B">
              <w:rPr>
                <w:rFonts w:ascii="Tahoma" w:eastAsia="Times New Roman" w:hAnsi="Tahoma" w:cs="Tahoma"/>
                <w:snapToGrid w:val="0"/>
                <w:color w:val="000000"/>
                <w:sz w:val="20"/>
                <w:szCs w:val="20"/>
                <w:lang w:eastAsia="sl-SI"/>
              </w:rPr>
              <w:t>(podpis predstavnika naročnika)</w:t>
            </w:r>
          </w:p>
        </w:tc>
      </w:tr>
      <w:tr w:rsidR="00C1213B" w:rsidRPr="00C1213B" w14:paraId="1E43EA18" w14:textId="77777777" w:rsidTr="009C65A8">
        <w:trPr>
          <w:trHeight w:val="235"/>
        </w:trPr>
        <w:tc>
          <w:tcPr>
            <w:tcW w:w="3401" w:type="dxa"/>
            <w:tcBorders>
              <w:left w:val="nil"/>
              <w:right w:val="nil"/>
            </w:tcBorders>
          </w:tcPr>
          <w:p w14:paraId="5782C419" w14:textId="77777777" w:rsidR="00C1213B" w:rsidRPr="00C1213B" w:rsidRDefault="00C1213B" w:rsidP="009C65A8">
            <w:pPr>
              <w:keepNext/>
              <w:keepLines/>
              <w:spacing w:after="0" w:line="240" w:lineRule="auto"/>
              <w:jc w:val="center"/>
              <w:rPr>
                <w:rFonts w:ascii="Tahoma" w:eastAsia="Times New Roman" w:hAnsi="Tahoma" w:cs="Tahoma"/>
                <w:snapToGrid w:val="0"/>
                <w:color w:val="000000"/>
                <w:sz w:val="20"/>
                <w:szCs w:val="20"/>
                <w:lang w:eastAsia="sl-SI"/>
              </w:rPr>
            </w:pPr>
          </w:p>
          <w:p w14:paraId="4EA9E63F" w14:textId="77777777" w:rsidR="00C1213B" w:rsidRPr="00C1213B" w:rsidRDefault="00C1213B" w:rsidP="009C65A8">
            <w:pPr>
              <w:keepNext/>
              <w:keepLines/>
              <w:spacing w:after="0" w:line="240" w:lineRule="auto"/>
              <w:jc w:val="center"/>
              <w:rPr>
                <w:rFonts w:ascii="Tahoma" w:eastAsia="Times New Roman" w:hAnsi="Tahoma" w:cs="Tahoma"/>
                <w:snapToGrid w:val="0"/>
                <w:color w:val="000000"/>
                <w:sz w:val="20"/>
                <w:szCs w:val="20"/>
                <w:lang w:eastAsia="sl-SI"/>
              </w:rPr>
            </w:pPr>
          </w:p>
          <w:p w14:paraId="66F2DFB1" w14:textId="77777777" w:rsidR="00C1213B" w:rsidRPr="00C1213B" w:rsidRDefault="00C1213B" w:rsidP="009C65A8">
            <w:pPr>
              <w:keepNext/>
              <w:keepLines/>
              <w:spacing w:after="0" w:line="240" w:lineRule="auto"/>
              <w:jc w:val="center"/>
              <w:rPr>
                <w:rFonts w:ascii="Tahoma" w:eastAsia="Times New Roman" w:hAnsi="Tahoma" w:cs="Tahoma"/>
                <w:snapToGrid w:val="0"/>
                <w:color w:val="000000"/>
                <w:sz w:val="20"/>
                <w:szCs w:val="20"/>
                <w:lang w:eastAsia="sl-SI"/>
              </w:rPr>
            </w:pPr>
          </w:p>
        </w:tc>
        <w:tc>
          <w:tcPr>
            <w:tcW w:w="2978" w:type="dxa"/>
          </w:tcPr>
          <w:p w14:paraId="0E7C7D38" w14:textId="77777777" w:rsidR="00C1213B" w:rsidRPr="00C1213B" w:rsidRDefault="00C1213B" w:rsidP="009C65A8">
            <w:pPr>
              <w:keepNext/>
              <w:keepLines/>
              <w:spacing w:after="0" w:line="240" w:lineRule="auto"/>
              <w:jc w:val="center"/>
              <w:rPr>
                <w:rFonts w:ascii="Tahoma" w:eastAsia="Times New Roman" w:hAnsi="Tahoma" w:cs="Tahoma"/>
                <w:snapToGrid w:val="0"/>
                <w:color w:val="000000"/>
                <w:sz w:val="20"/>
                <w:szCs w:val="20"/>
                <w:lang w:eastAsia="sl-SI"/>
              </w:rPr>
            </w:pPr>
            <w:r w:rsidRPr="00C1213B">
              <w:rPr>
                <w:rFonts w:ascii="Tahoma" w:eastAsia="Times New Roman" w:hAnsi="Tahoma" w:cs="Tahoma"/>
                <w:snapToGrid w:val="0"/>
                <w:color w:val="000000"/>
                <w:sz w:val="20"/>
                <w:szCs w:val="20"/>
                <w:lang w:eastAsia="sl-SI"/>
              </w:rPr>
              <w:t>Žig naročnika</w:t>
            </w:r>
          </w:p>
        </w:tc>
        <w:tc>
          <w:tcPr>
            <w:tcW w:w="3116" w:type="dxa"/>
            <w:tcBorders>
              <w:left w:val="nil"/>
              <w:right w:val="nil"/>
            </w:tcBorders>
          </w:tcPr>
          <w:p w14:paraId="58DC80BE" w14:textId="77777777" w:rsidR="00C1213B" w:rsidRPr="00C1213B" w:rsidRDefault="00C1213B" w:rsidP="009C65A8">
            <w:pPr>
              <w:keepNext/>
              <w:keepLines/>
              <w:spacing w:after="0" w:line="240" w:lineRule="auto"/>
              <w:jc w:val="center"/>
              <w:rPr>
                <w:rFonts w:ascii="Tahoma" w:eastAsia="Times New Roman" w:hAnsi="Tahoma" w:cs="Tahoma"/>
                <w:snapToGrid w:val="0"/>
                <w:color w:val="000000"/>
                <w:sz w:val="20"/>
                <w:szCs w:val="20"/>
                <w:lang w:eastAsia="sl-SI"/>
              </w:rPr>
            </w:pPr>
          </w:p>
        </w:tc>
      </w:tr>
    </w:tbl>
    <w:p w14:paraId="2E7851DE" w14:textId="77777777" w:rsidR="00C1213B" w:rsidRDefault="00C1213B" w:rsidP="00C1213B">
      <w:pPr>
        <w:keepNext/>
        <w:keepLines/>
        <w:autoSpaceDE w:val="0"/>
        <w:autoSpaceDN w:val="0"/>
        <w:adjustRightInd w:val="0"/>
        <w:spacing w:after="0" w:line="240" w:lineRule="auto"/>
        <w:jc w:val="center"/>
        <w:rPr>
          <w:rFonts w:ascii="Tahoma" w:hAnsi="Tahoma" w:cs="Tahoma"/>
        </w:rPr>
      </w:pPr>
    </w:p>
    <w:p w14:paraId="6C430F0F" w14:textId="77777777" w:rsidR="00C1213B" w:rsidRDefault="00C1213B" w:rsidP="006D4D88">
      <w:pPr>
        <w:keepNext/>
        <w:keepLines/>
        <w:spacing w:after="0" w:line="240" w:lineRule="auto"/>
        <w:ind w:right="-285"/>
        <w:rPr>
          <w:rFonts w:ascii="Tahoma" w:eastAsia="Times New Roman" w:hAnsi="Tahoma" w:cs="Tahoma"/>
          <w:i/>
          <w:iCs/>
          <w:sz w:val="16"/>
          <w:szCs w:val="16"/>
          <w:lang w:eastAsia="sl-SI"/>
        </w:rPr>
      </w:pPr>
    </w:p>
    <w:p w14:paraId="5E510469" w14:textId="77777777" w:rsidR="00C1213B" w:rsidRDefault="00C1213B" w:rsidP="006D4D88">
      <w:pPr>
        <w:keepNext/>
        <w:keepLines/>
        <w:spacing w:after="0" w:line="240" w:lineRule="auto"/>
        <w:ind w:right="-285"/>
        <w:rPr>
          <w:rFonts w:ascii="Tahoma" w:eastAsia="Times New Roman" w:hAnsi="Tahoma" w:cs="Tahoma"/>
          <w:i/>
          <w:iCs/>
          <w:sz w:val="16"/>
          <w:szCs w:val="16"/>
          <w:lang w:eastAsia="sl-SI"/>
        </w:rPr>
      </w:pPr>
    </w:p>
    <w:p w14:paraId="0DBE4927" w14:textId="77777777" w:rsidR="00C1213B" w:rsidRDefault="00C1213B" w:rsidP="006D4D88">
      <w:pPr>
        <w:keepNext/>
        <w:keepLines/>
        <w:spacing w:after="0" w:line="240" w:lineRule="auto"/>
        <w:ind w:right="-285"/>
        <w:rPr>
          <w:rFonts w:ascii="Tahoma" w:eastAsia="Times New Roman" w:hAnsi="Tahoma" w:cs="Tahoma"/>
          <w:i/>
          <w:iCs/>
          <w:sz w:val="16"/>
          <w:szCs w:val="16"/>
          <w:lang w:eastAsia="sl-SI"/>
        </w:rPr>
      </w:pPr>
    </w:p>
    <w:p w14:paraId="6DB6A849" w14:textId="77777777" w:rsidR="00C1213B" w:rsidRDefault="00C1213B" w:rsidP="006D4D88">
      <w:pPr>
        <w:keepNext/>
        <w:keepLines/>
        <w:spacing w:after="0" w:line="240" w:lineRule="auto"/>
        <w:ind w:right="-285"/>
        <w:rPr>
          <w:rFonts w:ascii="Tahoma" w:eastAsia="Times New Roman" w:hAnsi="Tahoma" w:cs="Tahoma"/>
          <w:i/>
          <w:iCs/>
          <w:sz w:val="16"/>
          <w:szCs w:val="16"/>
          <w:lang w:eastAsia="sl-SI"/>
        </w:rPr>
      </w:pPr>
    </w:p>
    <w:p w14:paraId="5423C307" w14:textId="77777777" w:rsidR="00C1213B" w:rsidRDefault="00C1213B" w:rsidP="006D4D88">
      <w:pPr>
        <w:keepNext/>
        <w:keepLines/>
        <w:spacing w:after="0" w:line="240" w:lineRule="auto"/>
        <w:ind w:right="-285"/>
        <w:rPr>
          <w:rFonts w:ascii="Tahoma" w:eastAsia="Times New Roman" w:hAnsi="Tahoma" w:cs="Tahoma"/>
          <w:i/>
          <w:iCs/>
          <w:sz w:val="16"/>
          <w:szCs w:val="16"/>
          <w:lang w:eastAsia="sl-SI"/>
        </w:rPr>
      </w:pPr>
    </w:p>
    <w:p w14:paraId="724056D1" w14:textId="77777777" w:rsidR="00C1213B" w:rsidRDefault="00C1213B" w:rsidP="006D4D88">
      <w:pPr>
        <w:keepNext/>
        <w:keepLines/>
        <w:spacing w:after="0" w:line="240" w:lineRule="auto"/>
        <w:ind w:right="-285"/>
        <w:rPr>
          <w:rFonts w:ascii="Tahoma" w:eastAsia="Times New Roman" w:hAnsi="Tahoma" w:cs="Tahoma"/>
          <w:i/>
          <w:iCs/>
          <w:sz w:val="16"/>
          <w:szCs w:val="16"/>
          <w:lang w:eastAsia="sl-SI"/>
        </w:rPr>
      </w:pPr>
    </w:p>
    <w:p w14:paraId="68F4FACA" w14:textId="77777777" w:rsidR="00C1213B" w:rsidRDefault="00C1213B" w:rsidP="006D4D88">
      <w:pPr>
        <w:keepNext/>
        <w:keepLines/>
        <w:spacing w:after="0" w:line="240" w:lineRule="auto"/>
        <w:ind w:right="-285"/>
        <w:rPr>
          <w:rFonts w:ascii="Tahoma" w:eastAsia="Times New Roman" w:hAnsi="Tahoma" w:cs="Tahoma"/>
          <w:i/>
          <w:iCs/>
          <w:sz w:val="16"/>
          <w:szCs w:val="16"/>
          <w:lang w:eastAsia="sl-SI"/>
        </w:rPr>
      </w:pPr>
    </w:p>
    <w:p w14:paraId="2EC7A0E7" w14:textId="77777777" w:rsidR="00C1213B" w:rsidRDefault="00C1213B" w:rsidP="006D4D88">
      <w:pPr>
        <w:keepNext/>
        <w:keepLines/>
        <w:spacing w:after="0" w:line="240" w:lineRule="auto"/>
        <w:ind w:right="-285"/>
        <w:rPr>
          <w:rFonts w:ascii="Tahoma" w:eastAsia="Times New Roman" w:hAnsi="Tahoma" w:cs="Tahoma"/>
          <w:i/>
          <w:iCs/>
          <w:sz w:val="16"/>
          <w:szCs w:val="16"/>
          <w:lang w:eastAsia="sl-SI"/>
        </w:rPr>
      </w:pPr>
    </w:p>
    <w:p w14:paraId="7F48892D" w14:textId="77777777" w:rsidR="00C1213B" w:rsidRDefault="00C1213B" w:rsidP="006D4D88">
      <w:pPr>
        <w:keepNext/>
        <w:keepLines/>
        <w:spacing w:after="0" w:line="240" w:lineRule="auto"/>
        <w:ind w:right="-285"/>
        <w:rPr>
          <w:rFonts w:ascii="Tahoma" w:eastAsia="Times New Roman" w:hAnsi="Tahoma" w:cs="Tahoma"/>
          <w:i/>
          <w:iCs/>
          <w:sz w:val="16"/>
          <w:szCs w:val="16"/>
          <w:lang w:eastAsia="sl-SI"/>
        </w:rPr>
      </w:pPr>
    </w:p>
    <w:p w14:paraId="1307F07E" w14:textId="77777777" w:rsidR="00C1213B" w:rsidRDefault="00C1213B" w:rsidP="006D4D88">
      <w:pPr>
        <w:keepNext/>
        <w:keepLines/>
        <w:spacing w:after="0" w:line="240" w:lineRule="auto"/>
        <w:ind w:right="-285"/>
        <w:rPr>
          <w:rFonts w:ascii="Tahoma" w:eastAsia="Times New Roman" w:hAnsi="Tahoma" w:cs="Tahoma"/>
          <w:i/>
          <w:iCs/>
          <w:sz w:val="16"/>
          <w:szCs w:val="16"/>
          <w:lang w:eastAsia="sl-SI"/>
        </w:rPr>
      </w:pPr>
    </w:p>
    <w:p w14:paraId="05C7FB04" w14:textId="77777777" w:rsidR="00C1213B" w:rsidRDefault="00C1213B" w:rsidP="006D4D88">
      <w:pPr>
        <w:keepNext/>
        <w:keepLines/>
        <w:spacing w:after="0" w:line="240" w:lineRule="auto"/>
        <w:ind w:right="-285"/>
        <w:rPr>
          <w:rFonts w:ascii="Tahoma" w:eastAsia="Times New Roman" w:hAnsi="Tahoma" w:cs="Tahoma"/>
          <w:i/>
          <w:iCs/>
          <w:sz w:val="16"/>
          <w:szCs w:val="16"/>
          <w:lang w:eastAsia="sl-SI"/>
        </w:rPr>
      </w:pPr>
    </w:p>
    <w:p w14:paraId="5D6EF64F" w14:textId="77777777" w:rsidR="00C1213B" w:rsidRDefault="00C1213B" w:rsidP="006D4D88">
      <w:pPr>
        <w:keepNext/>
        <w:keepLines/>
        <w:spacing w:after="0" w:line="240" w:lineRule="auto"/>
        <w:ind w:right="-285"/>
        <w:rPr>
          <w:rFonts w:ascii="Tahoma" w:eastAsia="Times New Roman" w:hAnsi="Tahoma" w:cs="Tahoma"/>
          <w:i/>
          <w:iCs/>
          <w:sz w:val="16"/>
          <w:szCs w:val="16"/>
          <w:lang w:eastAsia="sl-SI"/>
        </w:rPr>
      </w:pPr>
    </w:p>
    <w:p w14:paraId="72F307E4" w14:textId="77777777" w:rsidR="00C1213B" w:rsidRDefault="00C1213B" w:rsidP="006D4D88">
      <w:pPr>
        <w:keepNext/>
        <w:keepLines/>
        <w:spacing w:after="0" w:line="240" w:lineRule="auto"/>
        <w:ind w:right="-285"/>
        <w:rPr>
          <w:rFonts w:ascii="Tahoma" w:eastAsia="Times New Roman" w:hAnsi="Tahoma" w:cs="Tahoma"/>
          <w:i/>
          <w:iCs/>
          <w:sz w:val="16"/>
          <w:szCs w:val="16"/>
          <w:lang w:eastAsia="sl-SI"/>
        </w:rPr>
      </w:pPr>
    </w:p>
    <w:p w14:paraId="60B68C47" w14:textId="77777777" w:rsidR="00C1213B" w:rsidRDefault="00C1213B" w:rsidP="006D4D88">
      <w:pPr>
        <w:keepNext/>
        <w:keepLines/>
        <w:spacing w:after="0" w:line="240" w:lineRule="auto"/>
        <w:ind w:right="-285"/>
        <w:rPr>
          <w:rFonts w:ascii="Tahoma" w:eastAsia="Times New Roman" w:hAnsi="Tahoma" w:cs="Tahoma"/>
          <w:i/>
          <w:iCs/>
          <w:sz w:val="16"/>
          <w:szCs w:val="16"/>
          <w:lang w:eastAsia="sl-SI"/>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4565AA" w:rsidRPr="00180E85" w14:paraId="1096BF7C" w14:textId="77777777" w:rsidTr="001C073C">
        <w:tc>
          <w:tcPr>
            <w:tcW w:w="8075" w:type="dxa"/>
            <w:tcBorders>
              <w:top w:val="single" w:sz="4" w:space="0" w:color="auto"/>
              <w:bottom w:val="single" w:sz="4" w:space="0" w:color="auto"/>
            </w:tcBorders>
          </w:tcPr>
          <w:p w14:paraId="06E73252" w14:textId="7A5E63CF" w:rsidR="004565AA" w:rsidRPr="00C2220F" w:rsidRDefault="004565AA" w:rsidP="001C073C">
            <w:pPr>
              <w:keepNext/>
              <w:keepLines/>
              <w:spacing w:after="0" w:line="240" w:lineRule="auto"/>
              <w:rPr>
                <w:rFonts w:ascii="Tahoma" w:eastAsia="Times New Roman" w:hAnsi="Tahoma" w:cs="Tahoma"/>
                <w:b/>
                <w:bCs/>
                <w:sz w:val="20"/>
                <w:szCs w:val="20"/>
                <w:lang w:eastAsia="sl-SI"/>
              </w:rPr>
            </w:pPr>
            <w:r w:rsidRPr="00180E85">
              <w:rPr>
                <w:rFonts w:ascii="Tahoma" w:eastAsia="Times New Roman" w:hAnsi="Tahoma" w:cs="Tahoma"/>
                <w:i/>
                <w:sz w:val="18"/>
                <w:szCs w:val="18"/>
                <w:lang w:eastAsia="ar-SA"/>
              </w:rPr>
              <w:lastRenderedPageBreak/>
              <w:br w:type="page"/>
            </w:r>
            <w:r w:rsidRPr="00180E85">
              <w:rPr>
                <w:rFonts w:ascii="Tahoma" w:eastAsia="Times New Roman" w:hAnsi="Tahoma" w:cs="Tahoma"/>
                <w:sz w:val="20"/>
                <w:szCs w:val="20"/>
                <w:lang w:eastAsia="sl-SI"/>
              </w:rPr>
              <w:br w:type="page"/>
            </w:r>
            <w:r w:rsidRPr="00C2220F">
              <w:rPr>
                <w:rFonts w:ascii="Tahoma" w:eastAsia="Times New Roman" w:hAnsi="Tahoma" w:cs="Tahoma"/>
                <w:b/>
                <w:bCs/>
                <w:sz w:val="20"/>
                <w:szCs w:val="20"/>
                <w:lang w:eastAsia="sl-SI"/>
              </w:rPr>
              <w:t>TEHNIČNA DOKUMENTACIJA</w:t>
            </w:r>
          </w:p>
        </w:tc>
        <w:tc>
          <w:tcPr>
            <w:tcW w:w="1418" w:type="dxa"/>
            <w:tcBorders>
              <w:top w:val="single" w:sz="4" w:space="0" w:color="auto"/>
              <w:bottom w:val="single" w:sz="4" w:space="0" w:color="auto"/>
            </w:tcBorders>
          </w:tcPr>
          <w:p w14:paraId="6E821CC6" w14:textId="3FB2C996" w:rsidR="004565AA" w:rsidRPr="00180E85" w:rsidRDefault="004565AA" w:rsidP="001C073C">
            <w:pPr>
              <w:keepNext/>
              <w:keepLines/>
              <w:spacing w:after="0" w:line="240" w:lineRule="auto"/>
              <w:rPr>
                <w:rFonts w:ascii="Tahoma" w:eastAsia="Times New Roman" w:hAnsi="Tahoma" w:cs="Tahoma"/>
                <w:b/>
                <w:i/>
                <w:sz w:val="20"/>
                <w:szCs w:val="20"/>
                <w:lang w:eastAsia="sl-SI"/>
              </w:rPr>
            </w:pPr>
            <w:r w:rsidRPr="00180E85">
              <w:rPr>
                <w:rFonts w:ascii="Tahoma" w:eastAsia="Times New Roman" w:hAnsi="Tahoma" w:cs="Tahoma"/>
                <w:b/>
                <w:i/>
                <w:sz w:val="20"/>
                <w:szCs w:val="20"/>
                <w:lang w:eastAsia="sl-SI"/>
              </w:rPr>
              <w:t xml:space="preserve">Priloga </w:t>
            </w:r>
            <w:r w:rsidR="002A1E67">
              <w:rPr>
                <w:rFonts w:ascii="Tahoma" w:eastAsia="Times New Roman" w:hAnsi="Tahoma" w:cs="Tahoma"/>
                <w:b/>
                <w:i/>
                <w:sz w:val="20"/>
                <w:szCs w:val="20"/>
                <w:lang w:eastAsia="sl-SI"/>
              </w:rPr>
              <w:t>8</w:t>
            </w:r>
          </w:p>
        </w:tc>
      </w:tr>
    </w:tbl>
    <w:p w14:paraId="023CACBA" w14:textId="77777777" w:rsidR="004565AA" w:rsidRPr="00180E85" w:rsidRDefault="004565AA" w:rsidP="004565AA">
      <w:pPr>
        <w:keepNext/>
        <w:keepLines/>
        <w:spacing w:after="0" w:line="240" w:lineRule="auto"/>
        <w:jc w:val="both"/>
        <w:rPr>
          <w:rFonts w:ascii="Tahoma" w:eastAsia="Times New Roman" w:hAnsi="Tahoma" w:cs="Tahoma"/>
          <w:sz w:val="20"/>
          <w:szCs w:val="20"/>
          <w:lang w:eastAsia="sl-SI"/>
        </w:rPr>
      </w:pPr>
    </w:p>
    <w:p w14:paraId="6CBB0348" w14:textId="77777777" w:rsidR="004565AA" w:rsidRPr="00180E85" w:rsidRDefault="004565AA" w:rsidP="004565AA">
      <w:pPr>
        <w:keepNext/>
        <w:keepLines/>
        <w:spacing w:after="0" w:line="240" w:lineRule="auto"/>
        <w:jc w:val="both"/>
        <w:rPr>
          <w:rFonts w:ascii="Tahoma" w:eastAsia="Times New Roman" w:hAnsi="Tahoma" w:cs="Tahoma"/>
          <w:sz w:val="20"/>
          <w:szCs w:val="20"/>
          <w:lang w:eastAsia="sl-SI"/>
        </w:rPr>
      </w:pPr>
    </w:p>
    <w:p w14:paraId="23945F77" w14:textId="1B0D6E54" w:rsidR="004565AA" w:rsidRPr="00180E85" w:rsidRDefault="004565AA" w:rsidP="00ED1ECD">
      <w:pPr>
        <w:keepNext/>
        <w:keepLines/>
        <w:spacing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Kot gospodarski subjekt : _________________________________________________________________ </w:t>
      </w:r>
    </w:p>
    <w:p w14:paraId="0E1F2F4D" w14:textId="77777777" w:rsidR="004565AA" w:rsidRPr="00180E85" w:rsidRDefault="004565AA" w:rsidP="004565AA">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za izbiro izvajalca za javno naročilo (ustrezno izpolnite):</w:t>
      </w:r>
    </w:p>
    <w:p w14:paraId="5D6652FF" w14:textId="77777777" w:rsidR="004565AA" w:rsidRPr="00180E85" w:rsidRDefault="004565AA" w:rsidP="004565AA">
      <w:pPr>
        <w:keepNext/>
        <w:keepLines/>
        <w:spacing w:after="0" w:line="240" w:lineRule="auto"/>
        <w:jc w:val="both"/>
        <w:rPr>
          <w:rFonts w:ascii="Tahoma" w:eastAsia="Times New Roman" w:hAnsi="Tahoma" w:cs="Tahoma"/>
          <w:sz w:val="20"/>
          <w:szCs w:val="20"/>
          <w:lang w:eastAsia="sl-SI"/>
        </w:rPr>
      </w:pPr>
    </w:p>
    <w:p w14:paraId="398AD90E" w14:textId="77777777" w:rsidR="004565AA" w:rsidRPr="00180E85" w:rsidRDefault="004565AA" w:rsidP="004565AA">
      <w:pPr>
        <w:keepNext/>
        <w:keepLines/>
        <w:spacing w:after="0" w:line="240" w:lineRule="auto"/>
        <w:jc w:val="both"/>
        <w:rPr>
          <w:rFonts w:ascii="Tahoma" w:eastAsia="Times New Roman" w:hAnsi="Tahoma" w:cs="Tahoma"/>
          <w:sz w:val="20"/>
          <w:szCs w:val="20"/>
          <w:lang w:eastAsia="sl-SI"/>
        </w:rPr>
      </w:pPr>
    </w:p>
    <w:p w14:paraId="1EB5AE74" w14:textId="77777777" w:rsidR="004565AA" w:rsidRPr="00180E85" w:rsidRDefault="004565AA" w:rsidP="004565AA">
      <w:pPr>
        <w:keepNext/>
        <w:keepLines/>
        <w:tabs>
          <w:tab w:val="left" w:pos="993"/>
        </w:tabs>
        <w:spacing w:after="0" w:line="240" w:lineRule="auto"/>
        <w:jc w:val="center"/>
        <w:rPr>
          <w:rFonts w:ascii="Tahoma" w:eastAsia="Times New Roman" w:hAnsi="Tahoma" w:cs="Tahoma"/>
          <w:b/>
          <w:noProof/>
          <w:sz w:val="20"/>
          <w:szCs w:val="20"/>
          <w:lang w:eastAsia="sl-SI"/>
        </w:rPr>
      </w:pPr>
      <w:bookmarkStart w:id="34" w:name="_Hlk234221089"/>
      <w:r w:rsidRPr="00180E85">
        <w:rPr>
          <w:rFonts w:ascii="Tahoma" w:eastAsia="Times New Roman" w:hAnsi="Tahoma" w:cs="Tahoma"/>
          <w:b/>
          <w:noProof/>
          <w:sz w:val="20"/>
          <w:szCs w:val="20"/>
          <w:lang w:eastAsia="sl-SI"/>
        </w:rPr>
        <w:t xml:space="preserve">ŽALE-16/26 - Zamenjava obstoječe TP 0814 Žale </w:t>
      </w:r>
    </w:p>
    <w:bookmarkEnd w:id="34"/>
    <w:p w14:paraId="3AF24CBE" w14:textId="77777777" w:rsidR="004565AA" w:rsidRPr="00180E85" w:rsidRDefault="004565AA" w:rsidP="004565AA">
      <w:pPr>
        <w:keepNext/>
        <w:keepLines/>
        <w:tabs>
          <w:tab w:val="left" w:pos="993"/>
        </w:tabs>
        <w:spacing w:after="0" w:line="240" w:lineRule="auto"/>
        <w:jc w:val="center"/>
        <w:rPr>
          <w:rFonts w:ascii="Tahoma" w:eastAsia="Times New Roman" w:hAnsi="Tahoma" w:cs="Tahoma"/>
          <w:b/>
          <w:sz w:val="20"/>
          <w:szCs w:val="20"/>
          <w:lang w:eastAsia="sl-SI"/>
        </w:rPr>
      </w:pPr>
    </w:p>
    <w:p w14:paraId="7C76DC21" w14:textId="77777777" w:rsidR="004565AA" w:rsidRPr="00180E85" w:rsidRDefault="004565AA" w:rsidP="004565AA">
      <w:pPr>
        <w:keepNext/>
        <w:keepLines/>
        <w:spacing w:after="0" w:line="240" w:lineRule="auto"/>
        <w:jc w:val="both"/>
        <w:rPr>
          <w:rFonts w:ascii="Tahoma" w:eastAsia="Times New Roman" w:hAnsi="Tahoma" w:cs="Tahoma"/>
          <w:sz w:val="20"/>
          <w:szCs w:val="20"/>
          <w:lang w:eastAsia="sl-SI"/>
        </w:rPr>
      </w:pPr>
    </w:p>
    <w:p w14:paraId="76E7C649" w14:textId="77777777" w:rsidR="004565AA" w:rsidRPr="00180E85" w:rsidRDefault="004565AA" w:rsidP="004565AA">
      <w:pPr>
        <w:keepNext/>
        <w:keepLines/>
        <w:spacing w:after="0" w:line="240" w:lineRule="auto"/>
        <w:jc w:val="both"/>
        <w:rPr>
          <w:rFonts w:ascii="Tahoma" w:eastAsia="Times New Roman" w:hAnsi="Tahoma" w:cs="Tahoma"/>
          <w:b/>
          <w:bCs/>
          <w:color w:val="FF0000"/>
          <w:sz w:val="20"/>
          <w:szCs w:val="20"/>
          <w:u w:val="single"/>
          <w:lang w:eastAsia="sl-SI"/>
        </w:rPr>
      </w:pPr>
      <w:r w:rsidRPr="00180E85">
        <w:rPr>
          <w:rFonts w:ascii="Tahoma" w:eastAsia="Times New Roman" w:hAnsi="Tahoma" w:cs="Tahoma"/>
          <w:b/>
          <w:bCs/>
          <w:color w:val="FF0000"/>
          <w:sz w:val="20"/>
          <w:szCs w:val="20"/>
          <w:u w:val="single"/>
          <w:lang w:eastAsia="sl-SI"/>
        </w:rPr>
        <w:t>točka a)</w:t>
      </w:r>
    </w:p>
    <w:p w14:paraId="34AED8BB" w14:textId="77777777" w:rsidR="004565AA" w:rsidRPr="00180E85" w:rsidRDefault="004565AA" w:rsidP="004565AA">
      <w:pPr>
        <w:keepNext/>
        <w:keepLines/>
        <w:spacing w:after="0" w:line="240" w:lineRule="auto"/>
        <w:jc w:val="center"/>
        <w:rPr>
          <w:rFonts w:ascii="Tahoma" w:eastAsia="Times New Roman" w:hAnsi="Tahoma" w:cs="Tahoma"/>
          <w:b/>
          <w:bCs/>
          <w:sz w:val="20"/>
          <w:szCs w:val="20"/>
          <w:lang w:eastAsia="sl-SI"/>
        </w:rPr>
      </w:pPr>
      <w:r w:rsidRPr="00180E85">
        <w:rPr>
          <w:rFonts w:ascii="Tahoma" w:eastAsia="Times New Roman" w:hAnsi="Tahoma" w:cs="Tahoma"/>
          <w:b/>
          <w:bCs/>
          <w:sz w:val="20"/>
          <w:szCs w:val="20"/>
          <w:lang w:eastAsia="sl-SI"/>
        </w:rPr>
        <w:t>IZJAVLJAMO,</w:t>
      </w:r>
    </w:p>
    <w:p w14:paraId="32BD3B4D" w14:textId="77777777" w:rsidR="004565AA" w:rsidRPr="00180E85" w:rsidRDefault="004565AA" w:rsidP="004565AA">
      <w:pPr>
        <w:keepNext/>
        <w:keepLines/>
        <w:spacing w:after="0" w:line="240" w:lineRule="auto"/>
        <w:jc w:val="both"/>
        <w:rPr>
          <w:rFonts w:ascii="Tahoma" w:eastAsia="Times New Roman" w:hAnsi="Tahoma" w:cs="Tahoma"/>
          <w:sz w:val="20"/>
          <w:szCs w:val="20"/>
          <w:lang w:eastAsia="sl-SI"/>
        </w:rPr>
      </w:pPr>
    </w:p>
    <w:p w14:paraId="2098C9BF" w14:textId="16242169" w:rsidR="004565AA" w:rsidRPr="00180E85" w:rsidRDefault="004565AA" w:rsidP="004565AA">
      <w:pPr>
        <w:keepNext/>
        <w:keepLines/>
        <w:tabs>
          <w:tab w:val="left" w:pos="567"/>
          <w:tab w:val="left" w:pos="851"/>
          <w:tab w:val="left" w:pos="993"/>
        </w:tabs>
        <w:spacing w:after="0" w:line="240" w:lineRule="auto"/>
        <w:jc w:val="both"/>
        <w:rPr>
          <w:rFonts w:ascii="Tahoma" w:eastAsia="Times New Roman" w:hAnsi="Tahoma" w:cs="Tahoma"/>
          <w:b/>
          <w:sz w:val="20"/>
          <w:szCs w:val="20"/>
          <w:lang w:eastAsia="sl-SI"/>
        </w:rPr>
      </w:pPr>
      <w:r w:rsidRPr="00180E85">
        <w:rPr>
          <w:rFonts w:ascii="Tahoma" w:eastAsia="Times New Roman" w:hAnsi="Tahoma" w:cs="Tahoma"/>
          <w:b/>
          <w:bCs/>
          <w:sz w:val="20"/>
          <w:szCs w:val="20"/>
          <w:lang w:eastAsia="sl-SI"/>
        </w:rPr>
        <w:t xml:space="preserve">da ponujamo isto blago kot ga naročnik zahteva v celotnem </w:t>
      </w:r>
      <w:r w:rsidR="007105F1" w:rsidRPr="00180E85">
        <w:rPr>
          <w:rFonts w:ascii="Tahoma" w:eastAsia="Times New Roman" w:hAnsi="Tahoma" w:cs="Tahoma"/>
          <w:b/>
          <w:bCs/>
          <w:sz w:val="20"/>
          <w:szCs w:val="20"/>
          <w:lang w:eastAsia="sl-SI"/>
        </w:rPr>
        <w:t xml:space="preserve">ponudbenem </w:t>
      </w:r>
      <w:r w:rsidRPr="00180E85">
        <w:rPr>
          <w:rFonts w:ascii="Tahoma" w:eastAsia="Times New Roman" w:hAnsi="Tahoma" w:cs="Tahoma"/>
          <w:b/>
          <w:bCs/>
          <w:sz w:val="20"/>
          <w:szCs w:val="20"/>
          <w:lang w:eastAsia="sl-SI"/>
        </w:rPr>
        <w:t xml:space="preserve">predračunu </w:t>
      </w:r>
      <w:r w:rsidR="007105F1" w:rsidRPr="00180E85">
        <w:rPr>
          <w:rFonts w:ascii="Tahoma" w:eastAsia="Times New Roman" w:hAnsi="Tahoma" w:cs="Tahoma"/>
          <w:b/>
          <w:bCs/>
          <w:sz w:val="20"/>
          <w:szCs w:val="20"/>
          <w:lang w:eastAsia="sl-SI"/>
        </w:rPr>
        <w:t>(</w:t>
      </w:r>
      <w:r w:rsidRPr="00180E85">
        <w:rPr>
          <w:rFonts w:ascii="Tahoma" w:eastAsia="Times New Roman" w:hAnsi="Tahoma" w:cs="Tahoma"/>
          <w:b/>
          <w:bCs/>
          <w:sz w:val="20"/>
          <w:szCs w:val="20"/>
          <w:lang w:eastAsia="sl-SI"/>
        </w:rPr>
        <w:t xml:space="preserve">popis </w:t>
      </w:r>
      <w:r w:rsidR="007105F1" w:rsidRPr="00180E85">
        <w:rPr>
          <w:rFonts w:ascii="Tahoma" w:eastAsia="Times New Roman" w:hAnsi="Tahoma" w:cs="Tahoma"/>
          <w:b/>
          <w:bCs/>
          <w:sz w:val="20"/>
          <w:szCs w:val="20"/>
          <w:lang w:eastAsia="sl-SI"/>
        </w:rPr>
        <w:t>del)</w:t>
      </w:r>
      <w:r w:rsidRPr="00180E85">
        <w:rPr>
          <w:rFonts w:ascii="Tahoma" w:eastAsia="Times New Roman" w:hAnsi="Tahoma" w:cs="Tahoma"/>
          <w:b/>
          <w:bCs/>
          <w:sz w:val="20"/>
          <w:szCs w:val="20"/>
          <w:lang w:eastAsia="sl-SI"/>
        </w:rPr>
        <w:t xml:space="preserve"> št. </w:t>
      </w:r>
      <w:r w:rsidR="007105F1" w:rsidRPr="00180E85">
        <w:rPr>
          <w:rFonts w:ascii="Tahoma" w:eastAsia="Times New Roman" w:hAnsi="Tahoma" w:cs="Tahoma"/>
          <w:b/>
          <w:bCs/>
          <w:sz w:val="20"/>
          <w:szCs w:val="20"/>
          <w:lang w:eastAsia="sl-SI"/>
        </w:rPr>
        <w:t>»</w:t>
      </w:r>
      <w:r w:rsidRPr="00180E85">
        <w:rPr>
          <w:rFonts w:ascii="Tahoma" w:eastAsia="Times New Roman" w:hAnsi="Tahoma" w:cs="Tahoma"/>
          <w:b/>
          <w:color w:val="000000" w:themeColor="text1"/>
          <w:sz w:val="20"/>
          <w:szCs w:val="20"/>
          <w:lang w:eastAsia="sl-SI"/>
        </w:rPr>
        <w:t>ŽALE-16/26 - Zamenjava obstoječe TP 0814 Žale</w:t>
      </w:r>
      <w:r w:rsidRPr="00180E85">
        <w:rPr>
          <w:rFonts w:ascii="Tahoma" w:eastAsia="Times New Roman" w:hAnsi="Tahoma" w:cs="Tahoma"/>
          <w:b/>
          <w:bCs/>
          <w:sz w:val="20"/>
          <w:szCs w:val="20"/>
          <w:lang w:eastAsia="sl-SI"/>
        </w:rPr>
        <w:t>«</w:t>
      </w:r>
    </w:p>
    <w:p w14:paraId="208076E3" w14:textId="77777777" w:rsidR="004565AA" w:rsidRPr="00180E85" w:rsidRDefault="004565AA" w:rsidP="004565AA">
      <w:pPr>
        <w:keepNext/>
        <w:keepLines/>
        <w:spacing w:after="0" w:line="240" w:lineRule="auto"/>
        <w:jc w:val="both"/>
        <w:rPr>
          <w:rFonts w:ascii="Tahoma" w:eastAsia="Times New Roman" w:hAnsi="Tahoma" w:cs="Tahoma"/>
          <w:b/>
          <w:bCs/>
          <w:sz w:val="20"/>
          <w:szCs w:val="20"/>
          <w:lang w:eastAsia="sl-SI"/>
        </w:rPr>
      </w:pPr>
    </w:p>
    <w:p w14:paraId="7B5D956A" w14:textId="77777777" w:rsidR="004565AA" w:rsidRPr="00180E85" w:rsidRDefault="004565AA" w:rsidP="004565AA">
      <w:pPr>
        <w:keepNext/>
        <w:keepLines/>
        <w:spacing w:after="0" w:line="240" w:lineRule="auto"/>
        <w:jc w:val="both"/>
        <w:rPr>
          <w:rFonts w:ascii="Tahoma" w:eastAsia="Times New Roman" w:hAnsi="Tahoma" w:cs="Tahoma"/>
          <w:b/>
          <w:bCs/>
          <w:sz w:val="20"/>
          <w:szCs w:val="20"/>
          <w:lang w:eastAsia="sl-SI"/>
        </w:rPr>
      </w:pPr>
    </w:p>
    <w:p w14:paraId="5039F121" w14:textId="77777777" w:rsidR="004565AA" w:rsidRPr="00180E85" w:rsidRDefault="004565AA" w:rsidP="004565AA">
      <w:pPr>
        <w:keepNext/>
        <w:keepLines/>
        <w:tabs>
          <w:tab w:val="left" w:pos="2552"/>
        </w:tabs>
        <w:spacing w:after="0" w:line="240" w:lineRule="auto"/>
        <w:ind w:left="284" w:hanging="284"/>
        <w:jc w:val="both"/>
        <w:rPr>
          <w:rFonts w:ascii="Tahoma" w:eastAsia="Times New Roman" w:hAnsi="Tahoma" w:cs="Tahoma"/>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4565AA" w:rsidRPr="00180E85" w14:paraId="706B3CF9" w14:textId="77777777" w:rsidTr="001C073C">
        <w:trPr>
          <w:trHeight w:val="235"/>
        </w:trPr>
        <w:tc>
          <w:tcPr>
            <w:tcW w:w="3402" w:type="dxa"/>
            <w:tcBorders>
              <w:bottom w:val="single" w:sz="4" w:space="0" w:color="auto"/>
            </w:tcBorders>
          </w:tcPr>
          <w:p w14:paraId="59E44EEF" w14:textId="77777777" w:rsidR="004565AA" w:rsidRPr="00180E85" w:rsidRDefault="004565AA" w:rsidP="001C073C">
            <w:pPr>
              <w:keepNext/>
              <w:keepLines/>
              <w:spacing w:after="0" w:line="240" w:lineRule="auto"/>
              <w:jc w:val="both"/>
              <w:rPr>
                <w:rFonts w:ascii="Tahoma" w:eastAsia="Times New Roman" w:hAnsi="Tahoma" w:cs="Tahoma"/>
                <w:snapToGrid w:val="0"/>
                <w:color w:val="000000"/>
                <w:sz w:val="20"/>
                <w:szCs w:val="20"/>
                <w:lang w:eastAsia="sl-SI"/>
              </w:rPr>
            </w:pPr>
          </w:p>
        </w:tc>
        <w:tc>
          <w:tcPr>
            <w:tcW w:w="2268" w:type="dxa"/>
          </w:tcPr>
          <w:p w14:paraId="26B51FC3" w14:textId="77777777" w:rsidR="004565AA" w:rsidRPr="00180E85" w:rsidRDefault="004565AA" w:rsidP="001C073C">
            <w:pPr>
              <w:keepNext/>
              <w:keepLines/>
              <w:spacing w:after="0" w:line="240" w:lineRule="auto"/>
              <w:jc w:val="both"/>
              <w:rPr>
                <w:rFonts w:ascii="Tahoma" w:eastAsia="Times New Roman" w:hAnsi="Tahoma" w:cs="Tahoma"/>
                <w:snapToGrid w:val="0"/>
                <w:color w:val="000000"/>
                <w:sz w:val="20"/>
                <w:szCs w:val="20"/>
                <w:lang w:eastAsia="sl-SI"/>
              </w:rPr>
            </w:pPr>
          </w:p>
        </w:tc>
        <w:tc>
          <w:tcPr>
            <w:tcW w:w="3686" w:type="dxa"/>
            <w:tcBorders>
              <w:bottom w:val="single" w:sz="4" w:space="0" w:color="auto"/>
            </w:tcBorders>
          </w:tcPr>
          <w:p w14:paraId="0D9035C3" w14:textId="77777777" w:rsidR="004565AA" w:rsidRPr="00180E85" w:rsidRDefault="004565AA" w:rsidP="001C073C">
            <w:pPr>
              <w:keepNext/>
              <w:keepLines/>
              <w:tabs>
                <w:tab w:val="left" w:pos="385"/>
                <w:tab w:val="num" w:pos="578"/>
                <w:tab w:val="left" w:pos="675"/>
              </w:tabs>
              <w:spacing w:after="0" w:line="240" w:lineRule="auto"/>
              <w:jc w:val="both"/>
              <w:rPr>
                <w:rFonts w:ascii="Tahoma" w:eastAsia="Times New Roman" w:hAnsi="Tahoma" w:cs="Tahoma"/>
                <w:snapToGrid w:val="0"/>
                <w:color w:val="000000"/>
                <w:sz w:val="20"/>
                <w:szCs w:val="20"/>
                <w:lang w:eastAsia="sl-SI"/>
              </w:rPr>
            </w:pPr>
          </w:p>
        </w:tc>
      </w:tr>
      <w:tr w:rsidR="004565AA" w:rsidRPr="00180E85" w14:paraId="494622D6" w14:textId="77777777" w:rsidTr="001C073C">
        <w:trPr>
          <w:trHeight w:val="235"/>
        </w:trPr>
        <w:tc>
          <w:tcPr>
            <w:tcW w:w="3402" w:type="dxa"/>
            <w:tcBorders>
              <w:top w:val="single" w:sz="4" w:space="0" w:color="auto"/>
            </w:tcBorders>
          </w:tcPr>
          <w:p w14:paraId="5D0F1311" w14:textId="77777777" w:rsidR="004565AA" w:rsidRPr="00180E85" w:rsidRDefault="004565AA" w:rsidP="001C073C">
            <w:pPr>
              <w:keepNext/>
              <w:keepLines/>
              <w:spacing w:after="0" w:line="240" w:lineRule="auto"/>
              <w:jc w:val="both"/>
              <w:rPr>
                <w:rFonts w:ascii="Tahoma" w:eastAsia="Times New Roman" w:hAnsi="Tahoma" w:cs="Tahoma"/>
                <w:snapToGrid w:val="0"/>
                <w:color w:val="000000"/>
                <w:sz w:val="20"/>
                <w:szCs w:val="20"/>
                <w:lang w:eastAsia="sl-SI"/>
              </w:rPr>
            </w:pPr>
            <w:r w:rsidRPr="00180E85">
              <w:rPr>
                <w:rFonts w:ascii="Tahoma" w:eastAsia="Times New Roman" w:hAnsi="Tahoma" w:cs="Tahoma"/>
                <w:snapToGrid w:val="0"/>
                <w:color w:val="000000"/>
                <w:sz w:val="20"/>
                <w:szCs w:val="20"/>
                <w:lang w:eastAsia="sl-SI"/>
              </w:rPr>
              <w:t>(kraj, datum)</w:t>
            </w:r>
          </w:p>
        </w:tc>
        <w:tc>
          <w:tcPr>
            <w:tcW w:w="2268" w:type="dxa"/>
          </w:tcPr>
          <w:p w14:paraId="265B61B2" w14:textId="77777777" w:rsidR="004565AA" w:rsidRPr="00180E85" w:rsidRDefault="004565AA" w:rsidP="001C073C">
            <w:pPr>
              <w:keepNext/>
              <w:keepLines/>
              <w:spacing w:after="0" w:line="240" w:lineRule="auto"/>
              <w:jc w:val="center"/>
              <w:rPr>
                <w:rFonts w:ascii="Tahoma" w:eastAsia="Times New Roman" w:hAnsi="Tahoma" w:cs="Tahoma"/>
                <w:snapToGrid w:val="0"/>
                <w:color w:val="000000"/>
                <w:sz w:val="20"/>
                <w:szCs w:val="20"/>
                <w:lang w:eastAsia="sl-SI"/>
              </w:rPr>
            </w:pPr>
            <w:r w:rsidRPr="00180E85">
              <w:rPr>
                <w:rFonts w:ascii="Tahoma" w:eastAsia="Times New Roman" w:hAnsi="Tahoma" w:cs="Tahoma"/>
                <w:snapToGrid w:val="0"/>
                <w:color w:val="000000"/>
                <w:sz w:val="20"/>
                <w:szCs w:val="20"/>
                <w:lang w:eastAsia="sl-SI"/>
              </w:rPr>
              <w:t>žig</w:t>
            </w:r>
          </w:p>
        </w:tc>
        <w:tc>
          <w:tcPr>
            <w:tcW w:w="3686" w:type="dxa"/>
            <w:tcBorders>
              <w:top w:val="single" w:sz="4" w:space="0" w:color="auto"/>
            </w:tcBorders>
          </w:tcPr>
          <w:p w14:paraId="1ABFC06F" w14:textId="77777777" w:rsidR="004565AA" w:rsidRPr="00180E85" w:rsidRDefault="004565AA" w:rsidP="001C073C">
            <w:pPr>
              <w:keepNext/>
              <w:keepLines/>
              <w:spacing w:after="0" w:line="240" w:lineRule="auto"/>
              <w:jc w:val="both"/>
              <w:rPr>
                <w:rFonts w:ascii="Tahoma" w:eastAsia="Times New Roman" w:hAnsi="Tahoma" w:cs="Tahoma"/>
                <w:snapToGrid w:val="0"/>
                <w:color w:val="000000"/>
                <w:sz w:val="20"/>
                <w:szCs w:val="20"/>
                <w:lang w:eastAsia="sl-SI"/>
              </w:rPr>
            </w:pPr>
            <w:r w:rsidRPr="00180E85">
              <w:rPr>
                <w:rFonts w:ascii="Tahoma" w:eastAsia="Times New Roman" w:hAnsi="Tahoma" w:cs="Tahoma"/>
                <w:snapToGrid w:val="0"/>
                <w:color w:val="000000"/>
                <w:sz w:val="20"/>
                <w:szCs w:val="20"/>
                <w:lang w:eastAsia="sl-SI"/>
              </w:rPr>
              <w:t>(</w:t>
            </w:r>
            <w:r w:rsidRPr="00180E85">
              <w:rPr>
                <w:rFonts w:ascii="Tahoma" w:eastAsia="Times New Roman" w:hAnsi="Tahoma" w:cs="Tahoma"/>
                <w:snapToGrid w:val="0"/>
                <w:sz w:val="20"/>
                <w:szCs w:val="20"/>
                <w:lang w:eastAsia="sl-SI"/>
              </w:rPr>
              <w:t>ime in priimek ter podpis odgovorne osebe gospodarskega subjekta</w:t>
            </w:r>
            <w:r w:rsidRPr="00180E85">
              <w:rPr>
                <w:rFonts w:ascii="Tahoma" w:eastAsia="Times New Roman" w:hAnsi="Tahoma" w:cs="Tahoma"/>
                <w:snapToGrid w:val="0"/>
                <w:color w:val="000000"/>
                <w:sz w:val="20"/>
                <w:szCs w:val="20"/>
                <w:lang w:eastAsia="sl-SI"/>
              </w:rPr>
              <w:t>)</w:t>
            </w:r>
          </w:p>
        </w:tc>
      </w:tr>
    </w:tbl>
    <w:p w14:paraId="22B354A5" w14:textId="77777777" w:rsidR="004565AA" w:rsidRPr="00180E85" w:rsidRDefault="004565AA" w:rsidP="004565AA">
      <w:pPr>
        <w:keepNext/>
        <w:keepLines/>
        <w:spacing w:after="0" w:line="240" w:lineRule="auto"/>
        <w:jc w:val="both"/>
        <w:rPr>
          <w:rFonts w:ascii="Tahoma" w:eastAsia="Times New Roman" w:hAnsi="Tahoma" w:cs="Tahoma"/>
          <w:sz w:val="20"/>
          <w:szCs w:val="20"/>
          <w:lang w:eastAsia="sl-SI"/>
        </w:rPr>
      </w:pPr>
    </w:p>
    <w:p w14:paraId="54C2FCCE" w14:textId="77777777" w:rsidR="004565AA" w:rsidRPr="00180E85" w:rsidRDefault="004565AA" w:rsidP="004565AA">
      <w:pPr>
        <w:keepNext/>
        <w:keepLines/>
        <w:spacing w:after="0" w:line="240" w:lineRule="auto"/>
        <w:jc w:val="both"/>
        <w:rPr>
          <w:rFonts w:ascii="Tahoma" w:eastAsia="Times New Roman" w:hAnsi="Tahoma" w:cs="Tahoma"/>
          <w:sz w:val="20"/>
          <w:szCs w:val="20"/>
          <w:lang w:eastAsia="sl-SI"/>
        </w:rPr>
      </w:pPr>
    </w:p>
    <w:p w14:paraId="576953E2" w14:textId="77777777" w:rsidR="004565AA" w:rsidRPr="00180E85" w:rsidRDefault="004565AA" w:rsidP="004565AA">
      <w:pPr>
        <w:keepNext/>
        <w:keepLines/>
        <w:spacing w:after="0" w:line="240" w:lineRule="auto"/>
        <w:jc w:val="both"/>
        <w:rPr>
          <w:rFonts w:ascii="Tahoma" w:eastAsia="Times New Roman" w:hAnsi="Tahoma" w:cs="Tahoma"/>
          <w:sz w:val="20"/>
          <w:szCs w:val="20"/>
          <w:lang w:eastAsia="sl-SI"/>
        </w:rPr>
      </w:pPr>
    </w:p>
    <w:p w14:paraId="7EC3F843" w14:textId="77777777" w:rsidR="004565AA" w:rsidRPr="00180E85" w:rsidRDefault="004565AA" w:rsidP="004565AA">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ALI</w:t>
      </w:r>
    </w:p>
    <w:p w14:paraId="3F182983" w14:textId="77777777" w:rsidR="004565AA" w:rsidRPr="00180E85" w:rsidRDefault="004565AA" w:rsidP="004565AA">
      <w:pPr>
        <w:keepNext/>
        <w:keepLines/>
        <w:spacing w:after="0" w:line="240" w:lineRule="auto"/>
        <w:jc w:val="both"/>
        <w:rPr>
          <w:rFonts w:ascii="Tahoma" w:eastAsia="Times New Roman" w:hAnsi="Tahoma" w:cs="Tahoma"/>
          <w:sz w:val="20"/>
          <w:szCs w:val="20"/>
          <w:lang w:eastAsia="sl-SI"/>
        </w:rPr>
      </w:pPr>
    </w:p>
    <w:p w14:paraId="1CFD5425" w14:textId="77777777" w:rsidR="004565AA" w:rsidRPr="00180E85" w:rsidRDefault="004565AA" w:rsidP="004565AA">
      <w:pPr>
        <w:keepNext/>
        <w:keepLines/>
        <w:spacing w:after="0" w:line="240" w:lineRule="auto"/>
        <w:jc w:val="both"/>
        <w:rPr>
          <w:rFonts w:ascii="Tahoma" w:eastAsia="Times New Roman" w:hAnsi="Tahoma" w:cs="Tahoma"/>
          <w:b/>
          <w:bCs/>
          <w:color w:val="FF0000"/>
          <w:sz w:val="20"/>
          <w:szCs w:val="20"/>
          <w:u w:val="single"/>
          <w:lang w:eastAsia="sl-SI"/>
        </w:rPr>
      </w:pPr>
      <w:r w:rsidRPr="00180E85">
        <w:rPr>
          <w:rFonts w:ascii="Tahoma" w:eastAsia="Times New Roman" w:hAnsi="Tahoma" w:cs="Tahoma"/>
          <w:b/>
          <w:bCs/>
          <w:color w:val="FF0000"/>
          <w:sz w:val="20"/>
          <w:szCs w:val="20"/>
          <w:u w:val="single"/>
          <w:lang w:eastAsia="sl-SI"/>
        </w:rPr>
        <w:t>točka b)</w:t>
      </w:r>
    </w:p>
    <w:p w14:paraId="3D91C2D8" w14:textId="77777777" w:rsidR="004565AA" w:rsidRPr="00180E85" w:rsidRDefault="004565AA" w:rsidP="004565AA">
      <w:pPr>
        <w:keepNext/>
        <w:keepLines/>
        <w:spacing w:after="0" w:line="240" w:lineRule="auto"/>
        <w:jc w:val="both"/>
        <w:rPr>
          <w:rFonts w:ascii="Tahoma" w:eastAsia="Times New Roman" w:hAnsi="Tahoma" w:cs="Tahoma"/>
          <w:sz w:val="20"/>
          <w:szCs w:val="20"/>
          <w:lang w:eastAsia="sl-SI"/>
        </w:rPr>
      </w:pPr>
    </w:p>
    <w:p w14:paraId="1BECA32D" w14:textId="77777777" w:rsidR="004565AA" w:rsidRPr="00180E85" w:rsidRDefault="004565AA" w:rsidP="004565AA">
      <w:pPr>
        <w:keepNext/>
        <w:keepLines/>
        <w:spacing w:after="0" w:line="240" w:lineRule="auto"/>
        <w:jc w:val="center"/>
        <w:rPr>
          <w:rFonts w:ascii="Tahoma" w:eastAsia="Times New Roman" w:hAnsi="Tahoma" w:cs="Tahoma"/>
          <w:b/>
          <w:bCs/>
          <w:sz w:val="20"/>
          <w:szCs w:val="20"/>
          <w:lang w:eastAsia="sl-SI"/>
        </w:rPr>
      </w:pPr>
      <w:r w:rsidRPr="00180E85">
        <w:rPr>
          <w:rFonts w:ascii="Tahoma" w:eastAsia="Times New Roman" w:hAnsi="Tahoma" w:cs="Tahoma"/>
          <w:b/>
          <w:bCs/>
          <w:sz w:val="20"/>
          <w:szCs w:val="20"/>
          <w:lang w:eastAsia="sl-SI"/>
        </w:rPr>
        <w:t>IZJAVLJAMO,</w:t>
      </w:r>
    </w:p>
    <w:p w14:paraId="603CAC7E" w14:textId="77777777" w:rsidR="004565AA" w:rsidRPr="00180E85" w:rsidRDefault="004565AA" w:rsidP="004565AA">
      <w:pPr>
        <w:keepNext/>
        <w:keepLines/>
        <w:spacing w:after="0" w:line="240" w:lineRule="auto"/>
        <w:jc w:val="both"/>
        <w:rPr>
          <w:rFonts w:ascii="Tahoma" w:eastAsia="Times New Roman" w:hAnsi="Tahoma" w:cs="Tahoma"/>
          <w:sz w:val="20"/>
          <w:szCs w:val="20"/>
          <w:lang w:eastAsia="sl-SI"/>
        </w:rPr>
      </w:pPr>
    </w:p>
    <w:p w14:paraId="12B251FE" w14:textId="25C693F8" w:rsidR="004565AA" w:rsidRPr="00180E85" w:rsidRDefault="004565AA" w:rsidP="004565AA">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da smo v </w:t>
      </w:r>
      <w:r w:rsidR="007105F1" w:rsidRPr="00180E85">
        <w:rPr>
          <w:rFonts w:ascii="Tahoma" w:eastAsia="Times New Roman" w:hAnsi="Tahoma" w:cs="Tahoma"/>
          <w:sz w:val="20"/>
          <w:szCs w:val="20"/>
          <w:lang w:eastAsia="sl-SI"/>
        </w:rPr>
        <w:t xml:space="preserve">ponudbenem </w:t>
      </w:r>
      <w:r w:rsidRPr="00180E85">
        <w:rPr>
          <w:rFonts w:ascii="Tahoma" w:eastAsia="Times New Roman" w:hAnsi="Tahoma" w:cs="Tahoma"/>
          <w:sz w:val="20"/>
          <w:szCs w:val="20"/>
          <w:lang w:eastAsia="sl-SI"/>
        </w:rPr>
        <w:t xml:space="preserve">predračunu </w:t>
      </w:r>
      <w:r w:rsidR="007105F1" w:rsidRPr="00180E85">
        <w:rPr>
          <w:rFonts w:ascii="Tahoma" w:eastAsia="Times New Roman" w:hAnsi="Tahoma" w:cs="Tahoma"/>
          <w:sz w:val="20"/>
          <w:szCs w:val="20"/>
          <w:lang w:eastAsia="sl-SI"/>
        </w:rPr>
        <w:t>(</w:t>
      </w:r>
      <w:r w:rsidRPr="00180E85">
        <w:rPr>
          <w:rFonts w:ascii="Tahoma" w:eastAsia="Times New Roman" w:hAnsi="Tahoma" w:cs="Tahoma"/>
          <w:sz w:val="20"/>
          <w:szCs w:val="20"/>
          <w:lang w:eastAsia="sl-SI"/>
        </w:rPr>
        <w:t xml:space="preserve">popis </w:t>
      </w:r>
      <w:r w:rsidR="007105F1" w:rsidRPr="00180E85">
        <w:rPr>
          <w:rFonts w:ascii="Tahoma" w:eastAsia="Times New Roman" w:hAnsi="Tahoma" w:cs="Tahoma"/>
          <w:sz w:val="20"/>
          <w:szCs w:val="20"/>
          <w:lang w:eastAsia="sl-SI"/>
        </w:rPr>
        <w:t>del)</w:t>
      </w:r>
      <w:r w:rsidRPr="00180E85">
        <w:rPr>
          <w:rFonts w:ascii="Tahoma" w:eastAsia="Times New Roman" w:hAnsi="Tahoma" w:cs="Tahoma"/>
          <w:b/>
          <w:bCs/>
          <w:sz w:val="20"/>
          <w:szCs w:val="20"/>
          <w:lang w:eastAsia="sl-SI"/>
        </w:rPr>
        <w:t xml:space="preserve"> </w:t>
      </w:r>
      <w:r w:rsidRPr="00180E85">
        <w:rPr>
          <w:rFonts w:ascii="Tahoma" w:eastAsia="Times New Roman" w:hAnsi="Tahoma" w:cs="Tahoma"/>
          <w:sz w:val="20"/>
          <w:szCs w:val="20"/>
          <w:lang w:eastAsia="sl-SI"/>
        </w:rPr>
        <w:t xml:space="preserve">št. </w:t>
      </w:r>
      <w:r w:rsidR="007105F1" w:rsidRPr="00180E85">
        <w:rPr>
          <w:rFonts w:ascii="Tahoma" w:eastAsia="Times New Roman" w:hAnsi="Tahoma" w:cs="Tahoma"/>
          <w:sz w:val="20"/>
          <w:szCs w:val="20"/>
          <w:lang w:eastAsia="sl-SI"/>
        </w:rPr>
        <w:t>»</w:t>
      </w:r>
      <w:r w:rsidRPr="00180E85">
        <w:rPr>
          <w:rFonts w:ascii="Tahoma" w:eastAsia="Times New Roman" w:hAnsi="Tahoma" w:cs="Tahoma"/>
          <w:sz w:val="20"/>
          <w:szCs w:val="20"/>
          <w:lang w:eastAsia="sl-SI"/>
        </w:rPr>
        <w:t xml:space="preserve">ŽALE-16/26 </w:t>
      </w:r>
      <w:r w:rsidR="007105F1" w:rsidRPr="00180E85">
        <w:rPr>
          <w:rFonts w:ascii="Tahoma" w:eastAsia="Times New Roman" w:hAnsi="Tahoma" w:cs="Tahoma"/>
          <w:sz w:val="20"/>
          <w:szCs w:val="20"/>
          <w:lang w:eastAsia="sl-SI"/>
        </w:rPr>
        <w:t>- Zamenjava obstoječe TP 0814 Žale</w:t>
      </w:r>
      <w:r w:rsidRPr="00180E85">
        <w:rPr>
          <w:rFonts w:ascii="Tahoma" w:eastAsia="Times New Roman" w:hAnsi="Tahoma" w:cs="Tahoma"/>
          <w:sz w:val="20"/>
          <w:szCs w:val="20"/>
          <w:lang w:eastAsia="sl-SI"/>
        </w:rPr>
        <w:t xml:space="preserve">« </w:t>
      </w:r>
      <w:r w:rsidRPr="00180E85">
        <w:rPr>
          <w:rFonts w:ascii="Tahoma" w:eastAsia="Times New Roman" w:hAnsi="Tahoma" w:cs="Tahoma"/>
          <w:b/>
          <w:bCs/>
          <w:sz w:val="20"/>
          <w:szCs w:val="20"/>
          <w:lang w:eastAsia="sl-SI"/>
        </w:rPr>
        <w:t>ponudili enakovredno blago</w:t>
      </w:r>
      <w:r w:rsidRPr="00180E85">
        <w:rPr>
          <w:rFonts w:ascii="Tahoma" w:eastAsia="Times New Roman" w:hAnsi="Tahoma" w:cs="Tahoma"/>
          <w:sz w:val="20"/>
          <w:szCs w:val="20"/>
          <w:lang w:eastAsia="sl-SI"/>
        </w:rPr>
        <w:t>, zato prilagamo naslednja dokazila, s katerimi izkazujemo, da predmet ponudbe (enakovredno blago) ustreza vsem zahtevam naročnika navedenih v celotni razpisni dokumentaciji:</w:t>
      </w:r>
    </w:p>
    <w:p w14:paraId="5E00262F" w14:textId="77777777" w:rsidR="004565AA" w:rsidRPr="00180E85" w:rsidRDefault="004565AA" w:rsidP="004565AA">
      <w:pPr>
        <w:pStyle w:val="Odstavekseznama"/>
        <w:numPr>
          <w:ilvl w:val="0"/>
          <w:numId w:val="3"/>
        </w:numPr>
        <w:rPr>
          <w:rFonts w:ascii="Tahoma" w:hAnsi="Tahoma" w:cs="Tahoma"/>
        </w:rPr>
      </w:pPr>
      <w:bookmarkStart w:id="35" w:name="_Hlk214613824"/>
      <w:r w:rsidRPr="00180E85">
        <w:rPr>
          <w:rFonts w:ascii="Tahoma" w:hAnsi="Tahoma" w:cs="Tahoma"/>
        </w:rPr>
        <w:t>dokumentacijo s katero dokazuje izpolnjevanje vseh tehničnih zahtev glede na dokument »Tehnični opis« in celotni predračun popisa blaga, ki sta prilogi in sestavna dela te dokumentacije</w:t>
      </w:r>
    </w:p>
    <w:bookmarkEnd w:id="35"/>
    <w:p w14:paraId="46C5B9A8" w14:textId="77777777" w:rsidR="004565AA" w:rsidRPr="00180E85" w:rsidRDefault="004565AA" w:rsidP="004565AA">
      <w:pPr>
        <w:keepNext/>
        <w:keepLines/>
        <w:spacing w:after="0" w:line="240" w:lineRule="auto"/>
        <w:jc w:val="both"/>
        <w:rPr>
          <w:rFonts w:ascii="Tahoma" w:eastAsia="Times New Roman" w:hAnsi="Tahoma" w:cs="Tahoma"/>
          <w:sz w:val="20"/>
          <w:szCs w:val="20"/>
          <w:lang w:eastAsia="sl-SI"/>
        </w:rPr>
      </w:pPr>
    </w:p>
    <w:p w14:paraId="2A70410B" w14:textId="77777777" w:rsidR="004565AA" w:rsidRPr="00180E85" w:rsidRDefault="004565AA" w:rsidP="004565AA">
      <w:pPr>
        <w:keepNext/>
        <w:keepLines/>
        <w:spacing w:after="0" w:line="240" w:lineRule="auto"/>
        <w:jc w:val="both"/>
        <w:rPr>
          <w:rFonts w:ascii="Tahoma" w:eastAsia="Times New Roman" w:hAnsi="Tahoma" w:cs="Tahoma"/>
          <w:sz w:val="20"/>
          <w:szCs w:val="20"/>
          <w:lang w:eastAsia="sl-SI"/>
        </w:rPr>
      </w:pPr>
    </w:p>
    <w:p w14:paraId="2F7C02C3" w14:textId="77777777" w:rsidR="004565AA" w:rsidRPr="00180E85" w:rsidRDefault="004565AA" w:rsidP="004565AA">
      <w:pPr>
        <w:keepNext/>
        <w:keepLines/>
        <w:spacing w:after="0" w:line="240" w:lineRule="auto"/>
        <w:jc w:val="both"/>
        <w:rPr>
          <w:rFonts w:ascii="Tahoma" w:eastAsia="Times New Roman" w:hAnsi="Tahoma" w:cs="Tahoma"/>
          <w:sz w:val="20"/>
          <w:szCs w:val="20"/>
          <w:lang w:eastAsia="sl-SI"/>
        </w:rPr>
      </w:pPr>
    </w:p>
    <w:p w14:paraId="4382BC6B" w14:textId="77777777" w:rsidR="004565AA" w:rsidRPr="00180E85" w:rsidRDefault="004565AA" w:rsidP="004565AA">
      <w:pPr>
        <w:keepNext/>
        <w:keepLines/>
        <w:spacing w:after="0" w:line="240" w:lineRule="auto"/>
        <w:jc w:val="both"/>
        <w:rPr>
          <w:rFonts w:ascii="Tahoma" w:eastAsia="Times New Roman" w:hAnsi="Tahoma" w:cs="Tahoma"/>
          <w:sz w:val="20"/>
          <w:szCs w:val="20"/>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630"/>
        <w:gridCol w:w="2294"/>
        <w:gridCol w:w="3574"/>
      </w:tblGrid>
      <w:tr w:rsidR="004565AA" w:rsidRPr="00180E85" w14:paraId="7CE0DBAD" w14:textId="77777777" w:rsidTr="001C073C">
        <w:trPr>
          <w:trHeight w:val="235"/>
        </w:trPr>
        <w:tc>
          <w:tcPr>
            <w:tcW w:w="3630" w:type="dxa"/>
            <w:tcBorders>
              <w:bottom w:val="single" w:sz="4" w:space="0" w:color="auto"/>
            </w:tcBorders>
          </w:tcPr>
          <w:p w14:paraId="09833CF3" w14:textId="77777777" w:rsidR="004565AA" w:rsidRPr="00180E85" w:rsidRDefault="004565AA" w:rsidP="001C073C">
            <w:pPr>
              <w:keepNext/>
              <w:keepLines/>
              <w:spacing w:after="0" w:line="240" w:lineRule="auto"/>
              <w:jc w:val="both"/>
              <w:rPr>
                <w:rFonts w:ascii="Tahoma" w:eastAsia="Times New Roman" w:hAnsi="Tahoma" w:cs="Tahoma"/>
                <w:snapToGrid w:val="0"/>
                <w:color w:val="000000"/>
                <w:sz w:val="20"/>
                <w:szCs w:val="20"/>
                <w:lang w:eastAsia="sl-SI"/>
              </w:rPr>
            </w:pPr>
          </w:p>
        </w:tc>
        <w:tc>
          <w:tcPr>
            <w:tcW w:w="2294" w:type="dxa"/>
          </w:tcPr>
          <w:p w14:paraId="0AC5F538" w14:textId="77777777" w:rsidR="004565AA" w:rsidRPr="00180E85" w:rsidRDefault="004565AA" w:rsidP="001C073C">
            <w:pPr>
              <w:keepNext/>
              <w:keepLines/>
              <w:spacing w:after="0" w:line="240" w:lineRule="auto"/>
              <w:jc w:val="both"/>
              <w:rPr>
                <w:rFonts w:ascii="Tahoma" w:eastAsia="Times New Roman" w:hAnsi="Tahoma" w:cs="Tahoma"/>
                <w:snapToGrid w:val="0"/>
                <w:color w:val="000000"/>
                <w:sz w:val="20"/>
                <w:szCs w:val="20"/>
                <w:lang w:eastAsia="sl-SI"/>
              </w:rPr>
            </w:pPr>
          </w:p>
        </w:tc>
        <w:tc>
          <w:tcPr>
            <w:tcW w:w="3574" w:type="dxa"/>
            <w:tcBorders>
              <w:bottom w:val="single" w:sz="4" w:space="0" w:color="auto"/>
            </w:tcBorders>
          </w:tcPr>
          <w:p w14:paraId="675D2EFF" w14:textId="77777777" w:rsidR="004565AA" w:rsidRPr="00180E85" w:rsidRDefault="004565AA" w:rsidP="001C073C">
            <w:pPr>
              <w:keepNext/>
              <w:keepLines/>
              <w:tabs>
                <w:tab w:val="left" w:pos="385"/>
                <w:tab w:val="num" w:pos="578"/>
                <w:tab w:val="left" w:pos="675"/>
              </w:tabs>
              <w:spacing w:after="0" w:line="240" w:lineRule="auto"/>
              <w:jc w:val="both"/>
              <w:rPr>
                <w:rFonts w:ascii="Tahoma" w:eastAsia="Times New Roman" w:hAnsi="Tahoma" w:cs="Tahoma"/>
                <w:snapToGrid w:val="0"/>
                <w:color w:val="000000"/>
                <w:sz w:val="20"/>
                <w:szCs w:val="20"/>
                <w:lang w:eastAsia="sl-SI"/>
              </w:rPr>
            </w:pPr>
          </w:p>
        </w:tc>
      </w:tr>
      <w:tr w:rsidR="004565AA" w:rsidRPr="00180E85" w14:paraId="4205ED9E" w14:textId="77777777" w:rsidTr="001C073C">
        <w:trPr>
          <w:trHeight w:val="235"/>
        </w:trPr>
        <w:tc>
          <w:tcPr>
            <w:tcW w:w="3630" w:type="dxa"/>
            <w:tcBorders>
              <w:top w:val="single" w:sz="4" w:space="0" w:color="auto"/>
            </w:tcBorders>
          </w:tcPr>
          <w:p w14:paraId="59588364" w14:textId="77777777" w:rsidR="004565AA" w:rsidRPr="00180E85" w:rsidRDefault="004565AA" w:rsidP="001C073C">
            <w:pPr>
              <w:keepNext/>
              <w:keepLines/>
              <w:spacing w:after="0" w:line="240" w:lineRule="auto"/>
              <w:jc w:val="both"/>
              <w:rPr>
                <w:rFonts w:ascii="Tahoma" w:eastAsia="Times New Roman" w:hAnsi="Tahoma" w:cs="Tahoma"/>
                <w:snapToGrid w:val="0"/>
                <w:color w:val="000000"/>
                <w:sz w:val="20"/>
                <w:szCs w:val="20"/>
                <w:lang w:eastAsia="sl-SI"/>
              </w:rPr>
            </w:pPr>
            <w:r w:rsidRPr="00180E85">
              <w:rPr>
                <w:rFonts w:ascii="Tahoma" w:eastAsia="Times New Roman" w:hAnsi="Tahoma" w:cs="Tahoma"/>
                <w:snapToGrid w:val="0"/>
                <w:color w:val="000000"/>
                <w:sz w:val="20"/>
                <w:szCs w:val="20"/>
                <w:lang w:eastAsia="sl-SI"/>
              </w:rPr>
              <w:t>(kraj, datum)</w:t>
            </w:r>
          </w:p>
        </w:tc>
        <w:tc>
          <w:tcPr>
            <w:tcW w:w="2294" w:type="dxa"/>
          </w:tcPr>
          <w:p w14:paraId="33B583CC" w14:textId="77777777" w:rsidR="004565AA" w:rsidRPr="00180E85" w:rsidRDefault="004565AA" w:rsidP="001C073C">
            <w:pPr>
              <w:keepNext/>
              <w:keepLines/>
              <w:spacing w:after="0" w:line="240" w:lineRule="auto"/>
              <w:jc w:val="center"/>
              <w:rPr>
                <w:rFonts w:ascii="Tahoma" w:eastAsia="Times New Roman" w:hAnsi="Tahoma" w:cs="Tahoma"/>
                <w:snapToGrid w:val="0"/>
                <w:color w:val="000000"/>
                <w:sz w:val="20"/>
                <w:szCs w:val="20"/>
                <w:lang w:eastAsia="sl-SI"/>
              </w:rPr>
            </w:pPr>
            <w:r w:rsidRPr="00180E85">
              <w:rPr>
                <w:rFonts w:ascii="Tahoma" w:eastAsia="Times New Roman" w:hAnsi="Tahoma" w:cs="Tahoma"/>
                <w:snapToGrid w:val="0"/>
                <w:color w:val="000000"/>
                <w:sz w:val="20"/>
                <w:szCs w:val="20"/>
                <w:lang w:eastAsia="sl-SI"/>
              </w:rPr>
              <w:t>žig</w:t>
            </w:r>
          </w:p>
        </w:tc>
        <w:tc>
          <w:tcPr>
            <w:tcW w:w="3574" w:type="dxa"/>
            <w:tcBorders>
              <w:top w:val="single" w:sz="4" w:space="0" w:color="auto"/>
            </w:tcBorders>
          </w:tcPr>
          <w:p w14:paraId="558DF53C" w14:textId="77777777" w:rsidR="004565AA" w:rsidRPr="00180E85" w:rsidRDefault="004565AA" w:rsidP="001C073C">
            <w:pPr>
              <w:keepNext/>
              <w:keepLines/>
              <w:spacing w:after="0" w:line="240" w:lineRule="auto"/>
              <w:jc w:val="both"/>
              <w:rPr>
                <w:rFonts w:ascii="Tahoma" w:eastAsia="Times New Roman" w:hAnsi="Tahoma" w:cs="Tahoma"/>
                <w:snapToGrid w:val="0"/>
                <w:color w:val="000000"/>
                <w:sz w:val="20"/>
                <w:szCs w:val="20"/>
                <w:lang w:eastAsia="sl-SI"/>
              </w:rPr>
            </w:pPr>
            <w:r w:rsidRPr="00180E85">
              <w:rPr>
                <w:rFonts w:ascii="Tahoma" w:eastAsia="Times New Roman" w:hAnsi="Tahoma" w:cs="Tahoma"/>
                <w:snapToGrid w:val="0"/>
                <w:color w:val="000000"/>
                <w:sz w:val="20"/>
                <w:szCs w:val="20"/>
                <w:lang w:eastAsia="sl-SI"/>
              </w:rPr>
              <w:t>(ime in priimek ter podpis odgovorne osebe gospodarskega subjekta)</w:t>
            </w:r>
          </w:p>
        </w:tc>
      </w:tr>
    </w:tbl>
    <w:p w14:paraId="787992AC" w14:textId="77777777" w:rsidR="004565AA" w:rsidRPr="00180E85" w:rsidRDefault="004565AA" w:rsidP="004565AA">
      <w:pPr>
        <w:spacing w:after="0" w:line="240" w:lineRule="auto"/>
        <w:rPr>
          <w:rFonts w:ascii="Tahoma" w:eastAsia="Times New Roman" w:hAnsi="Tahoma" w:cs="Tahoma"/>
          <w:sz w:val="20"/>
          <w:szCs w:val="20"/>
          <w:lang w:eastAsia="sl-SI"/>
        </w:rPr>
      </w:pPr>
    </w:p>
    <w:p w14:paraId="6AFCCD3D" w14:textId="77777777" w:rsidR="004565AA" w:rsidRPr="00180E85" w:rsidRDefault="004565AA" w:rsidP="004565AA">
      <w:pPr>
        <w:spacing w:after="0" w:line="240" w:lineRule="auto"/>
        <w:rPr>
          <w:rFonts w:ascii="Tahoma" w:eastAsia="Times New Roman" w:hAnsi="Tahoma" w:cs="Tahoma"/>
          <w:sz w:val="20"/>
          <w:szCs w:val="20"/>
          <w:lang w:eastAsia="sl-SI"/>
        </w:rPr>
      </w:pPr>
    </w:p>
    <w:p w14:paraId="7F5A87A1" w14:textId="77777777" w:rsidR="004565AA" w:rsidRPr="00180E85" w:rsidRDefault="004565AA" w:rsidP="004565AA">
      <w:pPr>
        <w:spacing w:after="0" w:line="240" w:lineRule="auto"/>
        <w:rPr>
          <w:rFonts w:ascii="Tahoma" w:eastAsia="Times New Roman" w:hAnsi="Tahoma" w:cs="Tahoma"/>
          <w:sz w:val="20"/>
          <w:szCs w:val="20"/>
          <w:lang w:eastAsia="sl-SI"/>
        </w:rPr>
      </w:pPr>
    </w:p>
    <w:p w14:paraId="4F123009" w14:textId="77777777" w:rsidR="004565AA" w:rsidRPr="00180E85" w:rsidRDefault="004565AA" w:rsidP="004565AA">
      <w:pPr>
        <w:spacing w:after="0" w:line="240" w:lineRule="auto"/>
        <w:rPr>
          <w:rFonts w:ascii="Tahoma" w:eastAsia="Times New Roman" w:hAnsi="Tahoma" w:cs="Tahoma"/>
          <w:sz w:val="20"/>
          <w:szCs w:val="20"/>
          <w:lang w:eastAsia="sl-SI"/>
        </w:rPr>
      </w:pPr>
    </w:p>
    <w:p w14:paraId="07C9AF8D" w14:textId="77777777" w:rsidR="004565AA" w:rsidRPr="00180E85" w:rsidRDefault="004565AA" w:rsidP="004565AA">
      <w:pPr>
        <w:spacing w:after="0" w:line="240" w:lineRule="auto"/>
        <w:rPr>
          <w:rFonts w:ascii="Tahoma" w:eastAsia="Times New Roman" w:hAnsi="Tahoma" w:cs="Tahoma"/>
          <w:sz w:val="20"/>
          <w:szCs w:val="20"/>
          <w:lang w:eastAsia="sl-SI"/>
        </w:rPr>
      </w:pPr>
    </w:p>
    <w:p w14:paraId="5F606560" w14:textId="77777777" w:rsidR="004565AA" w:rsidRPr="00180E85" w:rsidRDefault="004565AA" w:rsidP="004565AA">
      <w:pPr>
        <w:spacing w:after="0" w:line="240" w:lineRule="auto"/>
        <w:rPr>
          <w:rFonts w:ascii="Tahoma" w:eastAsia="Times New Roman" w:hAnsi="Tahoma" w:cs="Tahoma"/>
          <w:b/>
          <w:bCs/>
          <w:i/>
          <w:iCs/>
          <w:sz w:val="20"/>
          <w:szCs w:val="20"/>
          <w:lang w:eastAsia="sl-SI"/>
        </w:rPr>
      </w:pPr>
      <w:r w:rsidRPr="00180E85">
        <w:rPr>
          <w:rFonts w:ascii="Tahoma" w:eastAsia="Times New Roman" w:hAnsi="Tahoma" w:cs="Tahoma"/>
          <w:b/>
          <w:bCs/>
          <w:i/>
          <w:iCs/>
          <w:sz w:val="20"/>
          <w:szCs w:val="20"/>
          <w:lang w:eastAsia="sl-SI"/>
        </w:rPr>
        <w:t>Navodilo: Gospodarski subjekt se podpiše pod tisti del izjave, ki velja zanj.</w:t>
      </w:r>
    </w:p>
    <w:p w14:paraId="101DF3B6" w14:textId="77777777" w:rsidR="004565AA" w:rsidRPr="00180E85" w:rsidRDefault="004565AA" w:rsidP="004565AA">
      <w:pPr>
        <w:keepNext/>
        <w:keepLines/>
        <w:spacing w:after="0" w:line="240" w:lineRule="auto"/>
        <w:jc w:val="both"/>
        <w:rPr>
          <w:rFonts w:ascii="Tahoma" w:eastAsia="Times New Roman" w:hAnsi="Tahoma" w:cs="Tahoma"/>
          <w:sz w:val="20"/>
          <w:szCs w:val="20"/>
          <w:highlight w:val="yellow"/>
          <w:lang w:eastAsia="sl-SI"/>
        </w:rPr>
      </w:pPr>
    </w:p>
    <w:p w14:paraId="409D1C6A" w14:textId="77777777" w:rsidR="004565AA" w:rsidRPr="00180E85" w:rsidRDefault="004565AA">
      <w:pPr>
        <w:rPr>
          <w:rFonts w:ascii="Tahoma" w:hAnsi="Tahoma" w:cs="Tahoma"/>
        </w:rPr>
      </w:pPr>
      <w:r w:rsidRPr="00180E85">
        <w:rPr>
          <w:rFonts w:ascii="Tahoma" w:hAnsi="Tahoma" w:cs="Tahoma"/>
        </w:rPr>
        <w:br w:type="page"/>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1"/>
      </w:tblGrid>
      <w:tr w:rsidR="00CE0395" w:rsidRPr="004565AA" w14:paraId="6379B43F" w14:textId="77777777" w:rsidTr="00CE0395">
        <w:tc>
          <w:tcPr>
            <w:tcW w:w="9351" w:type="dxa"/>
            <w:tcBorders>
              <w:top w:val="single" w:sz="4" w:space="0" w:color="auto"/>
              <w:bottom w:val="single" w:sz="4" w:space="0" w:color="auto"/>
            </w:tcBorders>
          </w:tcPr>
          <w:p w14:paraId="6BD61F8D" w14:textId="03755C90" w:rsidR="00CE0395" w:rsidRPr="004565AA" w:rsidRDefault="00CE0395" w:rsidP="004565AA">
            <w:pPr>
              <w:keepNext/>
              <w:keepLines/>
              <w:spacing w:after="0" w:line="240" w:lineRule="auto"/>
              <w:rPr>
                <w:rFonts w:ascii="Tahoma" w:eastAsia="Times New Roman" w:hAnsi="Tahoma" w:cs="Tahoma"/>
                <w:sz w:val="20"/>
                <w:szCs w:val="20"/>
                <w:highlight w:val="yellow"/>
                <w:lang w:eastAsia="sl-SI"/>
              </w:rPr>
            </w:pPr>
            <w:r w:rsidRPr="004565AA">
              <w:rPr>
                <w:rFonts w:ascii="Tahoma" w:eastAsia="Times New Roman" w:hAnsi="Tahoma" w:cs="Tahoma"/>
                <w:sz w:val="20"/>
                <w:szCs w:val="20"/>
                <w:lang w:eastAsia="sl-SI"/>
              </w:rPr>
              <w:lastRenderedPageBreak/>
              <w:br w:type="page"/>
            </w:r>
            <w:r w:rsidRPr="006D71D1">
              <w:rPr>
                <w:rFonts w:ascii="Tahoma" w:eastAsia="Times New Roman" w:hAnsi="Tahoma" w:cs="Tahoma"/>
                <w:b/>
                <w:bCs/>
                <w:sz w:val="20"/>
                <w:szCs w:val="20"/>
                <w:lang w:eastAsia="sl-SI"/>
              </w:rPr>
              <w:t xml:space="preserve">MENIČNA IZJAVA ZA ZAVAROVANJE DOBRE IZVEDBE OBVEZNOSTI IZ OKVIRNEGA SPORAZUMA </w:t>
            </w:r>
            <w:r w:rsidRPr="00180E85">
              <w:rPr>
                <w:rFonts w:ascii="Tahoma" w:eastAsia="Times New Roman" w:hAnsi="Tahoma" w:cs="Tahoma"/>
                <w:b/>
                <w:bCs/>
                <w:sz w:val="20"/>
                <w:szCs w:val="20"/>
                <w:lang w:eastAsia="sl-SI"/>
              </w:rPr>
              <w:t xml:space="preserve">- </w:t>
            </w:r>
            <w:r w:rsidRPr="00180E85">
              <w:rPr>
                <w:rFonts w:ascii="Tahoma" w:eastAsia="Times New Roman" w:hAnsi="Tahoma" w:cs="Tahoma"/>
                <w:i/>
                <w:iCs/>
                <w:color w:val="FF0000"/>
                <w:sz w:val="20"/>
                <w:szCs w:val="20"/>
                <w:lang w:eastAsia="sl-SI"/>
              </w:rPr>
              <w:t>ni potrebno prilagati v ponudbi</w:t>
            </w:r>
          </w:p>
        </w:tc>
      </w:tr>
    </w:tbl>
    <w:p w14:paraId="4F04BF6F" w14:textId="77777777" w:rsidR="004565AA" w:rsidRPr="004565AA" w:rsidRDefault="004565AA" w:rsidP="004565AA">
      <w:pPr>
        <w:keepNext/>
        <w:keepLines/>
        <w:spacing w:after="0" w:line="240" w:lineRule="auto"/>
        <w:jc w:val="both"/>
        <w:rPr>
          <w:rFonts w:ascii="Tahoma" w:eastAsia="Times New Roman" w:hAnsi="Tahoma" w:cs="Tahoma"/>
          <w:i/>
          <w:sz w:val="20"/>
          <w:szCs w:val="20"/>
          <w:highlight w:val="yellow"/>
          <w:lang w:eastAsia="sl-SI"/>
        </w:rPr>
      </w:pPr>
    </w:p>
    <w:p w14:paraId="31893036" w14:textId="77777777" w:rsidR="006D71D1" w:rsidRPr="006D71D1" w:rsidRDefault="006D71D1" w:rsidP="006D71D1">
      <w:pPr>
        <w:keepNext/>
        <w:keepLines/>
        <w:spacing w:after="0" w:line="240" w:lineRule="auto"/>
        <w:jc w:val="both"/>
        <w:rPr>
          <w:rFonts w:ascii="Times New Roman" w:eastAsia="Times New Roman" w:hAnsi="Times New Roman"/>
          <w:sz w:val="20"/>
          <w:szCs w:val="20"/>
          <w:lang w:eastAsia="sl-SI"/>
        </w:rPr>
      </w:pPr>
      <w:r w:rsidRPr="006D71D1">
        <w:rPr>
          <w:rFonts w:ascii="Tahoma" w:eastAsia="Times New Roman" w:hAnsi="Tahoma" w:cs="Tahoma"/>
          <w:sz w:val="20"/>
          <w:szCs w:val="20"/>
          <w:lang w:eastAsia="sl-SI"/>
        </w:rPr>
        <w:t>Prodajalec:</w:t>
      </w:r>
    </w:p>
    <w:p w14:paraId="770B52C4" w14:textId="77777777" w:rsidR="006D71D1" w:rsidRPr="006D71D1" w:rsidRDefault="006D71D1" w:rsidP="006D71D1">
      <w:pPr>
        <w:keepNext/>
        <w:keepLines/>
        <w:spacing w:after="0" w:line="240" w:lineRule="auto"/>
        <w:rPr>
          <w:rFonts w:ascii="Times New Roman" w:eastAsia="Times New Roman" w:hAnsi="Times New Roman"/>
          <w:sz w:val="20"/>
          <w:szCs w:val="20"/>
          <w:lang w:eastAsia="sl-SI"/>
        </w:rPr>
      </w:pPr>
      <w:r w:rsidRPr="006D71D1">
        <w:rPr>
          <w:rFonts w:ascii="Times New Roman" w:eastAsia="Times New Roman" w:hAnsi="Times New Roman"/>
          <w:sz w:val="20"/>
          <w:szCs w:val="20"/>
          <w:lang w:eastAsia="sl-SI"/>
        </w:rPr>
        <w:t>______________________________</w:t>
      </w:r>
    </w:p>
    <w:p w14:paraId="08733087" w14:textId="77777777" w:rsidR="006D71D1" w:rsidRPr="006D71D1" w:rsidRDefault="006D71D1" w:rsidP="006D71D1">
      <w:pPr>
        <w:keepNext/>
        <w:keepLines/>
        <w:spacing w:after="0" w:line="240" w:lineRule="auto"/>
        <w:jc w:val="both"/>
        <w:rPr>
          <w:rFonts w:ascii="Tahoma" w:eastAsia="Times New Roman" w:hAnsi="Tahoma" w:cs="Tahoma"/>
          <w:i/>
          <w:sz w:val="20"/>
          <w:szCs w:val="20"/>
          <w:lang w:eastAsia="sl-SI"/>
        </w:rPr>
      </w:pPr>
    </w:p>
    <w:p w14:paraId="46196051" w14:textId="77777777" w:rsidR="006D71D1" w:rsidRPr="006D71D1" w:rsidRDefault="006D71D1" w:rsidP="006D71D1">
      <w:pPr>
        <w:keepNext/>
        <w:keepLines/>
        <w:spacing w:after="0" w:line="240" w:lineRule="auto"/>
        <w:jc w:val="center"/>
        <w:rPr>
          <w:rFonts w:ascii="Tahoma" w:eastAsia="Times New Roman" w:hAnsi="Tahoma" w:cs="Tahoma"/>
          <w:b/>
          <w:sz w:val="20"/>
          <w:szCs w:val="20"/>
          <w:lang w:eastAsia="sl-SI"/>
        </w:rPr>
      </w:pPr>
      <w:r w:rsidRPr="006D71D1">
        <w:rPr>
          <w:rFonts w:ascii="Tahoma" w:eastAsia="Times New Roman" w:hAnsi="Tahoma" w:cs="Tahoma"/>
          <w:b/>
          <w:sz w:val="20"/>
          <w:szCs w:val="20"/>
          <w:lang w:val="x-none" w:eastAsia="sl-SI"/>
        </w:rPr>
        <w:t>MENIČNA IZJAVA</w:t>
      </w:r>
    </w:p>
    <w:p w14:paraId="5690E2E2" w14:textId="77777777" w:rsidR="006D71D1" w:rsidRPr="006D71D1" w:rsidRDefault="006D71D1" w:rsidP="006D71D1">
      <w:pPr>
        <w:keepNext/>
        <w:keepLines/>
        <w:spacing w:after="0" w:line="240" w:lineRule="auto"/>
        <w:jc w:val="center"/>
        <w:rPr>
          <w:rFonts w:ascii="Tahoma" w:eastAsia="Times New Roman" w:hAnsi="Tahoma" w:cs="Tahoma"/>
          <w:b/>
          <w:sz w:val="20"/>
          <w:szCs w:val="20"/>
          <w:lang w:eastAsia="sl-SI"/>
        </w:rPr>
      </w:pPr>
      <w:r w:rsidRPr="006D71D1">
        <w:rPr>
          <w:rFonts w:ascii="Tahoma" w:eastAsia="Times New Roman" w:hAnsi="Tahoma" w:cs="Tahoma"/>
          <w:b/>
          <w:sz w:val="20"/>
          <w:szCs w:val="20"/>
          <w:lang w:eastAsia="sl-SI"/>
        </w:rPr>
        <w:t xml:space="preserve">za zavarovanje dobre izvedbe obveznosti </w:t>
      </w:r>
    </w:p>
    <w:p w14:paraId="0F5CE1AE" w14:textId="77777777" w:rsidR="006D71D1" w:rsidRPr="006D71D1" w:rsidRDefault="006D71D1" w:rsidP="006D71D1">
      <w:pPr>
        <w:keepNext/>
        <w:keepLines/>
        <w:spacing w:after="0" w:line="240" w:lineRule="auto"/>
        <w:jc w:val="both"/>
        <w:rPr>
          <w:rFonts w:ascii="Tahoma" w:eastAsia="Times New Roman" w:hAnsi="Tahoma" w:cs="Tahoma"/>
          <w:sz w:val="20"/>
          <w:szCs w:val="20"/>
          <w:lang w:eastAsia="sl-SI"/>
        </w:rPr>
      </w:pPr>
    </w:p>
    <w:p w14:paraId="11320DC4" w14:textId="77777777" w:rsidR="006D71D1" w:rsidRPr="006D71D1" w:rsidRDefault="006D71D1" w:rsidP="006D71D1">
      <w:pPr>
        <w:keepNext/>
        <w:keepLines/>
        <w:spacing w:after="0" w:line="240" w:lineRule="auto"/>
        <w:jc w:val="both"/>
        <w:rPr>
          <w:rFonts w:ascii="Tahoma" w:eastAsia="Times New Roman" w:hAnsi="Tahoma" w:cs="Tahoma"/>
          <w:b/>
          <w:bCs/>
          <w:sz w:val="20"/>
          <w:szCs w:val="20"/>
          <w:lang w:eastAsia="sl-SI"/>
        </w:rPr>
      </w:pPr>
      <w:r w:rsidRPr="006D71D1">
        <w:rPr>
          <w:rFonts w:ascii="Tahoma" w:eastAsia="Times New Roman" w:hAnsi="Tahoma" w:cs="Tahoma"/>
          <w:sz w:val="20"/>
          <w:szCs w:val="20"/>
          <w:lang w:eastAsia="sl-SI"/>
        </w:rPr>
        <w:t xml:space="preserve">V skladu z </w:t>
      </w:r>
      <w:r w:rsidRPr="006D71D1">
        <w:rPr>
          <w:rFonts w:ascii="Tahoma" w:eastAsia="Times New Roman" w:hAnsi="Tahoma" w:cs="Tahoma"/>
          <w:b/>
          <w:sz w:val="20"/>
          <w:szCs w:val="20"/>
          <w:lang w:eastAsia="sl-SI"/>
        </w:rPr>
        <w:t xml:space="preserve">okvirnim sporazumom št. </w:t>
      </w:r>
      <w:r w:rsidRPr="006D71D1">
        <w:rPr>
          <w:rFonts w:ascii="Tahoma" w:eastAsia="Times New Roman" w:hAnsi="Tahoma" w:cs="Tahoma"/>
          <w:b/>
          <w:color w:val="000000" w:themeColor="text1"/>
          <w:sz w:val="20"/>
          <w:szCs w:val="20"/>
          <w:lang w:eastAsia="sl-SI"/>
        </w:rPr>
        <w:t xml:space="preserve">ŽALE-16/26 - Zamenjava obstoječe TP 0814 Žale </w:t>
      </w:r>
      <w:r w:rsidRPr="006D71D1">
        <w:rPr>
          <w:rFonts w:ascii="Tahoma" w:eastAsia="Times New Roman" w:hAnsi="Tahoma" w:cs="Tahoma"/>
          <w:sz w:val="20"/>
          <w:szCs w:val="20"/>
          <w:lang w:eastAsia="sl-SI"/>
        </w:rPr>
        <w:t xml:space="preserve">(v nadaljevanju: dobava blaga), sklenjenim dne __________ , med kupcem </w:t>
      </w:r>
      <w:bookmarkStart w:id="36" w:name="_Hlk235082680"/>
      <w:r w:rsidRPr="006D71D1">
        <w:rPr>
          <w:rFonts w:ascii="Tahoma" w:eastAsia="Times New Roman" w:hAnsi="Tahoma" w:cs="Tahoma"/>
          <w:b/>
          <w:bCs/>
          <w:sz w:val="20"/>
          <w:szCs w:val="20"/>
          <w:lang w:eastAsia="sl-SI"/>
        </w:rPr>
        <w:t>ŽALE Javno podjetje, d.o.o.</w:t>
      </w:r>
    </w:p>
    <w:p w14:paraId="794A8110" w14:textId="0BEB8A12" w:rsidR="006D71D1" w:rsidRPr="006D71D1" w:rsidRDefault="006D71D1" w:rsidP="006D71D1">
      <w:pPr>
        <w:keepNext/>
        <w:keepLines/>
        <w:spacing w:after="0" w:line="240" w:lineRule="auto"/>
        <w:jc w:val="both"/>
        <w:rPr>
          <w:rFonts w:ascii="Tahoma" w:eastAsia="Times New Roman" w:hAnsi="Tahoma" w:cs="Tahoma"/>
          <w:sz w:val="20"/>
          <w:szCs w:val="20"/>
          <w:lang w:eastAsia="sl-SI"/>
        </w:rPr>
      </w:pPr>
      <w:r w:rsidRPr="006D71D1">
        <w:rPr>
          <w:rFonts w:ascii="Tahoma" w:eastAsia="Times New Roman" w:hAnsi="Tahoma" w:cs="Tahoma"/>
          <w:b/>
          <w:bCs/>
          <w:sz w:val="20"/>
          <w:szCs w:val="20"/>
          <w:lang w:eastAsia="sl-SI"/>
        </w:rPr>
        <w:t>Med hmeljniki 2</w:t>
      </w:r>
      <w:r>
        <w:rPr>
          <w:rFonts w:ascii="Tahoma" w:eastAsia="Times New Roman" w:hAnsi="Tahoma" w:cs="Tahoma"/>
          <w:b/>
          <w:bCs/>
          <w:sz w:val="20"/>
          <w:szCs w:val="20"/>
          <w:lang w:eastAsia="sl-SI"/>
        </w:rPr>
        <w:t xml:space="preserve">, </w:t>
      </w:r>
      <w:r w:rsidRPr="006D71D1">
        <w:rPr>
          <w:rFonts w:ascii="Tahoma" w:eastAsia="Times New Roman" w:hAnsi="Tahoma" w:cs="Tahoma"/>
          <w:b/>
          <w:bCs/>
          <w:sz w:val="20"/>
          <w:szCs w:val="20"/>
          <w:lang w:eastAsia="sl-SI"/>
        </w:rPr>
        <w:t xml:space="preserve">1000 Ljubljana </w:t>
      </w:r>
      <w:bookmarkEnd w:id="36"/>
      <w:r w:rsidRPr="006D71D1">
        <w:rPr>
          <w:rFonts w:ascii="Tahoma" w:eastAsia="Times New Roman" w:hAnsi="Tahoma" w:cs="Tahoma"/>
          <w:sz w:val="20"/>
          <w:szCs w:val="20"/>
          <w:lang w:eastAsia="sl-SI"/>
        </w:rPr>
        <w:t>(v nadaljevanju: upravičenec) in prodajalcem: ___________________________ (v nadaljevanju: zavezanec), je zavezanec dolžan izvesti storitve kot je opredeljeno v navedenem okvirnem sporazumu.</w:t>
      </w:r>
    </w:p>
    <w:p w14:paraId="3A462D23" w14:textId="77777777" w:rsidR="006D71D1" w:rsidRPr="006D71D1" w:rsidRDefault="006D71D1" w:rsidP="006D71D1">
      <w:pPr>
        <w:keepNext/>
        <w:keepLines/>
        <w:spacing w:after="0" w:line="240" w:lineRule="auto"/>
        <w:jc w:val="both"/>
        <w:rPr>
          <w:rFonts w:ascii="Tahoma" w:eastAsia="Times New Roman" w:hAnsi="Tahoma" w:cs="Tahoma"/>
          <w:sz w:val="20"/>
          <w:szCs w:val="20"/>
          <w:lang w:eastAsia="sl-SI"/>
        </w:rPr>
      </w:pPr>
    </w:p>
    <w:p w14:paraId="313E67F7" w14:textId="77777777" w:rsidR="006D71D1" w:rsidRPr="006D71D1" w:rsidRDefault="006D71D1" w:rsidP="006D71D1">
      <w:pPr>
        <w:keepNext/>
        <w:keepLines/>
        <w:spacing w:after="0" w:line="240" w:lineRule="auto"/>
        <w:jc w:val="both"/>
        <w:rPr>
          <w:rFonts w:ascii="Tahoma" w:eastAsia="Times New Roman" w:hAnsi="Tahoma" w:cs="Tahoma"/>
          <w:sz w:val="20"/>
          <w:szCs w:val="20"/>
          <w:lang w:eastAsia="sl-SI"/>
        </w:rPr>
      </w:pPr>
      <w:r w:rsidRPr="006D71D1">
        <w:rPr>
          <w:rFonts w:ascii="Tahoma" w:eastAsia="Times New Roman" w:hAnsi="Tahoma" w:cs="Tahoma"/>
          <w:sz w:val="20"/>
          <w:szCs w:val="20"/>
          <w:lang w:eastAsia="sl-SI"/>
        </w:rPr>
        <w:t xml:space="preserve">Kot garancijo za dobro izvedbo obveznosti iz okvirnega sporazuma mi kot zavezanec izdajamo eno (1) podpisano in žigosano bianko menico v višini _____________ EUR </w:t>
      </w:r>
      <w:r w:rsidRPr="006D71D1">
        <w:rPr>
          <w:rFonts w:ascii="Tahoma" w:hAnsi="Tahoma" w:cs="Tahoma"/>
          <w:sz w:val="20"/>
          <w:szCs w:val="20"/>
          <w:lang w:eastAsia="sl-SI"/>
        </w:rPr>
        <w:t>(z besedo: ________________________ in 00/100)</w:t>
      </w:r>
      <w:r w:rsidRPr="006D71D1">
        <w:rPr>
          <w:rFonts w:ascii="Tahoma" w:eastAsia="Times New Roman" w:hAnsi="Tahoma" w:cs="Tahoma"/>
          <w:sz w:val="20"/>
          <w:szCs w:val="20"/>
          <w:lang w:eastAsia="sl-SI"/>
        </w:rPr>
        <w:t xml:space="preserve"> s pooblastilom za njeno izpolnitev in unovčenje, na kateri so podpisane pooblaščene osebe za zastopanje:</w:t>
      </w:r>
    </w:p>
    <w:p w14:paraId="422736D0" w14:textId="77777777" w:rsidR="006D71D1" w:rsidRPr="006D71D1" w:rsidRDefault="006D71D1" w:rsidP="006D71D1">
      <w:pPr>
        <w:keepNext/>
        <w:keepLines/>
        <w:spacing w:after="0" w:line="240" w:lineRule="auto"/>
        <w:jc w:val="both"/>
        <w:rPr>
          <w:rFonts w:ascii="Tahoma" w:eastAsia="Times New Roman" w:hAnsi="Tahoma" w:cs="Tahoma"/>
          <w:sz w:val="20"/>
          <w:szCs w:val="20"/>
          <w:lang w:eastAsia="sl-SI"/>
        </w:rPr>
      </w:pPr>
    </w:p>
    <w:p w14:paraId="756E995C" w14:textId="77777777" w:rsidR="006D71D1" w:rsidRPr="006D71D1" w:rsidRDefault="006D71D1" w:rsidP="006D71D1">
      <w:pPr>
        <w:keepNext/>
        <w:keepLines/>
        <w:spacing w:after="0" w:line="240" w:lineRule="auto"/>
        <w:jc w:val="both"/>
        <w:rPr>
          <w:rFonts w:ascii="Tahoma" w:eastAsia="Times New Roman" w:hAnsi="Tahoma" w:cs="Tahoma"/>
          <w:sz w:val="20"/>
          <w:szCs w:val="20"/>
          <w:lang w:eastAsia="sl-SI"/>
        </w:rPr>
      </w:pPr>
      <w:r w:rsidRPr="006D71D1">
        <w:rPr>
          <w:rFonts w:ascii="Tahoma" w:eastAsia="Times New Roman" w:hAnsi="Tahoma" w:cs="Tahoma"/>
          <w:sz w:val="20"/>
          <w:szCs w:val="20"/>
          <w:lang w:eastAsia="sl-SI"/>
        </w:rPr>
        <w:t>_________________________________________________________________________________</w:t>
      </w:r>
    </w:p>
    <w:p w14:paraId="2EFE496C" w14:textId="77777777" w:rsidR="006D71D1" w:rsidRPr="006D71D1" w:rsidRDefault="006D71D1" w:rsidP="006D71D1">
      <w:pPr>
        <w:keepNext/>
        <w:keepLines/>
        <w:spacing w:after="0" w:line="240" w:lineRule="auto"/>
        <w:jc w:val="both"/>
        <w:rPr>
          <w:rFonts w:ascii="Tahoma" w:eastAsia="Times New Roman" w:hAnsi="Tahoma" w:cs="Tahoma"/>
          <w:sz w:val="20"/>
          <w:szCs w:val="20"/>
          <w:lang w:eastAsia="sl-SI"/>
        </w:rPr>
      </w:pPr>
      <w:r w:rsidRPr="006D71D1">
        <w:rPr>
          <w:rFonts w:ascii="Tahoma" w:eastAsia="Times New Roman" w:hAnsi="Tahoma" w:cs="Tahoma"/>
          <w:sz w:val="20"/>
          <w:szCs w:val="20"/>
          <w:lang w:eastAsia="sl-SI"/>
        </w:rPr>
        <w:t xml:space="preserve">(Ime in priimek)                        (Funkcija zastopnika)                     </w:t>
      </w:r>
      <w:r w:rsidRPr="006D71D1">
        <w:rPr>
          <w:rFonts w:ascii="Tahoma" w:eastAsia="Times New Roman" w:hAnsi="Tahoma" w:cs="Tahoma"/>
          <w:sz w:val="20"/>
          <w:szCs w:val="20"/>
          <w:lang w:eastAsia="sl-SI"/>
        </w:rPr>
        <w:tab/>
      </w:r>
      <w:r w:rsidRPr="006D71D1">
        <w:rPr>
          <w:rFonts w:ascii="Tahoma" w:eastAsia="Times New Roman" w:hAnsi="Tahoma" w:cs="Tahoma"/>
          <w:sz w:val="20"/>
          <w:szCs w:val="20"/>
          <w:lang w:eastAsia="sl-SI"/>
        </w:rPr>
        <w:tab/>
        <w:t>(Podpis)</w:t>
      </w:r>
    </w:p>
    <w:p w14:paraId="6C537665" w14:textId="77777777" w:rsidR="006D71D1" w:rsidRPr="006D71D1" w:rsidRDefault="006D71D1" w:rsidP="006D71D1">
      <w:pPr>
        <w:keepNext/>
        <w:keepLines/>
        <w:spacing w:after="0" w:line="240" w:lineRule="auto"/>
        <w:jc w:val="both"/>
        <w:rPr>
          <w:rFonts w:ascii="Tahoma" w:eastAsia="Times New Roman" w:hAnsi="Tahoma" w:cs="Tahoma"/>
          <w:sz w:val="20"/>
          <w:szCs w:val="20"/>
          <w:lang w:eastAsia="sl-SI"/>
        </w:rPr>
      </w:pPr>
    </w:p>
    <w:p w14:paraId="58F1E971" w14:textId="77777777" w:rsidR="006D71D1" w:rsidRPr="006D71D1" w:rsidRDefault="006D71D1" w:rsidP="006D71D1">
      <w:pPr>
        <w:keepNext/>
        <w:keepLines/>
        <w:spacing w:after="0" w:line="240" w:lineRule="auto"/>
        <w:jc w:val="both"/>
        <w:rPr>
          <w:rFonts w:ascii="Tahoma" w:eastAsia="Times New Roman" w:hAnsi="Tahoma" w:cs="Tahoma"/>
          <w:sz w:val="20"/>
          <w:szCs w:val="20"/>
          <w:lang w:eastAsia="sl-SI"/>
        </w:rPr>
      </w:pPr>
      <w:r w:rsidRPr="006D71D1">
        <w:rPr>
          <w:rFonts w:ascii="Tahoma" w:eastAsia="Times New Roman" w:hAnsi="Tahoma" w:cs="Tahoma"/>
          <w:sz w:val="20"/>
          <w:szCs w:val="20"/>
          <w:lang w:eastAsia="sl-SI"/>
        </w:rPr>
        <w:t>Pooblaščamo upravičenca, da v primeru, če mi kot zavezanec ne bomo izpolnili obveznosti iz okvirnega sporazuma v dogovorjeni kvaliteti, količini ali rokih, opredeljenih v zgoraj citiranem okvirnem sporazumu, da:</w:t>
      </w:r>
    </w:p>
    <w:p w14:paraId="53956B7E" w14:textId="77777777" w:rsidR="006D71D1" w:rsidRPr="006D71D1" w:rsidRDefault="006D71D1" w:rsidP="00CE0395">
      <w:pPr>
        <w:keepNext/>
        <w:keepLines/>
        <w:numPr>
          <w:ilvl w:val="0"/>
          <w:numId w:val="41"/>
        </w:numPr>
        <w:tabs>
          <w:tab w:val="num" w:pos="284"/>
        </w:tabs>
        <w:spacing w:after="0" w:line="240" w:lineRule="auto"/>
        <w:ind w:left="0" w:firstLine="0"/>
        <w:jc w:val="both"/>
        <w:rPr>
          <w:rFonts w:ascii="Tahoma" w:eastAsia="Times New Roman" w:hAnsi="Tahoma" w:cs="Tahoma"/>
          <w:sz w:val="20"/>
          <w:szCs w:val="20"/>
          <w:lang w:eastAsia="sl-SI"/>
        </w:rPr>
      </w:pPr>
      <w:r w:rsidRPr="006D71D1">
        <w:rPr>
          <w:rFonts w:ascii="Tahoma" w:eastAsia="Times New Roman" w:hAnsi="Tahoma" w:cs="Tahoma"/>
          <w:sz w:val="20"/>
          <w:szCs w:val="20"/>
          <w:lang w:eastAsia="sl-SI"/>
        </w:rPr>
        <w:t xml:space="preserve">izpolni bianko menico v višini do __________ EUR </w:t>
      </w:r>
      <w:r w:rsidRPr="006D71D1">
        <w:rPr>
          <w:rFonts w:ascii="Tahoma" w:hAnsi="Tahoma" w:cs="Tahoma"/>
          <w:sz w:val="20"/>
          <w:szCs w:val="20"/>
          <w:lang w:eastAsia="sl-SI"/>
        </w:rPr>
        <w:t>(z besedo: ______________________ in 00/100)</w:t>
      </w:r>
      <w:r w:rsidRPr="006D71D1">
        <w:rPr>
          <w:rFonts w:ascii="Tahoma" w:eastAsia="Times New Roman" w:hAnsi="Tahoma" w:cs="Tahoma"/>
          <w:sz w:val="20"/>
          <w:szCs w:val="20"/>
          <w:lang w:eastAsia="sl-SI"/>
        </w:rPr>
        <w:t>,</w:t>
      </w:r>
    </w:p>
    <w:p w14:paraId="264999A4" w14:textId="77777777" w:rsidR="006D71D1" w:rsidRPr="006D71D1" w:rsidRDefault="006D71D1" w:rsidP="00CE0395">
      <w:pPr>
        <w:keepNext/>
        <w:keepLines/>
        <w:numPr>
          <w:ilvl w:val="0"/>
          <w:numId w:val="41"/>
        </w:numPr>
        <w:tabs>
          <w:tab w:val="num" w:pos="284"/>
        </w:tabs>
        <w:spacing w:after="0" w:line="240" w:lineRule="auto"/>
        <w:ind w:left="0" w:firstLine="0"/>
        <w:jc w:val="both"/>
        <w:rPr>
          <w:rFonts w:ascii="Tahoma" w:eastAsia="Times New Roman" w:hAnsi="Tahoma" w:cs="Tahoma"/>
          <w:sz w:val="20"/>
          <w:szCs w:val="20"/>
          <w:lang w:eastAsia="sl-SI"/>
        </w:rPr>
      </w:pPr>
      <w:r w:rsidRPr="006D71D1">
        <w:rPr>
          <w:rFonts w:ascii="Tahoma" w:eastAsia="Times New Roman" w:hAnsi="Tahoma" w:cs="Tahoma"/>
          <w:sz w:val="20"/>
          <w:szCs w:val="20"/>
          <w:lang w:eastAsia="sl-SI"/>
        </w:rPr>
        <w:t>da izpolni vse druge sestavne dele menic, ki niso izpolnjeni,</w:t>
      </w:r>
    </w:p>
    <w:p w14:paraId="7097EC63" w14:textId="77777777" w:rsidR="006D71D1" w:rsidRPr="006D71D1" w:rsidRDefault="006D71D1" w:rsidP="00CE0395">
      <w:pPr>
        <w:keepNext/>
        <w:keepLines/>
        <w:numPr>
          <w:ilvl w:val="0"/>
          <w:numId w:val="41"/>
        </w:numPr>
        <w:tabs>
          <w:tab w:val="num" w:pos="284"/>
        </w:tabs>
        <w:spacing w:after="0" w:line="240" w:lineRule="auto"/>
        <w:ind w:left="284" w:hanging="284"/>
        <w:jc w:val="both"/>
        <w:rPr>
          <w:rFonts w:ascii="Tahoma" w:eastAsia="Times New Roman" w:hAnsi="Tahoma" w:cs="Tahoma"/>
          <w:sz w:val="20"/>
          <w:szCs w:val="20"/>
          <w:lang w:eastAsia="sl-SI"/>
        </w:rPr>
      </w:pPr>
      <w:r w:rsidRPr="006D71D1">
        <w:rPr>
          <w:rFonts w:ascii="Tahoma" w:eastAsia="Times New Roman" w:hAnsi="Tahoma" w:cs="Tahoma"/>
          <w:sz w:val="20"/>
          <w:szCs w:val="20"/>
          <w:lang w:eastAsia="sl-SI"/>
        </w:rPr>
        <w:t>da po potrebi zapiše na menici tudi katerokoli menično klavzulo, ki sicer ni bistvena menična sestavina.</w:t>
      </w:r>
    </w:p>
    <w:p w14:paraId="0F547A91" w14:textId="77777777" w:rsidR="006D71D1" w:rsidRPr="006D71D1" w:rsidRDefault="006D71D1" w:rsidP="006D71D1">
      <w:pPr>
        <w:keepNext/>
        <w:keepLines/>
        <w:spacing w:after="0" w:line="240" w:lineRule="auto"/>
        <w:ind w:left="284"/>
        <w:jc w:val="both"/>
        <w:rPr>
          <w:rFonts w:ascii="Tahoma" w:eastAsia="Times New Roman" w:hAnsi="Tahoma" w:cs="Tahoma"/>
          <w:sz w:val="20"/>
          <w:szCs w:val="20"/>
          <w:lang w:eastAsia="sl-SI"/>
        </w:rPr>
      </w:pPr>
    </w:p>
    <w:p w14:paraId="36EED608" w14:textId="77777777" w:rsidR="006D71D1" w:rsidRPr="006D71D1" w:rsidRDefault="006D71D1" w:rsidP="006D71D1">
      <w:pPr>
        <w:keepNext/>
        <w:keepLines/>
        <w:spacing w:after="0" w:line="240" w:lineRule="auto"/>
        <w:jc w:val="both"/>
        <w:rPr>
          <w:rFonts w:ascii="Tahoma" w:eastAsia="Times New Roman" w:hAnsi="Tahoma" w:cs="Tahoma"/>
          <w:sz w:val="20"/>
          <w:szCs w:val="20"/>
          <w:lang w:eastAsia="sl-SI"/>
        </w:rPr>
      </w:pPr>
      <w:r w:rsidRPr="006D71D1">
        <w:rPr>
          <w:rFonts w:ascii="Tahoma" w:eastAsia="Times New Roman" w:hAnsi="Tahoma" w:cs="Tahoma"/>
          <w:sz w:val="20"/>
          <w:szCs w:val="20"/>
          <w:lang w:eastAsia="sl-SI"/>
        </w:rPr>
        <w:t>V primeru spremembe upnika predmetnih terjatev, veljajo določbe tega pooblastila tudi v korist novih upnikov.</w:t>
      </w:r>
    </w:p>
    <w:p w14:paraId="0395C415" w14:textId="77777777" w:rsidR="006D71D1" w:rsidRPr="006D71D1" w:rsidRDefault="006D71D1" w:rsidP="006D71D1">
      <w:pPr>
        <w:keepNext/>
        <w:keepLines/>
        <w:spacing w:after="0" w:line="240" w:lineRule="auto"/>
        <w:jc w:val="both"/>
        <w:rPr>
          <w:rFonts w:ascii="Tahoma" w:eastAsia="Times New Roman" w:hAnsi="Tahoma" w:cs="Tahoma"/>
          <w:sz w:val="20"/>
          <w:szCs w:val="20"/>
          <w:lang w:eastAsia="sl-SI"/>
        </w:rPr>
      </w:pPr>
    </w:p>
    <w:p w14:paraId="238FFE92" w14:textId="77777777" w:rsidR="006D71D1" w:rsidRPr="006D71D1" w:rsidRDefault="006D71D1" w:rsidP="006D71D1">
      <w:pPr>
        <w:keepNext/>
        <w:keepLines/>
        <w:spacing w:after="0" w:line="240" w:lineRule="auto"/>
        <w:jc w:val="both"/>
        <w:rPr>
          <w:rFonts w:ascii="Tahoma" w:eastAsia="Times New Roman" w:hAnsi="Tahoma" w:cs="Tahoma"/>
          <w:sz w:val="20"/>
          <w:szCs w:val="20"/>
          <w:lang w:eastAsia="sl-SI"/>
        </w:rPr>
      </w:pPr>
      <w:r w:rsidRPr="006D71D1">
        <w:rPr>
          <w:rFonts w:ascii="Tahoma" w:eastAsia="Times New Roman" w:hAnsi="Tahoma" w:cs="Tahoma"/>
          <w:sz w:val="20"/>
          <w:szCs w:val="20"/>
          <w:lang w:eastAsia="sl-SI"/>
        </w:rPr>
        <w:t>Pooblaščamo upravičenca, da menico po potrebi domicilira pri katerikoli banki, pri kateri imamo odprt račun.</w:t>
      </w:r>
    </w:p>
    <w:p w14:paraId="6625EF91" w14:textId="77777777" w:rsidR="006D71D1" w:rsidRPr="006D71D1" w:rsidRDefault="006D71D1" w:rsidP="006D71D1">
      <w:pPr>
        <w:keepNext/>
        <w:keepLines/>
        <w:spacing w:after="0" w:line="240" w:lineRule="auto"/>
        <w:jc w:val="both"/>
        <w:rPr>
          <w:rFonts w:ascii="Tahoma" w:eastAsia="Times New Roman" w:hAnsi="Tahoma" w:cs="Tahoma"/>
          <w:sz w:val="20"/>
          <w:szCs w:val="20"/>
          <w:lang w:eastAsia="sl-SI"/>
        </w:rPr>
      </w:pPr>
    </w:p>
    <w:p w14:paraId="58648749" w14:textId="77777777" w:rsidR="006D71D1" w:rsidRPr="006D71D1" w:rsidRDefault="006D71D1" w:rsidP="006D71D1">
      <w:pPr>
        <w:keepNext/>
        <w:keepLines/>
        <w:spacing w:after="0" w:line="240" w:lineRule="auto"/>
        <w:jc w:val="both"/>
        <w:rPr>
          <w:rFonts w:ascii="Tahoma" w:eastAsia="Times New Roman" w:hAnsi="Tahoma" w:cs="Tahoma"/>
          <w:sz w:val="20"/>
          <w:szCs w:val="20"/>
          <w:lang w:eastAsia="sl-SI"/>
        </w:rPr>
      </w:pPr>
      <w:r w:rsidRPr="006D71D1">
        <w:rPr>
          <w:rFonts w:ascii="Tahoma" w:eastAsia="Times New Roman" w:hAnsi="Tahoma" w:cs="Tahoma"/>
          <w:sz w:val="20"/>
          <w:szCs w:val="20"/>
          <w:lang w:eastAsia="sl-SI"/>
        </w:rPr>
        <w:t>S to menično izjavo pooblaščamo ___________________ (</w:t>
      </w:r>
      <w:r w:rsidRPr="006D71D1">
        <w:rPr>
          <w:rFonts w:ascii="Tahoma" w:eastAsia="Times New Roman" w:hAnsi="Tahoma" w:cs="Tahoma"/>
          <w:i/>
          <w:sz w:val="20"/>
          <w:szCs w:val="20"/>
          <w:lang w:eastAsia="sl-SI"/>
        </w:rPr>
        <w:t>navedba banke</w:t>
      </w:r>
      <w:r w:rsidRPr="006D71D1">
        <w:rPr>
          <w:rFonts w:ascii="Tahoma" w:eastAsia="Times New Roman" w:hAnsi="Tahoma" w:cs="Tahoma"/>
          <w:sz w:val="20"/>
          <w:szCs w:val="20"/>
          <w:lang w:eastAsia="sl-SI"/>
        </w:rPr>
        <w:t>), da v breme našega transakcijskega računa št. SI56 __________________ unovči predloženo menico najkasneje do ____________ .</w:t>
      </w:r>
    </w:p>
    <w:p w14:paraId="23A6CDCB" w14:textId="77777777" w:rsidR="006D71D1" w:rsidRPr="006D71D1" w:rsidRDefault="006D71D1" w:rsidP="006D71D1">
      <w:pPr>
        <w:keepNext/>
        <w:keepLines/>
        <w:spacing w:after="0" w:line="240" w:lineRule="auto"/>
        <w:jc w:val="both"/>
        <w:rPr>
          <w:rFonts w:ascii="Tahoma" w:eastAsia="Times New Roman" w:hAnsi="Tahoma" w:cs="Tahoma"/>
          <w:sz w:val="20"/>
          <w:szCs w:val="20"/>
          <w:lang w:eastAsia="sl-SI"/>
        </w:rPr>
      </w:pPr>
    </w:p>
    <w:p w14:paraId="5131A928" w14:textId="77777777" w:rsidR="006D71D1" w:rsidRPr="006D71D1" w:rsidRDefault="006D71D1" w:rsidP="006D71D1">
      <w:pPr>
        <w:keepNext/>
        <w:keepLines/>
        <w:spacing w:after="0" w:line="240" w:lineRule="auto"/>
        <w:jc w:val="both"/>
        <w:rPr>
          <w:rFonts w:ascii="Tahoma" w:eastAsia="Times New Roman" w:hAnsi="Tahoma" w:cs="Tahoma"/>
          <w:sz w:val="20"/>
          <w:szCs w:val="20"/>
          <w:lang w:eastAsia="sl-SI"/>
        </w:rPr>
      </w:pPr>
      <w:r w:rsidRPr="006D71D1">
        <w:rPr>
          <w:rFonts w:ascii="Tahoma" w:eastAsia="Times New Roman" w:hAnsi="Tahoma" w:cs="Tahoma"/>
          <w:sz w:val="20"/>
          <w:szCs w:val="20"/>
          <w:lang w:eastAsia="sl-SI"/>
        </w:rPr>
        <w:t>Pooblaščamo tudi katerokoli banko, pri kateri bi imeli odprt račun, da v breme našega transakcijskega računa unovči predloženo menico.</w:t>
      </w:r>
    </w:p>
    <w:p w14:paraId="79333726" w14:textId="77777777" w:rsidR="006D71D1" w:rsidRPr="006D71D1" w:rsidRDefault="006D71D1" w:rsidP="006D71D1">
      <w:pPr>
        <w:keepNext/>
        <w:keepLines/>
        <w:spacing w:after="0" w:line="240" w:lineRule="auto"/>
        <w:jc w:val="both"/>
        <w:rPr>
          <w:rFonts w:ascii="Tahoma" w:eastAsia="Times New Roman" w:hAnsi="Tahoma" w:cs="Tahoma"/>
          <w:sz w:val="20"/>
          <w:szCs w:val="20"/>
          <w:lang w:eastAsia="sl-SI"/>
        </w:rPr>
      </w:pPr>
    </w:p>
    <w:p w14:paraId="3CD7A1EB" w14:textId="77777777" w:rsidR="006D71D1" w:rsidRPr="006D71D1" w:rsidRDefault="006D71D1" w:rsidP="006D71D1">
      <w:pPr>
        <w:keepNext/>
        <w:keepLines/>
        <w:spacing w:after="0" w:line="240" w:lineRule="auto"/>
        <w:jc w:val="both"/>
        <w:rPr>
          <w:rFonts w:ascii="Tahoma" w:eastAsia="Times New Roman" w:hAnsi="Tahoma" w:cs="Tahoma"/>
          <w:sz w:val="20"/>
          <w:szCs w:val="20"/>
          <w:lang w:eastAsia="sl-SI"/>
        </w:rPr>
      </w:pPr>
      <w:r w:rsidRPr="006D71D1">
        <w:rPr>
          <w:rFonts w:ascii="Tahoma" w:eastAsia="Times New Roman" w:hAnsi="Tahoma" w:cs="Tahoma"/>
          <w:sz w:val="20"/>
          <w:szCs w:val="20"/>
          <w:lang w:eastAsia="sl-SI"/>
        </w:rPr>
        <w:t>S podpisom tega pooblastila soglašamo, da upravičenec, opravi poizvedbe o številkah transakcijskih računov pri katerikoli banki, finančni organizaciji ali upravljavcu baz podatkov o računih.</w:t>
      </w:r>
    </w:p>
    <w:p w14:paraId="376B8A9D" w14:textId="77777777" w:rsidR="006D71D1" w:rsidRPr="006D71D1" w:rsidRDefault="006D71D1" w:rsidP="006D71D1">
      <w:pPr>
        <w:keepNext/>
        <w:keepLines/>
        <w:spacing w:after="0" w:line="240" w:lineRule="auto"/>
        <w:jc w:val="both"/>
        <w:rPr>
          <w:rFonts w:ascii="Tahoma" w:eastAsia="Times New Roman" w:hAnsi="Tahoma" w:cs="Tahoma"/>
          <w:sz w:val="20"/>
          <w:szCs w:val="20"/>
          <w:lang w:eastAsia="sl-SI"/>
        </w:rPr>
      </w:pPr>
    </w:p>
    <w:p w14:paraId="33B1857F" w14:textId="77777777" w:rsidR="006D71D1" w:rsidRPr="006D71D1" w:rsidRDefault="006D71D1" w:rsidP="006D71D1">
      <w:pPr>
        <w:keepNext/>
        <w:keepLines/>
        <w:spacing w:after="0" w:line="240" w:lineRule="auto"/>
        <w:jc w:val="both"/>
        <w:rPr>
          <w:rFonts w:ascii="Tahoma" w:eastAsia="Times New Roman" w:hAnsi="Tahoma" w:cs="Tahoma"/>
          <w:sz w:val="20"/>
          <w:szCs w:val="20"/>
          <w:lang w:eastAsia="sl-SI"/>
        </w:rPr>
      </w:pPr>
      <w:r w:rsidRPr="006D71D1">
        <w:rPr>
          <w:rFonts w:ascii="Tahoma" w:eastAsia="Times New Roman" w:hAnsi="Tahoma" w:cs="Tahoma"/>
          <w:sz w:val="20"/>
          <w:szCs w:val="20"/>
          <w:lang w:eastAsia="sl-SI"/>
        </w:rPr>
        <w:t>Zavezujemo se, da tega pooblastila ne bomo preklicali.</w:t>
      </w:r>
    </w:p>
    <w:p w14:paraId="3C5B3885" w14:textId="77777777" w:rsidR="006D71D1" w:rsidRPr="006D71D1" w:rsidRDefault="006D71D1" w:rsidP="006D71D1">
      <w:pPr>
        <w:keepNext/>
        <w:keepLines/>
        <w:spacing w:after="0" w:line="240" w:lineRule="auto"/>
        <w:jc w:val="both"/>
        <w:rPr>
          <w:rFonts w:ascii="Tahoma" w:eastAsia="Times New Roman" w:hAnsi="Tahoma" w:cs="Tahoma"/>
          <w:sz w:val="20"/>
          <w:szCs w:val="20"/>
          <w:lang w:eastAsia="sl-SI"/>
        </w:rPr>
      </w:pPr>
    </w:p>
    <w:p w14:paraId="129428ED" w14:textId="77777777" w:rsidR="006D71D1" w:rsidRPr="006D71D1" w:rsidRDefault="006D71D1" w:rsidP="006D71D1">
      <w:pPr>
        <w:keepNext/>
        <w:keepLines/>
        <w:spacing w:after="0" w:line="240" w:lineRule="auto"/>
        <w:jc w:val="both"/>
        <w:rPr>
          <w:rFonts w:ascii="Tahoma" w:eastAsia="Times New Roman" w:hAnsi="Tahoma" w:cs="Tahoma"/>
          <w:sz w:val="20"/>
          <w:szCs w:val="20"/>
          <w:lang w:eastAsia="sl-SI"/>
        </w:rPr>
      </w:pPr>
      <w:r w:rsidRPr="006D71D1">
        <w:rPr>
          <w:rFonts w:ascii="Tahoma" w:eastAsia="Times New Roman" w:hAnsi="Tahoma" w:cs="Tahoma"/>
          <w:sz w:val="20"/>
          <w:szCs w:val="20"/>
          <w:lang w:eastAsia="sl-SI"/>
        </w:rPr>
        <w:t>Priloga: ena (1) bianko menica</w:t>
      </w:r>
      <w:r w:rsidRPr="006D71D1">
        <w:rPr>
          <w:rFonts w:ascii="Tahoma" w:eastAsia="Times New Roman" w:hAnsi="Tahoma" w:cs="Tahoma"/>
          <w:sz w:val="20"/>
          <w:szCs w:val="20"/>
          <w:lang w:eastAsia="sl-SI"/>
        </w:rPr>
        <w:tab/>
      </w:r>
      <w:r w:rsidRPr="006D71D1">
        <w:rPr>
          <w:rFonts w:ascii="Tahoma" w:eastAsia="Times New Roman" w:hAnsi="Tahoma" w:cs="Tahoma"/>
          <w:sz w:val="20"/>
          <w:szCs w:val="20"/>
          <w:lang w:eastAsia="sl-SI"/>
        </w:rPr>
        <w:tab/>
      </w:r>
      <w:r w:rsidRPr="006D71D1">
        <w:rPr>
          <w:rFonts w:ascii="Tahoma" w:eastAsia="Times New Roman" w:hAnsi="Tahoma" w:cs="Tahoma"/>
          <w:sz w:val="20"/>
          <w:szCs w:val="20"/>
          <w:lang w:eastAsia="sl-SI"/>
        </w:rPr>
        <w:tab/>
      </w:r>
      <w:r w:rsidRPr="006D71D1">
        <w:rPr>
          <w:rFonts w:ascii="Tahoma" w:eastAsia="Times New Roman" w:hAnsi="Tahoma" w:cs="Tahoma"/>
          <w:sz w:val="20"/>
          <w:szCs w:val="20"/>
          <w:lang w:eastAsia="sl-SI"/>
        </w:rPr>
        <w:tab/>
      </w:r>
      <w:r w:rsidRPr="006D71D1">
        <w:rPr>
          <w:rFonts w:ascii="Tahoma" w:eastAsia="Times New Roman" w:hAnsi="Tahoma" w:cs="Tahoma"/>
          <w:sz w:val="20"/>
          <w:szCs w:val="20"/>
          <w:lang w:eastAsia="sl-SI"/>
        </w:rPr>
        <w:tab/>
      </w:r>
      <w:r w:rsidRPr="006D71D1">
        <w:rPr>
          <w:rFonts w:ascii="Tahoma" w:eastAsia="Times New Roman" w:hAnsi="Tahoma" w:cs="Tahoma"/>
          <w:sz w:val="20"/>
          <w:szCs w:val="20"/>
          <w:lang w:eastAsia="sl-SI"/>
        </w:rPr>
        <w:tab/>
      </w:r>
    </w:p>
    <w:p w14:paraId="58F2C112" w14:textId="77777777" w:rsidR="006D71D1" w:rsidRPr="006D71D1" w:rsidRDefault="006D71D1" w:rsidP="006D71D1">
      <w:pPr>
        <w:keepNext/>
        <w:keepLines/>
        <w:spacing w:after="0" w:line="240" w:lineRule="auto"/>
        <w:jc w:val="both"/>
        <w:rPr>
          <w:rFonts w:ascii="Tahoma" w:eastAsia="Times New Roman" w:hAnsi="Tahoma" w:cs="Tahoma"/>
          <w:sz w:val="20"/>
          <w:szCs w:val="20"/>
          <w:lang w:eastAsia="sl-SI"/>
        </w:rPr>
      </w:pPr>
    </w:p>
    <w:p w14:paraId="73E5B97C" w14:textId="77777777" w:rsidR="006D71D1" w:rsidRPr="006D71D1" w:rsidRDefault="006D71D1" w:rsidP="006D71D1">
      <w:pPr>
        <w:keepNext/>
        <w:keepLines/>
        <w:spacing w:after="0" w:line="240" w:lineRule="auto"/>
        <w:jc w:val="both"/>
        <w:rPr>
          <w:rFonts w:ascii="Tahoma" w:eastAsia="Times New Roman" w:hAnsi="Tahoma" w:cs="Tahoma"/>
          <w:sz w:val="20"/>
          <w:szCs w:val="20"/>
          <w:lang w:eastAsia="sl-SI"/>
        </w:rPr>
      </w:pPr>
    </w:p>
    <w:p w14:paraId="4F09C41B" w14:textId="77777777" w:rsidR="006D71D1" w:rsidRPr="006D71D1" w:rsidRDefault="006D71D1" w:rsidP="006D71D1">
      <w:pPr>
        <w:keepNext/>
        <w:keepLines/>
        <w:spacing w:after="0" w:line="240" w:lineRule="auto"/>
        <w:jc w:val="both"/>
        <w:rPr>
          <w:rFonts w:ascii="Tahoma" w:eastAsia="Times New Roman" w:hAnsi="Tahoma" w:cs="Tahoma"/>
          <w:sz w:val="20"/>
          <w:szCs w:val="20"/>
          <w:u w:val="single"/>
          <w:lang w:eastAsia="sl-SI"/>
        </w:rPr>
      </w:pPr>
      <w:r w:rsidRPr="006D71D1">
        <w:rPr>
          <w:rFonts w:ascii="Tahoma" w:eastAsia="Times New Roman" w:hAnsi="Tahoma" w:cs="Tahoma"/>
          <w:sz w:val="20"/>
          <w:szCs w:val="20"/>
          <w:lang w:eastAsia="sl-SI"/>
        </w:rPr>
        <w:t>Kraj, datum</w:t>
      </w:r>
      <w:r w:rsidRPr="006D71D1">
        <w:rPr>
          <w:rFonts w:ascii="Tahoma" w:eastAsia="Times New Roman" w:hAnsi="Tahoma" w:cs="Tahoma"/>
          <w:sz w:val="20"/>
          <w:szCs w:val="20"/>
          <w:lang w:eastAsia="sl-SI"/>
        </w:rPr>
        <w:tab/>
      </w:r>
      <w:r w:rsidRPr="006D71D1">
        <w:rPr>
          <w:rFonts w:ascii="Tahoma" w:eastAsia="Times New Roman" w:hAnsi="Tahoma" w:cs="Tahoma"/>
          <w:sz w:val="20"/>
          <w:szCs w:val="20"/>
          <w:lang w:eastAsia="sl-SI"/>
        </w:rPr>
        <w:tab/>
      </w:r>
      <w:r w:rsidRPr="006D71D1">
        <w:rPr>
          <w:rFonts w:ascii="Tahoma" w:eastAsia="Times New Roman" w:hAnsi="Tahoma" w:cs="Tahoma"/>
          <w:sz w:val="20"/>
          <w:szCs w:val="20"/>
          <w:lang w:eastAsia="sl-SI"/>
        </w:rPr>
        <w:tab/>
      </w:r>
      <w:r w:rsidRPr="006D71D1">
        <w:rPr>
          <w:rFonts w:ascii="Tahoma" w:eastAsia="Times New Roman" w:hAnsi="Tahoma" w:cs="Tahoma"/>
          <w:sz w:val="20"/>
          <w:szCs w:val="20"/>
          <w:lang w:eastAsia="sl-SI"/>
        </w:rPr>
        <w:tab/>
      </w:r>
      <w:r w:rsidRPr="006D71D1">
        <w:rPr>
          <w:rFonts w:ascii="Tahoma" w:eastAsia="Times New Roman" w:hAnsi="Tahoma" w:cs="Tahoma"/>
          <w:sz w:val="20"/>
          <w:szCs w:val="20"/>
          <w:lang w:eastAsia="sl-SI"/>
        </w:rPr>
        <w:tab/>
        <w:t>Žig</w:t>
      </w:r>
      <w:r w:rsidRPr="006D71D1">
        <w:rPr>
          <w:rFonts w:ascii="Tahoma" w:eastAsia="Times New Roman" w:hAnsi="Tahoma" w:cs="Tahoma"/>
          <w:sz w:val="20"/>
          <w:szCs w:val="20"/>
          <w:lang w:eastAsia="sl-SI"/>
        </w:rPr>
        <w:tab/>
      </w:r>
      <w:r w:rsidRPr="006D71D1">
        <w:rPr>
          <w:rFonts w:ascii="Tahoma" w:eastAsia="Times New Roman" w:hAnsi="Tahoma" w:cs="Tahoma"/>
          <w:sz w:val="20"/>
          <w:szCs w:val="20"/>
          <w:lang w:eastAsia="sl-SI"/>
        </w:rPr>
        <w:tab/>
      </w:r>
      <w:r w:rsidRPr="006D71D1">
        <w:rPr>
          <w:rFonts w:ascii="Tahoma" w:eastAsia="Times New Roman" w:hAnsi="Tahoma" w:cs="Tahoma"/>
          <w:sz w:val="20"/>
          <w:szCs w:val="20"/>
          <w:lang w:eastAsia="sl-SI"/>
        </w:rPr>
        <w:tab/>
      </w:r>
      <w:r w:rsidRPr="006D71D1">
        <w:rPr>
          <w:rFonts w:ascii="Tahoma" w:eastAsia="Times New Roman" w:hAnsi="Tahoma" w:cs="Tahoma"/>
          <w:sz w:val="20"/>
          <w:szCs w:val="20"/>
          <w:u w:val="single"/>
          <w:lang w:eastAsia="sl-SI"/>
        </w:rPr>
        <w:t xml:space="preserve">Izdajatelj menice: </w:t>
      </w:r>
    </w:p>
    <w:p w14:paraId="0C0F754E" w14:textId="77777777" w:rsidR="002134FB" w:rsidRPr="00180E85" w:rsidRDefault="002134FB">
      <w:pPr>
        <w:rPr>
          <w:rFonts w:ascii="Tahoma" w:hAnsi="Tahoma" w:cs="Tahoma"/>
        </w:rPr>
      </w:pPr>
    </w:p>
    <w:p w14:paraId="404BD991" w14:textId="77777777" w:rsidR="002134FB" w:rsidRPr="00180E85" w:rsidRDefault="002134FB">
      <w:pPr>
        <w:rPr>
          <w:rFonts w:ascii="Tahoma" w:hAnsi="Tahoma" w:cs="Tahoma"/>
        </w:rPr>
      </w:pPr>
    </w:p>
    <w:p w14:paraId="7C5088C4" w14:textId="77777777" w:rsidR="002134FB" w:rsidRPr="00180E85" w:rsidRDefault="002134FB">
      <w:pPr>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1"/>
      </w:tblGrid>
      <w:tr w:rsidR="00CE0395" w:rsidRPr="004565AA" w14:paraId="7B987C90" w14:textId="77777777" w:rsidTr="00CE0395">
        <w:tc>
          <w:tcPr>
            <w:tcW w:w="9351" w:type="dxa"/>
            <w:tcBorders>
              <w:top w:val="single" w:sz="4" w:space="0" w:color="auto"/>
              <w:bottom w:val="single" w:sz="4" w:space="0" w:color="auto"/>
            </w:tcBorders>
          </w:tcPr>
          <w:p w14:paraId="389BC10A" w14:textId="1E11B0C4" w:rsidR="00CE0395" w:rsidRPr="00ED1ECD" w:rsidRDefault="00CE0395" w:rsidP="007D5C10">
            <w:pPr>
              <w:keepNext/>
              <w:keepLines/>
              <w:spacing w:after="0" w:line="240" w:lineRule="auto"/>
              <w:rPr>
                <w:rFonts w:ascii="Tahoma" w:eastAsia="Times New Roman" w:hAnsi="Tahoma" w:cs="Tahoma"/>
                <w:sz w:val="20"/>
                <w:szCs w:val="20"/>
                <w:lang w:eastAsia="sl-SI"/>
              </w:rPr>
            </w:pPr>
            <w:r w:rsidRPr="004565AA">
              <w:rPr>
                <w:rFonts w:ascii="Tahoma" w:eastAsia="Times New Roman" w:hAnsi="Tahoma" w:cs="Tahoma"/>
                <w:sz w:val="20"/>
                <w:szCs w:val="20"/>
                <w:lang w:eastAsia="sl-SI"/>
              </w:rPr>
              <w:lastRenderedPageBreak/>
              <w:br w:type="page"/>
            </w:r>
            <w:r w:rsidRPr="00ED1ECD">
              <w:rPr>
                <w:rFonts w:ascii="Tahoma" w:eastAsia="Times New Roman" w:hAnsi="Tahoma" w:cs="Tahoma"/>
                <w:b/>
                <w:bCs/>
                <w:sz w:val="20"/>
                <w:szCs w:val="20"/>
                <w:lang w:eastAsia="sl-SI"/>
              </w:rPr>
              <w:t xml:space="preserve">VZOREC FINANČNEGA ZAVAROVANJA ZA ODPRAVO NAPAK V GARANCIJSKEM ROKU - </w:t>
            </w:r>
            <w:r w:rsidRPr="00ED1ECD">
              <w:rPr>
                <w:rFonts w:ascii="Tahoma" w:eastAsia="Times New Roman" w:hAnsi="Tahoma" w:cs="Tahoma"/>
                <w:i/>
                <w:iCs/>
                <w:color w:val="FF0000"/>
                <w:sz w:val="20"/>
                <w:szCs w:val="20"/>
                <w:lang w:eastAsia="sl-SI"/>
              </w:rPr>
              <w:t>ni potrebno prilagati v ponudbi</w:t>
            </w:r>
          </w:p>
        </w:tc>
      </w:tr>
    </w:tbl>
    <w:p w14:paraId="2A0F518A" w14:textId="77777777" w:rsidR="002134FB" w:rsidRPr="002134FB" w:rsidRDefault="002134FB" w:rsidP="002134FB">
      <w:pPr>
        <w:keepNext/>
        <w:keepLines/>
        <w:autoSpaceDE w:val="0"/>
        <w:autoSpaceDN w:val="0"/>
        <w:adjustRightInd w:val="0"/>
        <w:spacing w:after="0" w:line="240" w:lineRule="auto"/>
        <w:rPr>
          <w:rFonts w:ascii="Tahoma" w:eastAsia="Times New Roman" w:hAnsi="Tahoma" w:cs="Tahoma"/>
          <w:b/>
          <w:bCs/>
          <w:noProof/>
          <w:sz w:val="16"/>
          <w:szCs w:val="16"/>
          <w:lang w:eastAsia="sl-SI"/>
        </w:rPr>
      </w:pPr>
    </w:p>
    <w:p w14:paraId="06EBE76A" w14:textId="77777777" w:rsidR="007D5CE5" w:rsidRPr="007D5CE5" w:rsidRDefault="007D5CE5" w:rsidP="007D5CE5">
      <w:pPr>
        <w:keepNext/>
        <w:keepLines/>
        <w:spacing w:after="0" w:line="240" w:lineRule="auto"/>
        <w:jc w:val="both"/>
        <w:rPr>
          <w:rFonts w:ascii="Tahoma" w:eastAsia="Times New Roman" w:hAnsi="Tahoma" w:cs="Tahoma"/>
          <w:noProof/>
          <w:sz w:val="20"/>
          <w:szCs w:val="20"/>
          <w:lang w:eastAsia="sl-SI"/>
        </w:rPr>
      </w:pPr>
      <w:r w:rsidRPr="007D5CE5">
        <w:rPr>
          <w:rFonts w:ascii="Tahoma" w:eastAsia="Times New Roman" w:hAnsi="Tahoma" w:cs="Tahoma"/>
          <w:noProof/>
          <w:sz w:val="20"/>
          <w:szCs w:val="20"/>
          <w:lang w:eastAsia="sl-SI"/>
        </w:rPr>
        <w:t>Izvajalec</w:t>
      </w:r>
      <w:r w:rsidRPr="007D5CE5">
        <w:rPr>
          <w:rFonts w:ascii="Tahoma" w:eastAsia="Times New Roman" w:hAnsi="Tahoma" w:cs="Tahoma"/>
          <w:noProof/>
          <w:sz w:val="20"/>
          <w:szCs w:val="20"/>
          <w:lang w:val="x-none" w:eastAsia="sl-SI"/>
        </w:rPr>
        <w:t>:</w:t>
      </w:r>
    </w:p>
    <w:p w14:paraId="23198FE5" w14:textId="77777777" w:rsidR="007D5CE5" w:rsidRPr="007D5CE5" w:rsidRDefault="007D5CE5" w:rsidP="007D5CE5">
      <w:pPr>
        <w:keepNext/>
        <w:keepLines/>
        <w:spacing w:after="0" w:line="240" w:lineRule="auto"/>
        <w:jc w:val="both"/>
        <w:rPr>
          <w:rFonts w:ascii="Tahoma" w:eastAsia="Times New Roman" w:hAnsi="Tahoma" w:cs="Tahoma"/>
          <w:noProof/>
          <w:sz w:val="20"/>
          <w:szCs w:val="20"/>
          <w:lang w:eastAsia="sl-SI"/>
        </w:rPr>
      </w:pPr>
      <w:r w:rsidRPr="007D5CE5">
        <w:rPr>
          <w:rFonts w:ascii="Tahoma" w:eastAsia="Times New Roman" w:hAnsi="Tahoma" w:cs="Tahoma"/>
          <w:noProof/>
          <w:sz w:val="20"/>
          <w:szCs w:val="20"/>
          <w:lang w:eastAsia="sl-SI"/>
        </w:rPr>
        <w:t>________________________</w:t>
      </w:r>
    </w:p>
    <w:p w14:paraId="26B21B7C" w14:textId="77777777" w:rsidR="007D5CE5" w:rsidRPr="007D5CE5" w:rsidRDefault="007D5CE5" w:rsidP="007D5CE5">
      <w:pPr>
        <w:keepNext/>
        <w:keepLines/>
        <w:spacing w:after="0" w:line="240" w:lineRule="auto"/>
        <w:jc w:val="both"/>
        <w:rPr>
          <w:rFonts w:ascii="Tahoma" w:eastAsia="Times New Roman" w:hAnsi="Tahoma" w:cs="Tahoma"/>
          <w:noProof/>
          <w:sz w:val="20"/>
          <w:szCs w:val="20"/>
          <w:lang w:eastAsia="sl-SI"/>
        </w:rPr>
      </w:pPr>
      <w:r w:rsidRPr="007D5CE5">
        <w:rPr>
          <w:rFonts w:ascii="Tahoma" w:eastAsia="Times New Roman" w:hAnsi="Tahoma" w:cs="Tahoma"/>
          <w:noProof/>
          <w:sz w:val="20"/>
          <w:szCs w:val="20"/>
          <w:lang w:eastAsia="sl-SI"/>
        </w:rPr>
        <w:t>________________________</w:t>
      </w:r>
    </w:p>
    <w:p w14:paraId="19D52EFA" w14:textId="77777777" w:rsidR="007D5CE5" w:rsidRPr="007D5CE5" w:rsidRDefault="007D5CE5" w:rsidP="007D5CE5">
      <w:pPr>
        <w:keepNext/>
        <w:keepLines/>
        <w:spacing w:after="0" w:line="240" w:lineRule="auto"/>
        <w:jc w:val="both"/>
        <w:rPr>
          <w:rFonts w:ascii="Tahoma" w:eastAsia="Times New Roman" w:hAnsi="Tahoma" w:cs="Tahoma"/>
          <w:noProof/>
          <w:sz w:val="20"/>
          <w:szCs w:val="20"/>
          <w:lang w:eastAsia="sl-SI"/>
        </w:rPr>
      </w:pPr>
      <w:r w:rsidRPr="007D5CE5">
        <w:rPr>
          <w:rFonts w:ascii="Tahoma" w:eastAsia="Times New Roman" w:hAnsi="Tahoma" w:cs="Tahoma"/>
          <w:noProof/>
          <w:sz w:val="20"/>
          <w:szCs w:val="20"/>
          <w:lang w:eastAsia="sl-SI"/>
        </w:rPr>
        <w:t>________________________</w:t>
      </w:r>
    </w:p>
    <w:p w14:paraId="2277F8E0" w14:textId="77777777" w:rsidR="007D5CE5" w:rsidRPr="007D5CE5" w:rsidRDefault="007D5CE5" w:rsidP="007D5CE5">
      <w:pPr>
        <w:keepNext/>
        <w:keepLines/>
        <w:autoSpaceDE w:val="0"/>
        <w:autoSpaceDN w:val="0"/>
        <w:adjustRightInd w:val="0"/>
        <w:spacing w:after="0" w:line="240" w:lineRule="auto"/>
        <w:rPr>
          <w:rFonts w:ascii="Tahoma" w:eastAsia="Times New Roman" w:hAnsi="Tahoma" w:cs="Tahoma"/>
          <w:b/>
          <w:bCs/>
          <w:noProof/>
          <w:sz w:val="20"/>
          <w:szCs w:val="20"/>
          <w:lang w:eastAsia="sl-SI"/>
        </w:rPr>
      </w:pPr>
    </w:p>
    <w:p w14:paraId="6F936ADC" w14:textId="77777777" w:rsidR="007D5CE5" w:rsidRPr="007D5CE5" w:rsidRDefault="007D5CE5" w:rsidP="007D5CE5">
      <w:pPr>
        <w:keepNext/>
        <w:keepLines/>
        <w:spacing w:after="0" w:line="240" w:lineRule="auto"/>
        <w:jc w:val="center"/>
        <w:rPr>
          <w:rFonts w:ascii="Tahoma" w:eastAsia="Times New Roman" w:hAnsi="Tahoma" w:cs="Tahoma"/>
          <w:sz w:val="20"/>
          <w:szCs w:val="20"/>
          <w:lang w:val="x-none" w:eastAsia="sl-SI"/>
        </w:rPr>
      </w:pPr>
      <w:r w:rsidRPr="007D5CE5">
        <w:rPr>
          <w:rFonts w:ascii="Tahoma" w:eastAsia="Times New Roman" w:hAnsi="Tahoma" w:cs="Tahoma"/>
          <w:sz w:val="20"/>
          <w:szCs w:val="20"/>
          <w:lang w:val="x-none" w:eastAsia="sl-SI"/>
        </w:rPr>
        <w:t>MENIČNA IZJAVA</w:t>
      </w:r>
    </w:p>
    <w:p w14:paraId="057770B0" w14:textId="77777777" w:rsidR="007D5CE5" w:rsidRPr="007D5CE5" w:rsidRDefault="007D5CE5" w:rsidP="007D5CE5">
      <w:pPr>
        <w:keepNext/>
        <w:keepLines/>
        <w:spacing w:after="0" w:line="240" w:lineRule="auto"/>
        <w:jc w:val="center"/>
        <w:rPr>
          <w:rFonts w:ascii="Tahoma" w:eastAsia="Times New Roman" w:hAnsi="Tahoma" w:cs="Tahoma"/>
          <w:b/>
          <w:sz w:val="20"/>
          <w:szCs w:val="20"/>
          <w:lang w:eastAsia="sl-SI"/>
        </w:rPr>
      </w:pPr>
      <w:r w:rsidRPr="007D5CE5">
        <w:rPr>
          <w:rFonts w:ascii="Tahoma" w:eastAsia="Times New Roman" w:hAnsi="Tahoma" w:cs="Tahoma"/>
          <w:b/>
          <w:sz w:val="20"/>
          <w:szCs w:val="20"/>
          <w:lang w:eastAsia="sl-SI"/>
        </w:rPr>
        <w:t>za zavarovanje odprave napak v garancijskem roku</w:t>
      </w:r>
    </w:p>
    <w:p w14:paraId="522ABFAB" w14:textId="77777777" w:rsidR="007D5CE5" w:rsidRPr="007D5CE5" w:rsidRDefault="007D5CE5" w:rsidP="007D5CE5">
      <w:pPr>
        <w:keepNext/>
        <w:keepLines/>
        <w:spacing w:after="0" w:line="240" w:lineRule="auto"/>
        <w:jc w:val="both"/>
        <w:rPr>
          <w:rFonts w:ascii="Tahoma" w:eastAsia="Times New Roman" w:hAnsi="Tahoma" w:cs="Tahoma"/>
          <w:sz w:val="20"/>
          <w:szCs w:val="20"/>
          <w:lang w:eastAsia="sl-SI"/>
        </w:rPr>
      </w:pPr>
    </w:p>
    <w:p w14:paraId="4D07D1A5" w14:textId="2FDFBE7C" w:rsidR="007D5CE5" w:rsidRPr="007D5CE5" w:rsidRDefault="007D5CE5" w:rsidP="007D5CE5">
      <w:pPr>
        <w:keepNext/>
        <w:keepLines/>
        <w:spacing w:after="0" w:line="240" w:lineRule="auto"/>
        <w:jc w:val="both"/>
        <w:rPr>
          <w:rFonts w:ascii="Tahoma" w:eastAsia="Times New Roman" w:hAnsi="Tahoma" w:cs="Tahoma"/>
          <w:sz w:val="20"/>
          <w:szCs w:val="20"/>
          <w:lang w:eastAsia="sl-SI"/>
        </w:rPr>
      </w:pPr>
      <w:r w:rsidRPr="007D5CE5">
        <w:rPr>
          <w:rFonts w:ascii="Tahoma" w:eastAsia="Times New Roman" w:hAnsi="Tahoma" w:cs="Tahoma"/>
          <w:sz w:val="20"/>
          <w:szCs w:val="20"/>
          <w:lang w:eastAsia="sl-SI"/>
        </w:rPr>
        <w:t xml:space="preserve">V skladu s pogodbo št. </w:t>
      </w:r>
      <w:r w:rsidRPr="006D71D1">
        <w:rPr>
          <w:rFonts w:ascii="Tahoma" w:eastAsia="Times New Roman" w:hAnsi="Tahoma" w:cs="Tahoma"/>
          <w:b/>
          <w:sz w:val="20"/>
          <w:szCs w:val="20"/>
          <w:lang w:eastAsia="sl-SI"/>
        </w:rPr>
        <w:t xml:space="preserve">št. </w:t>
      </w:r>
      <w:r w:rsidRPr="006D71D1">
        <w:rPr>
          <w:rFonts w:ascii="Tahoma" w:eastAsia="Times New Roman" w:hAnsi="Tahoma" w:cs="Tahoma"/>
          <w:b/>
          <w:color w:val="000000" w:themeColor="text1"/>
          <w:sz w:val="20"/>
          <w:szCs w:val="20"/>
          <w:lang w:eastAsia="sl-SI"/>
        </w:rPr>
        <w:t>ŽALE-16/26 - Zamenjava obstoječe TP 0814 Žale</w:t>
      </w:r>
      <w:r w:rsidRPr="007D5CE5">
        <w:rPr>
          <w:rFonts w:ascii="Tahoma" w:eastAsia="Times New Roman" w:hAnsi="Tahoma" w:cs="Tahoma"/>
          <w:sz w:val="20"/>
          <w:szCs w:val="20"/>
          <w:lang w:eastAsia="sl-SI"/>
        </w:rPr>
        <w:t xml:space="preserve">, sklenjeno med naročnikom </w:t>
      </w:r>
      <w:r w:rsidRPr="006D71D1">
        <w:rPr>
          <w:rFonts w:ascii="Tahoma" w:eastAsia="Times New Roman" w:hAnsi="Tahoma" w:cs="Tahoma"/>
          <w:b/>
          <w:bCs/>
          <w:sz w:val="20"/>
          <w:szCs w:val="20"/>
          <w:lang w:eastAsia="sl-SI"/>
        </w:rPr>
        <w:t>ŽALE Javno podjetje, d.o.o.</w:t>
      </w:r>
      <w:r>
        <w:rPr>
          <w:rFonts w:ascii="Tahoma" w:eastAsia="Times New Roman" w:hAnsi="Tahoma" w:cs="Tahoma"/>
          <w:b/>
          <w:bCs/>
          <w:sz w:val="20"/>
          <w:szCs w:val="20"/>
          <w:lang w:eastAsia="sl-SI"/>
        </w:rPr>
        <w:t xml:space="preserve">, </w:t>
      </w:r>
      <w:r w:rsidRPr="006D71D1">
        <w:rPr>
          <w:rFonts w:ascii="Tahoma" w:eastAsia="Times New Roman" w:hAnsi="Tahoma" w:cs="Tahoma"/>
          <w:b/>
          <w:bCs/>
          <w:sz w:val="20"/>
          <w:szCs w:val="20"/>
          <w:lang w:eastAsia="sl-SI"/>
        </w:rPr>
        <w:t>Med hmeljniki 2</w:t>
      </w:r>
      <w:r>
        <w:rPr>
          <w:rFonts w:ascii="Tahoma" w:eastAsia="Times New Roman" w:hAnsi="Tahoma" w:cs="Tahoma"/>
          <w:b/>
          <w:bCs/>
          <w:sz w:val="20"/>
          <w:szCs w:val="20"/>
          <w:lang w:eastAsia="sl-SI"/>
        </w:rPr>
        <w:t xml:space="preserve">, </w:t>
      </w:r>
      <w:r w:rsidRPr="006D71D1">
        <w:rPr>
          <w:rFonts w:ascii="Tahoma" w:eastAsia="Times New Roman" w:hAnsi="Tahoma" w:cs="Tahoma"/>
          <w:b/>
          <w:bCs/>
          <w:sz w:val="20"/>
          <w:szCs w:val="20"/>
          <w:lang w:eastAsia="sl-SI"/>
        </w:rPr>
        <w:t xml:space="preserve">1000 Ljubljana </w:t>
      </w:r>
      <w:r w:rsidRPr="007D5CE5">
        <w:rPr>
          <w:rFonts w:ascii="Tahoma" w:eastAsia="Times New Roman" w:hAnsi="Tahoma" w:cs="Tahoma"/>
          <w:sz w:val="20"/>
          <w:szCs w:val="20"/>
          <w:lang w:eastAsia="sl-SI"/>
        </w:rPr>
        <w:t>(upravičencem) in izvajalcem ______________ (izdajatelj menice), je izvajalec opravil pogodbene obveznosti v vrednosti _______________________ EUR brez DDV.</w:t>
      </w:r>
    </w:p>
    <w:p w14:paraId="40028E91" w14:textId="77777777" w:rsidR="007D5CE5" w:rsidRPr="007D5CE5" w:rsidRDefault="007D5CE5" w:rsidP="007D5CE5">
      <w:pPr>
        <w:keepNext/>
        <w:keepLines/>
        <w:spacing w:after="0" w:line="240" w:lineRule="auto"/>
        <w:jc w:val="both"/>
        <w:rPr>
          <w:rFonts w:ascii="Tahoma" w:eastAsia="Times New Roman" w:hAnsi="Tahoma" w:cs="Tahoma"/>
          <w:sz w:val="20"/>
          <w:szCs w:val="20"/>
          <w:lang w:eastAsia="sl-SI"/>
        </w:rPr>
      </w:pPr>
    </w:p>
    <w:p w14:paraId="3D243288" w14:textId="77777777" w:rsidR="007D5CE5" w:rsidRPr="007D5CE5" w:rsidRDefault="007D5CE5" w:rsidP="007D5CE5">
      <w:pPr>
        <w:keepNext/>
        <w:keepLines/>
        <w:spacing w:after="0" w:line="240" w:lineRule="auto"/>
        <w:jc w:val="both"/>
        <w:rPr>
          <w:rFonts w:ascii="Tahoma" w:eastAsia="Times New Roman" w:hAnsi="Tahoma" w:cs="Tahoma"/>
          <w:sz w:val="20"/>
          <w:szCs w:val="20"/>
          <w:lang w:eastAsia="sl-SI"/>
        </w:rPr>
      </w:pPr>
      <w:r w:rsidRPr="007D5CE5">
        <w:rPr>
          <w:rFonts w:ascii="Tahoma" w:eastAsia="Times New Roman" w:hAnsi="Tahoma" w:cs="Tahoma"/>
          <w:sz w:val="20"/>
          <w:szCs w:val="20"/>
          <w:lang w:eastAsia="sl-SI"/>
        </w:rPr>
        <w:t>Kot garancijo za odpravo napak v garancijskem roku mi kot zavezanec izdajamo eno bianko menico v višini ________ EUR s pooblastilom za njeno izpolnitev in unovčenje, na kateri so podpisane pooblaščene osebe za zastopanje:</w:t>
      </w:r>
    </w:p>
    <w:p w14:paraId="30B36DCA" w14:textId="77777777" w:rsidR="007D5CE5" w:rsidRPr="007D5CE5" w:rsidRDefault="007D5CE5" w:rsidP="007D5CE5">
      <w:pPr>
        <w:keepNext/>
        <w:keepLines/>
        <w:spacing w:after="0" w:line="240" w:lineRule="auto"/>
        <w:jc w:val="both"/>
        <w:rPr>
          <w:rFonts w:ascii="Tahoma" w:eastAsia="Times New Roman" w:hAnsi="Tahoma" w:cs="Tahoma"/>
          <w:sz w:val="20"/>
          <w:szCs w:val="20"/>
          <w:lang w:eastAsia="sl-SI"/>
        </w:rPr>
      </w:pPr>
      <w:r w:rsidRPr="007D5CE5">
        <w:rPr>
          <w:rFonts w:ascii="Tahoma" w:eastAsia="Times New Roman" w:hAnsi="Tahoma" w:cs="Tahoma"/>
          <w:sz w:val="20"/>
          <w:szCs w:val="20"/>
          <w:lang w:eastAsia="sl-SI"/>
        </w:rPr>
        <w:t>_____________________________________________________________________________</w:t>
      </w:r>
    </w:p>
    <w:p w14:paraId="6E87A4D0" w14:textId="77777777" w:rsidR="007D5CE5" w:rsidRPr="007D5CE5" w:rsidRDefault="007D5CE5" w:rsidP="007D5CE5">
      <w:pPr>
        <w:keepNext/>
        <w:keepLines/>
        <w:spacing w:after="0" w:line="240" w:lineRule="auto"/>
        <w:jc w:val="both"/>
        <w:rPr>
          <w:rFonts w:ascii="Tahoma" w:eastAsia="Times New Roman" w:hAnsi="Tahoma" w:cs="Tahoma"/>
          <w:sz w:val="20"/>
          <w:szCs w:val="20"/>
          <w:lang w:eastAsia="sl-SI"/>
        </w:rPr>
      </w:pPr>
      <w:r w:rsidRPr="007D5CE5">
        <w:rPr>
          <w:rFonts w:ascii="Tahoma" w:eastAsia="Times New Roman" w:hAnsi="Tahoma" w:cs="Tahoma"/>
          <w:sz w:val="20"/>
          <w:szCs w:val="20"/>
          <w:lang w:eastAsia="sl-SI"/>
        </w:rPr>
        <w:t xml:space="preserve">(Ime in priimek)                        (Funkcija pooblaščene osebe)                  </w:t>
      </w:r>
      <w:r w:rsidRPr="007D5CE5">
        <w:rPr>
          <w:rFonts w:ascii="Tahoma" w:eastAsia="Times New Roman" w:hAnsi="Tahoma" w:cs="Tahoma"/>
          <w:sz w:val="20"/>
          <w:szCs w:val="20"/>
          <w:lang w:eastAsia="sl-SI"/>
        </w:rPr>
        <w:tab/>
        <w:t>(Podpis)</w:t>
      </w:r>
    </w:p>
    <w:p w14:paraId="64CAB5DF" w14:textId="77777777" w:rsidR="007D5CE5" w:rsidRPr="007D5CE5" w:rsidRDefault="007D5CE5" w:rsidP="007D5CE5">
      <w:pPr>
        <w:keepNext/>
        <w:keepLines/>
        <w:spacing w:after="0" w:line="240" w:lineRule="auto"/>
        <w:jc w:val="both"/>
        <w:rPr>
          <w:rFonts w:ascii="Tahoma" w:eastAsia="Times New Roman" w:hAnsi="Tahoma" w:cs="Tahoma"/>
          <w:sz w:val="20"/>
          <w:szCs w:val="20"/>
          <w:lang w:eastAsia="sl-SI"/>
        </w:rPr>
      </w:pPr>
    </w:p>
    <w:p w14:paraId="4FB02505" w14:textId="767C2FFA" w:rsidR="007D5CE5" w:rsidRPr="007D5CE5" w:rsidRDefault="007D5CE5" w:rsidP="007D5CE5">
      <w:pPr>
        <w:keepNext/>
        <w:keepLines/>
        <w:spacing w:after="0" w:line="240" w:lineRule="auto"/>
        <w:jc w:val="both"/>
        <w:rPr>
          <w:rFonts w:ascii="Tahoma" w:eastAsia="Times New Roman" w:hAnsi="Tahoma" w:cs="Tahoma"/>
          <w:sz w:val="20"/>
          <w:szCs w:val="20"/>
          <w:lang w:eastAsia="sl-SI"/>
        </w:rPr>
      </w:pPr>
      <w:r w:rsidRPr="007D5CE5">
        <w:rPr>
          <w:rFonts w:ascii="Tahoma" w:eastAsia="Times New Roman" w:hAnsi="Tahoma" w:cs="Tahoma"/>
          <w:sz w:val="20"/>
          <w:szCs w:val="20"/>
          <w:lang w:eastAsia="sl-SI"/>
        </w:rPr>
        <w:t>Pooblaščamo ŽALE Javno podjetje, d.o.o., da:</w:t>
      </w:r>
    </w:p>
    <w:p w14:paraId="33891812" w14:textId="77777777" w:rsidR="007D5CE5" w:rsidRPr="007D5CE5" w:rsidRDefault="007D5CE5" w:rsidP="00CE0395">
      <w:pPr>
        <w:keepNext/>
        <w:keepLines/>
        <w:numPr>
          <w:ilvl w:val="0"/>
          <w:numId w:val="41"/>
        </w:numPr>
        <w:tabs>
          <w:tab w:val="num" w:pos="284"/>
        </w:tabs>
        <w:spacing w:after="0" w:line="240" w:lineRule="auto"/>
        <w:jc w:val="both"/>
        <w:rPr>
          <w:rFonts w:ascii="Tahoma" w:eastAsia="Times New Roman" w:hAnsi="Tahoma" w:cs="Tahoma"/>
          <w:sz w:val="20"/>
          <w:szCs w:val="20"/>
          <w:lang w:eastAsia="sl-SI"/>
        </w:rPr>
      </w:pPr>
      <w:r w:rsidRPr="007D5CE5">
        <w:rPr>
          <w:rFonts w:ascii="Tahoma" w:eastAsia="Times New Roman" w:hAnsi="Tahoma" w:cs="Tahoma"/>
          <w:sz w:val="20"/>
          <w:szCs w:val="20"/>
          <w:lang w:eastAsia="sl-SI"/>
        </w:rPr>
        <w:t>izpolni bianko menico v višini do ________ EUR,</w:t>
      </w:r>
    </w:p>
    <w:p w14:paraId="2D6D298E" w14:textId="77777777" w:rsidR="007D5CE5" w:rsidRPr="007D5CE5" w:rsidRDefault="007D5CE5" w:rsidP="00CE0395">
      <w:pPr>
        <w:keepNext/>
        <w:keepLines/>
        <w:numPr>
          <w:ilvl w:val="0"/>
          <w:numId w:val="41"/>
        </w:numPr>
        <w:tabs>
          <w:tab w:val="num" w:pos="284"/>
        </w:tabs>
        <w:spacing w:after="0" w:line="240" w:lineRule="auto"/>
        <w:jc w:val="both"/>
        <w:rPr>
          <w:rFonts w:ascii="Tahoma" w:eastAsia="Times New Roman" w:hAnsi="Tahoma" w:cs="Tahoma"/>
          <w:sz w:val="20"/>
          <w:szCs w:val="20"/>
          <w:lang w:eastAsia="sl-SI"/>
        </w:rPr>
      </w:pPr>
      <w:r w:rsidRPr="007D5CE5">
        <w:rPr>
          <w:rFonts w:ascii="Tahoma" w:eastAsia="Times New Roman" w:hAnsi="Tahoma" w:cs="Tahoma"/>
          <w:sz w:val="20"/>
          <w:szCs w:val="20"/>
          <w:lang w:eastAsia="sl-SI"/>
        </w:rPr>
        <w:t>da izpolni vse druge sestavne dele menic, ki niso izpolnjeni,</w:t>
      </w:r>
    </w:p>
    <w:p w14:paraId="4FDFFD35" w14:textId="77777777" w:rsidR="007D5CE5" w:rsidRPr="007D5CE5" w:rsidRDefault="007D5CE5" w:rsidP="00CE0395">
      <w:pPr>
        <w:keepNext/>
        <w:keepLines/>
        <w:numPr>
          <w:ilvl w:val="0"/>
          <w:numId w:val="41"/>
        </w:numPr>
        <w:tabs>
          <w:tab w:val="num" w:pos="284"/>
        </w:tabs>
        <w:spacing w:after="0" w:line="240" w:lineRule="auto"/>
        <w:ind w:left="284" w:hanging="284"/>
        <w:jc w:val="both"/>
        <w:rPr>
          <w:rFonts w:ascii="Tahoma" w:eastAsia="Times New Roman" w:hAnsi="Tahoma" w:cs="Tahoma"/>
          <w:sz w:val="20"/>
          <w:szCs w:val="20"/>
          <w:lang w:eastAsia="sl-SI"/>
        </w:rPr>
      </w:pPr>
      <w:r w:rsidRPr="007D5CE5">
        <w:rPr>
          <w:rFonts w:ascii="Tahoma" w:eastAsia="Times New Roman" w:hAnsi="Tahoma" w:cs="Tahoma"/>
          <w:sz w:val="20"/>
          <w:szCs w:val="20"/>
          <w:lang w:eastAsia="sl-SI"/>
        </w:rPr>
        <w:t>da po potrebi zapiše na menici tudi katerokoli menično klavzulo, ki sicer ni bistvena menična sestavina,</w:t>
      </w:r>
    </w:p>
    <w:p w14:paraId="5F01C52D" w14:textId="3FB92121" w:rsidR="007D5CE5" w:rsidRPr="007D5CE5" w:rsidRDefault="007D5CE5" w:rsidP="007D5CE5">
      <w:pPr>
        <w:keepNext/>
        <w:keepLines/>
        <w:spacing w:after="0" w:line="240" w:lineRule="auto"/>
        <w:jc w:val="both"/>
        <w:rPr>
          <w:rFonts w:ascii="Tahoma" w:eastAsia="Times New Roman" w:hAnsi="Tahoma" w:cs="Tahoma"/>
          <w:sz w:val="20"/>
          <w:szCs w:val="20"/>
          <w:lang w:eastAsia="sl-SI"/>
        </w:rPr>
      </w:pPr>
      <w:r w:rsidRPr="007D5CE5">
        <w:rPr>
          <w:rFonts w:ascii="Tahoma" w:eastAsia="Times New Roman" w:hAnsi="Tahoma" w:cs="Tahoma"/>
          <w:sz w:val="20"/>
          <w:szCs w:val="20"/>
          <w:lang w:eastAsia="sl-SI"/>
        </w:rPr>
        <w:t>če v garancijskem roku ne bomo izpolnili garancijskih obveznosti, ki izhajajo iz sklenjene pogodbe. V primeru spremembe upnika predmetnih terjatev, veljajo določbe tega pooblastila tudi v korist novih upnikov. Pooblaščamo ŽALE Javno podjetje, d.o.o.,, da menico po potrebi domicilira pri katerikoli banki, pri kateri imamo odprt račun.</w:t>
      </w:r>
    </w:p>
    <w:p w14:paraId="61F630E7" w14:textId="77777777" w:rsidR="007D5CE5" w:rsidRPr="007D5CE5" w:rsidRDefault="007D5CE5" w:rsidP="007D5CE5">
      <w:pPr>
        <w:keepNext/>
        <w:keepLines/>
        <w:spacing w:after="0" w:line="240" w:lineRule="auto"/>
        <w:jc w:val="both"/>
        <w:rPr>
          <w:rFonts w:ascii="Tahoma" w:eastAsia="Times New Roman" w:hAnsi="Tahoma" w:cs="Tahoma"/>
          <w:sz w:val="20"/>
          <w:szCs w:val="20"/>
          <w:lang w:eastAsia="sl-SI"/>
        </w:rPr>
      </w:pPr>
    </w:p>
    <w:p w14:paraId="3CBEFACA" w14:textId="77777777" w:rsidR="007D5CE5" w:rsidRPr="007D5CE5" w:rsidRDefault="007D5CE5" w:rsidP="007D5CE5">
      <w:pPr>
        <w:keepNext/>
        <w:keepLines/>
        <w:spacing w:after="0" w:line="240" w:lineRule="auto"/>
        <w:jc w:val="both"/>
        <w:rPr>
          <w:rFonts w:ascii="Tahoma" w:eastAsia="Times New Roman" w:hAnsi="Tahoma" w:cs="Tahoma"/>
          <w:sz w:val="20"/>
          <w:szCs w:val="20"/>
          <w:lang w:eastAsia="sl-SI"/>
        </w:rPr>
      </w:pPr>
      <w:r w:rsidRPr="007D5CE5">
        <w:rPr>
          <w:rFonts w:ascii="Tahoma" w:eastAsia="Times New Roman" w:hAnsi="Tahoma" w:cs="Tahoma"/>
          <w:sz w:val="20"/>
          <w:szCs w:val="20"/>
          <w:lang w:eastAsia="sl-SI"/>
        </w:rPr>
        <w:t>Nepreklicno in brezpogojno pooblaščamo __________________ (navedba banke), da v breme našega transakcijskega računa št. ________________ unovči predloženo menico najkasneje do __________________.</w:t>
      </w:r>
    </w:p>
    <w:p w14:paraId="05A7EE4E" w14:textId="77777777" w:rsidR="007D5CE5" w:rsidRPr="007D5CE5" w:rsidRDefault="007D5CE5" w:rsidP="007D5CE5">
      <w:pPr>
        <w:keepNext/>
        <w:keepLines/>
        <w:spacing w:after="0" w:line="240" w:lineRule="auto"/>
        <w:jc w:val="both"/>
        <w:rPr>
          <w:rFonts w:ascii="Tahoma" w:eastAsia="Times New Roman" w:hAnsi="Tahoma" w:cs="Tahoma"/>
          <w:sz w:val="20"/>
          <w:szCs w:val="20"/>
          <w:lang w:eastAsia="sl-SI"/>
        </w:rPr>
      </w:pPr>
    </w:p>
    <w:p w14:paraId="166DCE6D" w14:textId="77777777" w:rsidR="007D5CE5" w:rsidRPr="007D5CE5" w:rsidRDefault="007D5CE5" w:rsidP="007D5CE5">
      <w:pPr>
        <w:keepNext/>
        <w:keepLines/>
        <w:spacing w:after="0" w:line="240" w:lineRule="auto"/>
        <w:jc w:val="both"/>
        <w:rPr>
          <w:rFonts w:ascii="Tahoma" w:eastAsia="Times New Roman" w:hAnsi="Tahoma" w:cs="Tahoma"/>
          <w:sz w:val="20"/>
          <w:szCs w:val="20"/>
          <w:lang w:eastAsia="sl-SI"/>
        </w:rPr>
      </w:pPr>
      <w:r w:rsidRPr="007D5CE5">
        <w:rPr>
          <w:rFonts w:ascii="Tahoma" w:eastAsia="Times New Roman" w:hAnsi="Tahoma" w:cs="Tahoma"/>
          <w:sz w:val="20"/>
          <w:szCs w:val="20"/>
          <w:lang w:eastAsia="sl-SI"/>
        </w:rPr>
        <w:t>Pooblaščamo tudi katerokoli banko, pri kateri bi imeli odprt račun, da v breme našega transakcijskega računa unovči predloženo menico. S podpisom tega pooblastila soglašamo, da upravičenec, opravi poizvedbe o številkah transakcijskih računov pri katerikoli banki, finančni organizaciji ali upravljavcu baz podatkov o računih.</w:t>
      </w:r>
    </w:p>
    <w:p w14:paraId="0D94E5E5" w14:textId="77777777" w:rsidR="007D5CE5" w:rsidRPr="007D5CE5" w:rsidRDefault="007D5CE5" w:rsidP="007D5CE5">
      <w:pPr>
        <w:keepNext/>
        <w:keepLines/>
        <w:spacing w:after="0" w:line="240" w:lineRule="auto"/>
        <w:jc w:val="both"/>
        <w:rPr>
          <w:rFonts w:ascii="Tahoma" w:eastAsia="Times New Roman" w:hAnsi="Tahoma" w:cs="Tahoma"/>
          <w:sz w:val="20"/>
          <w:szCs w:val="20"/>
          <w:lang w:eastAsia="sl-SI"/>
        </w:rPr>
      </w:pPr>
    </w:p>
    <w:p w14:paraId="244441CF" w14:textId="77777777" w:rsidR="007D5CE5" w:rsidRPr="007D5CE5" w:rsidRDefault="007D5CE5" w:rsidP="007D5CE5">
      <w:pPr>
        <w:keepNext/>
        <w:keepLines/>
        <w:spacing w:after="0" w:line="240" w:lineRule="auto"/>
        <w:jc w:val="both"/>
        <w:rPr>
          <w:rFonts w:ascii="Tahoma" w:eastAsia="Times New Roman" w:hAnsi="Tahoma" w:cs="Tahoma"/>
          <w:sz w:val="20"/>
          <w:szCs w:val="20"/>
          <w:lang w:eastAsia="sl-SI"/>
        </w:rPr>
      </w:pPr>
      <w:r w:rsidRPr="007D5CE5">
        <w:rPr>
          <w:rFonts w:ascii="Tahoma" w:eastAsia="Times New Roman" w:hAnsi="Tahoma" w:cs="Tahoma"/>
          <w:sz w:val="20"/>
          <w:szCs w:val="20"/>
          <w:lang w:eastAsia="sl-SI"/>
        </w:rPr>
        <w:t>Zavezujemo se, da tega pooblastila ne bomo preklicali.</w:t>
      </w:r>
    </w:p>
    <w:p w14:paraId="699D5DD7" w14:textId="77777777" w:rsidR="007D5CE5" w:rsidRPr="007D5CE5" w:rsidRDefault="007D5CE5" w:rsidP="007D5CE5">
      <w:pPr>
        <w:keepNext/>
        <w:keepLines/>
        <w:spacing w:after="0" w:line="240" w:lineRule="auto"/>
        <w:jc w:val="both"/>
        <w:rPr>
          <w:rFonts w:ascii="Tahoma" w:eastAsia="Times New Roman" w:hAnsi="Tahoma" w:cs="Tahoma"/>
          <w:sz w:val="20"/>
          <w:szCs w:val="20"/>
          <w:lang w:eastAsia="sl-SI"/>
        </w:rPr>
      </w:pPr>
    </w:p>
    <w:p w14:paraId="5525F16C" w14:textId="77777777" w:rsidR="007D5CE5" w:rsidRPr="007D5CE5" w:rsidRDefault="007D5CE5" w:rsidP="007D5CE5">
      <w:pPr>
        <w:keepNext/>
        <w:keepLines/>
        <w:spacing w:after="0" w:line="240" w:lineRule="auto"/>
        <w:jc w:val="both"/>
        <w:rPr>
          <w:rFonts w:ascii="Tahoma" w:eastAsia="Times New Roman" w:hAnsi="Tahoma" w:cs="Tahoma"/>
          <w:sz w:val="20"/>
          <w:szCs w:val="20"/>
          <w:lang w:eastAsia="sl-SI"/>
        </w:rPr>
      </w:pPr>
      <w:r w:rsidRPr="007D5CE5">
        <w:rPr>
          <w:rFonts w:ascii="Tahoma" w:eastAsia="Times New Roman" w:hAnsi="Tahoma" w:cs="Tahoma"/>
          <w:sz w:val="20"/>
          <w:szCs w:val="20"/>
          <w:lang w:eastAsia="sl-SI"/>
        </w:rPr>
        <w:t>Priloga: 1 bianko menica</w:t>
      </w:r>
      <w:r w:rsidRPr="007D5CE5">
        <w:rPr>
          <w:rFonts w:ascii="Tahoma" w:eastAsia="Times New Roman" w:hAnsi="Tahoma" w:cs="Tahoma"/>
          <w:sz w:val="20"/>
          <w:szCs w:val="20"/>
          <w:lang w:eastAsia="sl-SI"/>
        </w:rPr>
        <w:tab/>
      </w:r>
      <w:r w:rsidRPr="007D5CE5">
        <w:rPr>
          <w:rFonts w:ascii="Tahoma" w:eastAsia="Times New Roman" w:hAnsi="Tahoma" w:cs="Tahoma"/>
          <w:sz w:val="20"/>
          <w:szCs w:val="20"/>
          <w:lang w:eastAsia="sl-SI"/>
        </w:rPr>
        <w:tab/>
      </w:r>
      <w:r w:rsidRPr="007D5CE5">
        <w:rPr>
          <w:rFonts w:ascii="Tahoma" w:eastAsia="Times New Roman" w:hAnsi="Tahoma" w:cs="Tahoma"/>
          <w:sz w:val="20"/>
          <w:szCs w:val="20"/>
          <w:lang w:eastAsia="sl-SI"/>
        </w:rPr>
        <w:tab/>
      </w:r>
      <w:r w:rsidRPr="007D5CE5">
        <w:rPr>
          <w:rFonts w:ascii="Tahoma" w:eastAsia="Times New Roman" w:hAnsi="Tahoma" w:cs="Tahoma"/>
          <w:sz w:val="20"/>
          <w:szCs w:val="20"/>
          <w:lang w:eastAsia="sl-SI"/>
        </w:rPr>
        <w:tab/>
      </w:r>
      <w:r w:rsidRPr="007D5CE5">
        <w:rPr>
          <w:rFonts w:ascii="Tahoma" w:eastAsia="Times New Roman" w:hAnsi="Tahoma" w:cs="Tahoma"/>
          <w:sz w:val="20"/>
          <w:szCs w:val="20"/>
          <w:lang w:eastAsia="sl-SI"/>
        </w:rPr>
        <w:tab/>
      </w:r>
      <w:r w:rsidRPr="007D5CE5">
        <w:rPr>
          <w:rFonts w:ascii="Tahoma" w:eastAsia="Times New Roman" w:hAnsi="Tahoma" w:cs="Tahoma"/>
          <w:sz w:val="20"/>
          <w:szCs w:val="20"/>
          <w:lang w:eastAsia="sl-SI"/>
        </w:rPr>
        <w:tab/>
      </w:r>
    </w:p>
    <w:p w14:paraId="2BABA0CA" w14:textId="77777777" w:rsidR="007D5CE5" w:rsidRPr="007D5CE5" w:rsidRDefault="007D5CE5" w:rsidP="007D5CE5">
      <w:pPr>
        <w:keepNext/>
        <w:keepLines/>
        <w:spacing w:after="0" w:line="240" w:lineRule="auto"/>
        <w:jc w:val="both"/>
        <w:rPr>
          <w:rFonts w:ascii="Tahoma" w:eastAsia="Times New Roman" w:hAnsi="Tahoma" w:cs="Tahoma"/>
          <w:sz w:val="20"/>
          <w:szCs w:val="20"/>
          <w:lang w:eastAsia="sl-SI"/>
        </w:rPr>
      </w:pPr>
    </w:p>
    <w:p w14:paraId="72443614" w14:textId="77777777" w:rsidR="007D5CE5" w:rsidRPr="007D5CE5" w:rsidRDefault="007D5CE5" w:rsidP="007D5CE5">
      <w:pPr>
        <w:keepNext/>
        <w:keepLines/>
        <w:spacing w:after="0" w:line="240" w:lineRule="auto"/>
        <w:jc w:val="both"/>
        <w:rPr>
          <w:rFonts w:ascii="Tahoma" w:eastAsia="Times New Roman" w:hAnsi="Tahoma" w:cs="Tahoma"/>
          <w:noProof/>
          <w:sz w:val="20"/>
          <w:szCs w:val="20"/>
          <w:lang w:eastAsia="sl-SI"/>
        </w:rPr>
      </w:pPr>
    </w:p>
    <w:p w14:paraId="3DDB8F28" w14:textId="77777777" w:rsidR="007D5CE5" w:rsidRPr="007D5CE5" w:rsidRDefault="007D5CE5" w:rsidP="007D5CE5">
      <w:pPr>
        <w:keepNext/>
        <w:keepLines/>
        <w:spacing w:after="0" w:line="240" w:lineRule="auto"/>
        <w:jc w:val="both"/>
        <w:rPr>
          <w:rFonts w:ascii="Tahoma" w:eastAsia="Times New Roman" w:hAnsi="Tahoma" w:cs="Tahoma"/>
          <w:noProof/>
          <w:sz w:val="20"/>
          <w:szCs w:val="20"/>
          <w:u w:val="single"/>
          <w:lang w:eastAsia="sl-SI"/>
        </w:rPr>
      </w:pPr>
      <w:r w:rsidRPr="007D5CE5">
        <w:rPr>
          <w:rFonts w:ascii="Tahoma" w:eastAsia="Times New Roman" w:hAnsi="Tahoma" w:cs="Tahoma"/>
          <w:noProof/>
          <w:sz w:val="20"/>
          <w:szCs w:val="20"/>
          <w:lang w:eastAsia="sl-SI"/>
        </w:rPr>
        <w:t>Kraj, datum</w:t>
      </w:r>
      <w:r w:rsidRPr="007D5CE5">
        <w:rPr>
          <w:rFonts w:ascii="Tahoma" w:eastAsia="Times New Roman" w:hAnsi="Tahoma" w:cs="Tahoma"/>
          <w:noProof/>
          <w:sz w:val="20"/>
          <w:szCs w:val="20"/>
          <w:lang w:eastAsia="sl-SI"/>
        </w:rPr>
        <w:tab/>
      </w:r>
      <w:r w:rsidRPr="007D5CE5">
        <w:rPr>
          <w:rFonts w:ascii="Tahoma" w:eastAsia="Times New Roman" w:hAnsi="Tahoma" w:cs="Tahoma"/>
          <w:noProof/>
          <w:sz w:val="20"/>
          <w:szCs w:val="20"/>
          <w:lang w:eastAsia="sl-SI"/>
        </w:rPr>
        <w:tab/>
      </w:r>
      <w:r w:rsidRPr="007D5CE5">
        <w:rPr>
          <w:rFonts w:ascii="Tahoma" w:eastAsia="Times New Roman" w:hAnsi="Tahoma" w:cs="Tahoma"/>
          <w:noProof/>
          <w:sz w:val="20"/>
          <w:szCs w:val="20"/>
          <w:lang w:eastAsia="sl-SI"/>
        </w:rPr>
        <w:tab/>
      </w:r>
      <w:r w:rsidRPr="007D5CE5">
        <w:rPr>
          <w:rFonts w:ascii="Tahoma" w:eastAsia="Times New Roman" w:hAnsi="Tahoma" w:cs="Tahoma"/>
          <w:noProof/>
          <w:sz w:val="20"/>
          <w:szCs w:val="20"/>
          <w:lang w:eastAsia="sl-SI"/>
        </w:rPr>
        <w:tab/>
      </w:r>
      <w:r w:rsidRPr="007D5CE5">
        <w:rPr>
          <w:rFonts w:ascii="Tahoma" w:eastAsia="Times New Roman" w:hAnsi="Tahoma" w:cs="Tahoma"/>
          <w:noProof/>
          <w:sz w:val="20"/>
          <w:szCs w:val="20"/>
          <w:lang w:eastAsia="sl-SI"/>
        </w:rPr>
        <w:tab/>
        <w:t>Žig</w:t>
      </w:r>
      <w:r w:rsidRPr="007D5CE5">
        <w:rPr>
          <w:rFonts w:ascii="Tahoma" w:eastAsia="Times New Roman" w:hAnsi="Tahoma" w:cs="Tahoma"/>
          <w:noProof/>
          <w:sz w:val="20"/>
          <w:szCs w:val="20"/>
          <w:lang w:eastAsia="sl-SI"/>
        </w:rPr>
        <w:tab/>
      </w:r>
      <w:r w:rsidRPr="007D5CE5">
        <w:rPr>
          <w:rFonts w:ascii="Tahoma" w:eastAsia="Times New Roman" w:hAnsi="Tahoma" w:cs="Tahoma"/>
          <w:noProof/>
          <w:sz w:val="20"/>
          <w:szCs w:val="20"/>
          <w:lang w:eastAsia="sl-SI"/>
        </w:rPr>
        <w:tab/>
      </w:r>
      <w:r w:rsidRPr="007D5CE5">
        <w:rPr>
          <w:rFonts w:ascii="Tahoma" w:eastAsia="Times New Roman" w:hAnsi="Tahoma" w:cs="Tahoma"/>
          <w:noProof/>
          <w:sz w:val="20"/>
          <w:szCs w:val="20"/>
          <w:lang w:eastAsia="sl-SI"/>
        </w:rPr>
        <w:tab/>
      </w:r>
      <w:r w:rsidRPr="007D5CE5">
        <w:rPr>
          <w:rFonts w:ascii="Tahoma" w:eastAsia="Times New Roman" w:hAnsi="Tahoma" w:cs="Tahoma"/>
          <w:noProof/>
          <w:sz w:val="20"/>
          <w:szCs w:val="20"/>
          <w:u w:val="single"/>
          <w:lang w:eastAsia="sl-SI"/>
        </w:rPr>
        <w:t xml:space="preserve">Izdajatelj menice: </w:t>
      </w:r>
    </w:p>
    <w:p w14:paraId="18D06837" w14:textId="77777777" w:rsidR="002134FB" w:rsidRPr="007D5CE5" w:rsidRDefault="002134FB" w:rsidP="002134FB">
      <w:pPr>
        <w:keepNext/>
        <w:keepLines/>
        <w:spacing w:after="0" w:line="240" w:lineRule="auto"/>
        <w:rPr>
          <w:rFonts w:ascii="Tahoma" w:eastAsia="Times New Roman" w:hAnsi="Tahoma" w:cs="Tahoma"/>
          <w:sz w:val="20"/>
          <w:szCs w:val="20"/>
          <w:lang w:eastAsia="sl-SI"/>
        </w:rPr>
      </w:pPr>
      <w:r w:rsidRPr="007D5CE5">
        <w:rPr>
          <w:rFonts w:ascii="Tahoma" w:eastAsia="Times New Roman" w:hAnsi="Tahoma" w:cs="Tahoma"/>
          <w:sz w:val="20"/>
          <w:szCs w:val="20"/>
          <w:lang w:eastAsia="sl-SI"/>
        </w:rPr>
        <w:br w:type="page"/>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1"/>
      </w:tblGrid>
      <w:tr w:rsidR="00B9246E" w:rsidRPr="00180E85" w14:paraId="2D6C1BBD" w14:textId="77777777" w:rsidTr="00B9246E">
        <w:tc>
          <w:tcPr>
            <w:tcW w:w="9351" w:type="dxa"/>
            <w:tcBorders>
              <w:top w:val="single" w:sz="4" w:space="0" w:color="auto"/>
              <w:left w:val="single" w:sz="4" w:space="0" w:color="auto"/>
              <w:bottom w:val="single" w:sz="4" w:space="0" w:color="auto"/>
              <w:right w:val="single" w:sz="4" w:space="0" w:color="auto"/>
            </w:tcBorders>
          </w:tcPr>
          <w:p w14:paraId="0E73A39D" w14:textId="704DABD1" w:rsidR="00B9246E" w:rsidRPr="00180E85" w:rsidRDefault="00B9246E" w:rsidP="00212902">
            <w:pPr>
              <w:keepNext/>
              <w:keepLines/>
              <w:spacing w:after="0" w:line="240" w:lineRule="auto"/>
              <w:rPr>
                <w:rFonts w:ascii="Tahoma" w:eastAsia="Times New Roman" w:hAnsi="Tahoma" w:cs="Tahoma"/>
                <w:b/>
                <w:bCs/>
                <w:sz w:val="20"/>
                <w:szCs w:val="20"/>
                <w:lang w:eastAsia="sl-SI"/>
              </w:rPr>
            </w:pPr>
            <w:r w:rsidRPr="00180E85">
              <w:rPr>
                <w:rFonts w:ascii="Tahoma" w:eastAsia="Times New Roman" w:hAnsi="Tahoma" w:cs="Tahoma"/>
                <w:b/>
                <w:bCs/>
                <w:sz w:val="20"/>
                <w:szCs w:val="20"/>
                <w:lang w:eastAsia="sl-SI"/>
              </w:rPr>
              <w:lastRenderedPageBreak/>
              <w:t xml:space="preserve">VZOREC </w:t>
            </w:r>
            <w:r w:rsidR="008E6A9B" w:rsidRPr="00180E85">
              <w:rPr>
                <w:rFonts w:ascii="Tahoma" w:eastAsia="Times New Roman" w:hAnsi="Tahoma" w:cs="Tahoma"/>
                <w:b/>
                <w:bCs/>
                <w:sz w:val="20"/>
                <w:szCs w:val="20"/>
                <w:lang w:eastAsia="sl-SI"/>
              </w:rPr>
              <w:t>POGODBE</w:t>
            </w:r>
            <w:r w:rsidRPr="00180E85">
              <w:rPr>
                <w:rFonts w:ascii="Tahoma" w:eastAsia="Times New Roman" w:hAnsi="Tahoma" w:cs="Tahoma"/>
                <w:color w:val="FF0000"/>
                <w:sz w:val="20"/>
                <w:szCs w:val="20"/>
                <w:lang w:eastAsia="sl-SI"/>
              </w:rPr>
              <w:t>– ni potrebno prilagati v ponudbi</w:t>
            </w:r>
          </w:p>
        </w:tc>
      </w:tr>
    </w:tbl>
    <w:p w14:paraId="2770DDE8" w14:textId="77777777" w:rsidR="00967958" w:rsidRPr="00180E85" w:rsidRDefault="00967958" w:rsidP="006D4D88">
      <w:pPr>
        <w:keepNext/>
        <w:keepLines/>
        <w:spacing w:after="0" w:line="240" w:lineRule="auto"/>
        <w:jc w:val="both"/>
        <w:rPr>
          <w:rFonts w:ascii="Tahoma" w:eastAsia="Times New Roman" w:hAnsi="Tahoma" w:cs="Tahoma"/>
          <w:sz w:val="20"/>
          <w:szCs w:val="20"/>
          <w:highlight w:val="yellow"/>
          <w:lang w:eastAsia="sl-SI"/>
        </w:rPr>
      </w:pPr>
    </w:p>
    <w:p w14:paraId="139E6503" w14:textId="475BBCE6" w:rsidR="00967958" w:rsidRPr="00180E85" w:rsidRDefault="008E6A9B" w:rsidP="006D4D88">
      <w:pPr>
        <w:keepNext/>
        <w:keepLines/>
        <w:widowControl w:val="0"/>
        <w:spacing w:after="0" w:line="240" w:lineRule="auto"/>
        <w:ind w:left="395"/>
        <w:jc w:val="center"/>
        <w:rPr>
          <w:rFonts w:ascii="Tahoma" w:eastAsia="Times New Roman" w:hAnsi="Tahoma" w:cs="Tahoma"/>
          <w:b/>
          <w:sz w:val="24"/>
          <w:szCs w:val="24"/>
          <w:lang w:eastAsia="sl-SI"/>
        </w:rPr>
      </w:pPr>
      <w:r w:rsidRPr="00180E85">
        <w:rPr>
          <w:rFonts w:ascii="Tahoma" w:eastAsia="Times New Roman" w:hAnsi="Tahoma" w:cs="Tahoma"/>
          <w:b/>
          <w:sz w:val="24"/>
          <w:szCs w:val="24"/>
          <w:lang w:eastAsia="sl-SI"/>
        </w:rPr>
        <w:t>POGODBA</w:t>
      </w:r>
    </w:p>
    <w:p w14:paraId="3E95D372" w14:textId="10A06577" w:rsidR="00967958" w:rsidRPr="00180E85" w:rsidRDefault="00967958" w:rsidP="006D4D88">
      <w:pPr>
        <w:keepNext/>
        <w:keepLines/>
        <w:widowControl w:val="0"/>
        <w:spacing w:after="0" w:line="240" w:lineRule="auto"/>
        <w:jc w:val="center"/>
        <w:rPr>
          <w:rFonts w:ascii="Tahoma" w:eastAsia="Times New Roman" w:hAnsi="Tahoma" w:cs="Tahoma"/>
          <w:b/>
          <w:sz w:val="24"/>
          <w:szCs w:val="24"/>
          <w:lang w:eastAsia="sl-SI"/>
        </w:rPr>
      </w:pPr>
      <w:r w:rsidRPr="00180E85">
        <w:rPr>
          <w:rFonts w:ascii="Tahoma" w:eastAsia="Times New Roman" w:hAnsi="Tahoma" w:cs="Tahoma"/>
          <w:b/>
          <w:sz w:val="24"/>
          <w:szCs w:val="24"/>
          <w:lang w:eastAsia="sl-SI"/>
        </w:rPr>
        <w:t xml:space="preserve">ZA  </w:t>
      </w:r>
      <w:r w:rsidR="00133060" w:rsidRPr="00180E85">
        <w:rPr>
          <w:rFonts w:ascii="Tahoma" w:eastAsia="Times New Roman" w:hAnsi="Tahoma" w:cs="Tahoma"/>
          <w:b/>
          <w:sz w:val="24"/>
          <w:szCs w:val="24"/>
          <w:lang w:eastAsia="sl-SI"/>
        </w:rPr>
        <w:t>ZAMENJAVO OBSTOJEČE TP 0814 ŽALE</w:t>
      </w:r>
    </w:p>
    <w:p w14:paraId="14DD8E77" w14:textId="77777777" w:rsidR="00967958" w:rsidRPr="00180E85" w:rsidRDefault="00967958" w:rsidP="006D4D88">
      <w:pPr>
        <w:keepNext/>
        <w:keepLines/>
        <w:widowControl w:val="0"/>
        <w:spacing w:after="0" w:line="240" w:lineRule="auto"/>
        <w:rPr>
          <w:rFonts w:ascii="Tahoma" w:eastAsia="Times New Roman" w:hAnsi="Tahoma" w:cs="Tahoma"/>
          <w:sz w:val="24"/>
          <w:szCs w:val="24"/>
          <w:lang w:eastAsia="sl-SI"/>
        </w:rPr>
      </w:pPr>
    </w:p>
    <w:p w14:paraId="12AF1ABD" w14:textId="77777777" w:rsidR="00967958" w:rsidRPr="00180E85" w:rsidRDefault="00967958" w:rsidP="006D4D88">
      <w:pPr>
        <w:keepNext/>
        <w:keepLines/>
        <w:widowControl w:val="0"/>
        <w:spacing w:after="0" w:line="240" w:lineRule="auto"/>
        <w:rPr>
          <w:rFonts w:ascii="Tahoma" w:eastAsia="Times New Roman" w:hAnsi="Tahoma" w:cs="Tahoma"/>
          <w:sz w:val="20"/>
          <w:szCs w:val="20"/>
          <w:lang w:eastAsia="sl-SI"/>
        </w:rPr>
      </w:pPr>
    </w:p>
    <w:p w14:paraId="62A17E47" w14:textId="62CA8EEC" w:rsidR="00967958" w:rsidRPr="00180E85" w:rsidRDefault="00967958" w:rsidP="006D4D88">
      <w:pPr>
        <w:keepNext/>
        <w:keepLines/>
        <w:widowControl w:val="0"/>
        <w:spacing w:after="0" w:line="240" w:lineRule="auto"/>
        <w:ind w:left="4956" w:firstLine="708"/>
        <w:jc w:val="both"/>
        <w:rPr>
          <w:rFonts w:ascii="Tahoma" w:eastAsia="Times New Roman" w:hAnsi="Tahoma" w:cs="Tahoma"/>
          <w:sz w:val="20"/>
          <w:szCs w:val="20"/>
          <w:lang w:eastAsia="x-none"/>
        </w:rPr>
      </w:pPr>
      <w:r w:rsidRPr="00180E85">
        <w:rPr>
          <w:rFonts w:ascii="Tahoma" w:eastAsia="Times New Roman" w:hAnsi="Tahoma" w:cs="Tahoma"/>
          <w:sz w:val="20"/>
          <w:szCs w:val="20"/>
          <w:lang w:eastAsia="x-none"/>
        </w:rPr>
        <w:t xml:space="preserve">Številka naročnika: </w:t>
      </w:r>
      <w:r w:rsidR="008E6A9B" w:rsidRPr="00180E85">
        <w:rPr>
          <w:rFonts w:ascii="Tahoma" w:eastAsia="Times New Roman" w:hAnsi="Tahoma" w:cs="Tahoma"/>
          <w:sz w:val="20"/>
          <w:szCs w:val="20"/>
          <w:lang w:eastAsia="x-none"/>
        </w:rPr>
        <w:t xml:space="preserve">ŽALE-16/26 </w:t>
      </w:r>
    </w:p>
    <w:p w14:paraId="68765DC8" w14:textId="77777777" w:rsidR="00967958" w:rsidRPr="00180E85" w:rsidRDefault="00967958" w:rsidP="006D4D88">
      <w:pPr>
        <w:keepNext/>
        <w:keepLines/>
        <w:widowControl w:val="0"/>
        <w:spacing w:after="0" w:line="240" w:lineRule="auto"/>
        <w:ind w:left="4956" w:firstLine="708"/>
        <w:jc w:val="both"/>
        <w:rPr>
          <w:rFonts w:ascii="Tahoma" w:eastAsia="Times New Roman" w:hAnsi="Tahoma" w:cs="Tahoma"/>
          <w:sz w:val="20"/>
          <w:szCs w:val="20"/>
          <w:lang w:eastAsia="x-none"/>
        </w:rPr>
      </w:pPr>
      <w:r w:rsidRPr="00180E85">
        <w:rPr>
          <w:rFonts w:ascii="Tahoma" w:eastAsia="Times New Roman" w:hAnsi="Tahoma" w:cs="Tahoma"/>
          <w:sz w:val="20"/>
          <w:szCs w:val="20"/>
          <w:lang w:eastAsia="x-none"/>
        </w:rPr>
        <w:t>Številka izvajalca:_______________</w:t>
      </w:r>
    </w:p>
    <w:p w14:paraId="1FF8A264" w14:textId="271346BB" w:rsidR="00967958" w:rsidRPr="00180E85" w:rsidRDefault="00967958" w:rsidP="006D4D88">
      <w:pPr>
        <w:keepNext/>
        <w:keepLines/>
        <w:widowControl w:val="0"/>
        <w:spacing w:after="0" w:line="240" w:lineRule="auto"/>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ki </w:t>
      </w:r>
      <w:r w:rsidR="00C2367A">
        <w:rPr>
          <w:rFonts w:ascii="Tahoma" w:eastAsia="Times New Roman" w:hAnsi="Tahoma" w:cs="Tahoma"/>
          <w:sz w:val="20"/>
          <w:szCs w:val="20"/>
          <w:lang w:eastAsia="sl-SI"/>
        </w:rPr>
        <w:t>jo</w:t>
      </w:r>
      <w:r w:rsidRPr="00180E85">
        <w:rPr>
          <w:rFonts w:ascii="Tahoma" w:eastAsia="Times New Roman" w:hAnsi="Tahoma" w:cs="Tahoma"/>
          <w:sz w:val="20"/>
          <w:szCs w:val="20"/>
          <w:lang w:eastAsia="sl-SI"/>
        </w:rPr>
        <w:t xml:space="preserve"> skleneta</w:t>
      </w:r>
    </w:p>
    <w:p w14:paraId="207A9CEA" w14:textId="77777777" w:rsidR="00967958" w:rsidRPr="00180E85" w:rsidRDefault="00967958" w:rsidP="006D4D88">
      <w:pPr>
        <w:keepNext/>
        <w:keepLines/>
        <w:widowControl w:val="0"/>
        <w:spacing w:after="0" w:line="240" w:lineRule="auto"/>
        <w:ind w:left="1701" w:hanging="1701"/>
        <w:jc w:val="both"/>
        <w:rPr>
          <w:rFonts w:ascii="Tahoma" w:eastAsia="Times New Roman" w:hAnsi="Tahoma" w:cs="Tahoma"/>
          <w:b/>
          <w:sz w:val="20"/>
          <w:szCs w:val="20"/>
          <w:lang w:eastAsia="sl-SI"/>
        </w:rPr>
      </w:pPr>
    </w:p>
    <w:p w14:paraId="1AE27488" w14:textId="77777777" w:rsidR="00967958" w:rsidRPr="00180E85" w:rsidRDefault="00967958" w:rsidP="006D4D88">
      <w:pPr>
        <w:keepNext/>
        <w:keepLines/>
        <w:widowControl w:val="0"/>
        <w:spacing w:after="0" w:line="240" w:lineRule="auto"/>
        <w:ind w:left="1701" w:hanging="1701"/>
        <w:jc w:val="both"/>
        <w:rPr>
          <w:rFonts w:ascii="Tahoma" w:eastAsia="Times New Roman" w:hAnsi="Tahoma" w:cs="Tahoma"/>
          <w:b/>
          <w:sz w:val="20"/>
          <w:szCs w:val="20"/>
          <w:lang w:eastAsia="sl-SI"/>
        </w:rPr>
      </w:pPr>
    </w:p>
    <w:p w14:paraId="7C9D4FBB" w14:textId="77777777" w:rsidR="00967958" w:rsidRPr="00180E85" w:rsidRDefault="00967958" w:rsidP="006D4D88">
      <w:pPr>
        <w:keepNext/>
        <w:keepLines/>
        <w:widowControl w:val="0"/>
        <w:spacing w:after="0" w:line="240" w:lineRule="auto"/>
        <w:ind w:left="1701" w:hanging="1701"/>
        <w:jc w:val="both"/>
        <w:rPr>
          <w:rFonts w:ascii="Tahoma" w:eastAsia="Times New Roman" w:hAnsi="Tahoma" w:cs="Tahoma"/>
          <w:b/>
          <w:sz w:val="20"/>
          <w:szCs w:val="20"/>
          <w:lang w:eastAsia="sl-SI"/>
        </w:rPr>
      </w:pPr>
    </w:p>
    <w:p w14:paraId="11639F67" w14:textId="77777777" w:rsidR="006C6218" w:rsidRPr="00180E85" w:rsidRDefault="00967958" w:rsidP="006D4D88">
      <w:pPr>
        <w:keepNext/>
        <w:keepLines/>
        <w:widowControl w:val="0"/>
        <w:spacing w:after="0" w:line="240" w:lineRule="auto"/>
        <w:ind w:left="2127" w:hanging="2127"/>
        <w:jc w:val="both"/>
        <w:rPr>
          <w:rFonts w:ascii="Tahoma" w:eastAsia="Times New Roman" w:hAnsi="Tahoma" w:cs="Tahoma"/>
          <w:bCs/>
          <w:sz w:val="20"/>
          <w:szCs w:val="20"/>
          <w:lang w:eastAsia="sl-SI"/>
        </w:rPr>
      </w:pPr>
      <w:r w:rsidRPr="00180E85">
        <w:rPr>
          <w:rFonts w:ascii="Tahoma" w:eastAsia="Times New Roman" w:hAnsi="Tahoma" w:cs="Tahoma"/>
          <w:b/>
          <w:sz w:val="20"/>
          <w:szCs w:val="20"/>
          <w:lang w:eastAsia="sl-SI"/>
        </w:rPr>
        <w:t>NAROČNIK:</w:t>
      </w:r>
      <w:r w:rsidRPr="00180E85">
        <w:rPr>
          <w:rFonts w:ascii="Tahoma" w:eastAsia="Times New Roman" w:hAnsi="Tahoma" w:cs="Tahoma"/>
          <w:b/>
          <w:sz w:val="20"/>
          <w:szCs w:val="20"/>
          <w:lang w:eastAsia="sl-SI"/>
        </w:rPr>
        <w:tab/>
      </w:r>
      <w:r w:rsidR="006C6218" w:rsidRPr="00180E85">
        <w:rPr>
          <w:rFonts w:ascii="Tahoma" w:eastAsia="Times New Roman" w:hAnsi="Tahoma" w:cs="Tahoma"/>
          <w:b/>
          <w:sz w:val="20"/>
          <w:szCs w:val="20"/>
          <w:lang w:eastAsia="sl-SI"/>
        </w:rPr>
        <w:t>ŽALE Javno podjetje, d.o.o</w:t>
      </w:r>
      <w:r w:rsidR="006C6218" w:rsidRPr="00180E85">
        <w:rPr>
          <w:rFonts w:ascii="Tahoma" w:eastAsia="Times New Roman" w:hAnsi="Tahoma" w:cs="Tahoma"/>
          <w:bCs/>
          <w:sz w:val="20"/>
          <w:szCs w:val="20"/>
          <w:lang w:eastAsia="sl-SI"/>
        </w:rPr>
        <w:t xml:space="preserve">., Med hmeljniki 2, 1000 Ljubljana, </w:t>
      </w:r>
    </w:p>
    <w:p w14:paraId="35E6F33B" w14:textId="77777777" w:rsidR="006C6218" w:rsidRPr="00180E85" w:rsidRDefault="006C6218" w:rsidP="006D4D88">
      <w:pPr>
        <w:keepNext/>
        <w:keepLines/>
        <w:widowControl w:val="0"/>
        <w:spacing w:after="0" w:line="240" w:lineRule="auto"/>
        <w:ind w:left="2127"/>
        <w:jc w:val="both"/>
        <w:rPr>
          <w:rFonts w:ascii="Tahoma" w:eastAsia="Times New Roman" w:hAnsi="Tahoma" w:cs="Tahoma"/>
          <w:b/>
          <w:sz w:val="20"/>
          <w:szCs w:val="20"/>
          <w:lang w:eastAsia="sl-SI"/>
        </w:rPr>
      </w:pPr>
      <w:r w:rsidRPr="00180E85">
        <w:rPr>
          <w:rFonts w:ascii="Tahoma" w:eastAsia="Times New Roman" w:hAnsi="Tahoma" w:cs="Tahoma"/>
          <w:bCs/>
          <w:sz w:val="20"/>
          <w:szCs w:val="20"/>
          <w:lang w:eastAsia="sl-SI"/>
        </w:rPr>
        <w:t xml:space="preserve">ki ga zastopa direktorica: </w:t>
      </w:r>
      <w:r w:rsidRPr="00180E85">
        <w:rPr>
          <w:rFonts w:ascii="Tahoma" w:eastAsia="Times New Roman" w:hAnsi="Tahoma" w:cs="Tahoma"/>
          <w:b/>
          <w:sz w:val="20"/>
          <w:szCs w:val="20"/>
          <w:lang w:eastAsia="sl-SI"/>
        </w:rPr>
        <w:t>Mojca HUCMAN</w:t>
      </w:r>
    </w:p>
    <w:p w14:paraId="780DFCD7" w14:textId="77777777" w:rsidR="006C6218" w:rsidRPr="00180E85" w:rsidRDefault="006C6218" w:rsidP="006D4D88">
      <w:pPr>
        <w:keepNext/>
        <w:keepLines/>
        <w:widowControl w:val="0"/>
        <w:spacing w:after="0" w:line="240" w:lineRule="auto"/>
        <w:ind w:left="2127" w:hanging="2127"/>
        <w:jc w:val="both"/>
        <w:rPr>
          <w:rFonts w:ascii="Tahoma" w:eastAsia="Times New Roman" w:hAnsi="Tahoma" w:cs="Tahoma"/>
          <w:b/>
          <w:sz w:val="20"/>
          <w:szCs w:val="20"/>
          <w:lang w:eastAsia="sl-SI"/>
        </w:rPr>
      </w:pPr>
    </w:p>
    <w:p w14:paraId="4BA9BF36" w14:textId="77777777" w:rsidR="006C6218" w:rsidRPr="00180E85" w:rsidRDefault="006C6218" w:rsidP="006D4D88">
      <w:pPr>
        <w:keepNext/>
        <w:keepLines/>
        <w:widowControl w:val="0"/>
        <w:spacing w:after="0" w:line="240" w:lineRule="auto"/>
        <w:ind w:left="2127"/>
        <w:jc w:val="both"/>
        <w:rPr>
          <w:rFonts w:ascii="Tahoma" w:eastAsia="Times New Roman" w:hAnsi="Tahoma" w:cs="Tahoma"/>
          <w:bCs/>
          <w:sz w:val="20"/>
          <w:szCs w:val="20"/>
          <w:lang w:eastAsia="sl-SI"/>
        </w:rPr>
      </w:pPr>
      <w:r w:rsidRPr="00180E85">
        <w:rPr>
          <w:rFonts w:ascii="Tahoma" w:eastAsia="Times New Roman" w:hAnsi="Tahoma" w:cs="Tahoma"/>
          <w:bCs/>
          <w:sz w:val="20"/>
          <w:szCs w:val="20"/>
          <w:lang w:eastAsia="sl-SI"/>
        </w:rPr>
        <w:t>identifikacijska številka za DDV: SI39470628</w:t>
      </w:r>
    </w:p>
    <w:p w14:paraId="00F9E540" w14:textId="77777777" w:rsidR="006C6218" w:rsidRPr="00180E85" w:rsidRDefault="006C6218" w:rsidP="006D4D88">
      <w:pPr>
        <w:keepNext/>
        <w:keepLines/>
        <w:widowControl w:val="0"/>
        <w:spacing w:after="0" w:line="240" w:lineRule="auto"/>
        <w:ind w:left="2127"/>
        <w:jc w:val="both"/>
        <w:rPr>
          <w:rFonts w:ascii="Tahoma" w:eastAsia="Times New Roman" w:hAnsi="Tahoma" w:cs="Tahoma"/>
          <w:b/>
          <w:sz w:val="20"/>
          <w:szCs w:val="20"/>
          <w:lang w:eastAsia="sl-SI"/>
        </w:rPr>
      </w:pPr>
      <w:r w:rsidRPr="00180E85">
        <w:rPr>
          <w:rFonts w:ascii="Tahoma" w:eastAsia="Times New Roman" w:hAnsi="Tahoma" w:cs="Tahoma"/>
          <w:bCs/>
          <w:sz w:val="20"/>
          <w:szCs w:val="20"/>
          <w:lang w:eastAsia="sl-SI"/>
        </w:rPr>
        <w:t>matična številka:                      5015669000</w:t>
      </w:r>
    </w:p>
    <w:p w14:paraId="41B5E794" w14:textId="4B4DC135" w:rsidR="00967958" w:rsidRPr="00180E85" w:rsidRDefault="00967958" w:rsidP="006D4D88">
      <w:pPr>
        <w:keepNext/>
        <w:keepLines/>
        <w:widowControl w:val="0"/>
        <w:spacing w:after="0" w:line="240" w:lineRule="auto"/>
        <w:ind w:left="2127" w:hanging="2127"/>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in</w:t>
      </w:r>
    </w:p>
    <w:p w14:paraId="7A81F719" w14:textId="77777777" w:rsidR="00967958" w:rsidRPr="00180E85" w:rsidRDefault="00967958" w:rsidP="006D4D88">
      <w:pPr>
        <w:keepNext/>
        <w:keepLines/>
        <w:widowControl w:val="0"/>
        <w:tabs>
          <w:tab w:val="left" w:pos="1702"/>
        </w:tabs>
        <w:spacing w:after="0" w:line="240" w:lineRule="auto"/>
        <w:ind w:left="1701" w:hanging="1701"/>
        <w:rPr>
          <w:rFonts w:ascii="Tahoma" w:eastAsia="Times New Roman" w:hAnsi="Tahoma" w:cs="Tahoma"/>
          <w:sz w:val="20"/>
          <w:szCs w:val="20"/>
          <w:lang w:eastAsia="sl-SI"/>
        </w:rPr>
      </w:pPr>
    </w:p>
    <w:p w14:paraId="66F179AF" w14:textId="77777777" w:rsidR="00967958" w:rsidRPr="00180E85" w:rsidRDefault="00967958" w:rsidP="006D4D88">
      <w:pPr>
        <w:keepNext/>
        <w:keepLines/>
        <w:widowControl w:val="0"/>
        <w:tabs>
          <w:tab w:val="left" w:pos="1702"/>
        </w:tabs>
        <w:spacing w:after="0" w:line="240" w:lineRule="auto"/>
        <w:ind w:left="1701" w:hanging="1701"/>
        <w:rPr>
          <w:rFonts w:ascii="Tahoma" w:eastAsia="Times New Roman" w:hAnsi="Tahoma" w:cs="Tahoma"/>
          <w:sz w:val="20"/>
          <w:szCs w:val="20"/>
          <w:lang w:eastAsia="sl-SI"/>
        </w:rPr>
      </w:pPr>
    </w:p>
    <w:p w14:paraId="58D6154D" w14:textId="77777777" w:rsidR="00967958" w:rsidRPr="00180E85" w:rsidRDefault="00967958" w:rsidP="006D4D88">
      <w:pPr>
        <w:keepNext/>
        <w:keepLines/>
        <w:widowControl w:val="0"/>
        <w:spacing w:after="0" w:line="240" w:lineRule="auto"/>
        <w:ind w:left="2127" w:hanging="2127"/>
        <w:jc w:val="both"/>
        <w:rPr>
          <w:rFonts w:ascii="Tahoma" w:eastAsia="Times New Roman" w:hAnsi="Tahoma" w:cs="Tahoma"/>
          <w:sz w:val="20"/>
          <w:szCs w:val="20"/>
          <w:lang w:eastAsia="sl-SI"/>
        </w:rPr>
      </w:pPr>
      <w:r w:rsidRPr="00180E85">
        <w:rPr>
          <w:rFonts w:ascii="Tahoma" w:eastAsia="Times New Roman" w:hAnsi="Tahoma" w:cs="Tahoma"/>
          <w:b/>
          <w:sz w:val="20"/>
          <w:szCs w:val="20"/>
          <w:lang w:eastAsia="sl-SI"/>
        </w:rPr>
        <w:t>IZVAJALEC:</w:t>
      </w:r>
      <w:r w:rsidRPr="00180E85">
        <w:rPr>
          <w:rFonts w:ascii="Tahoma" w:eastAsia="Times New Roman" w:hAnsi="Tahoma" w:cs="Tahoma"/>
          <w:b/>
          <w:sz w:val="20"/>
          <w:szCs w:val="20"/>
          <w:lang w:eastAsia="sl-SI"/>
        </w:rPr>
        <w:tab/>
      </w:r>
      <w:r w:rsidRPr="00180E85">
        <w:rPr>
          <w:rFonts w:ascii="Tahoma" w:eastAsia="Times New Roman" w:hAnsi="Tahoma" w:cs="Tahoma"/>
          <w:sz w:val="20"/>
          <w:szCs w:val="20"/>
          <w:lang w:eastAsia="sl-SI"/>
        </w:rPr>
        <w:t>____________________________________________________ki ga zastopa ____________________________________________________</w:t>
      </w:r>
    </w:p>
    <w:p w14:paraId="27FC05F0" w14:textId="77777777" w:rsidR="00967958" w:rsidRPr="00180E85" w:rsidRDefault="00967958" w:rsidP="006D4D88">
      <w:pPr>
        <w:keepNext/>
        <w:keepLines/>
        <w:widowControl w:val="0"/>
        <w:spacing w:after="0" w:line="240" w:lineRule="auto"/>
        <w:ind w:left="1418" w:firstLine="709"/>
        <w:rPr>
          <w:rFonts w:ascii="Tahoma" w:eastAsia="Times New Roman" w:hAnsi="Tahoma" w:cs="Tahoma"/>
          <w:sz w:val="20"/>
          <w:szCs w:val="20"/>
          <w:lang w:eastAsia="sl-SI"/>
        </w:rPr>
      </w:pPr>
      <w:r w:rsidRPr="00180E85">
        <w:rPr>
          <w:rFonts w:ascii="Tahoma" w:eastAsia="Times New Roman" w:hAnsi="Tahoma" w:cs="Tahoma"/>
          <w:sz w:val="20"/>
          <w:szCs w:val="20"/>
          <w:lang w:eastAsia="sl-SI"/>
        </w:rPr>
        <w:t>(v nadaljevanju: izvajalec)</w:t>
      </w:r>
    </w:p>
    <w:p w14:paraId="0A7C8F4C" w14:textId="77777777" w:rsidR="00967958" w:rsidRPr="00180E85" w:rsidRDefault="00967958" w:rsidP="006D4D88">
      <w:pPr>
        <w:keepNext/>
        <w:keepLines/>
        <w:widowControl w:val="0"/>
        <w:spacing w:after="0" w:line="240" w:lineRule="auto"/>
        <w:ind w:left="1418" w:hanging="1418"/>
        <w:rPr>
          <w:rFonts w:ascii="Tahoma" w:eastAsia="Times New Roman" w:hAnsi="Tahoma" w:cs="Tahoma"/>
          <w:sz w:val="20"/>
          <w:szCs w:val="20"/>
          <w:lang w:eastAsia="sl-SI"/>
        </w:rPr>
      </w:pPr>
      <w:r w:rsidRPr="00180E85">
        <w:rPr>
          <w:rFonts w:ascii="Tahoma" w:eastAsia="Times New Roman" w:hAnsi="Tahoma" w:cs="Tahoma"/>
          <w:sz w:val="20"/>
          <w:szCs w:val="20"/>
          <w:lang w:eastAsia="sl-SI"/>
        </w:rPr>
        <w:tab/>
      </w:r>
    </w:p>
    <w:p w14:paraId="6792188B" w14:textId="77777777" w:rsidR="00967958" w:rsidRPr="00180E85" w:rsidRDefault="00967958" w:rsidP="006D4D88">
      <w:pPr>
        <w:keepNext/>
        <w:keepLines/>
        <w:widowControl w:val="0"/>
        <w:spacing w:after="0" w:line="240" w:lineRule="auto"/>
        <w:rPr>
          <w:rFonts w:ascii="Tahoma" w:eastAsia="Times New Roman" w:hAnsi="Tahoma" w:cs="Tahoma"/>
          <w:sz w:val="20"/>
          <w:szCs w:val="20"/>
          <w:lang w:eastAsia="sl-SI"/>
        </w:rPr>
      </w:pPr>
    </w:p>
    <w:p w14:paraId="6AC486B4" w14:textId="77777777" w:rsidR="00967958" w:rsidRPr="00180E85" w:rsidRDefault="00967958" w:rsidP="006D4D88">
      <w:pPr>
        <w:keepNext/>
        <w:keepLines/>
        <w:widowControl w:val="0"/>
        <w:spacing w:after="0" w:line="240" w:lineRule="auto"/>
        <w:ind w:left="1418" w:hanging="1418"/>
        <w:rPr>
          <w:rFonts w:ascii="Tahoma" w:eastAsia="Times New Roman" w:hAnsi="Tahoma" w:cs="Tahoma"/>
          <w:sz w:val="20"/>
          <w:szCs w:val="20"/>
          <w:lang w:eastAsia="sl-SI"/>
        </w:rPr>
      </w:pPr>
      <w:r w:rsidRPr="00180E85">
        <w:rPr>
          <w:rFonts w:ascii="Tahoma" w:eastAsia="Times New Roman" w:hAnsi="Tahoma" w:cs="Tahoma"/>
          <w:sz w:val="20"/>
          <w:szCs w:val="20"/>
          <w:lang w:eastAsia="sl-SI"/>
        </w:rPr>
        <w:tab/>
      </w:r>
      <w:r w:rsidRPr="00180E85">
        <w:rPr>
          <w:rFonts w:ascii="Tahoma" w:eastAsia="Times New Roman" w:hAnsi="Tahoma" w:cs="Tahoma"/>
          <w:sz w:val="20"/>
          <w:szCs w:val="20"/>
          <w:lang w:eastAsia="sl-SI"/>
        </w:rPr>
        <w:tab/>
        <w:t>identifikacijska št. za DDV izvajalca: ___________________</w:t>
      </w:r>
    </w:p>
    <w:p w14:paraId="10708B0C" w14:textId="77777777" w:rsidR="00967958" w:rsidRPr="00180E85" w:rsidRDefault="00967958" w:rsidP="006D4D88">
      <w:pPr>
        <w:keepNext/>
        <w:keepLines/>
        <w:widowControl w:val="0"/>
        <w:spacing w:after="0" w:line="240" w:lineRule="auto"/>
        <w:ind w:left="1418" w:hanging="1418"/>
        <w:rPr>
          <w:rFonts w:ascii="Tahoma" w:eastAsia="Times New Roman" w:hAnsi="Tahoma" w:cs="Tahoma"/>
          <w:sz w:val="20"/>
          <w:szCs w:val="20"/>
          <w:lang w:eastAsia="sl-SI"/>
        </w:rPr>
      </w:pPr>
      <w:r w:rsidRPr="00180E85">
        <w:rPr>
          <w:rFonts w:ascii="Tahoma" w:eastAsia="Times New Roman" w:hAnsi="Tahoma" w:cs="Tahoma"/>
          <w:sz w:val="20"/>
          <w:szCs w:val="20"/>
          <w:lang w:eastAsia="sl-SI"/>
        </w:rPr>
        <w:tab/>
      </w:r>
      <w:r w:rsidRPr="00180E85">
        <w:rPr>
          <w:rFonts w:ascii="Tahoma" w:eastAsia="Times New Roman" w:hAnsi="Tahoma" w:cs="Tahoma"/>
          <w:sz w:val="20"/>
          <w:szCs w:val="20"/>
          <w:lang w:eastAsia="sl-SI"/>
        </w:rPr>
        <w:tab/>
        <w:t>matična številka: _________________________</w:t>
      </w:r>
    </w:p>
    <w:p w14:paraId="4893152A" w14:textId="77777777" w:rsidR="00967958" w:rsidRPr="00180E85" w:rsidRDefault="00967958" w:rsidP="006D4D88">
      <w:pPr>
        <w:keepNext/>
        <w:keepLines/>
        <w:widowControl w:val="0"/>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  </w:t>
      </w:r>
    </w:p>
    <w:p w14:paraId="015AC235" w14:textId="77777777" w:rsidR="00967958" w:rsidRPr="00180E85" w:rsidRDefault="00967958" w:rsidP="006D4D88">
      <w:pPr>
        <w:keepNext/>
        <w:keepLines/>
        <w:widowControl w:val="0"/>
        <w:spacing w:after="0" w:line="240" w:lineRule="auto"/>
        <w:jc w:val="both"/>
        <w:rPr>
          <w:rFonts w:ascii="Tahoma" w:eastAsia="Times New Roman" w:hAnsi="Tahoma" w:cs="Tahoma"/>
          <w:sz w:val="20"/>
          <w:szCs w:val="20"/>
          <w:lang w:eastAsia="sl-SI"/>
        </w:rPr>
      </w:pPr>
    </w:p>
    <w:p w14:paraId="11D9295F" w14:textId="77777777" w:rsidR="00967958" w:rsidRDefault="00967958" w:rsidP="006D4D88">
      <w:pPr>
        <w:keepNext/>
        <w:keepLines/>
        <w:widowControl w:val="0"/>
        <w:spacing w:after="0" w:line="240" w:lineRule="auto"/>
        <w:rPr>
          <w:rFonts w:ascii="Tahoma" w:eastAsia="Times New Roman" w:hAnsi="Tahoma" w:cs="Tahoma"/>
          <w:b/>
          <w:sz w:val="20"/>
          <w:szCs w:val="20"/>
          <w:lang w:eastAsia="sl-SI"/>
        </w:rPr>
      </w:pPr>
      <w:r w:rsidRPr="00180E85">
        <w:rPr>
          <w:rFonts w:ascii="Tahoma" w:eastAsia="Times New Roman" w:hAnsi="Tahoma" w:cs="Tahoma"/>
          <w:b/>
          <w:sz w:val="20"/>
          <w:szCs w:val="20"/>
          <w:lang w:eastAsia="sl-SI"/>
        </w:rPr>
        <w:t>UVODNO DOLOČILO</w:t>
      </w:r>
    </w:p>
    <w:p w14:paraId="28F4FFBF" w14:textId="77777777" w:rsidR="00ED0084" w:rsidRPr="00180E85" w:rsidRDefault="00ED0084" w:rsidP="006D4D88">
      <w:pPr>
        <w:keepNext/>
        <w:keepLines/>
        <w:widowControl w:val="0"/>
        <w:spacing w:after="0" w:line="240" w:lineRule="auto"/>
        <w:rPr>
          <w:rFonts w:ascii="Tahoma" w:eastAsia="Times New Roman" w:hAnsi="Tahoma" w:cs="Tahoma"/>
          <w:b/>
          <w:sz w:val="20"/>
          <w:szCs w:val="20"/>
          <w:lang w:eastAsia="sl-SI"/>
        </w:rPr>
      </w:pPr>
    </w:p>
    <w:p w14:paraId="649184AC" w14:textId="5B6ED4CB" w:rsidR="00967958" w:rsidRPr="00180E85" w:rsidRDefault="00A42057" w:rsidP="006D4D88">
      <w:pPr>
        <w:pStyle w:val="Odstavekseznama"/>
        <w:keepNext/>
        <w:keepLines/>
        <w:widowControl w:val="0"/>
        <w:numPr>
          <w:ilvl w:val="0"/>
          <w:numId w:val="33"/>
        </w:numPr>
        <w:jc w:val="center"/>
        <w:rPr>
          <w:rFonts w:ascii="Tahoma" w:hAnsi="Tahoma" w:cs="Tahoma"/>
        </w:rPr>
      </w:pPr>
      <w:r w:rsidRPr="00180E85">
        <w:rPr>
          <w:rFonts w:ascii="Tahoma" w:hAnsi="Tahoma" w:cs="Tahoma"/>
        </w:rPr>
        <w:t>č</w:t>
      </w:r>
      <w:r w:rsidR="00967958" w:rsidRPr="00180E85">
        <w:rPr>
          <w:rFonts w:ascii="Tahoma" w:hAnsi="Tahoma" w:cs="Tahoma"/>
        </w:rPr>
        <w:t>len</w:t>
      </w:r>
    </w:p>
    <w:p w14:paraId="3D9BA63B" w14:textId="77777777" w:rsidR="00967958" w:rsidRPr="00180E85" w:rsidRDefault="00967958" w:rsidP="006D4D88">
      <w:pPr>
        <w:keepNext/>
        <w:keepLines/>
        <w:tabs>
          <w:tab w:val="left" w:pos="567"/>
          <w:tab w:val="left" w:pos="851"/>
          <w:tab w:val="left" w:pos="993"/>
        </w:tabs>
        <w:spacing w:after="0" w:line="240" w:lineRule="auto"/>
        <w:jc w:val="both"/>
        <w:rPr>
          <w:rFonts w:ascii="Tahoma" w:eastAsia="Times New Roman" w:hAnsi="Tahoma" w:cs="Tahoma"/>
          <w:sz w:val="20"/>
          <w:szCs w:val="20"/>
          <w:lang w:eastAsia="sl-SI"/>
        </w:rPr>
      </w:pPr>
    </w:p>
    <w:p w14:paraId="174506EB" w14:textId="06D5A7DE" w:rsidR="00967958" w:rsidRPr="00180E85" w:rsidRDefault="00967958" w:rsidP="006D4D88">
      <w:pPr>
        <w:keepNext/>
        <w:keepLines/>
        <w:tabs>
          <w:tab w:val="left" w:pos="567"/>
          <w:tab w:val="left" w:pos="851"/>
          <w:tab w:val="left" w:pos="993"/>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Stranki te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ugotavljata, da je JAVNI</w:t>
      </w:r>
      <w:r w:rsidR="006C6218" w:rsidRPr="00180E85">
        <w:rPr>
          <w:rFonts w:ascii="Tahoma" w:eastAsia="Times New Roman" w:hAnsi="Tahoma" w:cs="Tahoma"/>
          <w:sz w:val="20"/>
          <w:szCs w:val="20"/>
          <w:lang w:eastAsia="sl-SI"/>
        </w:rPr>
        <w:t xml:space="preserve"> </w:t>
      </w:r>
      <w:r w:rsidRPr="00180E85">
        <w:rPr>
          <w:rFonts w:ascii="Tahoma" w:eastAsia="Times New Roman" w:hAnsi="Tahoma" w:cs="Tahoma"/>
          <w:sz w:val="20"/>
          <w:szCs w:val="20"/>
          <w:lang w:eastAsia="sl-SI"/>
        </w:rPr>
        <w:t xml:space="preserve">HOLDING Ljubljana, d.o.o., Verovškova ulica 70, 1000 Ljubljana, na podlagi pooblastila naročnika, izvedel postopek za oddajo javnega naročila št. </w:t>
      </w:r>
      <w:r w:rsidR="00F04090" w:rsidRPr="00180E85">
        <w:rPr>
          <w:rFonts w:ascii="Tahoma" w:eastAsia="Times New Roman" w:hAnsi="Tahoma" w:cs="Tahoma"/>
          <w:sz w:val="20"/>
          <w:szCs w:val="20"/>
          <w:lang w:eastAsia="sl-SI"/>
        </w:rPr>
        <w:t xml:space="preserve">»ŽALE-16/26 - Zamenjava obstoječe TP 0814 Žale« </w:t>
      </w:r>
      <w:r w:rsidR="008E6A9B" w:rsidRPr="00180E85">
        <w:rPr>
          <w:rFonts w:ascii="Tahoma" w:eastAsia="Times New Roman" w:hAnsi="Tahoma" w:cs="Tahoma"/>
          <w:sz w:val="20"/>
          <w:szCs w:val="20"/>
          <w:lang w:eastAsia="sl-SI"/>
        </w:rPr>
        <w:t xml:space="preserve"> </w:t>
      </w:r>
      <w:r w:rsidRPr="00180E85">
        <w:rPr>
          <w:rFonts w:ascii="Tahoma" w:eastAsia="Times New Roman" w:hAnsi="Tahoma" w:cs="Tahoma"/>
          <w:sz w:val="20"/>
          <w:szCs w:val="20"/>
          <w:lang w:eastAsia="sl-SI"/>
        </w:rPr>
        <w:t xml:space="preserve"> po postopku naročila male vrednosti, v skladu s 47. členom Zakona o javnem naročanju (Ur. l. RS, št. 91/15 s spremembami; v nadaljevanju: ZJN-3), objavljeno na Portalu javnih naročil dne ……….., pod št. objave …………., z namenom sklenitve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v katerem je naročnik izvajalca izbral na podlagi ekonomsko najugodnejše ponudbe in na podlagi pogojev, opredeljenih v razpisni dokumentaciji št. </w:t>
      </w:r>
      <w:r w:rsidR="008E6A9B" w:rsidRPr="00180E85">
        <w:rPr>
          <w:rFonts w:ascii="Tahoma" w:eastAsia="Times New Roman" w:hAnsi="Tahoma" w:cs="Tahoma"/>
          <w:sz w:val="20"/>
          <w:szCs w:val="20"/>
          <w:lang w:eastAsia="sl-SI"/>
        </w:rPr>
        <w:t xml:space="preserve">ŽALE-16/26 </w:t>
      </w:r>
      <w:r w:rsidRPr="00180E85">
        <w:rPr>
          <w:rFonts w:ascii="Tahoma" w:eastAsia="Times New Roman" w:hAnsi="Tahoma" w:cs="Tahoma"/>
          <w:sz w:val="20"/>
          <w:szCs w:val="20"/>
          <w:lang w:eastAsia="sl-SI"/>
        </w:rPr>
        <w:t xml:space="preserve"> (v nadaljevanju: razpisna dokumentacija).</w:t>
      </w:r>
    </w:p>
    <w:p w14:paraId="4E2724E9" w14:textId="77777777" w:rsidR="00967958" w:rsidRPr="00180E85" w:rsidRDefault="00967958" w:rsidP="006D4D88">
      <w:pPr>
        <w:keepNext/>
        <w:keepLines/>
        <w:tabs>
          <w:tab w:val="left" w:pos="567"/>
          <w:tab w:val="left" w:pos="851"/>
          <w:tab w:val="left" w:pos="993"/>
        </w:tabs>
        <w:spacing w:after="0" w:line="240" w:lineRule="auto"/>
        <w:jc w:val="both"/>
        <w:rPr>
          <w:rFonts w:ascii="Tahoma" w:eastAsia="Times New Roman" w:hAnsi="Tahoma" w:cs="Tahoma"/>
          <w:b/>
          <w:sz w:val="20"/>
          <w:szCs w:val="20"/>
          <w:lang w:eastAsia="sl-SI"/>
        </w:rPr>
      </w:pPr>
    </w:p>
    <w:p w14:paraId="310EDCA7" w14:textId="12317CFC" w:rsidR="00967958" w:rsidRPr="00180E85" w:rsidRDefault="00967958" w:rsidP="006D4D88">
      <w:pPr>
        <w:keepNext/>
        <w:keepLines/>
        <w:widowControl w:val="0"/>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S t</w:t>
      </w:r>
      <w:r w:rsidR="00A843A8" w:rsidRPr="00180E85">
        <w:rPr>
          <w:rFonts w:ascii="Tahoma" w:eastAsia="Times New Roman" w:hAnsi="Tahoma" w:cs="Tahoma"/>
          <w:sz w:val="20"/>
          <w:szCs w:val="20"/>
          <w:lang w:eastAsia="sl-SI"/>
        </w:rPr>
        <w:t>o</w:t>
      </w:r>
      <w:r w:rsidRPr="00180E85">
        <w:rPr>
          <w:rFonts w:ascii="Tahoma" w:eastAsia="Times New Roman" w:hAnsi="Tahoma" w:cs="Tahoma"/>
          <w:sz w:val="20"/>
          <w:szCs w:val="20"/>
          <w:lang w:eastAsia="sl-SI"/>
        </w:rPr>
        <w:t xml:space="preserve"> </w:t>
      </w:r>
      <w:r w:rsidR="00A843A8" w:rsidRPr="00180E85">
        <w:rPr>
          <w:rFonts w:ascii="Tahoma" w:eastAsia="Times New Roman" w:hAnsi="Tahoma" w:cs="Tahoma"/>
          <w:sz w:val="20"/>
          <w:szCs w:val="20"/>
          <w:lang w:eastAsia="sl-SI"/>
        </w:rPr>
        <w:t>pogodbo</w:t>
      </w:r>
      <w:r w:rsidRPr="00180E85">
        <w:rPr>
          <w:rFonts w:ascii="Tahoma" w:eastAsia="Times New Roman" w:hAnsi="Tahoma" w:cs="Tahoma"/>
          <w:sz w:val="20"/>
          <w:szCs w:val="20"/>
          <w:lang w:eastAsia="sl-SI"/>
        </w:rPr>
        <w:t xml:space="preserve"> se naročnik in izvajalec dogovorita o pogojih izvajanja predmeta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Glede garancijskih določil </w:t>
      </w:r>
      <w:r w:rsidR="00A843A8" w:rsidRPr="00180E85">
        <w:rPr>
          <w:rFonts w:ascii="Tahoma" w:eastAsia="Times New Roman" w:hAnsi="Tahoma" w:cs="Tahoma"/>
          <w:sz w:val="20"/>
          <w:szCs w:val="20"/>
          <w:lang w:eastAsia="sl-SI"/>
        </w:rPr>
        <w:t>pogodba</w:t>
      </w:r>
      <w:r w:rsidRPr="00180E85">
        <w:rPr>
          <w:rFonts w:ascii="Tahoma" w:eastAsia="Times New Roman" w:hAnsi="Tahoma" w:cs="Tahoma"/>
          <w:sz w:val="20"/>
          <w:szCs w:val="20"/>
          <w:lang w:eastAsia="sl-SI"/>
        </w:rPr>
        <w:t xml:space="preserve"> velja do poteka vseh garancijskih rokov.</w:t>
      </w:r>
    </w:p>
    <w:p w14:paraId="3323D97A" w14:textId="77777777" w:rsidR="00600B3B" w:rsidRDefault="00600B3B" w:rsidP="006D4D88">
      <w:pPr>
        <w:keepNext/>
        <w:keepLines/>
        <w:widowControl w:val="0"/>
        <w:spacing w:after="0" w:line="240" w:lineRule="auto"/>
        <w:jc w:val="both"/>
        <w:rPr>
          <w:rFonts w:ascii="Tahoma" w:eastAsia="Times New Roman" w:hAnsi="Tahoma" w:cs="Tahoma"/>
          <w:sz w:val="20"/>
          <w:szCs w:val="20"/>
          <w:lang w:eastAsia="sl-SI"/>
        </w:rPr>
      </w:pPr>
    </w:p>
    <w:p w14:paraId="4FC53D7B" w14:textId="77777777" w:rsidR="006D4D88" w:rsidRPr="00180E85" w:rsidRDefault="006D4D88" w:rsidP="006D4D88">
      <w:pPr>
        <w:keepNext/>
        <w:keepLines/>
        <w:widowControl w:val="0"/>
        <w:spacing w:after="0" w:line="240" w:lineRule="auto"/>
        <w:jc w:val="both"/>
        <w:rPr>
          <w:rFonts w:ascii="Tahoma" w:eastAsia="Times New Roman" w:hAnsi="Tahoma" w:cs="Tahoma"/>
          <w:sz w:val="20"/>
          <w:szCs w:val="20"/>
          <w:lang w:eastAsia="sl-SI"/>
        </w:rPr>
      </w:pPr>
    </w:p>
    <w:p w14:paraId="2233B07C" w14:textId="717E52E8" w:rsidR="00967958" w:rsidRDefault="00967958" w:rsidP="006D4D88">
      <w:pPr>
        <w:keepNext/>
        <w:keepLines/>
        <w:spacing w:after="0" w:line="240" w:lineRule="auto"/>
        <w:rPr>
          <w:rFonts w:ascii="Tahoma" w:eastAsia="Times New Roman" w:hAnsi="Tahoma" w:cs="Tahoma"/>
          <w:b/>
          <w:sz w:val="20"/>
          <w:szCs w:val="20"/>
          <w:lang w:eastAsia="sl-SI"/>
        </w:rPr>
      </w:pPr>
      <w:r w:rsidRPr="00C652E5">
        <w:rPr>
          <w:rFonts w:ascii="Tahoma" w:eastAsia="Times New Roman" w:hAnsi="Tahoma" w:cs="Tahoma"/>
          <w:b/>
          <w:sz w:val="20"/>
          <w:szCs w:val="20"/>
          <w:lang w:eastAsia="sl-SI"/>
        </w:rPr>
        <w:t xml:space="preserve">PREDMET </w:t>
      </w:r>
      <w:r w:rsidR="00A843A8" w:rsidRPr="00C652E5">
        <w:rPr>
          <w:rFonts w:ascii="Tahoma" w:eastAsia="Times New Roman" w:hAnsi="Tahoma" w:cs="Tahoma"/>
          <w:b/>
          <w:sz w:val="20"/>
          <w:szCs w:val="20"/>
          <w:lang w:eastAsia="sl-SI"/>
        </w:rPr>
        <w:t>POGODBE</w:t>
      </w:r>
    </w:p>
    <w:p w14:paraId="299B8AEF" w14:textId="77777777" w:rsidR="00ED0084" w:rsidRPr="00C652E5" w:rsidRDefault="00ED0084" w:rsidP="006D4D88">
      <w:pPr>
        <w:keepNext/>
        <w:keepLines/>
        <w:spacing w:after="0" w:line="240" w:lineRule="auto"/>
        <w:rPr>
          <w:rFonts w:ascii="Tahoma" w:eastAsia="Times New Roman" w:hAnsi="Tahoma" w:cs="Tahoma"/>
          <w:b/>
          <w:sz w:val="20"/>
          <w:szCs w:val="20"/>
          <w:lang w:eastAsia="sl-SI"/>
        </w:rPr>
      </w:pPr>
    </w:p>
    <w:p w14:paraId="34065944" w14:textId="77777777" w:rsidR="00967958" w:rsidRDefault="00967958" w:rsidP="006D4D88">
      <w:pPr>
        <w:pStyle w:val="Odstavekseznama"/>
        <w:keepNext/>
        <w:keepLines/>
        <w:numPr>
          <w:ilvl w:val="0"/>
          <w:numId w:val="33"/>
        </w:numPr>
        <w:suppressAutoHyphens/>
        <w:jc w:val="center"/>
        <w:rPr>
          <w:rFonts w:ascii="Tahoma" w:hAnsi="Tahoma" w:cs="Tahoma"/>
          <w:color w:val="000000"/>
        </w:rPr>
      </w:pPr>
      <w:r w:rsidRPr="00180E85">
        <w:rPr>
          <w:rFonts w:ascii="Tahoma" w:hAnsi="Tahoma" w:cs="Tahoma"/>
          <w:color w:val="000000"/>
        </w:rPr>
        <w:t>člen</w:t>
      </w:r>
    </w:p>
    <w:p w14:paraId="56883E4B" w14:textId="77777777" w:rsidR="006D4D88" w:rsidRPr="00180E85" w:rsidRDefault="006D4D88" w:rsidP="006D4D88">
      <w:pPr>
        <w:pStyle w:val="Odstavekseznama"/>
        <w:keepNext/>
        <w:keepLines/>
        <w:suppressAutoHyphens/>
        <w:ind w:left="1080"/>
        <w:rPr>
          <w:rFonts w:ascii="Tahoma" w:hAnsi="Tahoma" w:cs="Tahoma"/>
          <w:color w:val="000000"/>
        </w:rPr>
      </w:pPr>
    </w:p>
    <w:p w14:paraId="4E9E9E4E" w14:textId="026FC528" w:rsidR="00967958" w:rsidRDefault="00967958" w:rsidP="006D4D88">
      <w:pPr>
        <w:keepNext/>
        <w:keepLines/>
        <w:spacing w:after="0" w:line="240" w:lineRule="auto"/>
        <w:jc w:val="both"/>
        <w:rPr>
          <w:rFonts w:ascii="Tahoma" w:hAnsi="Tahoma" w:cs="Tahoma"/>
          <w:sz w:val="20"/>
          <w:szCs w:val="20"/>
        </w:rPr>
      </w:pPr>
      <w:r w:rsidRPr="00180E85">
        <w:rPr>
          <w:rFonts w:ascii="Tahoma" w:eastAsia="Times New Roman" w:hAnsi="Tahoma" w:cs="Tahoma"/>
          <w:sz w:val="20"/>
          <w:szCs w:val="20"/>
          <w:lang w:eastAsia="sl-SI"/>
        </w:rPr>
        <w:t xml:space="preserve">Predmet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w:t>
      </w:r>
      <w:r w:rsidRPr="00180E85">
        <w:rPr>
          <w:rFonts w:ascii="Tahoma" w:hAnsi="Tahoma" w:cs="Tahoma"/>
          <w:bCs/>
          <w:sz w:val="20"/>
          <w:szCs w:val="20"/>
        </w:rPr>
        <w:t xml:space="preserve">je izvedba </w:t>
      </w:r>
      <w:r w:rsidR="00622E91" w:rsidRPr="00180E85">
        <w:rPr>
          <w:rFonts w:ascii="Tahoma" w:hAnsi="Tahoma" w:cs="Tahoma"/>
          <w:bCs/>
          <w:sz w:val="20"/>
          <w:szCs w:val="20"/>
        </w:rPr>
        <w:t>zamenjave obstoječe TP 0814 Žale</w:t>
      </w:r>
      <w:r w:rsidR="006A2DFE" w:rsidRPr="00180E85">
        <w:rPr>
          <w:rFonts w:ascii="Tahoma" w:hAnsi="Tahoma" w:cs="Tahoma"/>
          <w:bCs/>
          <w:sz w:val="20"/>
          <w:szCs w:val="20"/>
        </w:rPr>
        <w:t xml:space="preserve"> </w:t>
      </w:r>
      <w:r w:rsidRPr="00180E85">
        <w:rPr>
          <w:rFonts w:ascii="Tahoma" w:hAnsi="Tahoma" w:cs="Tahoma"/>
          <w:sz w:val="20"/>
          <w:szCs w:val="20"/>
        </w:rPr>
        <w:t xml:space="preserve">(v nadaljevanju: storitve), v skladu s tehnično specifikacijo, </w:t>
      </w:r>
      <w:r w:rsidRPr="00180E85">
        <w:rPr>
          <w:rFonts w:ascii="Tahoma" w:hAnsi="Tahoma" w:cs="Tahoma"/>
          <w:snapToGrid w:val="0"/>
          <w:sz w:val="20"/>
          <w:szCs w:val="20"/>
        </w:rPr>
        <w:t xml:space="preserve">kot je to opredeljeno v razpisni dokumentaciji naročnika št. </w:t>
      </w:r>
      <w:r w:rsidR="00F04090" w:rsidRPr="00180E85">
        <w:rPr>
          <w:rFonts w:ascii="Tahoma" w:hAnsi="Tahoma" w:cs="Tahoma"/>
          <w:snapToGrid w:val="0"/>
          <w:sz w:val="20"/>
          <w:szCs w:val="20"/>
        </w:rPr>
        <w:t xml:space="preserve">ŽALE-16/26 </w:t>
      </w:r>
      <w:r w:rsidRPr="00180E85">
        <w:rPr>
          <w:rFonts w:ascii="Tahoma" w:hAnsi="Tahoma" w:cs="Tahoma"/>
          <w:snapToGrid w:val="0"/>
          <w:sz w:val="20"/>
          <w:szCs w:val="20"/>
        </w:rPr>
        <w:t>(v nadaljevanju: razpisna dokumentacija),</w:t>
      </w:r>
      <w:r w:rsidR="00F068C1">
        <w:rPr>
          <w:rFonts w:ascii="Tahoma" w:hAnsi="Tahoma" w:cs="Tahoma"/>
          <w:snapToGrid w:val="0"/>
          <w:sz w:val="20"/>
          <w:szCs w:val="20"/>
        </w:rPr>
        <w:t xml:space="preserve"> tehničnem opisu št. ŽALE-16/26,</w:t>
      </w:r>
      <w:r w:rsidRPr="00180E85">
        <w:rPr>
          <w:rFonts w:ascii="Tahoma" w:hAnsi="Tahoma" w:cs="Tahoma"/>
          <w:snapToGrid w:val="0"/>
          <w:sz w:val="20"/>
          <w:szCs w:val="20"/>
        </w:rPr>
        <w:t xml:space="preserve"> </w:t>
      </w:r>
      <w:r w:rsidRPr="00180E85">
        <w:rPr>
          <w:rFonts w:ascii="Tahoma" w:hAnsi="Tahoma" w:cs="Tahoma"/>
          <w:sz w:val="20"/>
          <w:szCs w:val="20"/>
        </w:rPr>
        <w:t>na podlagi ponudbe izvajalca št. ____________ z dne _______________</w:t>
      </w:r>
      <w:r w:rsidR="00F068C1">
        <w:rPr>
          <w:rFonts w:ascii="Tahoma" w:hAnsi="Tahoma" w:cs="Tahoma"/>
          <w:sz w:val="20"/>
          <w:szCs w:val="20"/>
        </w:rPr>
        <w:t xml:space="preserve"> , katere sestavni del je ponudbeni predračun št. ………….. z dne ………….. ,</w:t>
      </w:r>
      <w:r w:rsidRPr="00180E85">
        <w:rPr>
          <w:rFonts w:ascii="Tahoma" w:hAnsi="Tahoma" w:cs="Tahoma"/>
          <w:sz w:val="20"/>
          <w:szCs w:val="20"/>
        </w:rPr>
        <w:t xml:space="preserve"> ter v skladu z vsebino zahtev javnega naročila št. </w:t>
      </w:r>
      <w:r w:rsidR="00F04090" w:rsidRPr="00180E85">
        <w:rPr>
          <w:rFonts w:ascii="Tahoma" w:hAnsi="Tahoma" w:cs="Tahoma"/>
          <w:sz w:val="20"/>
          <w:szCs w:val="20"/>
        </w:rPr>
        <w:t>ŽALE-16/26</w:t>
      </w:r>
      <w:r w:rsidRPr="00180E85">
        <w:rPr>
          <w:rFonts w:ascii="Tahoma" w:hAnsi="Tahoma" w:cs="Tahoma"/>
          <w:sz w:val="20"/>
          <w:szCs w:val="20"/>
        </w:rPr>
        <w:t>, in sicer vse po pravilih stroke, s skrbnostjo dobrega strokovnjaka ter v skladu t</w:t>
      </w:r>
      <w:r w:rsidR="00A843A8" w:rsidRPr="00180E85">
        <w:rPr>
          <w:rFonts w:ascii="Tahoma" w:hAnsi="Tahoma" w:cs="Tahoma"/>
          <w:sz w:val="20"/>
          <w:szCs w:val="20"/>
        </w:rPr>
        <w:t>o</w:t>
      </w:r>
      <w:r w:rsidRPr="00180E85">
        <w:rPr>
          <w:rFonts w:ascii="Tahoma" w:hAnsi="Tahoma" w:cs="Tahoma"/>
          <w:sz w:val="20"/>
          <w:szCs w:val="20"/>
        </w:rPr>
        <w:t xml:space="preserve"> </w:t>
      </w:r>
      <w:r w:rsidR="00A843A8" w:rsidRPr="00180E85">
        <w:rPr>
          <w:rFonts w:ascii="Tahoma" w:hAnsi="Tahoma" w:cs="Tahoma"/>
          <w:sz w:val="20"/>
          <w:szCs w:val="20"/>
        </w:rPr>
        <w:t>pogodbo</w:t>
      </w:r>
      <w:r w:rsidRPr="00180E85">
        <w:rPr>
          <w:rFonts w:ascii="Tahoma" w:hAnsi="Tahoma" w:cs="Tahoma"/>
          <w:sz w:val="20"/>
          <w:szCs w:val="20"/>
        </w:rPr>
        <w:t>.</w:t>
      </w:r>
    </w:p>
    <w:p w14:paraId="560F994F" w14:textId="77777777" w:rsidR="00ED0084" w:rsidRDefault="00ED0084" w:rsidP="006D4D88">
      <w:pPr>
        <w:keepNext/>
        <w:keepLines/>
        <w:spacing w:after="0" w:line="240" w:lineRule="auto"/>
        <w:jc w:val="both"/>
        <w:rPr>
          <w:rFonts w:ascii="Tahoma" w:hAnsi="Tahoma" w:cs="Tahoma"/>
          <w:sz w:val="20"/>
          <w:szCs w:val="20"/>
        </w:rPr>
      </w:pPr>
    </w:p>
    <w:p w14:paraId="5A1474D0" w14:textId="77777777" w:rsidR="00ED0084" w:rsidRDefault="00ED0084" w:rsidP="006D4D88">
      <w:pPr>
        <w:keepNext/>
        <w:keepLines/>
        <w:spacing w:after="0" w:line="240" w:lineRule="auto"/>
        <w:jc w:val="both"/>
        <w:rPr>
          <w:rFonts w:ascii="Tahoma" w:hAnsi="Tahoma" w:cs="Tahoma"/>
          <w:sz w:val="20"/>
          <w:szCs w:val="20"/>
        </w:rPr>
      </w:pPr>
    </w:p>
    <w:p w14:paraId="5CA4E1BD" w14:textId="77777777" w:rsidR="00C2791C" w:rsidRDefault="00C2791C" w:rsidP="00C2791C">
      <w:pPr>
        <w:pStyle w:val="Odstavekseznama"/>
        <w:keepNext/>
        <w:keepLines/>
        <w:numPr>
          <w:ilvl w:val="0"/>
          <w:numId w:val="33"/>
        </w:numPr>
        <w:suppressAutoHyphens/>
        <w:jc w:val="center"/>
        <w:rPr>
          <w:rFonts w:ascii="Tahoma" w:hAnsi="Tahoma" w:cs="Tahoma"/>
          <w:color w:val="000000"/>
        </w:rPr>
      </w:pPr>
      <w:r w:rsidRPr="00180E85">
        <w:rPr>
          <w:rFonts w:ascii="Tahoma" w:hAnsi="Tahoma" w:cs="Tahoma"/>
          <w:color w:val="000000"/>
        </w:rPr>
        <w:lastRenderedPageBreak/>
        <w:t>člen</w:t>
      </w:r>
    </w:p>
    <w:p w14:paraId="5037E3A1" w14:textId="77777777" w:rsidR="00F068C1" w:rsidRPr="00180E85" w:rsidRDefault="00F068C1" w:rsidP="006D4D88">
      <w:pPr>
        <w:keepNext/>
        <w:keepLines/>
        <w:spacing w:after="0" w:line="240" w:lineRule="auto"/>
        <w:jc w:val="both"/>
        <w:rPr>
          <w:rFonts w:ascii="Tahoma" w:eastAsia="Times New Roman" w:hAnsi="Tahoma" w:cs="Tahoma"/>
          <w:sz w:val="20"/>
          <w:szCs w:val="20"/>
          <w:lang w:eastAsia="sl-SI"/>
        </w:rPr>
      </w:pPr>
    </w:p>
    <w:p w14:paraId="1F0E81FE" w14:textId="77777777" w:rsidR="00F068C1" w:rsidRPr="00F068C1" w:rsidRDefault="00F068C1" w:rsidP="00F068C1">
      <w:pPr>
        <w:keepNext/>
        <w:keepLines/>
        <w:tabs>
          <w:tab w:val="left" w:pos="1702"/>
        </w:tabs>
        <w:spacing w:after="0" w:line="240" w:lineRule="auto"/>
        <w:jc w:val="both"/>
        <w:rPr>
          <w:rFonts w:ascii="Tahoma" w:eastAsia="Times New Roman" w:hAnsi="Tahoma" w:cs="Tahoma"/>
          <w:sz w:val="20"/>
          <w:szCs w:val="20"/>
          <w:lang w:eastAsia="sl-SI"/>
        </w:rPr>
      </w:pPr>
      <w:r w:rsidRPr="00F068C1">
        <w:rPr>
          <w:rFonts w:ascii="Tahoma" w:eastAsia="Times New Roman" w:hAnsi="Tahoma" w:cs="Tahoma"/>
          <w:sz w:val="20"/>
          <w:szCs w:val="20"/>
          <w:lang w:eastAsia="sl-SI"/>
        </w:rPr>
        <w:t xml:space="preserve">Izvajalec je dolžan </w:t>
      </w:r>
      <w:r>
        <w:rPr>
          <w:rFonts w:ascii="Tahoma" w:eastAsia="Times New Roman" w:hAnsi="Tahoma" w:cs="Tahoma"/>
          <w:sz w:val="20"/>
          <w:szCs w:val="20"/>
          <w:lang w:eastAsia="sl-SI"/>
        </w:rPr>
        <w:t xml:space="preserve">dobaviti opremo in </w:t>
      </w:r>
      <w:r w:rsidRPr="00F068C1">
        <w:rPr>
          <w:rFonts w:ascii="Tahoma" w:eastAsia="Times New Roman" w:hAnsi="Tahoma" w:cs="Tahoma"/>
          <w:sz w:val="20"/>
          <w:szCs w:val="20"/>
          <w:lang w:eastAsia="sl-SI"/>
        </w:rPr>
        <w:t xml:space="preserve">izvesti </w:t>
      </w:r>
      <w:r>
        <w:rPr>
          <w:rFonts w:ascii="Tahoma" w:eastAsia="Times New Roman" w:hAnsi="Tahoma" w:cs="Tahoma"/>
          <w:sz w:val="20"/>
          <w:szCs w:val="20"/>
          <w:lang w:eastAsia="sl-SI"/>
        </w:rPr>
        <w:t>storitve</w:t>
      </w:r>
      <w:r w:rsidRPr="00F068C1">
        <w:rPr>
          <w:rFonts w:ascii="Tahoma" w:eastAsia="Times New Roman" w:hAnsi="Tahoma" w:cs="Tahoma"/>
          <w:sz w:val="20"/>
          <w:szCs w:val="20"/>
          <w:lang w:eastAsia="sl-SI"/>
        </w:rPr>
        <w:t xml:space="preserve"> na lokaciji naročnika, </w:t>
      </w:r>
      <w:r>
        <w:rPr>
          <w:rFonts w:ascii="Tahoma" w:eastAsia="Times New Roman" w:hAnsi="Tahoma" w:cs="Tahoma"/>
          <w:sz w:val="20"/>
          <w:szCs w:val="20"/>
          <w:lang w:eastAsia="sl-SI"/>
        </w:rPr>
        <w:t xml:space="preserve">………………………………….. </w:t>
      </w:r>
      <w:r w:rsidRPr="00F068C1">
        <w:rPr>
          <w:rFonts w:ascii="Tahoma" w:eastAsia="Times New Roman" w:hAnsi="Tahoma" w:cs="Tahoma"/>
          <w:sz w:val="20"/>
          <w:szCs w:val="20"/>
          <w:lang w:eastAsia="sl-SI"/>
        </w:rPr>
        <w:t>.</w:t>
      </w:r>
    </w:p>
    <w:p w14:paraId="7CD1BAF4" w14:textId="77777777" w:rsidR="00967958" w:rsidRDefault="00967958" w:rsidP="006D4D88">
      <w:pPr>
        <w:keepNext/>
        <w:keepLines/>
        <w:spacing w:after="0" w:line="240" w:lineRule="auto"/>
        <w:jc w:val="both"/>
        <w:rPr>
          <w:rFonts w:ascii="Tahoma" w:eastAsia="Times New Roman" w:hAnsi="Tahoma" w:cs="Tahoma"/>
          <w:sz w:val="20"/>
          <w:szCs w:val="20"/>
          <w:lang w:eastAsia="sl-SI"/>
        </w:rPr>
      </w:pPr>
    </w:p>
    <w:p w14:paraId="7ECD3403" w14:textId="282FBDBC" w:rsidR="00F033D5" w:rsidRDefault="00F033D5" w:rsidP="006D4D88">
      <w:pPr>
        <w:keepNext/>
        <w:keepLines/>
        <w:spacing w:after="0" w:line="240" w:lineRule="auto"/>
        <w:jc w:val="both"/>
        <w:rPr>
          <w:rFonts w:ascii="Tahoma" w:eastAsia="Times New Roman" w:hAnsi="Tahoma" w:cs="Tahoma"/>
          <w:sz w:val="20"/>
          <w:szCs w:val="20"/>
          <w:lang w:eastAsia="sl-SI"/>
        </w:rPr>
      </w:pPr>
      <w:r>
        <w:rPr>
          <w:rFonts w:ascii="Tahoma" w:eastAsia="Times New Roman" w:hAnsi="Tahoma" w:cs="Tahoma"/>
          <w:sz w:val="20"/>
          <w:szCs w:val="20"/>
          <w:lang w:eastAsia="sl-SI"/>
        </w:rPr>
        <w:t>Rok dobave</w:t>
      </w:r>
      <w:r w:rsidR="00F77CDE">
        <w:rPr>
          <w:rFonts w:ascii="Tahoma" w:eastAsia="Times New Roman" w:hAnsi="Tahoma" w:cs="Tahoma"/>
          <w:sz w:val="20"/>
          <w:szCs w:val="20"/>
          <w:lang w:eastAsia="sl-SI"/>
        </w:rPr>
        <w:t xml:space="preserve"> na lokacijo naročnika, tj. ………………… ,</w:t>
      </w:r>
      <w:r>
        <w:rPr>
          <w:rFonts w:ascii="Tahoma" w:eastAsia="Times New Roman" w:hAnsi="Tahoma" w:cs="Tahoma"/>
          <w:sz w:val="20"/>
          <w:szCs w:val="20"/>
          <w:lang w:eastAsia="sl-SI"/>
        </w:rPr>
        <w:t xml:space="preserve"> je </w:t>
      </w:r>
      <w:r w:rsidR="00415527">
        <w:rPr>
          <w:rFonts w:ascii="Tahoma" w:eastAsia="Times New Roman" w:hAnsi="Tahoma" w:cs="Tahoma"/>
          <w:sz w:val="20"/>
          <w:szCs w:val="20"/>
          <w:lang w:eastAsia="sl-SI"/>
        </w:rPr>
        <w:t>3</w:t>
      </w:r>
      <w:r>
        <w:rPr>
          <w:rFonts w:ascii="Tahoma" w:eastAsia="Times New Roman" w:hAnsi="Tahoma" w:cs="Tahoma"/>
          <w:sz w:val="20"/>
          <w:szCs w:val="20"/>
          <w:lang w:eastAsia="sl-SI"/>
        </w:rPr>
        <w:t>0 dni od podpisa pogodbe.</w:t>
      </w:r>
    </w:p>
    <w:p w14:paraId="24ADDF69" w14:textId="77777777" w:rsidR="00F033D5" w:rsidRPr="00180E85" w:rsidRDefault="00F033D5" w:rsidP="006D4D88">
      <w:pPr>
        <w:keepNext/>
        <w:keepLines/>
        <w:spacing w:after="0" w:line="240" w:lineRule="auto"/>
        <w:jc w:val="both"/>
        <w:rPr>
          <w:rFonts w:ascii="Tahoma" w:eastAsia="Times New Roman" w:hAnsi="Tahoma" w:cs="Tahoma"/>
          <w:sz w:val="20"/>
          <w:szCs w:val="20"/>
          <w:lang w:eastAsia="sl-SI"/>
        </w:rPr>
      </w:pPr>
    </w:p>
    <w:p w14:paraId="14FE113D" w14:textId="026C4D42" w:rsidR="00967958" w:rsidRPr="00F033D5" w:rsidRDefault="00967958" w:rsidP="006D4D88">
      <w:pPr>
        <w:keepNext/>
        <w:keepLines/>
        <w:spacing w:after="0" w:line="240" w:lineRule="auto"/>
        <w:jc w:val="both"/>
        <w:rPr>
          <w:rFonts w:ascii="Tahoma" w:eastAsia="Times New Roman" w:hAnsi="Tahoma" w:cs="Tahoma"/>
          <w:b/>
          <w:bCs/>
          <w:sz w:val="20"/>
          <w:szCs w:val="20"/>
          <w:lang w:eastAsia="sl-SI"/>
        </w:rPr>
      </w:pPr>
      <w:r w:rsidRPr="00310A13">
        <w:rPr>
          <w:rFonts w:ascii="Tahoma" w:eastAsia="Times New Roman" w:hAnsi="Tahoma" w:cs="Tahoma"/>
          <w:b/>
          <w:bCs/>
          <w:sz w:val="20"/>
          <w:szCs w:val="20"/>
          <w:lang w:eastAsia="sl-SI"/>
        </w:rPr>
        <w:t xml:space="preserve">Naročnik in izvajalec se izrecno dogovorita, da bo </w:t>
      </w:r>
      <w:r w:rsidR="00BF0882" w:rsidRPr="00310A13">
        <w:rPr>
          <w:rFonts w:ascii="Tahoma" w:eastAsia="Times New Roman" w:hAnsi="Tahoma" w:cs="Tahoma"/>
          <w:b/>
          <w:bCs/>
          <w:sz w:val="20"/>
          <w:szCs w:val="20"/>
          <w:lang w:eastAsia="sl-SI"/>
        </w:rPr>
        <w:t xml:space="preserve">zaradi narave dela izvajalec </w:t>
      </w:r>
      <w:r w:rsidR="00F033D5" w:rsidRPr="00310A13">
        <w:rPr>
          <w:rFonts w:ascii="Tahoma" w:eastAsia="Times New Roman" w:hAnsi="Tahoma" w:cs="Tahoma"/>
          <w:b/>
          <w:bCs/>
          <w:sz w:val="20"/>
          <w:szCs w:val="20"/>
          <w:lang w:eastAsia="sl-SI"/>
        </w:rPr>
        <w:t xml:space="preserve">izvedel montažo v roku 24 ur od </w:t>
      </w:r>
      <w:r w:rsidR="00415527" w:rsidRPr="00310A13">
        <w:rPr>
          <w:rFonts w:ascii="Tahoma" w:eastAsia="Times New Roman" w:hAnsi="Tahoma" w:cs="Tahoma"/>
          <w:b/>
          <w:bCs/>
          <w:sz w:val="20"/>
          <w:szCs w:val="20"/>
          <w:lang w:eastAsia="sl-SI"/>
        </w:rPr>
        <w:t>dneva dobave</w:t>
      </w:r>
      <w:r w:rsidR="00BF0882" w:rsidRPr="00310A13">
        <w:rPr>
          <w:rFonts w:ascii="Tahoma" w:eastAsia="Times New Roman" w:hAnsi="Tahoma" w:cs="Tahoma"/>
          <w:b/>
          <w:bCs/>
          <w:sz w:val="20"/>
          <w:szCs w:val="20"/>
          <w:lang w:eastAsia="sl-SI"/>
        </w:rPr>
        <w:t>.</w:t>
      </w:r>
    </w:p>
    <w:p w14:paraId="71E80888" w14:textId="77777777" w:rsidR="00967958" w:rsidRPr="00180E85" w:rsidRDefault="00967958" w:rsidP="006D4D88">
      <w:pPr>
        <w:keepNext/>
        <w:keepLines/>
        <w:spacing w:after="0" w:line="240" w:lineRule="auto"/>
        <w:jc w:val="both"/>
        <w:rPr>
          <w:rFonts w:ascii="Tahoma" w:eastAsia="Times New Roman" w:hAnsi="Tahoma" w:cs="Tahoma"/>
          <w:sz w:val="20"/>
          <w:szCs w:val="20"/>
          <w:lang w:eastAsia="sl-SI"/>
        </w:rPr>
      </w:pPr>
    </w:p>
    <w:p w14:paraId="6D9C2C29" w14:textId="77777777" w:rsidR="00967958" w:rsidRPr="00180E85" w:rsidRDefault="00967958" w:rsidP="00C2791C">
      <w:pPr>
        <w:pStyle w:val="Odstavekseznama"/>
        <w:keepNext/>
        <w:keepLines/>
        <w:numPr>
          <w:ilvl w:val="0"/>
          <w:numId w:val="33"/>
        </w:numPr>
        <w:suppressAutoHyphens/>
        <w:jc w:val="center"/>
        <w:rPr>
          <w:rFonts w:ascii="Tahoma" w:hAnsi="Tahoma" w:cs="Tahoma"/>
          <w:color w:val="000000"/>
        </w:rPr>
      </w:pPr>
      <w:r w:rsidRPr="00180E85">
        <w:rPr>
          <w:rFonts w:ascii="Tahoma" w:hAnsi="Tahoma" w:cs="Tahoma"/>
          <w:color w:val="000000"/>
        </w:rPr>
        <w:t>člen</w:t>
      </w:r>
    </w:p>
    <w:p w14:paraId="1B570A52" w14:textId="77777777" w:rsidR="00967958" w:rsidRPr="00180E85" w:rsidRDefault="00967958" w:rsidP="006D4D88">
      <w:pPr>
        <w:keepNext/>
        <w:keepLines/>
        <w:spacing w:after="0" w:line="240" w:lineRule="auto"/>
        <w:jc w:val="both"/>
        <w:rPr>
          <w:rFonts w:ascii="Tahoma" w:eastAsia="Times New Roman" w:hAnsi="Tahoma" w:cs="Tahoma"/>
          <w:sz w:val="20"/>
          <w:szCs w:val="20"/>
          <w:lang w:eastAsia="sl-SI"/>
        </w:rPr>
      </w:pPr>
    </w:p>
    <w:p w14:paraId="7533B524" w14:textId="1D9851E2" w:rsidR="00967958" w:rsidRPr="00180E85" w:rsidRDefault="00967958" w:rsidP="006D4D88">
      <w:pPr>
        <w:keepNext/>
        <w:keepLines/>
        <w:numPr>
          <w:ilvl w:val="12"/>
          <w:numId w:val="0"/>
        </w:numPr>
        <w:tabs>
          <w:tab w:val="left" w:pos="284"/>
          <w:tab w:val="left" w:pos="5529"/>
          <w:tab w:val="right" w:pos="8505"/>
        </w:tabs>
        <w:overflowPunct w:val="0"/>
        <w:autoSpaceDE w:val="0"/>
        <w:autoSpaceDN w:val="0"/>
        <w:adjustRightInd w:val="0"/>
        <w:spacing w:after="0" w:line="240" w:lineRule="auto"/>
        <w:jc w:val="both"/>
        <w:textAlignment w:val="baseline"/>
        <w:rPr>
          <w:rFonts w:ascii="Tahoma" w:eastAsia="Times New Roman" w:hAnsi="Tahoma" w:cs="Tahoma"/>
          <w:sz w:val="20"/>
          <w:szCs w:val="20"/>
        </w:rPr>
      </w:pPr>
      <w:r w:rsidRPr="00180E85">
        <w:rPr>
          <w:rFonts w:ascii="Tahoma" w:eastAsia="Times New Roman" w:hAnsi="Tahoma" w:cs="Tahoma"/>
          <w:sz w:val="20"/>
          <w:szCs w:val="20"/>
        </w:rPr>
        <w:t xml:space="preserve">Izvajalec potrjuje in jamči, da je pridobil vse podatke, ki se nanašajo na predmet </w:t>
      </w:r>
      <w:r w:rsidR="00A843A8" w:rsidRPr="00180E85">
        <w:rPr>
          <w:rFonts w:ascii="Tahoma" w:eastAsia="Times New Roman" w:hAnsi="Tahoma" w:cs="Tahoma"/>
          <w:sz w:val="20"/>
          <w:szCs w:val="20"/>
        </w:rPr>
        <w:t>pogodbe</w:t>
      </w:r>
      <w:r w:rsidRPr="00180E85">
        <w:rPr>
          <w:rFonts w:ascii="Tahoma" w:eastAsia="Times New Roman" w:hAnsi="Tahoma" w:cs="Tahoma"/>
          <w:sz w:val="20"/>
          <w:szCs w:val="20"/>
        </w:rPr>
        <w:t xml:space="preserve">, ki bi lahko vplivali na vrednost </w:t>
      </w:r>
      <w:r w:rsidR="00A843A8" w:rsidRPr="00180E85">
        <w:rPr>
          <w:rFonts w:ascii="Tahoma" w:eastAsia="Times New Roman" w:hAnsi="Tahoma" w:cs="Tahoma"/>
          <w:sz w:val="20"/>
          <w:szCs w:val="20"/>
        </w:rPr>
        <w:t>pogodbe</w:t>
      </w:r>
      <w:r w:rsidRPr="00180E85">
        <w:rPr>
          <w:rFonts w:ascii="Tahoma" w:eastAsia="Times New Roman" w:hAnsi="Tahoma" w:cs="Tahoma"/>
          <w:sz w:val="20"/>
          <w:szCs w:val="20"/>
        </w:rPr>
        <w:t xml:space="preserve"> ali razčlenitev vrednosti </w:t>
      </w:r>
      <w:r w:rsidR="00A843A8" w:rsidRPr="00180E85">
        <w:rPr>
          <w:rFonts w:ascii="Tahoma" w:eastAsia="Times New Roman" w:hAnsi="Tahoma" w:cs="Tahoma"/>
          <w:sz w:val="20"/>
          <w:szCs w:val="20"/>
        </w:rPr>
        <w:t>pogodbe</w:t>
      </w:r>
      <w:r w:rsidRPr="00180E85">
        <w:rPr>
          <w:rFonts w:ascii="Tahoma" w:eastAsia="Times New Roman" w:hAnsi="Tahoma" w:cs="Tahoma"/>
          <w:sz w:val="20"/>
          <w:szCs w:val="20"/>
        </w:rPr>
        <w:t>, ali na njegove pravice in obveznosti po te</w:t>
      </w:r>
      <w:r w:rsidR="00A843A8" w:rsidRPr="00180E85">
        <w:rPr>
          <w:rFonts w:ascii="Tahoma" w:eastAsia="Times New Roman" w:hAnsi="Tahoma" w:cs="Tahoma"/>
          <w:sz w:val="20"/>
          <w:szCs w:val="20"/>
        </w:rPr>
        <w:t>j</w:t>
      </w:r>
      <w:r w:rsidRPr="00180E85">
        <w:rPr>
          <w:rFonts w:ascii="Tahoma" w:eastAsia="Times New Roman" w:hAnsi="Tahoma" w:cs="Tahoma"/>
          <w:sz w:val="20"/>
          <w:szCs w:val="20"/>
        </w:rPr>
        <w:t xml:space="preserve"> </w:t>
      </w:r>
      <w:r w:rsidR="00A843A8" w:rsidRPr="00180E85">
        <w:rPr>
          <w:rFonts w:ascii="Tahoma" w:eastAsia="Times New Roman" w:hAnsi="Tahoma" w:cs="Tahoma"/>
          <w:sz w:val="20"/>
          <w:szCs w:val="20"/>
        </w:rPr>
        <w:t>pogodbi</w:t>
      </w:r>
      <w:r w:rsidRPr="00180E85">
        <w:rPr>
          <w:rFonts w:ascii="Tahoma" w:eastAsia="Times New Roman" w:hAnsi="Tahoma" w:cs="Tahoma"/>
          <w:sz w:val="20"/>
          <w:szCs w:val="20"/>
        </w:rPr>
        <w:t>. Izvajalec se izrecno odpoveduje vsem zahtevkom do naročnika, ki bi izvirali iz njegove morebitne neseznanjenosti s pogoji po te</w:t>
      </w:r>
      <w:r w:rsidR="00B335D5" w:rsidRPr="00180E85">
        <w:rPr>
          <w:rFonts w:ascii="Tahoma" w:eastAsia="Times New Roman" w:hAnsi="Tahoma" w:cs="Tahoma"/>
          <w:sz w:val="20"/>
          <w:szCs w:val="20"/>
        </w:rPr>
        <w:t>j</w:t>
      </w:r>
      <w:r w:rsidRPr="00180E85">
        <w:rPr>
          <w:rFonts w:ascii="Tahoma" w:eastAsia="Times New Roman" w:hAnsi="Tahoma" w:cs="Tahoma"/>
          <w:sz w:val="20"/>
          <w:szCs w:val="20"/>
        </w:rPr>
        <w:t xml:space="preserve"> </w:t>
      </w:r>
      <w:r w:rsidR="00A843A8" w:rsidRPr="00180E85">
        <w:rPr>
          <w:rFonts w:ascii="Tahoma" w:eastAsia="Times New Roman" w:hAnsi="Tahoma" w:cs="Tahoma"/>
          <w:sz w:val="20"/>
          <w:szCs w:val="20"/>
        </w:rPr>
        <w:t>pogodbi</w:t>
      </w:r>
      <w:r w:rsidRPr="00180E85">
        <w:rPr>
          <w:rFonts w:ascii="Tahoma" w:eastAsia="Times New Roman" w:hAnsi="Tahoma" w:cs="Tahoma"/>
          <w:sz w:val="20"/>
          <w:szCs w:val="20"/>
        </w:rPr>
        <w:t>.</w:t>
      </w:r>
    </w:p>
    <w:p w14:paraId="5BB91F9C" w14:textId="77777777" w:rsidR="00967958" w:rsidRPr="00180E85" w:rsidRDefault="00967958" w:rsidP="006D4D88">
      <w:pPr>
        <w:keepNext/>
        <w:keepLines/>
        <w:tabs>
          <w:tab w:val="left" w:pos="567"/>
          <w:tab w:val="left" w:pos="1418"/>
          <w:tab w:val="left" w:pos="1702"/>
        </w:tabs>
        <w:spacing w:after="0" w:line="240" w:lineRule="auto"/>
        <w:jc w:val="both"/>
        <w:rPr>
          <w:rFonts w:ascii="Tahoma" w:eastAsia="Times New Roman" w:hAnsi="Tahoma" w:cs="Tahoma"/>
          <w:sz w:val="20"/>
          <w:szCs w:val="20"/>
          <w:lang w:eastAsia="sl-SI"/>
        </w:rPr>
      </w:pPr>
    </w:p>
    <w:p w14:paraId="67FE957C" w14:textId="1EFFA862" w:rsidR="00967958" w:rsidRPr="00180E85" w:rsidRDefault="00967958" w:rsidP="006D4D88">
      <w:pPr>
        <w:keepNext/>
        <w:keepLines/>
        <w:tabs>
          <w:tab w:val="left" w:pos="567"/>
          <w:tab w:val="left" w:pos="1418"/>
          <w:tab w:val="left" w:pos="170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Izvajalec izjavlja, da so mu razumljivi in jasni pogoji in okoliščine za pravilno izvedbo obveznosti po </w:t>
      </w:r>
      <w:r w:rsidR="00A843A8" w:rsidRPr="00180E85">
        <w:rPr>
          <w:rFonts w:ascii="Tahoma" w:eastAsia="Times New Roman" w:hAnsi="Tahoma" w:cs="Tahoma"/>
          <w:sz w:val="20"/>
          <w:szCs w:val="20"/>
          <w:lang w:eastAsia="sl-SI"/>
        </w:rPr>
        <w:t>pogodbi</w:t>
      </w:r>
      <w:r w:rsidRPr="00180E85">
        <w:rPr>
          <w:rFonts w:ascii="Tahoma" w:eastAsia="Times New Roman" w:hAnsi="Tahoma" w:cs="Tahoma"/>
          <w:sz w:val="20"/>
          <w:szCs w:val="20"/>
          <w:lang w:eastAsia="sl-SI"/>
        </w:rPr>
        <w:t>.</w:t>
      </w:r>
    </w:p>
    <w:p w14:paraId="2CB9B2E1" w14:textId="77777777" w:rsidR="00967958" w:rsidRDefault="00967958" w:rsidP="006D4D88">
      <w:pPr>
        <w:keepNext/>
        <w:keepLines/>
        <w:suppressAutoHyphens/>
        <w:spacing w:after="0" w:line="240" w:lineRule="auto"/>
        <w:jc w:val="both"/>
        <w:rPr>
          <w:rFonts w:ascii="Tahoma" w:eastAsia="Times New Roman" w:hAnsi="Tahoma" w:cs="Tahoma"/>
          <w:b/>
          <w:color w:val="000000"/>
          <w:sz w:val="20"/>
          <w:szCs w:val="20"/>
          <w:lang w:eastAsia="sl-SI"/>
        </w:rPr>
      </w:pPr>
    </w:p>
    <w:p w14:paraId="6CFC3469" w14:textId="77777777" w:rsidR="002114F2" w:rsidRPr="00180E85" w:rsidRDefault="002114F2" w:rsidP="002114F2">
      <w:pPr>
        <w:pStyle w:val="Odstavekseznama"/>
        <w:keepNext/>
        <w:keepLines/>
        <w:numPr>
          <w:ilvl w:val="0"/>
          <w:numId w:val="33"/>
        </w:numPr>
        <w:suppressAutoHyphens/>
        <w:jc w:val="center"/>
        <w:rPr>
          <w:rFonts w:ascii="Tahoma" w:hAnsi="Tahoma" w:cs="Tahoma"/>
          <w:color w:val="000000"/>
        </w:rPr>
      </w:pPr>
      <w:r w:rsidRPr="00180E85">
        <w:rPr>
          <w:rFonts w:ascii="Tahoma" w:hAnsi="Tahoma" w:cs="Tahoma"/>
          <w:color w:val="000000"/>
        </w:rPr>
        <w:t>člen</w:t>
      </w:r>
    </w:p>
    <w:p w14:paraId="47B5FB2E" w14:textId="77777777" w:rsidR="002114F2" w:rsidRDefault="002114F2" w:rsidP="002114F2">
      <w:pPr>
        <w:keepNext/>
        <w:keepLines/>
        <w:suppressAutoHyphens/>
        <w:spacing w:after="0" w:line="240" w:lineRule="auto"/>
        <w:jc w:val="both"/>
        <w:rPr>
          <w:rFonts w:ascii="Tahoma" w:eastAsia="Times New Roman" w:hAnsi="Tahoma" w:cs="Tahoma"/>
          <w:b/>
          <w:color w:val="000000"/>
          <w:sz w:val="20"/>
          <w:szCs w:val="20"/>
          <w:lang w:eastAsia="sl-SI"/>
        </w:rPr>
      </w:pPr>
    </w:p>
    <w:p w14:paraId="4CCE0768" w14:textId="25B91060" w:rsidR="002114F2" w:rsidRPr="002114F2" w:rsidRDefault="002114F2" w:rsidP="002114F2">
      <w:pPr>
        <w:keepNext/>
        <w:keepLines/>
        <w:suppressAutoHyphens/>
        <w:spacing w:after="0" w:line="240" w:lineRule="auto"/>
        <w:jc w:val="both"/>
        <w:rPr>
          <w:rFonts w:ascii="Tahoma" w:eastAsia="Times New Roman" w:hAnsi="Tahoma" w:cs="Tahoma"/>
          <w:bCs/>
          <w:color w:val="000000"/>
          <w:sz w:val="20"/>
          <w:szCs w:val="20"/>
          <w:lang w:eastAsia="sl-SI"/>
        </w:rPr>
      </w:pPr>
      <w:r w:rsidRPr="002114F2">
        <w:rPr>
          <w:rFonts w:ascii="Tahoma" w:eastAsia="Times New Roman" w:hAnsi="Tahoma" w:cs="Tahoma"/>
          <w:bCs/>
          <w:color w:val="000000"/>
          <w:sz w:val="20"/>
          <w:szCs w:val="20"/>
          <w:lang w:eastAsia="sl-SI"/>
        </w:rPr>
        <w:t>Izvajalec je dolžan v imenu naročnika ločeno zbirati odpadke glede na vrsto in naravo le teh ter sproti za vse odpadke, ki nastanejo med izvajanjem pogodbenih del, ločeno glede na vrsto in naravo le teh, v skladu s predpisi, ki urejajo ravnanje z odpadki, ki nastanejo pri izvajanju pogodbenih del oz. ki urejajo odpadke, v imenu naročnika (po pooblastilu) voditi evidenco o vrstah in količinah nastalih odpadkov.</w:t>
      </w:r>
    </w:p>
    <w:p w14:paraId="16FEFDD8" w14:textId="77777777" w:rsidR="002114F2" w:rsidRPr="002114F2" w:rsidRDefault="002114F2" w:rsidP="002114F2">
      <w:pPr>
        <w:keepNext/>
        <w:keepLines/>
        <w:suppressAutoHyphens/>
        <w:spacing w:after="0" w:line="240" w:lineRule="auto"/>
        <w:jc w:val="both"/>
        <w:rPr>
          <w:rFonts w:ascii="Tahoma" w:eastAsia="Times New Roman" w:hAnsi="Tahoma" w:cs="Tahoma"/>
          <w:bCs/>
          <w:color w:val="000000"/>
          <w:sz w:val="20"/>
          <w:szCs w:val="20"/>
          <w:lang w:eastAsia="sl-SI"/>
        </w:rPr>
      </w:pPr>
    </w:p>
    <w:p w14:paraId="5F27BB6D" w14:textId="4E53D924" w:rsidR="006D4D88" w:rsidRPr="002114F2" w:rsidRDefault="002114F2" w:rsidP="002114F2">
      <w:pPr>
        <w:keepNext/>
        <w:keepLines/>
        <w:suppressAutoHyphens/>
        <w:spacing w:after="0" w:line="240" w:lineRule="auto"/>
        <w:jc w:val="both"/>
        <w:rPr>
          <w:rFonts w:ascii="Tahoma" w:eastAsia="Times New Roman" w:hAnsi="Tahoma" w:cs="Tahoma"/>
          <w:bCs/>
          <w:color w:val="000000"/>
          <w:sz w:val="20"/>
          <w:szCs w:val="20"/>
          <w:lang w:eastAsia="sl-SI"/>
        </w:rPr>
      </w:pPr>
      <w:r w:rsidRPr="002114F2">
        <w:rPr>
          <w:rFonts w:ascii="Tahoma" w:eastAsia="Times New Roman" w:hAnsi="Tahoma" w:cs="Tahoma"/>
          <w:bCs/>
          <w:color w:val="000000"/>
          <w:sz w:val="20"/>
          <w:szCs w:val="20"/>
          <w:lang w:eastAsia="sl-SI"/>
        </w:rPr>
        <w:t xml:space="preserve">Na podlagi pooblastila naročnika, ki je priloga št. </w:t>
      </w:r>
      <w:r>
        <w:rPr>
          <w:rFonts w:ascii="Tahoma" w:eastAsia="Times New Roman" w:hAnsi="Tahoma" w:cs="Tahoma"/>
          <w:bCs/>
          <w:color w:val="000000"/>
          <w:sz w:val="20"/>
          <w:szCs w:val="20"/>
          <w:lang w:eastAsia="sl-SI"/>
        </w:rPr>
        <w:t>2</w:t>
      </w:r>
      <w:r w:rsidRPr="002114F2">
        <w:rPr>
          <w:rFonts w:ascii="Tahoma" w:eastAsia="Times New Roman" w:hAnsi="Tahoma" w:cs="Tahoma"/>
          <w:bCs/>
          <w:color w:val="000000"/>
          <w:sz w:val="20"/>
          <w:szCs w:val="20"/>
          <w:lang w:eastAsia="sl-SI"/>
        </w:rPr>
        <w:t xml:space="preserve"> in sestavni del te pogodbe, izvajalec izpolni evidenčni list z uporabo informacijskega sistema o ravnanju z odpadki (IS-Odpadki) ter zagotovi njegovo veljavnost.</w:t>
      </w:r>
    </w:p>
    <w:p w14:paraId="0FD2D16E" w14:textId="77777777" w:rsidR="002114F2" w:rsidRDefault="002114F2" w:rsidP="002114F2">
      <w:pPr>
        <w:keepNext/>
        <w:keepLines/>
        <w:suppressAutoHyphens/>
        <w:spacing w:after="0" w:line="240" w:lineRule="auto"/>
        <w:jc w:val="both"/>
        <w:rPr>
          <w:rFonts w:ascii="Tahoma" w:eastAsia="Times New Roman" w:hAnsi="Tahoma" w:cs="Tahoma"/>
          <w:b/>
          <w:color w:val="000000"/>
          <w:sz w:val="20"/>
          <w:szCs w:val="20"/>
          <w:lang w:eastAsia="sl-SI"/>
        </w:rPr>
      </w:pPr>
    </w:p>
    <w:p w14:paraId="7CA8A62E" w14:textId="77777777" w:rsidR="002114F2" w:rsidRPr="00180E85" w:rsidRDefault="002114F2" w:rsidP="006D4D88">
      <w:pPr>
        <w:keepNext/>
        <w:keepLines/>
        <w:suppressAutoHyphens/>
        <w:spacing w:after="0" w:line="240" w:lineRule="auto"/>
        <w:jc w:val="both"/>
        <w:rPr>
          <w:rFonts w:ascii="Tahoma" w:eastAsia="Times New Roman" w:hAnsi="Tahoma" w:cs="Tahoma"/>
          <w:b/>
          <w:color w:val="000000"/>
          <w:sz w:val="20"/>
          <w:szCs w:val="20"/>
          <w:lang w:eastAsia="sl-SI"/>
        </w:rPr>
      </w:pPr>
    </w:p>
    <w:p w14:paraId="6691480B" w14:textId="202A32B5" w:rsidR="00967958" w:rsidRDefault="00967958" w:rsidP="006D4D88">
      <w:pPr>
        <w:keepNext/>
        <w:keepLines/>
        <w:spacing w:after="0"/>
        <w:rPr>
          <w:rFonts w:ascii="Tahoma" w:hAnsi="Tahoma" w:cs="Tahoma"/>
          <w:b/>
          <w:sz w:val="20"/>
          <w:szCs w:val="20"/>
        </w:rPr>
      </w:pPr>
      <w:r w:rsidRPr="00180E85">
        <w:rPr>
          <w:rFonts w:ascii="Tahoma" w:hAnsi="Tahoma" w:cs="Tahoma"/>
          <w:b/>
          <w:sz w:val="20"/>
          <w:szCs w:val="20"/>
        </w:rPr>
        <w:t xml:space="preserve">VREDNOST </w:t>
      </w:r>
      <w:r w:rsidR="00A843A8" w:rsidRPr="00180E85">
        <w:rPr>
          <w:rFonts w:ascii="Tahoma" w:hAnsi="Tahoma" w:cs="Tahoma"/>
          <w:b/>
          <w:sz w:val="20"/>
          <w:szCs w:val="20"/>
        </w:rPr>
        <w:t>POGODBE</w:t>
      </w:r>
      <w:r w:rsidRPr="00180E85">
        <w:rPr>
          <w:rFonts w:ascii="Tahoma" w:hAnsi="Tahoma" w:cs="Tahoma"/>
          <w:b/>
          <w:sz w:val="20"/>
          <w:szCs w:val="20"/>
        </w:rPr>
        <w:t xml:space="preserve"> IN CENE</w:t>
      </w:r>
    </w:p>
    <w:p w14:paraId="660A24CC" w14:textId="77777777" w:rsidR="00ED0084" w:rsidRPr="00180E85" w:rsidRDefault="00ED0084" w:rsidP="006D4D88">
      <w:pPr>
        <w:keepNext/>
        <w:keepLines/>
        <w:spacing w:after="0"/>
        <w:rPr>
          <w:rFonts w:ascii="Tahoma" w:eastAsia="Times New Roman" w:hAnsi="Tahoma" w:cs="Tahoma"/>
          <w:b/>
          <w:color w:val="000000"/>
          <w:sz w:val="20"/>
          <w:szCs w:val="20"/>
          <w:lang w:eastAsia="sl-SI"/>
        </w:rPr>
      </w:pPr>
    </w:p>
    <w:p w14:paraId="6E85B1B9" w14:textId="77777777" w:rsidR="00967958" w:rsidRPr="00180E85" w:rsidRDefault="00967958" w:rsidP="002114F2">
      <w:pPr>
        <w:pStyle w:val="Odstavekseznama"/>
        <w:keepNext/>
        <w:keepLines/>
        <w:numPr>
          <w:ilvl w:val="0"/>
          <w:numId w:val="33"/>
        </w:numPr>
        <w:suppressAutoHyphens/>
        <w:jc w:val="center"/>
        <w:rPr>
          <w:rFonts w:ascii="Tahoma" w:hAnsi="Tahoma" w:cs="Tahoma"/>
          <w:color w:val="000000"/>
        </w:rPr>
      </w:pPr>
      <w:r w:rsidRPr="00180E85">
        <w:rPr>
          <w:rFonts w:ascii="Tahoma" w:hAnsi="Tahoma" w:cs="Tahoma"/>
          <w:color w:val="000000"/>
        </w:rPr>
        <w:t>člen</w:t>
      </w:r>
    </w:p>
    <w:p w14:paraId="19FFFD58" w14:textId="77777777" w:rsidR="00967958" w:rsidRPr="00180E85" w:rsidRDefault="00967958" w:rsidP="006D4D88">
      <w:pPr>
        <w:keepNext/>
        <w:keepLines/>
        <w:spacing w:after="0" w:line="240" w:lineRule="auto"/>
        <w:jc w:val="both"/>
        <w:rPr>
          <w:rFonts w:ascii="Tahoma" w:eastAsia="Times New Roman" w:hAnsi="Tahoma" w:cs="Tahoma"/>
          <w:sz w:val="20"/>
          <w:szCs w:val="20"/>
          <w:lang w:val="x-none" w:eastAsia="x-none"/>
        </w:rPr>
      </w:pPr>
    </w:p>
    <w:p w14:paraId="0CA6EB9E" w14:textId="3A819ACC" w:rsidR="00967958" w:rsidRPr="00180E85" w:rsidRDefault="00967958" w:rsidP="006D4D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Ocenjena vrednost te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za obdobje njegove veljavnosti znaša na dan sklenitve te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v neto vrednosti (brez DDV):</w:t>
      </w:r>
    </w:p>
    <w:p w14:paraId="7AA9CD48" w14:textId="77777777" w:rsidR="00967958" w:rsidRPr="00180E85" w:rsidRDefault="00967958" w:rsidP="006D4D88">
      <w:pPr>
        <w:keepNext/>
        <w:keepLines/>
        <w:numPr>
          <w:ilvl w:val="12"/>
          <w:numId w:val="0"/>
        </w:numPr>
        <w:tabs>
          <w:tab w:val="left" w:pos="3402"/>
          <w:tab w:val="left" w:pos="5529"/>
          <w:tab w:val="right" w:pos="8505"/>
        </w:tabs>
        <w:spacing w:after="0" w:line="240" w:lineRule="auto"/>
        <w:jc w:val="both"/>
        <w:rPr>
          <w:rFonts w:ascii="Tahoma" w:hAnsi="Tahoma" w:cs="Tahoma"/>
          <w:b/>
          <w:sz w:val="20"/>
          <w:szCs w:val="20"/>
        </w:rPr>
      </w:pPr>
    </w:p>
    <w:p w14:paraId="5F354EE5" w14:textId="77777777" w:rsidR="00967958" w:rsidRPr="00180E85" w:rsidRDefault="00967958" w:rsidP="006D4D88">
      <w:pPr>
        <w:keepNext/>
        <w:keepLines/>
        <w:numPr>
          <w:ilvl w:val="12"/>
          <w:numId w:val="0"/>
        </w:numPr>
        <w:tabs>
          <w:tab w:val="left" w:pos="3402"/>
          <w:tab w:val="left" w:pos="5529"/>
          <w:tab w:val="right" w:pos="8505"/>
        </w:tabs>
        <w:spacing w:after="0" w:line="240" w:lineRule="auto"/>
        <w:jc w:val="center"/>
        <w:rPr>
          <w:rFonts w:ascii="Tahoma" w:hAnsi="Tahoma" w:cs="Tahoma"/>
          <w:b/>
          <w:sz w:val="20"/>
          <w:szCs w:val="20"/>
        </w:rPr>
      </w:pPr>
      <w:r w:rsidRPr="00180E85">
        <w:rPr>
          <w:rFonts w:ascii="Tahoma" w:hAnsi="Tahoma" w:cs="Tahoma"/>
          <w:b/>
          <w:sz w:val="20"/>
          <w:szCs w:val="20"/>
        </w:rPr>
        <w:t>____________________ EUR</w:t>
      </w:r>
    </w:p>
    <w:p w14:paraId="1B209E41" w14:textId="77777777" w:rsidR="00967958" w:rsidRPr="00180E85" w:rsidRDefault="00967958" w:rsidP="006D4D88">
      <w:pPr>
        <w:keepNext/>
        <w:keepLines/>
        <w:numPr>
          <w:ilvl w:val="12"/>
          <w:numId w:val="0"/>
        </w:numPr>
        <w:tabs>
          <w:tab w:val="left" w:pos="3402"/>
          <w:tab w:val="left" w:pos="5529"/>
          <w:tab w:val="right" w:pos="8505"/>
        </w:tabs>
        <w:spacing w:after="0" w:line="240" w:lineRule="auto"/>
        <w:jc w:val="both"/>
        <w:rPr>
          <w:rFonts w:ascii="Tahoma" w:hAnsi="Tahoma" w:cs="Tahoma"/>
          <w:b/>
          <w:sz w:val="20"/>
          <w:szCs w:val="20"/>
        </w:rPr>
      </w:pPr>
    </w:p>
    <w:p w14:paraId="4D63EF24" w14:textId="77777777" w:rsidR="00967958" w:rsidRPr="00180E85" w:rsidRDefault="00967958" w:rsidP="006D4D88">
      <w:pPr>
        <w:keepNext/>
        <w:keepLines/>
        <w:numPr>
          <w:ilvl w:val="12"/>
          <w:numId w:val="0"/>
        </w:numPr>
        <w:tabs>
          <w:tab w:val="left" w:pos="567"/>
          <w:tab w:val="left" w:pos="3402"/>
          <w:tab w:val="right" w:pos="8505"/>
        </w:tabs>
        <w:spacing w:after="0" w:line="240" w:lineRule="auto"/>
        <w:jc w:val="both"/>
        <w:rPr>
          <w:rFonts w:ascii="Tahoma" w:hAnsi="Tahoma" w:cs="Tahoma"/>
          <w:sz w:val="20"/>
          <w:szCs w:val="20"/>
        </w:rPr>
      </w:pPr>
      <w:r w:rsidRPr="00180E85">
        <w:rPr>
          <w:rFonts w:ascii="Tahoma" w:hAnsi="Tahoma" w:cs="Tahoma"/>
          <w:b/>
          <w:sz w:val="20"/>
          <w:szCs w:val="20"/>
        </w:rPr>
        <w:t>z besedo</w:t>
      </w:r>
      <w:r w:rsidRPr="00180E85">
        <w:rPr>
          <w:rFonts w:ascii="Tahoma" w:hAnsi="Tahoma" w:cs="Tahoma"/>
          <w:sz w:val="20"/>
          <w:szCs w:val="20"/>
        </w:rPr>
        <w:t>: ................................................................................................. (__/100 evrov)</w:t>
      </w:r>
    </w:p>
    <w:p w14:paraId="0DDA1584" w14:textId="77777777" w:rsidR="00967958" w:rsidRPr="00180E85" w:rsidRDefault="00967958" w:rsidP="006D4D8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20"/>
          <w:szCs w:val="20"/>
          <w:lang w:eastAsia="sl-SI"/>
        </w:rPr>
      </w:pPr>
    </w:p>
    <w:p w14:paraId="699406DB" w14:textId="77777777" w:rsidR="00895199" w:rsidRPr="00180E85" w:rsidRDefault="00895199" w:rsidP="006D4D88">
      <w:pPr>
        <w:keepNext/>
        <w:keepLines/>
        <w:spacing w:after="0" w:line="240" w:lineRule="auto"/>
        <w:jc w:val="both"/>
        <w:rPr>
          <w:rFonts w:ascii="Tahoma" w:hAnsi="Tahoma" w:cs="Tahoma"/>
          <w:sz w:val="20"/>
          <w:szCs w:val="20"/>
        </w:rPr>
      </w:pPr>
      <w:r w:rsidRPr="00180E85">
        <w:rPr>
          <w:rFonts w:ascii="Tahoma" w:hAnsi="Tahoma" w:cs="Tahoma"/>
          <w:sz w:val="20"/>
          <w:szCs w:val="20"/>
        </w:rPr>
        <w:t>pri čemer je cena storitev, navedena v posameznih postavkah popisa del s ponudbenim predračunom, fiksna ves čas veljavnosti pogodbe, razen v primeru znižanja cen.</w:t>
      </w:r>
    </w:p>
    <w:p w14:paraId="6ED7E815" w14:textId="77777777" w:rsidR="00895199" w:rsidRPr="00180E85" w:rsidRDefault="00895199" w:rsidP="006D4D88">
      <w:pPr>
        <w:keepNext/>
        <w:keepLines/>
        <w:spacing w:after="0" w:line="240" w:lineRule="auto"/>
        <w:jc w:val="both"/>
        <w:rPr>
          <w:rFonts w:ascii="Tahoma" w:hAnsi="Tahoma" w:cs="Tahoma"/>
          <w:sz w:val="20"/>
          <w:szCs w:val="20"/>
        </w:rPr>
      </w:pPr>
    </w:p>
    <w:p w14:paraId="6BEF5660" w14:textId="77777777" w:rsidR="00895199" w:rsidRPr="00180E85" w:rsidRDefault="00895199" w:rsidP="006D4D88">
      <w:pPr>
        <w:keepNext/>
        <w:keepLines/>
        <w:spacing w:after="0" w:line="240" w:lineRule="auto"/>
        <w:jc w:val="both"/>
        <w:rPr>
          <w:rFonts w:ascii="Tahoma" w:hAnsi="Tahoma" w:cs="Tahoma"/>
          <w:sz w:val="20"/>
          <w:szCs w:val="20"/>
        </w:rPr>
      </w:pPr>
      <w:r w:rsidRPr="00180E85">
        <w:rPr>
          <w:rFonts w:ascii="Tahoma" w:hAnsi="Tahoma" w:cs="Tahoma"/>
          <w:sz w:val="20"/>
          <w:szCs w:val="20"/>
        </w:rPr>
        <w:t>Pogodbena vrednost ne vključuje davka na dodano vrednost (DDV). DDV obračuna izvajalec v skladu z vsakokratno veljavno zakonodajo.</w:t>
      </w:r>
    </w:p>
    <w:p w14:paraId="57D19EAE" w14:textId="77777777" w:rsidR="00895199" w:rsidRPr="00180E85" w:rsidRDefault="00895199" w:rsidP="006D4D88">
      <w:pPr>
        <w:keepNext/>
        <w:keepLines/>
        <w:spacing w:after="0" w:line="240" w:lineRule="auto"/>
        <w:jc w:val="both"/>
        <w:rPr>
          <w:rFonts w:ascii="Tahoma" w:hAnsi="Tahoma" w:cs="Tahoma"/>
          <w:sz w:val="20"/>
          <w:szCs w:val="20"/>
        </w:rPr>
      </w:pPr>
    </w:p>
    <w:p w14:paraId="0B556465" w14:textId="77777777" w:rsidR="00895199" w:rsidRPr="00180E85" w:rsidRDefault="00895199" w:rsidP="006D4D88">
      <w:pPr>
        <w:keepNext/>
        <w:keepLines/>
        <w:spacing w:after="0" w:line="240" w:lineRule="auto"/>
        <w:jc w:val="both"/>
        <w:rPr>
          <w:rFonts w:ascii="Tahoma" w:hAnsi="Tahoma" w:cs="Tahoma"/>
          <w:sz w:val="20"/>
          <w:szCs w:val="20"/>
        </w:rPr>
      </w:pPr>
      <w:r w:rsidRPr="00180E85">
        <w:rPr>
          <w:rFonts w:ascii="Tahoma" w:hAnsi="Tahoma" w:cs="Tahoma"/>
          <w:sz w:val="20"/>
          <w:szCs w:val="20"/>
        </w:rPr>
        <w:t>V cenah, navedenih v posameznih postavkah popisa del s ponudbenim predračunom, so upoštevani vsi materialni in nematerialni stroški, potrebni za kvalitetno in pravočasno izvedbo predmeta pogodbe, vključno s stroški materiala in dela, stroški prevoza in transporta, stroški meritev, stroški izdelave ponudbene dokumentacije, stroški odprave napak v času garancijske dobe, popusti, dajatvami ter carinskimi obveznostmi kot tudi stroški za vsa ostala dela in naloge, ki so v pogodbi opredeljena kot obveznosti izvajalca.</w:t>
      </w:r>
    </w:p>
    <w:p w14:paraId="3C19D986" w14:textId="3430E565" w:rsidR="00967958" w:rsidRPr="00180E85" w:rsidRDefault="00967958" w:rsidP="006D4D88">
      <w:pPr>
        <w:keepNext/>
        <w:keepLines/>
        <w:spacing w:after="0" w:line="240" w:lineRule="auto"/>
        <w:jc w:val="both"/>
        <w:rPr>
          <w:rFonts w:ascii="Tahoma" w:eastAsia="Times New Roman" w:hAnsi="Tahoma" w:cs="Tahoma"/>
          <w:sz w:val="20"/>
          <w:szCs w:val="20"/>
          <w:lang w:eastAsia="sl-SI"/>
        </w:rPr>
      </w:pPr>
    </w:p>
    <w:p w14:paraId="6D60C140" w14:textId="77777777" w:rsidR="007D5CE5" w:rsidRDefault="007D5CE5" w:rsidP="006D4D88">
      <w:pPr>
        <w:keepNext/>
        <w:keepLines/>
        <w:spacing w:after="0" w:line="240" w:lineRule="auto"/>
        <w:jc w:val="both"/>
        <w:rPr>
          <w:rFonts w:ascii="Tahoma" w:eastAsia="Times New Roman" w:hAnsi="Tahoma" w:cs="Tahoma"/>
          <w:sz w:val="20"/>
          <w:szCs w:val="20"/>
          <w:lang w:eastAsia="sl-SI"/>
        </w:rPr>
      </w:pPr>
    </w:p>
    <w:p w14:paraId="091E5D0D" w14:textId="77777777" w:rsidR="00CE0395" w:rsidRDefault="00CE0395" w:rsidP="006D4D88">
      <w:pPr>
        <w:keepNext/>
        <w:keepLines/>
        <w:spacing w:after="0" w:line="240" w:lineRule="auto"/>
        <w:jc w:val="both"/>
        <w:rPr>
          <w:rFonts w:ascii="Tahoma" w:eastAsia="Times New Roman" w:hAnsi="Tahoma" w:cs="Tahoma"/>
          <w:sz w:val="20"/>
          <w:szCs w:val="20"/>
          <w:lang w:eastAsia="sl-SI"/>
        </w:rPr>
      </w:pPr>
    </w:p>
    <w:p w14:paraId="13260238" w14:textId="77777777" w:rsidR="00CE0395" w:rsidRDefault="00CE0395" w:rsidP="006D4D88">
      <w:pPr>
        <w:keepNext/>
        <w:keepLines/>
        <w:spacing w:after="0" w:line="240" w:lineRule="auto"/>
        <w:jc w:val="both"/>
        <w:rPr>
          <w:rFonts w:ascii="Tahoma" w:eastAsia="Times New Roman" w:hAnsi="Tahoma" w:cs="Tahoma"/>
          <w:sz w:val="20"/>
          <w:szCs w:val="20"/>
          <w:lang w:eastAsia="sl-SI"/>
        </w:rPr>
      </w:pPr>
    </w:p>
    <w:p w14:paraId="2AA52A8C" w14:textId="77777777" w:rsidR="00CE0395" w:rsidRDefault="00CE0395" w:rsidP="006D4D88">
      <w:pPr>
        <w:keepNext/>
        <w:keepLines/>
        <w:spacing w:after="0" w:line="240" w:lineRule="auto"/>
        <w:jc w:val="both"/>
        <w:rPr>
          <w:rFonts w:ascii="Tahoma" w:eastAsia="Times New Roman" w:hAnsi="Tahoma" w:cs="Tahoma"/>
          <w:sz w:val="20"/>
          <w:szCs w:val="20"/>
          <w:lang w:eastAsia="sl-SI"/>
        </w:rPr>
      </w:pPr>
    </w:p>
    <w:p w14:paraId="3BBC782B" w14:textId="77777777" w:rsidR="00CE0395" w:rsidRPr="00180E85" w:rsidRDefault="00CE0395" w:rsidP="006D4D88">
      <w:pPr>
        <w:keepNext/>
        <w:keepLines/>
        <w:spacing w:after="0" w:line="240" w:lineRule="auto"/>
        <w:jc w:val="both"/>
        <w:rPr>
          <w:rFonts w:ascii="Tahoma" w:eastAsia="Times New Roman" w:hAnsi="Tahoma" w:cs="Tahoma"/>
          <w:sz w:val="20"/>
          <w:szCs w:val="20"/>
          <w:lang w:eastAsia="sl-SI"/>
        </w:rPr>
      </w:pPr>
    </w:p>
    <w:p w14:paraId="38A1D1AA" w14:textId="5187583E" w:rsidR="00967958" w:rsidRDefault="00967958" w:rsidP="006D4D88">
      <w:pPr>
        <w:keepNext/>
        <w:keepLines/>
        <w:spacing w:after="0"/>
        <w:rPr>
          <w:rFonts w:ascii="Tahoma" w:hAnsi="Tahoma" w:cs="Tahoma"/>
          <w:b/>
          <w:sz w:val="20"/>
          <w:szCs w:val="20"/>
        </w:rPr>
      </w:pPr>
      <w:r w:rsidRPr="00180E85">
        <w:rPr>
          <w:rFonts w:ascii="Tahoma" w:hAnsi="Tahoma" w:cs="Tahoma"/>
          <w:b/>
          <w:sz w:val="20"/>
          <w:szCs w:val="20"/>
        </w:rPr>
        <w:lastRenderedPageBreak/>
        <w:t xml:space="preserve">NAČIN OBRAČUNAVANJA IN PLAČEVANJA </w:t>
      </w:r>
    </w:p>
    <w:p w14:paraId="2C2D91ED" w14:textId="77777777" w:rsidR="00ED0084" w:rsidRDefault="00ED0084" w:rsidP="006D4D88">
      <w:pPr>
        <w:keepNext/>
        <w:keepLines/>
        <w:spacing w:after="0"/>
        <w:rPr>
          <w:rFonts w:ascii="Tahoma" w:hAnsi="Tahoma" w:cs="Tahoma"/>
          <w:b/>
          <w:sz w:val="20"/>
          <w:szCs w:val="20"/>
        </w:rPr>
      </w:pPr>
    </w:p>
    <w:p w14:paraId="32F5392F" w14:textId="77777777" w:rsidR="00967958" w:rsidRPr="00180E85" w:rsidRDefault="00967958" w:rsidP="002114F2">
      <w:pPr>
        <w:pStyle w:val="Odstavekseznama"/>
        <w:keepNext/>
        <w:keepLines/>
        <w:numPr>
          <w:ilvl w:val="0"/>
          <w:numId w:val="33"/>
        </w:numPr>
        <w:suppressAutoHyphens/>
        <w:jc w:val="center"/>
        <w:rPr>
          <w:rFonts w:ascii="Tahoma" w:hAnsi="Tahoma" w:cs="Tahoma"/>
          <w:color w:val="000000"/>
        </w:rPr>
      </w:pPr>
      <w:r w:rsidRPr="00180E85">
        <w:rPr>
          <w:rFonts w:ascii="Tahoma" w:hAnsi="Tahoma" w:cs="Tahoma"/>
          <w:color w:val="000000"/>
        </w:rPr>
        <w:t>člen</w:t>
      </w:r>
    </w:p>
    <w:p w14:paraId="049F8310" w14:textId="77777777" w:rsidR="00967958" w:rsidRPr="00180E85" w:rsidRDefault="00967958" w:rsidP="006D4D88">
      <w:pPr>
        <w:keepNext/>
        <w:keepLines/>
        <w:spacing w:after="0" w:line="240" w:lineRule="auto"/>
        <w:ind w:left="360"/>
        <w:jc w:val="both"/>
        <w:rPr>
          <w:rFonts w:ascii="Tahoma" w:hAnsi="Tahoma" w:cs="Tahoma"/>
          <w:sz w:val="20"/>
          <w:szCs w:val="20"/>
          <w:highlight w:val="yellow"/>
        </w:rPr>
      </w:pPr>
    </w:p>
    <w:p w14:paraId="7673BF1F" w14:textId="2C32197E" w:rsidR="00967958" w:rsidRPr="00180E85" w:rsidRDefault="00967958" w:rsidP="006D4D88">
      <w:pPr>
        <w:keepNext/>
        <w:keepLines/>
        <w:widowControl w:val="0"/>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Izvajalec bo naročniku zaračunal dejansko izvedene</w:t>
      </w:r>
      <w:r w:rsidR="00F77CDE">
        <w:rPr>
          <w:rFonts w:ascii="Tahoma" w:eastAsia="Times New Roman" w:hAnsi="Tahoma" w:cs="Tahoma"/>
          <w:sz w:val="20"/>
          <w:szCs w:val="20"/>
          <w:lang w:eastAsia="sl-SI"/>
        </w:rPr>
        <w:t xml:space="preserve"> dobave in</w:t>
      </w:r>
      <w:r w:rsidRPr="00180E85">
        <w:rPr>
          <w:rFonts w:ascii="Tahoma" w:eastAsia="Times New Roman" w:hAnsi="Tahoma" w:cs="Tahoma"/>
          <w:sz w:val="20"/>
          <w:szCs w:val="20"/>
          <w:lang w:eastAsia="sl-SI"/>
        </w:rPr>
        <w:t xml:space="preserve"> storitve, ki so predmet te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in sicer po cenah na enoto mere iz ponudbenega predračuna izvajalca.</w:t>
      </w:r>
    </w:p>
    <w:p w14:paraId="5177FEF3" w14:textId="77777777" w:rsidR="00967958" w:rsidRPr="00180E85" w:rsidRDefault="00967958" w:rsidP="006D4D88">
      <w:pPr>
        <w:keepNext/>
        <w:keepLines/>
        <w:widowControl w:val="0"/>
        <w:spacing w:after="0" w:line="240" w:lineRule="auto"/>
        <w:jc w:val="both"/>
        <w:rPr>
          <w:rFonts w:ascii="Tahoma" w:eastAsia="Times New Roman" w:hAnsi="Tahoma" w:cs="Tahoma"/>
          <w:sz w:val="20"/>
          <w:szCs w:val="20"/>
          <w:lang w:eastAsia="sl-SI"/>
        </w:rPr>
      </w:pPr>
    </w:p>
    <w:p w14:paraId="037C7F55" w14:textId="7146FCB5" w:rsidR="00967958" w:rsidRPr="00180E85" w:rsidRDefault="00967958" w:rsidP="006D4D88">
      <w:pPr>
        <w:keepNext/>
        <w:keepLines/>
        <w:spacing w:after="0" w:line="240" w:lineRule="auto"/>
        <w:jc w:val="both"/>
        <w:rPr>
          <w:rFonts w:ascii="Tahoma" w:hAnsi="Tahoma" w:cs="Tahoma"/>
          <w:sz w:val="20"/>
          <w:szCs w:val="18"/>
          <w:lang w:eastAsia="sl-SI"/>
        </w:rPr>
      </w:pPr>
      <w:r w:rsidRPr="00180E85">
        <w:rPr>
          <w:rFonts w:ascii="Tahoma" w:eastAsia="Times New Roman" w:hAnsi="Tahoma" w:cs="Tahoma"/>
          <w:sz w:val="20"/>
          <w:szCs w:val="20"/>
          <w:lang w:eastAsia="sl-SI"/>
        </w:rPr>
        <w:t xml:space="preserve">Izvajalec bo naročniku, na osnovi podpisanega </w:t>
      </w:r>
      <w:bookmarkStart w:id="37" w:name="_Hlk191472106"/>
      <w:r w:rsidR="00C2791C">
        <w:rPr>
          <w:rFonts w:ascii="Tahoma" w:eastAsia="Times New Roman" w:hAnsi="Tahoma" w:cs="Tahoma"/>
          <w:sz w:val="20"/>
          <w:szCs w:val="20"/>
          <w:lang w:eastAsia="sl-SI"/>
        </w:rPr>
        <w:t>primopredajnega zapisnika</w:t>
      </w:r>
      <w:r w:rsidRPr="00180E85">
        <w:rPr>
          <w:rFonts w:ascii="Tahoma" w:eastAsia="Times New Roman" w:hAnsi="Tahoma" w:cs="Tahoma"/>
          <w:sz w:val="20"/>
          <w:szCs w:val="20"/>
          <w:lang w:eastAsia="sl-SI"/>
        </w:rPr>
        <w:t xml:space="preserve"> o izvedenih storitvah </w:t>
      </w:r>
      <w:bookmarkEnd w:id="37"/>
      <w:r w:rsidRPr="00180E85">
        <w:rPr>
          <w:rFonts w:ascii="Tahoma" w:eastAsia="Times New Roman" w:hAnsi="Tahoma" w:cs="Tahoma"/>
          <w:sz w:val="20"/>
          <w:szCs w:val="20"/>
          <w:lang w:eastAsia="sl-SI"/>
        </w:rPr>
        <w:t xml:space="preserve">s strani obeh strank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oziroma njunih predstavnikov, izstavil natančno specificiran račun, v roku petih (5) delovnih dni po izvedeni storitvi. </w:t>
      </w:r>
      <w:r w:rsidRPr="00180E85">
        <w:rPr>
          <w:rFonts w:ascii="Tahoma" w:hAnsi="Tahoma" w:cs="Tahoma"/>
          <w:sz w:val="20"/>
          <w:szCs w:val="18"/>
          <w:lang w:eastAsia="sl-SI"/>
        </w:rPr>
        <w:t xml:space="preserve">Podpis </w:t>
      </w:r>
      <w:bookmarkStart w:id="38" w:name="_Hlk234573609"/>
      <w:r w:rsidR="00C2791C">
        <w:rPr>
          <w:rFonts w:ascii="Tahoma" w:hAnsi="Tahoma" w:cs="Tahoma"/>
          <w:sz w:val="20"/>
          <w:szCs w:val="18"/>
          <w:lang w:eastAsia="sl-SI"/>
        </w:rPr>
        <w:t>primopredajnega zapisnika</w:t>
      </w:r>
      <w:r w:rsidRPr="00180E85">
        <w:rPr>
          <w:rFonts w:ascii="Tahoma" w:eastAsia="Times New Roman" w:hAnsi="Tahoma" w:cs="Tahoma"/>
          <w:sz w:val="20"/>
          <w:szCs w:val="20"/>
          <w:lang w:eastAsia="sl-SI"/>
        </w:rPr>
        <w:t xml:space="preserve"> </w:t>
      </w:r>
      <w:bookmarkEnd w:id="38"/>
      <w:r w:rsidRPr="00180E85">
        <w:rPr>
          <w:rFonts w:ascii="Tahoma" w:eastAsia="Times New Roman" w:hAnsi="Tahoma" w:cs="Tahoma"/>
          <w:sz w:val="20"/>
          <w:szCs w:val="20"/>
          <w:lang w:eastAsia="sl-SI"/>
        </w:rPr>
        <w:t xml:space="preserve">o izvedenih storitvah </w:t>
      </w:r>
      <w:r w:rsidRPr="00180E85">
        <w:rPr>
          <w:rFonts w:ascii="Tahoma" w:hAnsi="Tahoma" w:cs="Tahoma"/>
          <w:sz w:val="20"/>
          <w:szCs w:val="18"/>
          <w:lang w:eastAsia="sl-SI"/>
        </w:rPr>
        <w:t xml:space="preserve">s strani obeh strank </w:t>
      </w:r>
      <w:r w:rsidR="00A843A8" w:rsidRPr="00180E85">
        <w:rPr>
          <w:rFonts w:ascii="Tahoma" w:hAnsi="Tahoma" w:cs="Tahoma"/>
          <w:sz w:val="20"/>
          <w:szCs w:val="18"/>
          <w:lang w:eastAsia="sl-SI"/>
        </w:rPr>
        <w:t>pogodbe</w:t>
      </w:r>
      <w:r w:rsidRPr="00180E85">
        <w:rPr>
          <w:rFonts w:ascii="Tahoma" w:hAnsi="Tahoma" w:cs="Tahoma"/>
          <w:sz w:val="20"/>
          <w:szCs w:val="18"/>
          <w:lang w:eastAsia="sl-SI"/>
        </w:rPr>
        <w:t xml:space="preserve"> oziroma njunih predstavnikov, pomeni uspešno izvedeno storitev, ter je podlaga za izstavitev računa s strani izvajalca, pri čemer je podpisani </w:t>
      </w:r>
      <w:r w:rsidR="00C2791C" w:rsidRPr="00C2791C">
        <w:rPr>
          <w:rFonts w:ascii="Tahoma" w:hAnsi="Tahoma" w:cs="Tahoma"/>
          <w:sz w:val="20"/>
          <w:szCs w:val="18"/>
          <w:lang w:eastAsia="sl-SI"/>
        </w:rPr>
        <w:t>primopredajn</w:t>
      </w:r>
      <w:r w:rsidR="00C2791C">
        <w:rPr>
          <w:rFonts w:ascii="Tahoma" w:hAnsi="Tahoma" w:cs="Tahoma"/>
          <w:sz w:val="20"/>
          <w:szCs w:val="18"/>
          <w:lang w:eastAsia="sl-SI"/>
        </w:rPr>
        <w:t>i</w:t>
      </w:r>
      <w:r w:rsidR="00C2791C" w:rsidRPr="00C2791C">
        <w:rPr>
          <w:rFonts w:ascii="Tahoma" w:hAnsi="Tahoma" w:cs="Tahoma"/>
          <w:sz w:val="20"/>
          <w:szCs w:val="18"/>
          <w:lang w:eastAsia="sl-SI"/>
        </w:rPr>
        <w:t xml:space="preserve"> zapisnik </w:t>
      </w:r>
      <w:r w:rsidRPr="00180E85">
        <w:rPr>
          <w:rFonts w:ascii="Tahoma" w:hAnsi="Tahoma" w:cs="Tahoma"/>
          <w:sz w:val="20"/>
          <w:szCs w:val="18"/>
          <w:lang w:eastAsia="sl-SI"/>
        </w:rPr>
        <w:t>priloga k računu.</w:t>
      </w:r>
    </w:p>
    <w:p w14:paraId="5A2D8531" w14:textId="77777777" w:rsidR="00967958" w:rsidRPr="00180E85" w:rsidRDefault="00967958" w:rsidP="006D4D88">
      <w:pPr>
        <w:keepNext/>
        <w:keepLines/>
        <w:tabs>
          <w:tab w:val="left" w:pos="1418"/>
          <w:tab w:val="left" w:pos="1702"/>
        </w:tabs>
        <w:spacing w:after="0" w:line="240" w:lineRule="auto"/>
        <w:jc w:val="both"/>
        <w:rPr>
          <w:rFonts w:ascii="Tahoma" w:eastAsia="Times New Roman" w:hAnsi="Tahoma" w:cs="Tahoma"/>
          <w:sz w:val="20"/>
          <w:szCs w:val="20"/>
          <w:lang w:eastAsia="sl-SI"/>
        </w:rPr>
      </w:pPr>
    </w:p>
    <w:p w14:paraId="1F5B942D" w14:textId="77777777" w:rsidR="00967958" w:rsidRPr="00180E85" w:rsidRDefault="00967958" w:rsidP="006D4D88">
      <w:pPr>
        <w:keepNext/>
        <w:keepLines/>
        <w:widowControl w:val="0"/>
        <w:spacing w:after="0" w:line="240" w:lineRule="auto"/>
        <w:jc w:val="both"/>
        <w:rPr>
          <w:rFonts w:ascii="Tahoma" w:hAnsi="Tahoma" w:cs="Tahoma"/>
          <w:sz w:val="20"/>
          <w:szCs w:val="18"/>
          <w:lang w:eastAsia="sl-SI"/>
        </w:rPr>
      </w:pPr>
      <w:r w:rsidRPr="00180E85">
        <w:rPr>
          <w:rFonts w:ascii="Tahoma" w:hAnsi="Tahoma" w:cs="Tahoma"/>
          <w:sz w:val="20"/>
          <w:szCs w:val="18"/>
          <w:lang w:eastAsia="sl-SI"/>
        </w:rPr>
        <w:t xml:space="preserve">Naročnik je dolžan ugotoviti pravilno vrednost opravljenih izvedenih storitev na osnovi izstavljenega računa. V primeru, da izstavljeni račun ni pravilen, ga naročnik zavrne z obrazložitvijo, izvajalec pa je dolžan izstaviti nov, popravljen račun, v roku 5 (petih) delovnih dni od prejema zavrnitve, v katerem bo izkazana pravilna vrednost izvedenih storitev. </w:t>
      </w:r>
    </w:p>
    <w:p w14:paraId="175040FE" w14:textId="77777777" w:rsidR="00967958" w:rsidRPr="00180E85" w:rsidRDefault="00967958" w:rsidP="006D4D88">
      <w:pPr>
        <w:keepNext/>
        <w:keepLines/>
        <w:widowControl w:val="0"/>
        <w:spacing w:after="0" w:line="240" w:lineRule="auto"/>
        <w:jc w:val="both"/>
        <w:rPr>
          <w:rFonts w:ascii="Tahoma" w:eastAsia="Times New Roman" w:hAnsi="Tahoma" w:cs="Tahoma"/>
          <w:sz w:val="20"/>
          <w:szCs w:val="20"/>
          <w:lang w:eastAsia="sl-SI"/>
        </w:rPr>
      </w:pPr>
    </w:p>
    <w:p w14:paraId="7CD9FE0D" w14:textId="18005FB0" w:rsidR="00967958" w:rsidRPr="00180E85" w:rsidRDefault="00967958" w:rsidP="006D4D88">
      <w:pPr>
        <w:keepNext/>
        <w:keepLines/>
        <w:widowControl w:val="0"/>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Naročnik se obvezuje, da bo izstavljene račune plačal na transakcijski račun izvajalca/podizvajalca, ki je uradno evidentiran pri AJPES in bo naveden na računu, v roku 30 (tridesetih) koledarskih dni od dneva izstavitve računa, sestavljenega v skladu s t</w:t>
      </w:r>
      <w:r w:rsidR="00A843A8" w:rsidRPr="00180E85">
        <w:rPr>
          <w:rFonts w:ascii="Tahoma" w:eastAsia="Times New Roman" w:hAnsi="Tahoma" w:cs="Tahoma"/>
          <w:sz w:val="20"/>
          <w:szCs w:val="20"/>
          <w:lang w:eastAsia="sl-SI"/>
        </w:rPr>
        <w:t>o</w:t>
      </w:r>
      <w:r w:rsidRPr="00180E85">
        <w:rPr>
          <w:rFonts w:ascii="Tahoma" w:eastAsia="Times New Roman" w:hAnsi="Tahoma" w:cs="Tahoma"/>
          <w:sz w:val="20"/>
          <w:szCs w:val="20"/>
          <w:lang w:eastAsia="sl-SI"/>
        </w:rPr>
        <w:t xml:space="preserve"> </w:t>
      </w:r>
      <w:r w:rsidR="00A843A8" w:rsidRPr="00180E85">
        <w:rPr>
          <w:rFonts w:ascii="Tahoma" w:eastAsia="Times New Roman" w:hAnsi="Tahoma" w:cs="Tahoma"/>
          <w:sz w:val="20"/>
          <w:szCs w:val="20"/>
          <w:lang w:eastAsia="sl-SI"/>
        </w:rPr>
        <w:t>pogodbo</w:t>
      </w:r>
      <w:r w:rsidRPr="00180E85">
        <w:rPr>
          <w:rFonts w:ascii="Tahoma" w:eastAsia="Times New Roman" w:hAnsi="Tahoma" w:cs="Tahoma"/>
          <w:sz w:val="20"/>
          <w:szCs w:val="20"/>
          <w:lang w:eastAsia="sl-SI"/>
        </w:rPr>
        <w:t>.</w:t>
      </w:r>
    </w:p>
    <w:p w14:paraId="51F43840" w14:textId="77777777" w:rsidR="00967958" w:rsidRPr="00180E85" w:rsidRDefault="00967958" w:rsidP="006D4D88">
      <w:pPr>
        <w:keepNext/>
        <w:keepLines/>
        <w:suppressAutoHyphens/>
        <w:autoSpaceDE w:val="0"/>
        <w:spacing w:after="0" w:line="240" w:lineRule="auto"/>
        <w:jc w:val="both"/>
        <w:rPr>
          <w:rFonts w:ascii="Tahoma" w:eastAsia="Arial" w:hAnsi="Tahoma" w:cs="Tahoma"/>
          <w:sz w:val="20"/>
          <w:szCs w:val="20"/>
          <w:lang w:eastAsia="ar-SA"/>
        </w:rPr>
      </w:pPr>
    </w:p>
    <w:p w14:paraId="07D5E62E" w14:textId="77777777" w:rsidR="00895199" w:rsidRPr="00180E85" w:rsidRDefault="00895199" w:rsidP="006D4D88">
      <w:pPr>
        <w:keepNext/>
        <w:keepLines/>
        <w:suppressAutoHyphens/>
        <w:autoSpaceDE w:val="0"/>
        <w:spacing w:after="0" w:line="240" w:lineRule="auto"/>
        <w:jc w:val="both"/>
        <w:rPr>
          <w:rFonts w:ascii="Tahoma" w:eastAsia="Arial" w:hAnsi="Tahoma" w:cs="Tahoma"/>
          <w:sz w:val="20"/>
          <w:szCs w:val="20"/>
          <w:lang w:eastAsia="ar-SA"/>
        </w:rPr>
      </w:pPr>
    </w:p>
    <w:p w14:paraId="211ECF16" w14:textId="77777777" w:rsidR="00967958" w:rsidRDefault="00967958" w:rsidP="006D4D88">
      <w:pPr>
        <w:keepNext/>
        <w:keepLines/>
        <w:spacing w:after="0"/>
        <w:rPr>
          <w:rFonts w:ascii="Tahoma" w:hAnsi="Tahoma" w:cs="Tahoma"/>
          <w:b/>
          <w:sz w:val="20"/>
          <w:szCs w:val="20"/>
        </w:rPr>
      </w:pPr>
      <w:r w:rsidRPr="00180E85">
        <w:rPr>
          <w:rFonts w:ascii="Tahoma" w:hAnsi="Tahoma" w:cs="Tahoma"/>
          <w:b/>
          <w:sz w:val="20"/>
          <w:szCs w:val="20"/>
        </w:rPr>
        <w:t>PODIZVAJALCI</w:t>
      </w:r>
    </w:p>
    <w:p w14:paraId="22E2FB31" w14:textId="77777777" w:rsidR="00ED0084" w:rsidRPr="00180E85" w:rsidRDefault="00ED0084" w:rsidP="006D4D88">
      <w:pPr>
        <w:keepNext/>
        <w:keepLines/>
        <w:spacing w:after="0"/>
        <w:rPr>
          <w:rFonts w:ascii="Tahoma" w:hAnsi="Tahoma" w:cs="Tahoma"/>
          <w:b/>
          <w:sz w:val="20"/>
          <w:szCs w:val="20"/>
        </w:rPr>
      </w:pPr>
    </w:p>
    <w:p w14:paraId="02A08231" w14:textId="77777777" w:rsidR="00967958" w:rsidRPr="00180E85" w:rsidRDefault="00967958" w:rsidP="002114F2">
      <w:pPr>
        <w:pStyle w:val="Odstavekseznama"/>
        <w:keepNext/>
        <w:keepLines/>
        <w:numPr>
          <w:ilvl w:val="0"/>
          <w:numId w:val="33"/>
        </w:numPr>
        <w:suppressAutoHyphens/>
        <w:jc w:val="center"/>
        <w:rPr>
          <w:rFonts w:ascii="Tahoma" w:hAnsi="Tahoma" w:cs="Tahoma"/>
          <w:color w:val="000000"/>
        </w:rPr>
      </w:pPr>
      <w:r w:rsidRPr="00180E85">
        <w:rPr>
          <w:rFonts w:ascii="Tahoma" w:hAnsi="Tahoma" w:cs="Tahoma"/>
          <w:color w:val="000000"/>
        </w:rPr>
        <w:t>člen</w:t>
      </w:r>
    </w:p>
    <w:p w14:paraId="62AF3145" w14:textId="77777777" w:rsidR="00967958" w:rsidRPr="00180E85" w:rsidRDefault="00967958" w:rsidP="006D4D88">
      <w:pPr>
        <w:keepNext/>
        <w:keepLines/>
        <w:spacing w:after="0" w:line="240" w:lineRule="auto"/>
        <w:jc w:val="center"/>
        <w:rPr>
          <w:rFonts w:ascii="Tahoma" w:eastAsia="Times New Roman" w:hAnsi="Tahoma" w:cs="Tahoma"/>
          <w:b/>
          <w:i/>
          <w:sz w:val="20"/>
          <w:szCs w:val="20"/>
          <w:lang w:eastAsia="sl-SI"/>
        </w:rPr>
      </w:pPr>
    </w:p>
    <w:p w14:paraId="760208FF" w14:textId="77777777" w:rsidR="00967958" w:rsidRPr="00180E85" w:rsidRDefault="00967958" w:rsidP="006D4D88">
      <w:pPr>
        <w:keepNext/>
        <w:keepLines/>
        <w:spacing w:after="0" w:line="240" w:lineRule="auto"/>
        <w:jc w:val="center"/>
        <w:rPr>
          <w:rFonts w:ascii="Tahoma" w:eastAsia="Times New Roman" w:hAnsi="Tahoma" w:cs="Tahoma"/>
          <w:b/>
          <w:i/>
          <w:sz w:val="20"/>
          <w:szCs w:val="20"/>
          <w:lang w:eastAsia="sl-SI"/>
        </w:rPr>
      </w:pPr>
      <w:r w:rsidRPr="00180E85">
        <w:rPr>
          <w:rFonts w:ascii="Tahoma" w:eastAsia="Times New Roman" w:hAnsi="Tahoma" w:cs="Tahoma"/>
          <w:b/>
          <w:i/>
          <w:sz w:val="20"/>
          <w:szCs w:val="20"/>
          <w:lang w:eastAsia="sl-SI"/>
        </w:rPr>
        <w:t>/ se upošteva v primeru, da izvajalec nastopa s podizvajalcem /</w:t>
      </w:r>
    </w:p>
    <w:p w14:paraId="0736BD75" w14:textId="77777777" w:rsidR="00895199" w:rsidRPr="00180E85" w:rsidRDefault="00895199" w:rsidP="006D4D88">
      <w:pPr>
        <w:keepNext/>
        <w:keepLines/>
        <w:tabs>
          <w:tab w:val="left" w:pos="1702"/>
        </w:tabs>
        <w:spacing w:after="0" w:line="240" w:lineRule="auto"/>
        <w:jc w:val="both"/>
        <w:rPr>
          <w:rFonts w:ascii="Tahoma" w:eastAsia="Times New Roman" w:hAnsi="Tahoma" w:cs="Tahoma"/>
          <w:sz w:val="20"/>
          <w:szCs w:val="20"/>
          <w:lang w:eastAsia="sl-SI"/>
        </w:rPr>
      </w:pPr>
    </w:p>
    <w:p w14:paraId="3218E039" w14:textId="33EC3194"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Izvajalec v okviru te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nastopa skupaj z naslednjimi podizvajalci:</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67958" w:rsidRPr="00180E85" w14:paraId="1B1E5E5B" w14:textId="77777777" w:rsidTr="00F22648">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6DE40BDA" w14:textId="77777777"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0A7A97F" w14:textId="77777777"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p>
        </w:tc>
      </w:tr>
      <w:tr w:rsidR="00967958" w:rsidRPr="00180E85" w14:paraId="4247ADD2" w14:textId="77777777" w:rsidTr="00F22648">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77168E24" w14:textId="77777777"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3757E70D" w14:textId="77777777"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p>
        </w:tc>
      </w:tr>
      <w:tr w:rsidR="00967958" w:rsidRPr="00180E85" w14:paraId="07EB970F" w14:textId="77777777" w:rsidTr="00F22648">
        <w:trPr>
          <w:trHeight w:val="278"/>
          <w:jc w:val="center"/>
        </w:trPr>
        <w:tc>
          <w:tcPr>
            <w:tcW w:w="3793" w:type="dxa"/>
            <w:tcBorders>
              <w:top w:val="single" w:sz="4" w:space="0" w:color="auto"/>
              <w:left w:val="single" w:sz="4" w:space="0" w:color="auto"/>
              <w:right w:val="single" w:sz="4" w:space="0" w:color="auto"/>
            </w:tcBorders>
            <w:vAlign w:val="center"/>
          </w:tcPr>
          <w:p w14:paraId="52E431CC" w14:textId="77777777"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17573727" w14:textId="77777777"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DA / NE</w:t>
            </w:r>
          </w:p>
        </w:tc>
      </w:tr>
      <w:tr w:rsidR="00967958" w:rsidRPr="00180E85" w14:paraId="073F613C" w14:textId="77777777" w:rsidTr="00F22648">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740EBD4A" w14:textId="77777777" w:rsidR="00967958" w:rsidRPr="00180E85" w:rsidRDefault="00967958" w:rsidP="006D4D88">
            <w:pPr>
              <w:keepNext/>
              <w:keepLines/>
              <w:tabs>
                <w:tab w:val="left" w:pos="1702"/>
              </w:tabs>
              <w:spacing w:after="0" w:line="240" w:lineRule="auto"/>
              <w:jc w:val="both"/>
              <w:rPr>
                <w:rFonts w:ascii="Tahoma" w:eastAsia="Times New Roman" w:hAnsi="Tahoma" w:cs="Tahoma"/>
                <w:sz w:val="16"/>
                <w:szCs w:val="16"/>
                <w:lang w:eastAsia="sl-SI"/>
              </w:rPr>
            </w:pPr>
            <w:r w:rsidRPr="00180E85">
              <w:rPr>
                <w:rFonts w:ascii="Tahoma" w:eastAsia="Times New Roman" w:hAnsi="Tahoma" w:cs="Tahoma"/>
                <w:sz w:val="16"/>
                <w:szCs w:val="16"/>
                <w:lang w:eastAsia="sl-SI"/>
              </w:rPr>
              <w:t>Vse osebe, ki so člani upravnega, vodstvenega ali nadzornega organa tega gospodarskega subjekta ali ki imajo pooblastila za njegovo zastopanje ali odločanje ali nadzor v njem</w:t>
            </w:r>
          </w:p>
        </w:tc>
        <w:tc>
          <w:tcPr>
            <w:tcW w:w="5633" w:type="dxa"/>
            <w:tcBorders>
              <w:top w:val="single" w:sz="4" w:space="0" w:color="auto"/>
              <w:left w:val="single" w:sz="4" w:space="0" w:color="auto"/>
              <w:bottom w:val="single" w:sz="4" w:space="0" w:color="auto"/>
              <w:right w:val="single" w:sz="4" w:space="0" w:color="auto"/>
            </w:tcBorders>
            <w:vAlign w:val="center"/>
          </w:tcPr>
          <w:p w14:paraId="7480AB7A" w14:textId="77777777"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p>
        </w:tc>
      </w:tr>
      <w:tr w:rsidR="00967958" w:rsidRPr="00180E85" w14:paraId="77F90A13" w14:textId="77777777" w:rsidTr="00F22648">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2581DC4B" w14:textId="77777777"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01ECE425" w14:textId="77777777"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p>
        </w:tc>
      </w:tr>
      <w:tr w:rsidR="00967958" w:rsidRPr="00180E85" w14:paraId="5ECB926E" w14:textId="77777777" w:rsidTr="00F22648">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2804624F" w14:textId="77777777"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4B3C2E5D" w14:textId="77777777"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p>
        </w:tc>
      </w:tr>
      <w:tr w:rsidR="00967958" w:rsidRPr="00180E85" w14:paraId="188E5C9F" w14:textId="77777777" w:rsidTr="00F22648">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2BD6E56" w14:textId="77777777"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783EB40D" w14:textId="77777777"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p>
        </w:tc>
      </w:tr>
      <w:tr w:rsidR="00967958" w:rsidRPr="00180E85" w14:paraId="2F234F88" w14:textId="77777777" w:rsidTr="00F22648">
        <w:trPr>
          <w:trHeight w:val="616"/>
          <w:jc w:val="center"/>
        </w:trPr>
        <w:tc>
          <w:tcPr>
            <w:tcW w:w="3793" w:type="dxa"/>
            <w:tcBorders>
              <w:top w:val="single" w:sz="4" w:space="0" w:color="auto"/>
              <w:left w:val="single" w:sz="4" w:space="0" w:color="auto"/>
              <w:right w:val="single" w:sz="4" w:space="0" w:color="auto"/>
            </w:tcBorders>
            <w:vAlign w:val="center"/>
          </w:tcPr>
          <w:p w14:paraId="28840A04" w14:textId="77777777"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Del javnega naročila, ki se oddaja v podizvajanje (vrsta/opis del)</w:t>
            </w:r>
          </w:p>
        </w:tc>
        <w:tc>
          <w:tcPr>
            <w:tcW w:w="5633" w:type="dxa"/>
            <w:tcBorders>
              <w:top w:val="single" w:sz="4" w:space="0" w:color="auto"/>
              <w:left w:val="single" w:sz="4" w:space="0" w:color="auto"/>
              <w:right w:val="single" w:sz="4" w:space="0" w:color="auto"/>
            </w:tcBorders>
            <w:vAlign w:val="center"/>
          </w:tcPr>
          <w:p w14:paraId="6C811584" w14:textId="77777777"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p>
        </w:tc>
      </w:tr>
      <w:tr w:rsidR="00967958" w:rsidRPr="00180E85" w14:paraId="7E50CDEC" w14:textId="77777777" w:rsidTr="00F22648">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78AEE181" w14:textId="77777777"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Količina/Delež (%) v podizvajanju</w:t>
            </w:r>
          </w:p>
        </w:tc>
        <w:tc>
          <w:tcPr>
            <w:tcW w:w="5633" w:type="dxa"/>
            <w:tcBorders>
              <w:top w:val="single" w:sz="4" w:space="0" w:color="auto"/>
              <w:left w:val="single" w:sz="4" w:space="0" w:color="auto"/>
              <w:bottom w:val="single" w:sz="4" w:space="0" w:color="auto"/>
              <w:right w:val="single" w:sz="4" w:space="0" w:color="auto"/>
            </w:tcBorders>
            <w:vAlign w:val="center"/>
          </w:tcPr>
          <w:p w14:paraId="680E0E8B" w14:textId="77777777"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p>
        </w:tc>
      </w:tr>
      <w:tr w:rsidR="00967958" w:rsidRPr="00180E85" w14:paraId="68341B0C" w14:textId="77777777" w:rsidTr="00F22648">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7CF8D85B" w14:textId="77777777"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Vrednost del v EUR brez DDV</w:t>
            </w:r>
          </w:p>
        </w:tc>
        <w:tc>
          <w:tcPr>
            <w:tcW w:w="5633" w:type="dxa"/>
            <w:tcBorders>
              <w:top w:val="single" w:sz="4" w:space="0" w:color="auto"/>
              <w:left w:val="single" w:sz="4" w:space="0" w:color="auto"/>
              <w:bottom w:val="single" w:sz="4" w:space="0" w:color="auto"/>
              <w:right w:val="single" w:sz="4" w:space="0" w:color="auto"/>
            </w:tcBorders>
            <w:vAlign w:val="center"/>
          </w:tcPr>
          <w:p w14:paraId="7191248D" w14:textId="77777777"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p>
        </w:tc>
      </w:tr>
    </w:tbl>
    <w:p w14:paraId="31FE95DE" w14:textId="77777777"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p>
    <w:p w14:paraId="0EC83ED1" w14:textId="77777777"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331E913F" w14:textId="77777777"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p>
    <w:p w14:paraId="36B6F601" w14:textId="77777777"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Podizvajalec mora izpolnjevati vse pogoje in zahteve naročnika v zvezi s podizvajalci, ki so navedeni v razpisni dokumentaciji ter izpolniti vse navedene priloge, ki se nanašajo na izpolnjevanje pogojev podizvajalcev.</w:t>
      </w:r>
    </w:p>
    <w:p w14:paraId="24084F38" w14:textId="77777777"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p>
    <w:p w14:paraId="6DD3DC6D" w14:textId="4C7400F9"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lastRenderedPageBreak/>
        <w:t xml:space="preserve">Izvajalec v razmerju do naročnika v celoti odgovarja za dobro izvedbo obveznosti iz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ne glede na število podizvajalcev.</w:t>
      </w:r>
    </w:p>
    <w:p w14:paraId="73BC2D91" w14:textId="77777777"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p>
    <w:p w14:paraId="152D0A24" w14:textId="5C2F8AB2" w:rsidR="00967958" w:rsidRPr="00180E85" w:rsidRDefault="00967958" w:rsidP="006D4D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Izvajalec mora med izvajanjem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naročnika obvestiti o morebitnih spremembah informacij iz drugega odstavka 94. člena ZJN-3 in poslati informacije o novih podizvajalcih, ki jih namerava naknadno vključiti, in sicer najkasneje v 5 (petih) dneh po spremembi. V primeru vključitve novih podizvajalcev mora izvajalec skupaj z obvestilom posredovati tudi podatke in dokumente iz druge, tretje in četrte alineje drugega odstavka 94. člena ZJN-3.</w:t>
      </w:r>
      <w:r w:rsidRPr="00180E85">
        <w:rPr>
          <w:rFonts w:ascii="Tahoma" w:hAnsi="Tahoma" w:cs="Tahoma"/>
          <w:sz w:val="20"/>
          <w:szCs w:val="20"/>
        </w:rPr>
        <w:t xml:space="preserve"> </w:t>
      </w:r>
      <w:r w:rsidRPr="00180E85">
        <w:rPr>
          <w:rFonts w:ascii="Tahoma" w:eastAsia="Times New Roman" w:hAnsi="Tahoma" w:cs="Tahoma"/>
          <w:sz w:val="20"/>
          <w:szCs w:val="20"/>
          <w:lang w:eastAsia="sl-SI"/>
        </w:rPr>
        <w:t xml:space="preserve">Če izvajalec med izvajanjem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ne obvesti naročnika o morebitnih spremembah informacij glede podizvajalcev (tretji odstavek 94. člena), bo naročnik Državni revizijski komisiji podal predlog za uvedbo postopka o prekršku iz 1. točke prvega odstavka 112. člena ZJN-3.</w:t>
      </w:r>
    </w:p>
    <w:p w14:paraId="7BEAC14B" w14:textId="77777777"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p>
    <w:p w14:paraId="78065F9E" w14:textId="77777777"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10 (desetih) dneh od prejema predloga.</w:t>
      </w:r>
    </w:p>
    <w:p w14:paraId="278F1687" w14:textId="77777777"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p>
    <w:p w14:paraId="376002B3" w14:textId="77777777" w:rsidR="00967958" w:rsidRPr="00180E85" w:rsidRDefault="00967958" w:rsidP="006D4D88">
      <w:pPr>
        <w:keepNext/>
        <w:keepLines/>
        <w:tabs>
          <w:tab w:val="left" w:pos="1702"/>
        </w:tabs>
        <w:spacing w:after="0" w:line="240" w:lineRule="auto"/>
        <w:jc w:val="center"/>
        <w:rPr>
          <w:rFonts w:ascii="Tahoma" w:eastAsia="Times New Roman" w:hAnsi="Tahoma" w:cs="Tahoma"/>
          <w:b/>
          <w:i/>
          <w:sz w:val="20"/>
          <w:szCs w:val="20"/>
          <w:lang w:eastAsia="sl-SI"/>
        </w:rPr>
      </w:pPr>
      <w:r w:rsidRPr="00180E85">
        <w:rPr>
          <w:rFonts w:ascii="Tahoma" w:eastAsia="Times New Roman" w:hAnsi="Tahoma" w:cs="Tahoma"/>
          <w:b/>
          <w:i/>
          <w:sz w:val="20"/>
          <w:szCs w:val="20"/>
          <w:lang w:eastAsia="sl-SI"/>
        </w:rPr>
        <w:t>/se upošteva v primeru, da izvajalec nastopa s podizvajalcem, ki ne zahteva neposredno plačilo/</w:t>
      </w:r>
    </w:p>
    <w:p w14:paraId="795455B4" w14:textId="4A49C3DB"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 ki so neposredno povezane s predmetom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Če izvajalec naročniku na njegov poziv ne posreduje teh izjav, naročnik Državni revizijski komisiji poda predlog za uvedbo postopka o prekršku iz 2. točke prvega odstavka 112. člena ZJN-3.</w:t>
      </w:r>
    </w:p>
    <w:p w14:paraId="3368E1F0" w14:textId="77777777"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p>
    <w:p w14:paraId="59B07E4A" w14:textId="77777777" w:rsidR="00967958" w:rsidRPr="00180E85" w:rsidRDefault="00967958" w:rsidP="006D4D88">
      <w:pPr>
        <w:keepNext/>
        <w:keepLines/>
        <w:tabs>
          <w:tab w:val="left" w:pos="1702"/>
        </w:tabs>
        <w:spacing w:after="0" w:line="240" w:lineRule="auto"/>
        <w:jc w:val="center"/>
        <w:rPr>
          <w:rFonts w:ascii="Tahoma" w:eastAsia="Times New Roman" w:hAnsi="Tahoma" w:cs="Tahoma"/>
          <w:b/>
          <w:i/>
          <w:sz w:val="20"/>
          <w:szCs w:val="20"/>
          <w:lang w:eastAsia="sl-SI"/>
        </w:rPr>
      </w:pPr>
      <w:r w:rsidRPr="00180E85">
        <w:rPr>
          <w:rFonts w:ascii="Tahoma" w:eastAsia="Times New Roman" w:hAnsi="Tahoma" w:cs="Tahoma"/>
          <w:b/>
          <w:i/>
          <w:sz w:val="20"/>
          <w:szCs w:val="20"/>
          <w:lang w:eastAsia="sl-SI"/>
        </w:rPr>
        <w:t>/se upošteva v primeru, da izvajalec nastopa s podizvajalcem, ki zahteva neposredno plačilo/</w:t>
      </w:r>
    </w:p>
    <w:p w14:paraId="62E9CF5F" w14:textId="77777777"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Kadar izvajalec izvaja javno naročilo s podizvajalcem, ki zahteva neposredno plačilo, mora v skladu s 94. členom ZJN-3: </w:t>
      </w:r>
    </w:p>
    <w:p w14:paraId="3EC55E55" w14:textId="77777777" w:rsidR="00967958" w:rsidRPr="00180E85" w:rsidRDefault="00967958" w:rsidP="006D4D88">
      <w:pPr>
        <w:keepNext/>
        <w:keepLines/>
        <w:numPr>
          <w:ilvl w:val="0"/>
          <w:numId w:val="14"/>
        </w:numPr>
        <w:tabs>
          <w:tab w:val="left" w:pos="170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pooblastiti naročnika, da na podlagi potrjenega računa s strani izvajalca neposredno plačuje podizvajalcu,</w:t>
      </w:r>
    </w:p>
    <w:p w14:paraId="34C0AF28" w14:textId="77777777" w:rsidR="00967958" w:rsidRPr="00180E85" w:rsidRDefault="00967958" w:rsidP="006D4D88">
      <w:pPr>
        <w:keepNext/>
        <w:keepLines/>
        <w:numPr>
          <w:ilvl w:val="0"/>
          <w:numId w:val="14"/>
        </w:numPr>
        <w:tabs>
          <w:tab w:val="left" w:pos="170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predložiti soglasje podizvajalca, na podlagi katerega naročnik namesto izvajalca poravna podizvajalčevo terjatev do izvajalca. </w:t>
      </w:r>
    </w:p>
    <w:p w14:paraId="5F0C67EC" w14:textId="77777777"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p>
    <w:p w14:paraId="79FBB321" w14:textId="77777777"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Izvajalec mora za podizvajalca, ki zahteva neposredno plačilo, ob vsakem računu priložiti:</w:t>
      </w:r>
    </w:p>
    <w:p w14:paraId="4813F67E" w14:textId="063C3EFC" w:rsidR="00967958" w:rsidRPr="00180E85" w:rsidRDefault="00967958" w:rsidP="006D4D88">
      <w:pPr>
        <w:keepNext/>
        <w:keepLines/>
        <w:numPr>
          <w:ilvl w:val="0"/>
          <w:numId w:val="9"/>
        </w:numPr>
        <w:tabs>
          <w:tab w:val="left" w:pos="170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račun podizvajalca za opravljene obveznosti po </w:t>
      </w:r>
      <w:r w:rsidR="00A843A8" w:rsidRPr="00180E85">
        <w:rPr>
          <w:rFonts w:ascii="Tahoma" w:eastAsia="Times New Roman" w:hAnsi="Tahoma" w:cs="Tahoma"/>
          <w:sz w:val="20"/>
          <w:szCs w:val="20"/>
          <w:lang w:eastAsia="sl-SI"/>
        </w:rPr>
        <w:t>pogodbi</w:t>
      </w:r>
      <w:r w:rsidRPr="00180E85">
        <w:rPr>
          <w:rFonts w:ascii="Tahoma" w:eastAsia="Times New Roman" w:hAnsi="Tahoma" w:cs="Tahoma"/>
          <w:sz w:val="20"/>
          <w:szCs w:val="20"/>
          <w:lang w:eastAsia="sl-SI"/>
        </w:rPr>
        <w:t xml:space="preserve">, potrjen s strani izvajalca, na podlagi katerega naročnik izvede nakazilo za opravljene obveznosti po </w:t>
      </w:r>
      <w:r w:rsidR="00A843A8" w:rsidRPr="00180E85">
        <w:rPr>
          <w:rFonts w:ascii="Tahoma" w:eastAsia="Times New Roman" w:hAnsi="Tahoma" w:cs="Tahoma"/>
          <w:sz w:val="20"/>
          <w:szCs w:val="20"/>
          <w:lang w:eastAsia="sl-SI"/>
        </w:rPr>
        <w:t>pogodbi</w:t>
      </w:r>
      <w:r w:rsidRPr="00180E85">
        <w:rPr>
          <w:rFonts w:ascii="Tahoma" w:eastAsia="Times New Roman" w:hAnsi="Tahoma" w:cs="Tahoma"/>
          <w:sz w:val="20"/>
          <w:szCs w:val="20"/>
          <w:lang w:eastAsia="sl-SI"/>
        </w:rPr>
        <w:t xml:space="preserve"> neposredno na račun podizvajalca ali </w:t>
      </w:r>
    </w:p>
    <w:p w14:paraId="40E42334" w14:textId="1A36CB54" w:rsidR="00967958" w:rsidRPr="00180E85" w:rsidRDefault="00967958" w:rsidP="006D4D88">
      <w:pPr>
        <w:keepNext/>
        <w:keepLines/>
        <w:numPr>
          <w:ilvl w:val="0"/>
          <w:numId w:val="9"/>
        </w:numPr>
        <w:tabs>
          <w:tab w:val="left" w:pos="170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podpisano izjavo podizvajalca, naslovljeno na naročnika, o tem, da je ta seznanjen s konkretno izstavljenim računom izvajalca oziroma, da pri obveznostih po </w:t>
      </w:r>
      <w:r w:rsidR="00A843A8" w:rsidRPr="00180E85">
        <w:rPr>
          <w:rFonts w:ascii="Tahoma" w:eastAsia="Times New Roman" w:hAnsi="Tahoma" w:cs="Tahoma"/>
          <w:sz w:val="20"/>
          <w:szCs w:val="20"/>
          <w:lang w:eastAsia="sl-SI"/>
        </w:rPr>
        <w:t>pogodbi</w:t>
      </w:r>
      <w:r w:rsidRPr="00180E85">
        <w:rPr>
          <w:rFonts w:ascii="Tahoma" w:eastAsia="Times New Roman" w:hAnsi="Tahoma" w:cs="Tahoma"/>
          <w:sz w:val="20"/>
          <w:szCs w:val="20"/>
          <w:lang w:eastAsia="sl-SI"/>
        </w:rPr>
        <w:t>, ki jih obravnava račun, ni sodeloval kot podizvajalec, ter da podizvajalec iz naslova tega računa izvajalca nima in ne bo imel do naročnika nobenih zahtevkov.</w:t>
      </w:r>
    </w:p>
    <w:p w14:paraId="0B275D28" w14:textId="77777777"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p>
    <w:p w14:paraId="002D8427" w14:textId="77777777"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V primeru, če nobeden od dokumentov iz prejšnjega odstavka za prijavljenega podizvajalca ni predložen, naročnik do dostavitve vseh dokumentov zadrži plačilo celotnega računa in s tem ne pride v zamudo pri plačilu. </w:t>
      </w:r>
    </w:p>
    <w:p w14:paraId="6D337D9E" w14:textId="77777777"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p>
    <w:p w14:paraId="6B67121B" w14:textId="77777777"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S plačilom posameznega zneska podizvajalcu obveznost naročnika za plačilo izvajalcu ugasne do višine tako plačanega zneska podizvajalcu.</w:t>
      </w:r>
    </w:p>
    <w:p w14:paraId="6C2E79D6" w14:textId="77777777"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p>
    <w:p w14:paraId="4E04F376" w14:textId="77777777"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Roki plačil izvajalcu in njegovim podizvajalcem so enaki.</w:t>
      </w:r>
    </w:p>
    <w:p w14:paraId="2EFCE549" w14:textId="77777777"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p>
    <w:p w14:paraId="36F4FF2E" w14:textId="77777777" w:rsidR="00967958" w:rsidRPr="00180E85" w:rsidRDefault="00967958" w:rsidP="006D4D88">
      <w:pPr>
        <w:keepNext/>
        <w:keepLines/>
        <w:tabs>
          <w:tab w:val="left" w:pos="1702"/>
        </w:tabs>
        <w:spacing w:after="0" w:line="240" w:lineRule="auto"/>
        <w:jc w:val="center"/>
        <w:rPr>
          <w:rFonts w:ascii="Tahoma" w:eastAsia="Times New Roman" w:hAnsi="Tahoma" w:cs="Tahoma"/>
          <w:sz w:val="20"/>
          <w:szCs w:val="20"/>
          <w:lang w:eastAsia="sl-SI"/>
        </w:rPr>
      </w:pPr>
      <w:r w:rsidRPr="00180E85">
        <w:rPr>
          <w:rFonts w:ascii="Tahoma" w:eastAsia="Times New Roman" w:hAnsi="Tahoma" w:cs="Tahoma"/>
          <w:b/>
          <w:sz w:val="20"/>
          <w:szCs w:val="20"/>
          <w:lang w:eastAsia="sl-SI"/>
        </w:rPr>
        <w:t>ALI</w:t>
      </w:r>
    </w:p>
    <w:p w14:paraId="6FEE637F" w14:textId="77777777" w:rsidR="00967958" w:rsidRPr="00180E85" w:rsidRDefault="00967958" w:rsidP="006D4D88">
      <w:pPr>
        <w:keepNext/>
        <w:keepLines/>
        <w:tabs>
          <w:tab w:val="left" w:pos="1702"/>
        </w:tabs>
        <w:spacing w:after="0" w:line="240" w:lineRule="auto"/>
        <w:jc w:val="center"/>
        <w:rPr>
          <w:rFonts w:ascii="Tahoma" w:eastAsia="Times New Roman" w:hAnsi="Tahoma" w:cs="Tahoma"/>
          <w:b/>
          <w:sz w:val="20"/>
          <w:szCs w:val="20"/>
          <w:lang w:eastAsia="sl-SI"/>
        </w:rPr>
      </w:pPr>
    </w:p>
    <w:p w14:paraId="276BEC89" w14:textId="77777777" w:rsidR="00967958" w:rsidRPr="00180E85" w:rsidRDefault="00967958" w:rsidP="006D4D88">
      <w:pPr>
        <w:keepNext/>
        <w:keepLines/>
        <w:tabs>
          <w:tab w:val="left" w:pos="1702"/>
        </w:tabs>
        <w:spacing w:after="0" w:line="240" w:lineRule="auto"/>
        <w:jc w:val="center"/>
        <w:rPr>
          <w:rFonts w:ascii="Tahoma" w:eastAsia="Times New Roman" w:hAnsi="Tahoma" w:cs="Tahoma"/>
          <w:b/>
          <w:i/>
          <w:sz w:val="20"/>
          <w:szCs w:val="20"/>
          <w:lang w:eastAsia="sl-SI"/>
        </w:rPr>
      </w:pPr>
      <w:r w:rsidRPr="00180E85">
        <w:rPr>
          <w:rFonts w:ascii="Tahoma" w:eastAsia="Times New Roman" w:hAnsi="Tahoma" w:cs="Tahoma"/>
          <w:b/>
          <w:i/>
          <w:sz w:val="20"/>
          <w:szCs w:val="20"/>
          <w:lang w:eastAsia="sl-SI"/>
        </w:rPr>
        <w:t>/ se upošteva v primeru, da izvajalec ne nastopa s podizvajalcem /</w:t>
      </w:r>
    </w:p>
    <w:p w14:paraId="725DFEBC" w14:textId="77777777" w:rsidR="00967958" w:rsidRPr="00180E85" w:rsidRDefault="00967958" w:rsidP="006D4D88">
      <w:pPr>
        <w:keepNext/>
        <w:keepLines/>
        <w:tabs>
          <w:tab w:val="left" w:pos="1702"/>
        </w:tabs>
        <w:spacing w:after="0" w:line="240" w:lineRule="auto"/>
        <w:jc w:val="both"/>
        <w:rPr>
          <w:rFonts w:ascii="Tahoma" w:eastAsia="Times New Roman" w:hAnsi="Tahoma" w:cs="Tahoma"/>
          <w:b/>
          <w:sz w:val="20"/>
          <w:szCs w:val="20"/>
          <w:lang w:eastAsia="sl-SI"/>
        </w:rPr>
      </w:pPr>
    </w:p>
    <w:p w14:paraId="1B0270A1" w14:textId="47397E29"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lastRenderedPageBreak/>
        <w:t xml:space="preserve">Izvajalec ob predložitvi ponudbe in ob sklenitvi te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nima prijavljenih podizvajalcev za izvedbo predmeta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w:t>
      </w:r>
    </w:p>
    <w:p w14:paraId="47A78D8E" w14:textId="77777777" w:rsidR="00967958" w:rsidRPr="00180E85" w:rsidRDefault="00967958" w:rsidP="006D4D88">
      <w:pPr>
        <w:keepNext/>
        <w:keepLines/>
        <w:tabs>
          <w:tab w:val="left" w:pos="1702"/>
        </w:tabs>
        <w:spacing w:after="0" w:line="240" w:lineRule="auto"/>
        <w:jc w:val="both"/>
        <w:rPr>
          <w:rFonts w:ascii="Tahoma" w:eastAsia="Times New Roman" w:hAnsi="Tahoma" w:cs="Tahoma"/>
          <w:b/>
          <w:sz w:val="20"/>
          <w:szCs w:val="20"/>
          <w:lang w:eastAsia="sl-SI"/>
        </w:rPr>
      </w:pPr>
    </w:p>
    <w:p w14:paraId="01EE5BDA" w14:textId="6265D40C" w:rsidR="00967958" w:rsidRPr="00180E85" w:rsidRDefault="00967958" w:rsidP="006D4D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Izvajalec mora med izvajanjem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naročnika obvestiti o morebitnih spremembah informacij iz drugega odstavka 94. člena ZJN-3 in poslati informacije o novih podizvajalcih, ki jih namerava naknadno vključiti v izvajanje takšnih storitev, in sicer najkasneje v 5 (petih) dneh po spremembi. V primeru vključitve novih podizvajalcev mora izvajalec skupaj z obvestilom posredovati tudi podatke in dokumente iz druge, tretje in četrte alineje drugega odstavka 94. člena ZJN-3. Če izvajalec med izvajanjem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ne obvesti naročnika o morebitnih spremembah informacij glede podizvajalcev (tretji odstavek 94. člena), bo naročnik Državni revizijski komisiji podal predlog za uvedbo postopka o prekršku iz 1. točke prvega odstavka 112. člena ZJN-3.</w:t>
      </w:r>
    </w:p>
    <w:p w14:paraId="304676D0" w14:textId="77777777"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p>
    <w:p w14:paraId="1A48E162" w14:textId="77777777"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10 (desetih) dneh od prejema predloga.</w:t>
      </w:r>
    </w:p>
    <w:p w14:paraId="78FB3295" w14:textId="77777777" w:rsidR="00967958" w:rsidRPr="00180E85"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p>
    <w:p w14:paraId="57D070FE" w14:textId="36137C4B" w:rsidR="00967958" w:rsidRDefault="00967958" w:rsidP="006D4D88">
      <w:pPr>
        <w:keepNext/>
        <w:keepLines/>
        <w:tabs>
          <w:tab w:val="left" w:pos="170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Izvajalec v razmerju do naročnika v celoti odgovarja za dobro izvedbo obveznosti po </w:t>
      </w:r>
      <w:r w:rsidR="00A843A8" w:rsidRPr="00180E85">
        <w:rPr>
          <w:rFonts w:ascii="Tahoma" w:eastAsia="Times New Roman" w:hAnsi="Tahoma" w:cs="Tahoma"/>
          <w:sz w:val="20"/>
          <w:szCs w:val="20"/>
          <w:lang w:eastAsia="sl-SI"/>
        </w:rPr>
        <w:t>pogodbi</w:t>
      </w:r>
      <w:r w:rsidRPr="00180E85">
        <w:rPr>
          <w:rFonts w:ascii="Tahoma" w:eastAsia="Times New Roman" w:hAnsi="Tahoma" w:cs="Tahoma"/>
          <w:sz w:val="20"/>
          <w:szCs w:val="20"/>
          <w:lang w:eastAsia="sl-SI"/>
        </w:rPr>
        <w:t>, ne glede na število podizvajalcev.</w:t>
      </w:r>
    </w:p>
    <w:p w14:paraId="00D7B26D" w14:textId="77777777" w:rsidR="00F068C1" w:rsidRDefault="00F068C1" w:rsidP="006D4D88">
      <w:pPr>
        <w:keepNext/>
        <w:keepLines/>
        <w:tabs>
          <w:tab w:val="left" w:pos="1702"/>
        </w:tabs>
        <w:spacing w:after="0" w:line="240" w:lineRule="auto"/>
        <w:jc w:val="both"/>
        <w:rPr>
          <w:rFonts w:ascii="Tahoma" w:eastAsia="Times New Roman" w:hAnsi="Tahoma" w:cs="Tahoma"/>
          <w:sz w:val="20"/>
          <w:szCs w:val="20"/>
          <w:lang w:eastAsia="sl-SI"/>
        </w:rPr>
      </w:pPr>
    </w:p>
    <w:p w14:paraId="4C96A347" w14:textId="77777777" w:rsidR="00ED0084" w:rsidRDefault="00ED0084" w:rsidP="006D4D88">
      <w:pPr>
        <w:keepNext/>
        <w:keepLines/>
        <w:tabs>
          <w:tab w:val="left" w:pos="1702"/>
        </w:tabs>
        <w:spacing w:after="0" w:line="240" w:lineRule="auto"/>
        <w:jc w:val="both"/>
        <w:rPr>
          <w:rFonts w:ascii="Tahoma" w:eastAsia="Times New Roman" w:hAnsi="Tahoma" w:cs="Tahoma"/>
          <w:sz w:val="20"/>
          <w:szCs w:val="20"/>
          <w:lang w:eastAsia="sl-SI"/>
        </w:rPr>
      </w:pPr>
    </w:p>
    <w:p w14:paraId="4504CD4F" w14:textId="547B8AE3" w:rsidR="00F068C1" w:rsidRDefault="00F068C1" w:rsidP="006D4D88">
      <w:pPr>
        <w:keepNext/>
        <w:keepLines/>
        <w:tabs>
          <w:tab w:val="left" w:pos="1702"/>
        </w:tabs>
        <w:spacing w:after="0" w:line="240" w:lineRule="auto"/>
        <w:jc w:val="both"/>
        <w:rPr>
          <w:rFonts w:ascii="Tahoma" w:eastAsia="Times New Roman" w:hAnsi="Tahoma" w:cs="Tahoma"/>
          <w:b/>
          <w:bCs/>
          <w:sz w:val="20"/>
          <w:szCs w:val="20"/>
          <w:lang w:eastAsia="sl-SI"/>
        </w:rPr>
      </w:pPr>
      <w:r w:rsidRPr="00B02F87">
        <w:rPr>
          <w:rFonts w:ascii="Tahoma" w:eastAsia="Times New Roman" w:hAnsi="Tahoma" w:cs="Tahoma"/>
          <w:b/>
          <w:bCs/>
          <w:sz w:val="20"/>
          <w:szCs w:val="20"/>
          <w:lang w:eastAsia="sl-SI"/>
        </w:rPr>
        <w:t xml:space="preserve">PREVZEM </w:t>
      </w:r>
      <w:r w:rsidR="00F21E41" w:rsidRPr="00B02F87">
        <w:rPr>
          <w:rFonts w:ascii="Tahoma" w:eastAsia="Times New Roman" w:hAnsi="Tahoma" w:cs="Tahoma"/>
          <w:b/>
          <w:bCs/>
          <w:sz w:val="20"/>
          <w:szCs w:val="20"/>
          <w:lang w:eastAsia="sl-SI"/>
        </w:rPr>
        <w:t>STORITEV</w:t>
      </w:r>
    </w:p>
    <w:p w14:paraId="5441D77D" w14:textId="77777777" w:rsidR="00ED0084" w:rsidRPr="00B02F87" w:rsidRDefault="00ED0084" w:rsidP="006D4D88">
      <w:pPr>
        <w:keepNext/>
        <w:keepLines/>
        <w:tabs>
          <w:tab w:val="left" w:pos="1702"/>
        </w:tabs>
        <w:spacing w:after="0" w:line="240" w:lineRule="auto"/>
        <w:jc w:val="both"/>
        <w:rPr>
          <w:rFonts w:ascii="Tahoma" w:eastAsia="Times New Roman" w:hAnsi="Tahoma" w:cs="Tahoma"/>
          <w:b/>
          <w:bCs/>
          <w:sz w:val="20"/>
          <w:szCs w:val="20"/>
          <w:lang w:eastAsia="sl-SI"/>
        </w:rPr>
      </w:pPr>
    </w:p>
    <w:p w14:paraId="6D0A913D" w14:textId="64D74496" w:rsidR="00F068C1" w:rsidRDefault="00F068C1" w:rsidP="002114F2">
      <w:pPr>
        <w:pStyle w:val="Odstavekseznama"/>
        <w:keepNext/>
        <w:keepLines/>
        <w:numPr>
          <w:ilvl w:val="0"/>
          <w:numId w:val="33"/>
        </w:numPr>
        <w:suppressAutoHyphens/>
        <w:jc w:val="center"/>
        <w:rPr>
          <w:rFonts w:ascii="Tahoma" w:hAnsi="Tahoma" w:cs="Tahoma"/>
        </w:rPr>
      </w:pPr>
      <w:r w:rsidRPr="00D17CFB">
        <w:rPr>
          <w:rFonts w:ascii="Tahoma" w:hAnsi="Tahoma" w:cs="Tahoma"/>
          <w:color w:val="000000"/>
        </w:rPr>
        <w:t>člen</w:t>
      </w:r>
    </w:p>
    <w:p w14:paraId="456E2C35" w14:textId="77777777" w:rsidR="00F068C1" w:rsidRDefault="00F068C1" w:rsidP="006D4D88">
      <w:pPr>
        <w:keepNext/>
        <w:keepLines/>
        <w:tabs>
          <w:tab w:val="left" w:pos="1702"/>
        </w:tabs>
        <w:spacing w:after="0" w:line="240" w:lineRule="auto"/>
        <w:jc w:val="both"/>
        <w:rPr>
          <w:rFonts w:ascii="Tahoma" w:eastAsia="Times New Roman" w:hAnsi="Tahoma" w:cs="Tahoma"/>
          <w:sz w:val="20"/>
          <w:szCs w:val="20"/>
          <w:lang w:eastAsia="sl-SI"/>
        </w:rPr>
      </w:pPr>
    </w:p>
    <w:p w14:paraId="3754400E" w14:textId="4ABBD683" w:rsidR="00F068C1" w:rsidRPr="00F068C1" w:rsidRDefault="00F068C1" w:rsidP="00F068C1">
      <w:pPr>
        <w:keepNext/>
        <w:keepLines/>
        <w:tabs>
          <w:tab w:val="left" w:pos="1702"/>
        </w:tabs>
        <w:spacing w:after="0" w:line="240" w:lineRule="auto"/>
        <w:jc w:val="both"/>
        <w:rPr>
          <w:rFonts w:ascii="Tahoma" w:eastAsia="Times New Roman" w:hAnsi="Tahoma" w:cs="Tahoma"/>
          <w:sz w:val="20"/>
          <w:szCs w:val="20"/>
          <w:lang w:eastAsia="sl-SI"/>
        </w:rPr>
      </w:pPr>
      <w:r w:rsidRPr="00F068C1">
        <w:rPr>
          <w:rFonts w:ascii="Tahoma" w:eastAsia="Times New Roman" w:hAnsi="Tahoma" w:cs="Tahoma"/>
          <w:sz w:val="20"/>
          <w:szCs w:val="20"/>
          <w:lang w:eastAsia="sl-SI"/>
        </w:rPr>
        <w:t xml:space="preserve">Naročnik in izvajalec bosta po </w:t>
      </w:r>
      <w:r>
        <w:rPr>
          <w:rFonts w:ascii="Tahoma" w:eastAsia="Times New Roman" w:hAnsi="Tahoma" w:cs="Tahoma"/>
          <w:sz w:val="20"/>
          <w:szCs w:val="20"/>
          <w:lang w:eastAsia="sl-SI"/>
        </w:rPr>
        <w:t>dobavi in montaži</w:t>
      </w:r>
      <w:r w:rsidRPr="00F068C1">
        <w:rPr>
          <w:rFonts w:ascii="Tahoma" w:eastAsia="Times New Roman" w:hAnsi="Tahoma" w:cs="Tahoma"/>
          <w:sz w:val="20"/>
          <w:szCs w:val="20"/>
          <w:lang w:eastAsia="sl-SI"/>
        </w:rPr>
        <w:t xml:space="preserve"> skupaj izvedla pregled in funkcionalni preizkus vgrajene opreme. Oprema mora obratovati v skladu s tehničnim </w:t>
      </w:r>
      <w:r>
        <w:rPr>
          <w:rFonts w:ascii="Tahoma" w:eastAsia="Times New Roman" w:hAnsi="Tahoma" w:cs="Tahoma"/>
          <w:sz w:val="20"/>
          <w:szCs w:val="20"/>
          <w:lang w:eastAsia="sl-SI"/>
        </w:rPr>
        <w:t>opisom</w:t>
      </w:r>
      <w:r w:rsidRPr="00F068C1">
        <w:rPr>
          <w:rFonts w:ascii="Tahoma" w:eastAsia="Times New Roman" w:hAnsi="Tahoma" w:cs="Tahoma"/>
          <w:sz w:val="20"/>
          <w:szCs w:val="20"/>
          <w:lang w:eastAsia="sl-SI"/>
        </w:rPr>
        <w:t xml:space="preserve"> naročnika; pri končnem </w:t>
      </w:r>
      <w:r>
        <w:rPr>
          <w:rFonts w:ascii="Tahoma" w:eastAsia="Times New Roman" w:hAnsi="Tahoma" w:cs="Tahoma"/>
          <w:sz w:val="20"/>
          <w:szCs w:val="20"/>
          <w:lang w:eastAsia="sl-SI"/>
        </w:rPr>
        <w:t>pregledu</w:t>
      </w:r>
      <w:r w:rsidRPr="00F068C1">
        <w:rPr>
          <w:rFonts w:ascii="Tahoma" w:eastAsia="Times New Roman" w:hAnsi="Tahoma" w:cs="Tahoma"/>
          <w:sz w:val="20"/>
          <w:szCs w:val="20"/>
          <w:lang w:eastAsia="sl-SI"/>
        </w:rPr>
        <w:t xml:space="preserve"> se preverja, ali sistem deluje kot celota. V kolikor se pri izvedbi pregleda oz. funkcionalnega preizkusa ugotovijo morebitne pomanjkljivosti, se le te vpišejo v zapisnik (ki ga podpišeta obe pogodbeni stranki oziroma njuna predstavnika), kjer se določi tudi rok za njihovo odpravo. Po odpravi pomanjkljivosti izvajalec o tem pisno obvesti naročnika. Pomanjkljivosti odpravi izvajalec na svoje stroške. Ko so odpravljene vse pomanjkljivosti se podpiše primopredajni zapisnik, ki je podlaga za obračun </w:t>
      </w:r>
      <w:r w:rsidR="00D17CFB">
        <w:rPr>
          <w:rFonts w:ascii="Tahoma" w:eastAsia="Times New Roman" w:hAnsi="Tahoma" w:cs="Tahoma"/>
          <w:sz w:val="20"/>
          <w:szCs w:val="20"/>
          <w:lang w:eastAsia="sl-SI"/>
        </w:rPr>
        <w:t>izvedene storitve</w:t>
      </w:r>
      <w:r w:rsidRPr="00F068C1">
        <w:rPr>
          <w:rFonts w:ascii="Tahoma" w:eastAsia="Times New Roman" w:hAnsi="Tahoma" w:cs="Tahoma"/>
          <w:sz w:val="20"/>
          <w:szCs w:val="20"/>
          <w:lang w:eastAsia="sl-SI"/>
        </w:rPr>
        <w:t>. Priloga k računu je podpisan primopredajni zapisnik s strani naročnika in izvajalca oz. njunih predstavnikov.</w:t>
      </w:r>
      <w:r w:rsidR="002A47AD">
        <w:rPr>
          <w:rFonts w:ascii="Tahoma" w:eastAsia="Times New Roman" w:hAnsi="Tahoma" w:cs="Tahoma"/>
          <w:sz w:val="20"/>
          <w:szCs w:val="20"/>
          <w:lang w:eastAsia="sl-SI"/>
        </w:rPr>
        <w:t xml:space="preserve"> Priloga k primopredajnemu zapisniku je PZI dokumentacija, navodila za uporabo, garancijske izjave, certifikati in izjave</w:t>
      </w:r>
      <w:r w:rsidR="00093331">
        <w:rPr>
          <w:rFonts w:ascii="Tahoma" w:eastAsia="Times New Roman" w:hAnsi="Tahoma" w:cs="Tahoma"/>
          <w:sz w:val="20"/>
          <w:szCs w:val="20"/>
          <w:lang w:eastAsia="sl-SI"/>
        </w:rPr>
        <w:t>.</w:t>
      </w:r>
    </w:p>
    <w:p w14:paraId="3C091AB4" w14:textId="77777777" w:rsidR="006D4D88" w:rsidRDefault="006D4D88" w:rsidP="006D4D88">
      <w:pPr>
        <w:keepNext/>
        <w:keepLines/>
        <w:spacing w:after="0"/>
        <w:rPr>
          <w:rFonts w:ascii="Tahoma" w:hAnsi="Tahoma" w:cs="Tahoma"/>
          <w:b/>
          <w:sz w:val="20"/>
          <w:szCs w:val="20"/>
        </w:rPr>
      </w:pPr>
    </w:p>
    <w:p w14:paraId="691C93A9" w14:textId="77777777" w:rsidR="00ED0084" w:rsidRDefault="00ED0084" w:rsidP="006D4D88">
      <w:pPr>
        <w:keepNext/>
        <w:keepLines/>
        <w:spacing w:after="0"/>
        <w:rPr>
          <w:rFonts w:ascii="Tahoma" w:hAnsi="Tahoma" w:cs="Tahoma"/>
          <w:b/>
          <w:sz w:val="20"/>
          <w:szCs w:val="20"/>
        </w:rPr>
      </w:pPr>
    </w:p>
    <w:p w14:paraId="2D51E9C7" w14:textId="124E22DC" w:rsidR="00212902" w:rsidRDefault="00212902" w:rsidP="006D4D88">
      <w:pPr>
        <w:keepNext/>
        <w:keepLines/>
        <w:spacing w:after="0"/>
        <w:rPr>
          <w:rFonts w:ascii="Tahoma" w:hAnsi="Tahoma" w:cs="Tahoma"/>
          <w:b/>
          <w:sz w:val="20"/>
          <w:szCs w:val="20"/>
        </w:rPr>
      </w:pPr>
      <w:r w:rsidRPr="00180E85">
        <w:rPr>
          <w:rFonts w:ascii="Tahoma" w:hAnsi="Tahoma" w:cs="Tahoma"/>
          <w:b/>
          <w:sz w:val="20"/>
          <w:szCs w:val="20"/>
        </w:rPr>
        <w:t>OBVEZNOSTI IZVAJALCA</w:t>
      </w:r>
    </w:p>
    <w:p w14:paraId="0246CB43" w14:textId="77777777" w:rsidR="00ED0084" w:rsidRPr="00180E85" w:rsidRDefault="00ED0084" w:rsidP="006D4D88">
      <w:pPr>
        <w:keepNext/>
        <w:keepLines/>
        <w:spacing w:after="0"/>
        <w:rPr>
          <w:rFonts w:ascii="Tahoma" w:hAnsi="Tahoma" w:cs="Tahoma"/>
          <w:b/>
          <w:sz w:val="20"/>
          <w:szCs w:val="20"/>
        </w:rPr>
      </w:pPr>
    </w:p>
    <w:p w14:paraId="3319466A" w14:textId="77777777" w:rsidR="00212902" w:rsidRPr="00180E85" w:rsidRDefault="00212902" w:rsidP="002114F2">
      <w:pPr>
        <w:pStyle w:val="Odstavekseznama"/>
        <w:keepNext/>
        <w:keepLines/>
        <w:numPr>
          <w:ilvl w:val="0"/>
          <w:numId w:val="33"/>
        </w:numPr>
        <w:suppressAutoHyphens/>
        <w:jc w:val="center"/>
        <w:rPr>
          <w:rFonts w:ascii="Tahoma" w:hAnsi="Tahoma" w:cs="Tahoma"/>
          <w:color w:val="000000"/>
        </w:rPr>
      </w:pPr>
      <w:r w:rsidRPr="00180E85">
        <w:rPr>
          <w:rFonts w:ascii="Tahoma" w:hAnsi="Tahoma" w:cs="Tahoma"/>
          <w:color w:val="000000"/>
        </w:rPr>
        <w:t>člen</w:t>
      </w:r>
    </w:p>
    <w:p w14:paraId="6BAF2194" w14:textId="77777777" w:rsidR="00212902" w:rsidRPr="00180E85" w:rsidRDefault="00212902" w:rsidP="006D4D8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20"/>
          <w:szCs w:val="20"/>
          <w:lang w:eastAsia="sl-SI"/>
        </w:rPr>
      </w:pPr>
    </w:p>
    <w:p w14:paraId="38A81923" w14:textId="77777777" w:rsidR="00212902" w:rsidRPr="00895199" w:rsidRDefault="00212902" w:rsidP="006D4D88">
      <w:pPr>
        <w:keepNext/>
        <w:keepLines/>
        <w:spacing w:after="0" w:line="240" w:lineRule="auto"/>
        <w:jc w:val="both"/>
        <w:rPr>
          <w:rFonts w:ascii="Tahoma" w:eastAsia="Times New Roman" w:hAnsi="Tahoma" w:cs="Tahoma"/>
          <w:sz w:val="20"/>
          <w:szCs w:val="20"/>
          <w:lang w:eastAsia="sl-SI"/>
        </w:rPr>
      </w:pPr>
      <w:r w:rsidRPr="00895199">
        <w:rPr>
          <w:rFonts w:ascii="Tahoma" w:eastAsia="Times New Roman" w:hAnsi="Tahoma" w:cs="Tahoma"/>
          <w:sz w:val="20"/>
          <w:szCs w:val="20"/>
          <w:lang w:eastAsia="sl-SI"/>
        </w:rPr>
        <w:t xml:space="preserve">Izvajalec se obvezuje, da bo: </w:t>
      </w:r>
    </w:p>
    <w:p w14:paraId="23D91C9F" w14:textId="77777777" w:rsidR="00212902" w:rsidRPr="00895199" w:rsidRDefault="00212902" w:rsidP="00CE0395">
      <w:pPr>
        <w:keepNext/>
        <w:keepLines/>
        <w:numPr>
          <w:ilvl w:val="0"/>
          <w:numId w:val="40"/>
        </w:numPr>
        <w:spacing w:after="0" w:line="240" w:lineRule="auto"/>
        <w:jc w:val="both"/>
        <w:rPr>
          <w:rFonts w:ascii="Tahoma" w:eastAsia="Times New Roman" w:hAnsi="Tahoma" w:cs="Tahoma"/>
          <w:sz w:val="20"/>
          <w:szCs w:val="20"/>
          <w:lang w:eastAsia="sl-SI"/>
        </w:rPr>
      </w:pPr>
      <w:r w:rsidRPr="00895199">
        <w:rPr>
          <w:rFonts w:ascii="Tahoma" w:eastAsia="Times New Roman" w:hAnsi="Tahoma" w:cs="Tahoma"/>
          <w:sz w:val="20"/>
          <w:szCs w:val="20"/>
          <w:lang w:eastAsia="sl-SI"/>
        </w:rPr>
        <w:t>pogodbene storitve izvedel strokovno pravilno, vestno in kvalitetno, v skladu z vsemi veljavnimi tehničnimi predpisi, standardi in uzancami, ob tesnem sodelovanju z naročnikom (skrbnost dobrega strokovnjaka),</w:t>
      </w:r>
    </w:p>
    <w:p w14:paraId="5B2BCF7C" w14:textId="77777777" w:rsidR="00212902" w:rsidRPr="00895199" w:rsidRDefault="00212902" w:rsidP="00CE0395">
      <w:pPr>
        <w:keepNext/>
        <w:keepLines/>
        <w:numPr>
          <w:ilvl w:val="0"/>
          <w:numId w:val="40"/>
        </w:numPr>
        <w:spacing w:after="0" w:line="240" w:lineRule="auto"/>
        <w:jc w:val="both"/>
        <w:rPr>
          <w:rFonts w:ascii="Tahoma" w:eastAsia="Times New Roman" w:hAnsi="Tahoma" w:cs="Tahoma"/>
          <w:sz w:val="20"/>
          <w:szCs w:val="20"/>
          <w:lang w:eastAsia="sl-SI"/>
        </w:rPr>
      </w:pPr>
      <w:r w:rsidRPr="00895199">
        <w:rPr>
          <w:rFonts w:ascii="Tahoma" w:eastAsia="Times New Roman" w:hAnsi="Tahoma" w:cs="Tahoma"/>
          <w:sz w:val="20"/>
          <w:szCs w:val="20"/>
          <w:lang w:eastAsia="sl-SI"/>
        </w:rPr>
        <w:t>obveščal naročnika o tekoči problematiki in nastalih situacijah, ki bi lahko vplivale na izvršitev pogodbenih obveznosti,</w:t>
      </w:r>
    </w:p>
    <w:p w14:paraId="3AC3AC14" w14:textId="77777777" w:rsidR="00212902" w:rsidRPr="00895199" w:rsidRDefault="00212902" w:rsidP="00CE0395">
      <w:pPr>
        <w:keepNext/>
        <w:keepLines/>
        <w:numPr>
          <w:ilvl w:val="0"/>
          <w:numId w:val="40"/>
        </w:numPr>
        <w:spacing w:after="0" w:line="240" w:lineRule="auto"/>
        <w:jc w:val="both"/>
        <w:rPr>
          <w:rFonts w:ascii="Tahoma" w:eastAsia="Times New Roman" w:hAnsi="Tahoma" w:cs="Tahoma"/>
          <w:sz w:val="20"/>
          <w:szCs w:val="20"/>
          <w:lang w:eastAsia="sl-SI"/>
        </w:rPr>
      </w:pPr>
      <w:r w:rsidRPr="00895199">
        <w:rPr>
          <w:rFonts w:ascii="Tahoma" w:eastAsia="Times New Roman" w:hAnsi="Tahoma" w:cs="Tahoma"/>
          <w:sz w:val="20"/>
          <w:szCs w:val="20"/>
          <w:lang w:eastAsia="sl-SI"/>
        </w:rPr>
        <w:t>izvedel pogodbene storitve z delavci, strokovno usposobljenimi za opravljanje tovrstnih storitev,</w:t>
      </w:r>
    </w:p>
    <w:p w14:paraId="7FAD418B" w14:textId="77777777" w:rsidR="00212902" w:rsidRPr="00895199" w:rsidRDefault="00212902" w:rsidP="00CE0395">
      <w:pPr>
        <w:keepNext/>
        <w:keepLines/>
        <w:numPr>
          <w:ilvl w:val="0"/>
          <w:numId w:val="40"/>
        </w:numPr>
        <w:spacing w:after="0" w:line="240" w:lineRule="auto"/>
        <w:jc w:val="both"/>
        <w:rPr>
          <w:rFonts w:ascii="Tahoma" w:eastAsia="Times New Roman" w:hAnsi="Tahoma" w:cs="Tahoma"/>
          <w:sz w:val="20"/>
          <w:szCs w:val="20"/>
          <w:lang w:eastAsia="sl-SI"/>
        </w:rPr>
      </w:pPr>
      <w:r w:rsidRPr="00895199">
        <w:rPr>
          <w:rFonts w:ascii="Tahoma" w:eastAsia="Times New Roman" w:hAnsi="Tahoma" w:cs="Tahoma"/>
          <w:sz w:val="20"/>
          <w:szCs w:val="20"/>
          <w:lang w:eastAsia="sl-SI"/>
        </w:rPr>
        <w:t xml:space="preserve">sproti odpravljal vse pomanjkljivosti, na katere bo opozoril naročnik, </w:t>
      </w:r>
    </w:p>
    <w:p w14:paraId="34B8803C" w14:textId="77777777" w:rsidR="00212902" w:rsidRPr="00895199" w:rsidRDefault="00212902" w:rsidP="00CE0395">
      <w:pPr>
        <w:keepNext/>
        <w:keepLines/>
        <w:numPr>
          <w:ilvl w:val="0"/>
          <w:numId w:val="40"/>
        </w:numPr>
        <w:spacing w:after="0" w:line="240" w:lineRule="auto"/>
        <w:jc w:val="both"/>
        <w:rPr>
          <w:rFonts w:ascii="Tahoma" w:eastAsia="Times New Roman" w:hAnsi="Tahoma" w:cs="Tahoma"/>
          <w:sz w:val="20"/>
          <w:szCs w:val="20"/>
          <w:lang w:eastAsia="sl-SI"/>
        </w:rPr>
      </w:pPr>
      <w:r w:rsidRPr="00895199">
        <w:rPr>
          <w:rFonts w:ascii="Tahoma" w:eastAsia="Times New Roman" w:hAnsi="Tahoma" w:cs="Tahoma"/>
          <w:sz w:val="20"/>
          <w:szCs w:val="20"/>
          <w:lang w:eastAsia="sl-SI"/>
        </w:rPr>
        <w:t>zagotovil vso potrebno delovno opremo za izvedbo pogodbenih storitev,</w:t>
      </w:r>
    </w:p>
    <w:p w14:paraId="251C58B0" w14:textId="77777777" w:rsidR="00212902" w:rsidRPr="00895199" w:rsidRDefault="00212902" w:rsidP="00CE0395">
      <w:pPr>
        <w:keepNext/>
        <w:keepLines/>
        <w:numPr>
          <w:ilvl w:val="0"/>
          <w:numId w:val="40"/>
        </w:numPr>
        <w:spacing w:after="0" w:line="240" w:lineRule="auto"/>
        <w:jc w:val="both"/>
        <w:rPr>
          <w:rFonts w:ascii="Tahoma" w:eastAsia="Times New Roman" w:hAnsi="Tahoma" w:cs="Tahoma"/>
          <w:sz w:val="20"/>
          <w:szCs w:val="20"/>
          <w:lang w:eastAsia="sl-SI"/>
        </w:rPr>
      </w:pPr>
      <w:r w:rsidRPr="00895199">
        <w:rPr>
          <w:rFonts w:ascii="Tahoma" w:eastAsia="Times New Roman" w:hAnsi="Tahoma" w:cs="Tahoma"/>
          <w:sz w:val="20"/>
          <w:szCs w:val="20"/>
          <w:lang w:eastAsia="sl-SI"/>
        </w:rPr>
        <w:t xml:space="preserve">opremil delavce z osebno varovalno opremo, z osebnimi zaščitnimi sredstvi in pripomočki glede na nevarnosti za poškodbe, pri čemer mora biti na oblačilu znak (logotip) izvajalca/podizvajalca, </w:t>
      </w:r>
    </w:p>
    <w:p w14:paraId="4B831813" w14:textId="77777777" w:rsidR="00212902" w:rsidRPr="00895199" w:rsidRDefault="00212902" w:rsidP="00CE0395">
      <w:pPr>
        <w:keepNext/>
        <w:keepLines/>
        <w:numPr>
          <w:ilvl w:val="0"/>
          <w:numId w:val="40"/>
        </w:numPr>
        <w:spacing w:after="0" w:line="240" w:lineRule="auto"/>
        <w:jc w:val="both"/>
        <w:rPr>
          <w:rFonts w:ascii="Tahoma" w:eastAsia="Times New Roman" w:hAnsi="Tahoma" w:cs="Tahoma"/>
          <w:sz w:val="20"/>
          <w:szCs w:val="20"/>
          <w:lang w:eastAsia="sl-SI"/>
        </w:rPr>
      </w:pPr>
      <w:r w:rsidRPr="00895199">
        <w:rPr>
          <w:rFonts w:ascii="Tahoma" w:eastAsia="Times New Roman" w:hAnsi="Tahoma" w:cs="Tahoma"/>
          <w:sz w:val="20"/>
          <w:szCs w:val="20"/>
          <w:lang w:eastAsia="sl-SI"/>
        </w:rPr>
        <w:t>omogočil ustrezen nadzor naročniku,</w:t>
      </w:r>
    </w:p>
    <w:p w14:paraId="7F3F7D52" w14:textId="77777777" w:rsidR="00212902" w:rsidRPr="00895199" w:rsidRDefault="00212902" w:rsidP="00CE0395">
      <w:pPr>
        <w:keepNext/>
        <w:keepLines/>
        <w:numPr>
          <w:ilvl w:val="0"/>
          <w:numId w:val="40"/>
        </w:numPr>
        <w:spacing w:after="0" w:line="240" w:lineRule="auto"/>
        <w:jc w:val="both"/>
        <w:rPr>
          <w:rFonts w:ascii="Tahoma" w:eastAsia="Times New Roman" w:hAnsi="Tahoma" w:cs="Tahoma"/>
          <w:sz w:val="20"/>
          <w:szCs w:val="20"/>
          <w:lang w:eastAsia="sl-SI"/>
        </w:rPr>
      </w:pPr>
      <w:r w:rsidRPr="00895199">
        <w:rPr>
          <w:rFonts w:ascii="Tahoma" w:eastAsia="Times New Roman" w:hAnsi="Tahoma" w:cs="Tahoma"/>
          <w:sz w:val="20"/>
          <w:szCs w:val="20"/>
          <w:lang w:eastAsia="sl-SI"/>
        </w:rPr>
        <w:t>vodil dnevnik o opravljenih pogodbenih storitvah,</w:t>
      </w:r>
    </w:p>
    <w:p w14:paraId="41B7AC9F" w14:textId="77777777" w:rsidR="00212902" w:rsidRPr="00895199" w:rsidRDefault="00212902" w:rsidP="00CE0395">
      <w:pPr>
        <w:keepNext/>
        <w:keepLines/>
        <w:numPr>
          <w:ilvl w:val="0"/>
          <w:numId w:val="40"/>
        </w:numPr>
        <w:spacing w:after="0" w:line="240" w:lineRule="auto"/>
        <w:rPr>
          <w:rFonts w:ascii="Tahoma" w:eastAsia="Times New Roman" w:hAnsi="Tahoma" w:cs="Tahoma"/>
          <w:sz w:val="20"/>
          <w:szCs w:val="20"/>
          <w:lang w:eastAsia="sl-SI"/>
        </w:rPr>
      </w:pPr>
      <w:r w:rsidRPr="00895199">
        <w:rPr>
          <w:rFonts w:ascii="Tahoma" w:eastAsia="Times New Roman" w:hAnsi="Tahoma" w:cs="Tahoma"/>
          <w:sz w:val="20"/>
          <w:szCs w:val="20"/>
          <w:lang w:eastAsia="sl-SI"/>
        </w:rPr>
        <w:t>poskrbel za odstranitev vseh odpadkov z delovišča v skladu z zahtevami naročnika,</w:t>
      </w:r>
    </w:p>
    <w:p w14:paraId="3E663717" w14:textId="77777777" w:rsidR="00212902" w:rsidRPr="00895199" w:rsidRDefault="00212902" w:rsidP="00CE0395">
      <w:pPr>
        <w:keepNext/>
        <w:keepLines/>
        <w:numPr>
          <w:ilvl w:val="0"/>
          <w:numId w:val="40"/>
        </w:numPr>
        <w:spacing w:after="0" w:line="240" w:lineRule="auto"/>
        <w:jc w:val="both"/>
        <w:rPr>
          <w:rFonts w:ascii="Tahoma" w:eastAsia="Times New Roman" w:hAnsi="Tahoma" w:cs="Tahoma"/>
          <w:sz w:val="20"/>
          <w:szCs w:val="20"/>
          <w:lang w:eastAsia="sl-SI"/>
        </w:rPr>
      </w:pPr>
      <w:r w:rsidRPr="00895199">
        <w:rPr>
          <w:rFonts w:ascii="Tahoma" w:eastAsia="Times New Roman" w:hAnsi="Tahoma" w:cs="Tahoma"/>
          <w:sz w:val="20"/>
          <w:szCs w:val="20"/>
          <w:lang w:eastAsia="sl-SI"/>
        </w:rPr>
        <w:lastRenderedPageBreak/>
        <w:t>poravnal vso morebitno nastalo škodo, ki bi jo med izvajanjem pogodbenih storitev povzročil na objektih naročnika, na napravah naročnika ali tretjim osebam.</w:t>
      </w:r>
    </w:p>
    <w:p w14:paraId="725C3356" w14:textId="77777777" w:rsidR="00212902" w:rsidRPr="00895199" w:rsidRDefault="00212902" w:rsidP="006D4D88">
      <w:pPr>
        <w:keepNext/>
        <w:keepLines/>
        <w:spacing w:after="0" w:line="240" w:lineRule="auto"/>
        <w:jc w:val="both"/>
        <w:rPr>
          <w:rFonts w:ascii="Tahoma" w:eastAsia="Times New Roman" w:hAnsi="Tahoma" w:cs="Tahoma"/>
          <w:sz w:val="20"/>
          <w:szCs w:val="20"/>
          <w:lang w:eastAsia="sl-SI"/>
        </w:rPr>
      </w:pPr>
    </w:p>
    <w:p w14:paraId="562A5D1B" w14:textId="77777777" w:rsidR="00212902" w:rsidRPr="00180E85" w:rsidRDefault="00212902" w:rsidP="006D4D88">
      <w:pPr>
        <w:keepNext/>
        <w:keepLines/>
        <w:spacing w:after="0" w:line="240" w:lineRule="auto"/>
        <w:jc w:val="both"/>
        <w:rPr>
          <w:rFonts w:ascii="Tahoma" w:eastAsia="Times New Roman" w:hAnsi="Tahoma" w:cs="Tahoma"/>
          <w:sz w:val="20"/>
          <w:szCs w:val="20"/>
          <w:lang w:eastAsia="sl-SI"/>
        </w:rPr>
      </w:pPr>
      <w:r w:rsidRPr="00895199">
        <w:rPr>
          <w:rFonts w:ascii="Tahoma" w:eastAsia="Times New Roman" w:hAnsi="Tahoma" w:cs="Tahoma"/>
          <w:sz w:val="20"/>
          <w:szCs w:val="20"/>
          <w:lang w:eastAsia="sl-SI"/>
        </w:rPr>
        <w:t>Izvajalec odgovarja za neposredno škodo, ki nastane naročniku in tretjim osebam in izvira iz njegovega dela in njegovih obveznosti po tej pogodbi.</w:t>
      </w:r>
    </w:p>
    <w:p w14:paraId="5261CFC0" w14:textId="77777777" w:rsidR="006D4D88" w:rsidRDefault="006D4D88" w:rsidP="006D4D88">
      <w:pPr>
        <w:keepNext/>
        <w:keepLines/>
        <w:spacing w:after="0"/>
        <w:rPr>
          <w:rFonts w:ascii="Tahoma" w:hAnsi="Tahoma" w:cs="Tahoma"/>
          <w:b/>
          <w:sz w:val="20"/>
          <w:szCs w:val="20"/>
        </w:rPr>
      </w:pPr>
    </w:p>
    <w:p w14:paraId="2122F208" w14:textId="77777777" w:rsidR="006D4D88" w:rsidRDefault="006D4D88" w:rsidP="006D4D88">
      <w:pPr>
        <w:keepNext/>
        <w:keepLines/>
        <w:spacing w:after="0"/>
        <w:rPr>
          <w:rFonts w:ascii="Tahoma" w:hAnsi="Tahoma" w:cs="Tahoma"/>
          <w:b/>
          <w:sz w:val="20"/>
          <w:szCs w:val="20"/>
        </w:rPr>
      </w:pPr>
    </w:p>
    <w:p w14:paraId="74429C54" w14:textId="316D8A5D" w:rsidR="00212902" w:rsidRDefault="00212902" w:rsidP="006D4D88">
      <w:pPr>
        <w:keepNext/>
        <w:keepLines/>
        <w:spacing w:after="0"/>
        <w:rPr>
          <w:rFonts w:ascii="Tahoma" w:hAnsi="Tahoma" w:cs="Tahoma"/>
          <w:b/>
          <w:sz w:val="20"/>
          <w:szCs w:val="20"/>
        </w:rPr>
      </w:pPr>
      <w:r w:rsidRPr="00180E85">
        <w:rPr>
          <w:rFonts w:ascii="Tahoma" w:hAnsi="Tahoma" w:cs="Tahoma"/>
          <w:b/>
          <w:sz w:val="20"/>
          <w:szCs w:val="20"/>
        </w:rPr>
        <w:t>OBVEZNOSTI NAROČNIKA</w:t>
      </w:r>
    </w:p>
    <w:p w14:paraId="2A07D7F8" w14:textId="77777777" w:rsidR="00C2367A" w:rsidRDefault="00C2367A" w:rsidP="006D4D88">
      <w:pPr>
        <w:keepNext/>
        <w:keepLines/>
        <w:spacing w:after="0"/>
        <w:rPr>
          <w:rFonts w:ascii="Tahoma" w:hAnsi="Tahoma" w:cs="Tahoma"/>
          <w:b/>
          <w:sz w:val="20"/>
          <w:szCs w:val="20"/>
        </w:rPr>
      </w:pPr>
    </w:p>
    <w:p w14:paraId="1A16543F" w14:textId="77777777" w:rsidR="00212902" w:rsidRPr="00180E85" w:rsidRDefault="00212902" w:rsidP="002114F2">
      <w:pPr>
        <w:pStyle w:val="Odstavekseznama"/>
        <w:keepNext/>
        <w:keepLines/>
        <w:numPr>
          <w:ilvl w:val="0"/>
          <w:numId w:val="33"/>
        </w:numPr>
        <w:suppressAutoHyphens/>
        <w:jc w:val="center"/>
        <w:rPr>
          <w:rFonts w:ascii="Tahoma" w:hAnsi="Tahoma" w:cs="Tahoma"/>
          <w:color w:val="000000"/>
        </w:rPr>
      </w:pPr>
      <w:r w:rsidRPr="00180E85">
        <w:rPr>
          <w:rFonts w:ascii="Tahoma" w:hAnsi="Tahoma" w:cs="Tahoma"/>
          <w:color w:val="000000"/>
        </w:rPr>
        <w:t>člen</w:t>
      </w:r>
    </w:p>
    <w:p w14:paraId="65AABE77" w14:textId="77777777" w:rsidR="00212902" w:rsidRPr="00180E85" w:rsidRDefault="00212902" w:rsidP="006D4D88">
      <w:pPr>
        <w:keepNext/>
        <w:keepLines/>
        <w:spacing w:after="0" w:line="240" w:lineRule="auto"/>
        <w:jc w:val="both"/>
        <w:rPr>
          <w:rFonts w:ascii="Tahoma" w:eastAsia="Times New Roman" w:hAnsi="Tahoma" w:cs="Tahoma"/>
          <w:sz w:val="20"/>
          <w:szCs w:val="20"/>
          <w:lang w:eastAsia="sl-SI"/>
        </w:rPr>
      </w:pPr>
    </w:p>
    <w:p w14:paraId="6259C34E" w14:textId="2151D712" w:rsidR="00212902" w:rsidRPr="00180E85" w:rsidRDefault="00212902" w:rsidP="006D4D88">
      <w:pPr>
        <w:keepNext/>
        <w:keepLines/>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sz w:val="20"/>
          <w:szCs w:val="18"/>
          <w:lang w:eastAsia="sl-SI"/>
        </w:rPr>
      </w:pPr>
      <w:r w:rsidRPr="00180E85">
        <w:rPr>
          <w:rFonts w:ascii="Tahoma" w:hAnsi="Tahoma" w:cs="Tahoma"/>
          <w:sz w:val="20"/>
          <w:szCs w:val="20"/>
          <w:lang w:eastAsia="sl-SI"/>
        </w:rPr>
        <w:t xml:space="preserve">Naročnik se zavezuje, da bo posredoval izvajalcu vse dodatne potrebne podatke, ki jih bo ta potreboval pri izvajanju predmeta pogodbe. </w:t>
      </w:r>
    </w:p>
    <w:p w14:paraId="28A66CA4" w14:textId="77777777" w:rsidR="00212902" w:rsidRPr="00180E85" w:rsidRDefault="00212902" w:rsidP="006D4D8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szCs w:val="18"/>
          <w:lang w:eastAsia="sl-SI"/>
        </w:rPr>
      </w:pPr>
    </w:p>
    <w:p w14:paraId="13A2993C" w14:textId="77777777" w:rsidR="00212902" w:rsidRPr="00180E85" w:rsidRDefault="00212902" w:rsidP="006D4D88">
      <w:pPr>
        <w:keepNext/>
        <w:keepLines/>
        <w:tabs>
          <w:tab w:val="left" w:pos="170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Vse dodatne podatke bo naročnik posredoval izvajalcu na podlagi pisne ali ustne zahteve izvajalca in lastne presoje o nujnosti zahtevanih podatkov za dokončanje obveznosti po tej pogodbi.</w:t>
      </w:r>
    </w:p>
    <w:p w14:paraId="1D3FC408" w14:textId="77777777" w:rsidR="00212902" w:rsidRPr="00180E85" w:rsidRDefault="00212902" w:rsidP="006D4D88">
      <w:pPr>
        <w:keepNext/>
        <w:keepLines/>
        <w:spacing w:after="0" w:line="240" w:lineRule="auto"/>
        <w:jc w:val="both"/>
        <w:rPr>
          <w:rFonts w:ascii="Tahoma" w:eastAsia="Times New Roman" w:hAnsi="Tahoma" w:cs="Tahoma"/>
          <w:sz w:val="20"/>
          <w:szCs w:val="20"/>
          <w:lang w:eastAsia="sl-SI"/>
        </w:rPr>
      </w:pPr>
    </w:p>
    <w:p w14:paraId="305614CD" w14:textId="77777777" w:rsidR="006D4D88" w:rsidRDefault="006D4D88" w:rsidP="006D4D88">
      <w:pPr>
        <w:keepNext/>
        <w:keepLines/>
        <w:spacing w:after="0"/>
        <w:rPr>
          <w:rFonts w:ascii="Tahoma" w:hAnsi="Tahoma" w:cs="Tahoma"/>
          <w:b/>
          <w:sz w:val="20"/>
          <w:szCs w:val="20"/>
        </w:rPr>
      </w:pPr>
    </w:p>
    <w:p w14:paraId="6107B52C" w14:textId="7168D39D" w:rsidR="006C6218" w:rsidRDefault="006C6218" w:rsidP="006D4D88">
      <w:pPr>
        <w:keepNext/>
        <w:keepLines/>
        <w:spacing w:after="0"/>
        <w:rPr>
          <w:rFonts w:ascii="Tahoma" w:hAnsi="Tahoma" w:cs="Tahoma"/>
          <w:b/>
          <w:sz w:val="20"/>
          <w:szCs w:val="20"/>
        </w:rPr>
      </w:pPr>
      <w:r w:rsidRPr="00180E85">
        <w:rPr>
          <w:rFonts w:ascii="Tahoma" w:hAnsi="Tahoma" w:cs="Tahoma"/>
          <w:b/>
          <w:sz w:val="20"/>
          <w:szCs w:val="20"/>
        </w:rPr>
        <w:t>FINANČNA ZAVAROVANJA</w:t>
      </w:r>
    </w:p>
    <w:p w14:paraId="0BBEE40A" w14:textId="77777777" w:rsidR="00ED0084" w:rsidRDefault="00ED0084" w:rsidP="006D4D88">
      <w:pPr>
        <w:keepNext/>
        <w:keepLines/>
        <w:spacing w:after="0"/>
        <w:rPr>
          <w:rFonts w:ascii="Tahoma" w:hAnsi="Tahoma" w:cs="Tahoma"/>
          <w:b/>
          <w:sz w:val="20"/>
          <w:szCs w:val="20"/>
        </w:rPr>
      </w:pPr>
    </w:p>
    <w:p w14:paraId="584F09A4" w14:textId="792833FE" w:rsidR="006C6218" w:rsidRPr="00180E85" w:rsidRDefault="002E659B" w:rsidP="002114F2">
      <w:pPr>
        <w:pStyle w:val="Odstavekseznama"/>
        <w:keepNext/>
        <w:keepLines/>
        <w:numPr>
          <w:ilvl w:val="0"/>
          <w:numId w:val="33"/>
        </w:numPr>
        <w:suppressAutoHyphens/>
        <w:jc w:val="center"/>
        <w:rPr>
          <w:rFonts w:ascii="Tahoma" w:hAnsi="Tahoma" w:cs="Tahoma"/>
          <w:color w:val="000000"/>
        </w:rPr>
      </w:pPr>
      <w:r>
        <w:rPr>
          <w:rFonts w:ascii="Tahoma" w:hAnsi="Tahoma" w:cs="Tahoma"/>
          <w:color w:val="000000"/>
        </w:rPr>
        <w:t>č</w:t>
      </w:r>
      <w:r w:rsidRPr="00180E85">
        <w:rPr>
          <w:rFonts w:ascii="Tahoma" w:hAnsi="Tahoma" w:cs="Tahoma"/>
          <w:color w:val="000000"/>
        </w:rPr>
        <w:t>len</w:t>
      </w:r>
    </w:p>
    <w:p w14:paraId="7DEA6E2B" w14:textId="77777777" w:rsidR="006C6218" w:rsidRPr="00180E85" w:rsidRDefault="006C6218" w:rsidP="002E659B">
      <w:pPr>
        <w:pStyle w:val="Odstavekseznama"/>
        <w:keepNext/>
        <w:keepLines/>
        <w:suppressAutoHyphens/>
        <w:ind w:left="1778"/>
        <w:rPr>
          <w:rFonts w:ascii="Tahoma" w:hAnsi="Tahoma" w:cs="Tahoma"/>
          <w:color w:val="000000"/>
        </w:rPr>
      </w:pPr>
    </w:p>
    <w:p w14:paraId="41DDFE7E" w14:textId="77777777" w:rsidR="006C6218" w:rsidRDefault="006C6218" w:rsidP="002E659B">
      <w:pPr>
        <w:keepNext/>
        <w:keepLines/>
        <w:suppressAutoHyphens/>
        <w:spacing w:after="0" w:line="240" w:lineRule="auto"/>
        <w:jc w:val="both"/>
        <w:rPr>
          <w:rFonts w:ascii="Tahoma" w:hAnsi="Tahoma" w:cs="Tahoma"/>
          <w:color w:val="000000"/>
          <w:sz w:val="20"/>
          <w:szCs w:val="20"/>
        </w:rPr>
      </w:pPr>
      <w:r w:rsidRPr="00180E85">
        <w:rPr>
          <w:rFonts w:ascii="Tahoma" w:hAnsi="Tahoma" w:cs="Tahoma"/>
          <w:color w:val="000000"/>
          <w:sz w:val="20"/>
          <w:szCs w:val="20"/>
        </w:rPr>
        <w:t xml:space="preserve">Izvajalec se obvezuje, da bo najkasneje v roku 15 (petnajstih) koledarskih dni od sklenitve te pogodbe, predložil naročniku izvirnik finančnega zavarovanja dobre izvedbe obveznosti iz pogodbe v obliki podpisane in žigosane bianko menice z izpolnjeno, podpisano in žigosano menično izjavo v višini v višini 10 % (deset odstotkov) pogodbene vrednosti z DDV, z dobo veljavnosti še najmanj trideset (30) koledarskih dni po preteku roka izvedbe vseh pogodbenih storitev.  </w:t>
      </w:r>
    </w:p>
    <w:p w14:paraId="2822C6A4" w14:textId="77777777" w:rsidR="002E659B" w:rsidRPr="00180E85" w:rsidRDefault="002E659B" w:rsidP="002E659B">
      <w:pPr>
        <w:keepNext/>
        <w:keepLines/>
        <w:suppressAutoHyphens/>
        <w:spacing w:after="0" w:line="240" w:lineRule="auto"/>
        <w:jc w:val="both"/>
        <w:rPr>
          <w:rFonts w:ascii="Tahoma" w:hAnsi="Tahoma" w:cs="Tahoma"/>
          <w:color w:val="000000"/>
          <w:sz w:val="20"/>
          <w:szCs w:val="20"/>
        </w:rPr>
      </w:pPr>
    </w:p>
    <w:p w14:paraId="2D9082E3" w14:textId="4AE642B2" w:rsidR="006C6218" w:rsidRPr="00180E85" w:rsidRDefault="006C6218" w:rsidP="002E659B">
      <w:pPr>
        <w:keepNext/>
        <w:keepLines/>
        <w:suppressAutoHyphens/>
        <w:spacing w:after="0" w:line="240" w:lineRule="auto"/>
        <w:rPr>
          <w:rFonts w:ascii="Tahoma" w:hAnsi="Tahoma" w:cs="Tahoma"/>
          <w:color w:val="000000"/>
          <w:sz w:val="20"/>
          <w:szCs w:val="20"/>
        </w:rPr>
      </w:pPr>
      <w:r w:rsidRPr="00180E85">
        <w:rPr>
          <w:rFonts w:ascii="Tahoma" w:hAnsi="Tahoma" w:cs="Tahoma"/>
          <w:color w:val="000000"/>
          <w:sz w:val="20"/>
          <w:szCs w:val="20"/>
        </w:rPr>
        <w:t>V kolikor izvajalec ne bo izpolnjeval svojih pogodbenih obveznosti, lahko naročnik unovči celotno finančno zavarovanje dobre izvedbe pogodbenih obveznosti in odstopi od pogodbe, brez kakršnekoli obveznosti do izvajalca.</w:t>
      </w:r>
    </w:p>
    <w:p w14:paraId="760F1285" w14:textId="77777777" w:rsidR="00415527" w:rsidRDefault="00415527" w:rsidP="006D4D88">
      <w:pPr>
        <w:keepNext/>
        <w:keepLines/>
        <w:spacing w:after="0"/>
        <w:rPr>
          <w:rFonts w:ascii="Tahoma" w:hAnsi="Tahoma" w:cs="Tahoma"/>
          <w:b/>
          <w:sz w:val="20"/>
          <w:szCs w:val="20"/>
        </w:rPr>
      </w:pPr>
    </w:p>
    <w:p w14:paraId="3FFA461C" w14:textId="5868F7BE" w:rsidR="00CE0395" w:rsidRDefault="00CA0B28" w:rsidP="00CE0395">
      <w:pPr>
        <w:pStyle w:val="Odstavekseznama"/>
        <w:keepNext/>
        <w:keepLines/>
        <w:numPr>
          <w:ilvl w:val="0"/>
          <w:numId w:val="42"/>
        </w:numPr>
        <w:suppressAutoHyphens/>
        <w:jc w:val="center"/>
        <w:rPr>
          <w:rFonts w:ascii="Tahoma" w:hAnsi="Tahoma" w:cs="Tahoma"/>
          <w:color w:val="000000"/>
        </w:rPr>
      </w:pPr>
      <w:r>
        <w:rPr>
          <w:rFonts w:ascii="Tahoma" w:hAnsi="Tahoma" w:cs="Tahoma"/>
          <w:color w:val="000000"/>
        </w:rPr>
        <w:t>č</w:t>
      </w:r>
      <w:r w:rsidR="00CE0395" w:rsidRPr="00CE0395">
        <w:rPr>
          <w:rFonts w:ascii="Tahoma" w:hAnsi="Tahoma" w:cs="Tahoma"/>
          <w:color w:val="000000"/>
        </w:rPr>
        <w:t>len</w:t>
      </w:r>
    </w:p>
    <w:p w14:paraId="7B5A2050" w14:textId="77777777" w:rsidR="00CA0B28" w:rsidRDefault="00CA0B28" w:rsidP="00CA0B28">
      <w:pPr>
        <w:keepNext/>
        <w:keepLines/>
        <w:spacing w:after="0"/>
        <w:jc w:val="both"/>
        <w:rPr>
          <w:rFonts w:ascii="Tahoma" w:hAnsi="Tahoma" w:cs="Tahoma"/>
          <w:sz w:val="20"/>
          <w:szCs w:val="20"/>
        </w:rPr>
      </w:pPr>
    </w:p>
    <w:p w14:paraId="1FA18C19" w14:textId="65E41DDA" w:rsidR="00CA0B28" w:rsidRPr="00CA0B28" w:rsidRDefault="00CA0B28" w:rsidP="00CA0B28">
      <w:pPr>
        <w:keepNext/>
        <w:keepLines/>
        <w:jc w:val="both"/>
        <w:rPr>
          <w:rFonts w:ascii="Tahoma" w:hAnsi="Tahoma" w:cs="Tahoma"/>
          <w:sz w:val="20"/>
          <w:szCs w:val="20"/>
        </w:rPr>
      </w:pPr>
      <w:r w:rsidRPr="00CA0B28">
        <w:rPr>
          <w:rFonts w:ascii="Tahoma" w:hAnsi="Tahoma" w:cs="Tahoma"/>
          <w:sz w:val="20"/>
          <w:szCs w:val="20"/>
        </w:rPr>
        <w:t>Izvajalec se obvezuje, da bo takoj ob podpisu zapisnika o sprejemu in izročitvi izvedenih del kot finančno zavarovanje za odpravo napak v garancijskem roku predložil naročniku podpisan in žigosan original bianko menice za odpravo napak v garancijskem roku z izpolnjeno, podpisano in žigosano menično izjavo s pooblastilom za izpolnitev in unovčenje (v nadaljevanju: finančno zavarovanje za odpravo napak v garancijskem roku) v višini 5% (pet odstotkov) pogodbene vrednosti z DDV. Finančno zavarovanje za odpravo napak v garancijskem roku mora biti unovčljivo še 30 (trideset) koledarskih dni po preteku najdaljšega garancijskega roka, določenega s pogodbo (torej mora veljati: celoten garancijski rok, določen v pogodbi + 30 (trideset) koledarskih dni).</w:t>
      </w:r>
    </w:p>
    <w:p w14:paraId="7242B2B3" w14:textId="77777777" w:rsidR="00CA0B28" w:rsidRPr="00CA0B28" w:rsidRDefault="00CA0B28" w:rsidP="00CA0B28">
      <w:pPr>
        <w:keepNext/>
        <w:keepLines/>
        <w:jc w:val="both"/>
        <w:rPr>
          <w:rFonts w:ascii="Tahoma" w:hAnsi="Tahoma" w:cs="Tahoma"/>
          <w:sz w:val="20"/>
          <w:szCs w:val="20"/>
        </w:rPr>
      </w:pPr>
      <w:r w:rsidRPr="00CA0B28">
        <w:rPr>
          <w:rFonts w:ascii="Tahoma" w:hAnsi="Tahoma" w:cs="Tahoma"/>
          <w:sz w:val="20"/>
          <w:szCs w:val="20"/>
        </w:rPr>
        <w:t>V kolikor izvajalec v roku iz prejšnjega odstavka tega člena ne bo predložil finančnega zavarovanja za zavarovanje odprave napak v garancijskem roku, lahko naročnik unovči celotno finančno zavarovanje za zavarovanje dobre izvedbe pogodbenih obveznosti.</w:t>
      </w:r>
    </w:p>
    <w:p w14:paraId="23901338" w14:textId="77777777" w:rsidR="00CA0B28" w:rsidRPr="00CA0B28" w:rsidRDefault="00CA0B28" w:rsidP="00CA0B28">
      <w:pPr>
        <w:keepNext/>
        <w:keepLines/>
        <w:jc w:val="both"/>
        <w:rPr>
          <w:rFonts w:ascii="Tahoma" w:hAnsi="Tahoma" w:cs="Tahoma"/>
          <w:b/>
          <w:sz w:val="20"/>
          <w:szCs w:val="20"/>
        </w:rPr>
      </w:pPr>
      <w:r w:rsidRPr="00CA0B28">
        <w:rPr>
          <w:rFonts w:ascii="Tahoma" w:hAnsi="Tahoma" w:cs="Tahoma"/>
          <w:sz w:val="20"/>
          <w:szCs w:val="20"/>
        </w:rPr>
        <w:t>V primeru, da naročnik unovči finančno zavarovanje za odpravo napak v garancijskem roku, mu mora izvajalec nemudoma dostaviti novo finančno zavarovanje za odpravo napak v garancijskem roku.</w:t>
      </w:r>
    </w:p>
    <w:p w14:paraId="58EFD98C" w14:textId="77777777" w:rsidR="00CA0B28" w:rsidRDefault="00CA0B28" w:rsidP="00CA0B28">
      <w:pPr>
        <w:pStyle w:val="Odstavekseznama"/>
        <w:keepNext/>
        <w:keepLines/>
        <w:suppressAutoHyphens/>
        <w:ind w:left="720"/>
        <w:rPr>
          <w:rFonts w:ascii="Tahoma" w:hAnsi="Tahoma" w:cs="Tahoma"/>
          <w:color w:val="000000"/>
        </w:rPr>
      </w:pPr>
    </w:p>
    <w:p w14:paraId="38CBAE14" w14:textId="77777777" w:rsidR="00CA0B28" w:rsidRDefault="00CA0B28" w:rsidP="00CA0B28">
      <w:pPr>
        <w:pStyle w:val="Odstavekseznama"/>
        <w:keepNext/>
        <w:keepLines/>
        <w:suppressAutoHyphens/>
        <w:ind w:left="720"/>
        <w:rPr>
          <w:rFonts w:ascii="Tahoma" w:hAnsi="Tahoma" w:cs="Tahoma"/>
          <w:color w:val="000000"/>
        </w:rPr>
      </w:pPr>
    </w:p>
    <w:p w14:paraId="127BBB38" w14:textId="77777777" w:rsidR="00CA0B28" w:rsidRDefault="00CA0B28" w:rsidP="00CA0B28">
      <w:pPr>
        <w:pStyle w:val="Odstavekseznama"/>
        <w:keepNext/>
        <w:keepLines/>
        <w:suppressAutoHyphens/>
        <w:ind w:left="720"/>
        <w:rPr>
          <w:rFonts w:ascii="Tahoma" w:hAnsi="Tahoma" w:cs="Tahoma"/>
          <w:color w:val="000000"/>
        </w:rPr>
      </w:pPr>
    </w:p>
    <w:p w14:paraId="73EA7E2A" w14:textId="77777777" w:rsidR="00CA0B28" w:rsidRDefault="00CA0B28" w:rsidP="00CA0B28">
      <w:pPr>
        <w:pStyle w:val="Odstavekseznama"/>
        <w:keepNext/>
        <w:keepLines/>
        <w:suppressAutoHyphens/>
        <w:ind w:left="720"/>
        <w:rPr>
          <w:rFonts w:ascii="Tahoma" w:hAnsi="Tahoma" w:cs="Tahoma"/>
          <w:color w:val="000000"/>
        </w:rPr>
      </w:pPr>
    </w:p>
    <w:p w14:paraId="733A640B" w14:textId="77777777" w:rsidR="00CA0B28" w:rsidRDefault="00CA0B28" w:rsidP="00CA0B28">
      <w:pPr>
        <w:pStyle w:val="Odstavekseznama"/>
        <w:keepNext/>
        <w:keepLines/>
        <w:suppressAutoHyphens/>
        <w:ind w:left="720"/>
        <w:rPr>
          <w:rFonts w:ascii="Tahoma" w:hAnsi="Tahoma" w:cs="Tahoma"/>
          <w:color w:val="000000"/>
        </w:rPr>
      </w:pPr>
    </w:p>
    <w:p w14:paraId="2F5DC3AC" w14:textId="61D27E0C" w:rsidR="00CA0B28" w:rsidRPr="00CE0395" w:rsidRDefault="00CA0B28" w:rsidP="00CE0395">
      <w:pPr>
        <w:pStyle w:val="Odstavekseznama"/>
        <w:keepNext/>
        <w:keepLines/>
        <w:numPr>
          <w:ilvl w:val="0"/>
          <w:numId w:val="42"/>
        </w:numPr>
        <w:suppressAutoHyphens/>
        <w:jc w:val="center"/>
        <w:rPr>
          <w:rFonts w:ascii="Tahoma" w:hAnsi="Tahoma" w:cs="Tahoma"/>
          <w:color w:val="000000"/>
        </w:rPr>
      </w:pPr>
      <w:r>
        <w:rPr>
          <w:rFonts w:ascii="Tahoma" w:hAnsi="Tahoma" w:cs="Tahoma"/>
          <w:color w:val="000000"/>
        </w:rPr>
        <w:lastRenderedPageBreak/>
        <w:t>člen</w:t>
      </w:r>
    </w:p>
    <w:p w14:paraId="7F606600" w14:textId="77777777" w:rsidR="00CE0395" w:rsidRPr="00CE0395" w:rsidRDefault="00CE0395" w:rsidP="00CE0395">
      <w:pPr>
        <w:keepNext/>
        <w:keepLines/>
        <w:tabs>
          <w:tab w:val="left" w:pos="567"/>
          <w:tab w:val="left" w:pos="1702"/>
        </w:tabs>
        <w:spacing w:after="0" w:line="240" w:lineRule="auto"/>
        <w:jc w:val="both"/>
        <w:rPr>
          <w:rFonts w:ascii="Tahoma" w:eastAsia="Times New Roman" w:hAnsi="Tahoma" w:cs="Tahoma"/>
          <w:b/>
          <w:sz w:val="20"/>
          <w:szCs w:val="20"/>
          <w:lang w:eastAsia="sl-SI"/>
        </w:rPr>
      </w:pPr>
    </w:p>
    <w:p w14:paraId="7818B43C" w14:textId="154E9F70" w:rsidR="00CE0395" w:rsidRPr="00CA0B28" w:rsidRDefault="00CA0B28" w:rsidP="00CA0B28">
      <w:pPr>
        <w:keepNext/>
        <w:keepLines/>
        <w:spacing w:after="0"/>
        <w:jc w:val="both"/>
        <w:rPr>
          <w:rFonts w:ascii="Tahoma" w:hAnsi="Tahoma" w:cs="Tahoma"/>
          <w:bCs/>
          <w:sz w:val="20"/>
          <w:szCs w:val="20"/>
        </w:rPr>
      </w:pPr>
      <w:r w:rsidRPr="00CA0B28">
        <w:rPr>
          <w:rFonts w:ascii="Tahoma" w:hAnsi="Tahoma" w:cs="Tahoma"/>
          <w:bCs/>
          <w:sz w:val="20"/>
          <w:szCs w:val="20"/>
        </w:rPr>
        <w:t>Unovčitev kateregakoli finančnega zavarovanja ne odvezuje izvajalca od njegove obveznosti, povrniti naročniku škodo v višini zneska razlike med višino dejanske škode, ki jo je naročnik zaradi neizpolnjevanja obveznosti izvajalca iz te pogodbe utrpel in zneskom iz unovčenega finančnega zavarovanja.</w:t>
      </w:r>
    </w:p>
    <w:p w14:paraId="3BB986A8" w14:textId="77777777" w:rsidR="00CA0B28" w:rsidRDefault="00CA0B28" w:rsidP="006D4D88">
      <w:pPr>
        <w:keepNext/>
        <w:keepLines/>
        <w:spacing w:after="0"/>
        <w:rPr>
          <w:rFonts w:ascii="Tahoma" w:hAnsi="Tahoma" w:cs="Tahoma"/>
          <w:b/>
          <w:sz w:val="20"/>
          <w:szCs w:val="20"/>
        </w:rPr>
      </w:pPr>
    </w:p>
    <w:p w14:paraId="7107FCE0" w14:textId="77777777" w:rsidR="00CA0B28" w:rsidRDefault="00CA0B28" w:rsidP="006D4D88">
      <w:pPr>
        <w:keepNext/>
        <w:keepLines/>
        <w:spacing w:after="0"/>
        <w:rPr>
          <w:rFonts w:ascii="Tahoma" w:hAnsi="Tahoma" w:cs="Tahoma"/>
          <w:b/>
          <w:sz w:val="20"/>
          <w:szCs w:val="20"/>
        </w:rPr>
      </w:pPr>
    </w:p>
    <w:p w14:paraId="32501B95" w14:textId="633B53EA" w:rsidR="00212902" w:rsidRDefault="00212902" w:rsidP="006D4D88">
      <w:pPr>
        <w:keepNext/>
        <w:keepLines/>
        <w:spacing w:after="0"/>
        <w:rPr>
          <w:rFonts w:ascii="Tahoma" w:hAnsi="Tahoma" w:cs="Tahoma"/>
          <w:b/>
          <w:sz w:val="20"/>
          <w:szCs w:val="20"/>
        </w:rPr>
      </w:pPr>
      <w:r w:rsidRPr="00180E85">
        <w:rPr>
          <w:rFonts w:ascii="Tahoma" w:hAnsi="Tahoma" w:cs="Tahoma"/>
          <w:b/>
          <w:sz w:val="20"/>
          <w:szCs w:val="20"/>
        </w:rPr>
        <w:t>KVALITETA STORITEV</w:t>
      </w:r>
    </w:p>
    <w:p w14:paraId="24B8D638" w14:textId="77777777" w:rsidR="00ED0084" w:rsidRPr="00180E85" w:rsidRDefault="00ED0084" w:rsidP="006D4D88">
      <w:pPr>
        <w:keepNext/>
        <w:keepLines/>
        <w:spacing w:after="0"/>
        <w:rPr>
          <w:rFonts w:ascii="Tahoma" w:hAnsi="Tahoma" w:cs="Tahoma"/>
          <w:b/>
          <w:sz w:val="20"/>
          <w:szCs w:val="20"/>
        </w:rPr>
      </w:pPr>
    </w:p>
    <w:p w14:paraId="77B83C11" w14:textId="77777777" w:rsidR="00212902" w:rsidRPr="00CE0395" w:rsidRDefault="00212902" w:rsidP="00CE0395">
      <w:pPr>
        <w:pStyle w:val="Odstavekseznama"/>
        <w:keepNext/>
        <w:keepLines/>
        <w:numPr>
          <w:ilvl w:val="0"/>
          <w:numId w:val="42"/>
        </w:numPr>
        <w:tabs>
          <w:tab w:val="num" w:pos="426"/>
          <w:tab w:val="num" w:pos="1440"/>
        </w:tabs>
        <w:suppressAutoHyphens/>
        <w:jc w:val="center"/>
        <w:rPr>
          <w:rFonts w:ascii="Tahoma" w:hAnsi="Tahoma" w:cs="Tahoma"/>
          <w:color w:val="000000"/>
        </w:rPr>
      </w:pPr>
      <w:r w:rsidRPr="00CE0395">
        <w:rPr>
          <w:rFonts w:ascii="Tahoma" w:hAnsi="Tahoma" w:cs="Tahoma"/>
          <w:color w:val="000000"/>
        </w:rPr>
        <w:t>člen</w:t>
      </w:r>
    </w:p>
    <w:p w14:paraId="71E552C1" w14:textId="77777777" w:rsidR="00212902" w:rsidRPr="00180E85" w:rsidRDefault="00212902" w:rsidP="006D4D88">
      <w:pPr>
        <w:keepNext/>
        <w:keepLines/>
        <w:widowControl w:val="0"/>
        <w:spacing w:after="0" w:line="240" w:lineRule="auto"/>
        <w:jc w:val="both"/>
        <w:rPr>
          <w:rFonts w:ascii="Tahoma" w:hAnsi="Tahoma" w:cs="Tahoma"/>
          <w:sz w:val="20"/>
          <w:szCs w:val="20"/>
        </w:rPr>
      </w:pPr>
    </w:p>
    <w:p w14:paraId="05A4BC9D" w14:textId="7E0249F2" w:rsidR="00212902" w:rsidRPr="00180E85" w:rsidRDefault="00212902" w:rsidP="006D4D88">
      <w:pPr>
        <w:keepNext/>
        <w:keepLines/>
        <w:widowControl w:val="0"/>
        <w:spacing w:after="0" w:line="240" w:lineRule="auto"/>
        <w:jc w:val="both"/>
        <w:rPr>
          <w:rFonts w:ascii="Tahoma" w:hAnsi="Tahoma" w:cs="Tahoma"/>
          <w:sz w:val="20"/>
          <w:szCs w:val="20"/>
        </w:rPr>
      </w:pPr>
      <w:r w:rsidRPr="00180E85">
        <w:rPr>
          <w:rFonts w:ascii="Tahoma" w:hAnsi="Tahoma" w:cs="Tahoma"/>
          <w:sz w:val="20"/>
          <w:szCs w:val="20"/>
        </w:rPr>
        <w:t>Reklamacije na kvaliteto opravljenih storitev se rešujejo sporazumno.</w:t>
      </w:r>
    </w:p>
    <w:p w14:paraId="1BE48850" w14:textId="77777777" w:rsidR="00212902" w:rsidRPr="00180E85" w:rsidRDefault="00212902" w:rsidP="006D4D88">
      <w:pPr>
        <w:keepNext/>
        <w:keepLines/>
        <w:widowControl w:val="0"/>
        <w:spacing w:after="0" w:line="240" w:lineRule="auto"/>
        <w:jc w:val="both"/>
        <w:rPr>
          <w:rFonts w:ascii="Tahoma" w:hAnsi="Tahoma" w:cs="Tahoma"/>
          <w:sz w:val="20"/>
          <w:szCs w:val="20"/>
        </w:rPr>
      </w:pPr>
    </w:p>
    <w:p w14:paraId="294E1E29" w14:textId="27D8F522" w:rsidR="00212902" w:rsidRPr="00180E85" w:rsidRDefault="00212902" w:rsidP="006D4D88">
      <w:pPr>
        <w:keepNext/>
        <w:keepLines/>
        <w:widowControl w:val="0"/>
        <w:spacing w:after="0" w:line="240" w:lineRule="auto"/>
        <w:jc w:val="both"/>
        <w:rPr>
          <w:rFonts w:ascii="Tahoma" w:hAnsi="Tahoma" w:cs="Tahoma"/>
          <w:sz w:val="20"/>
          <w:szCs w:val="20"/>
        </w:rPr>
      </w:pPr>
      <w:r w:rsidRPr="00180E85">
        <w:rPr>
          <w:rFonts w:ascii="Tahoma" w:hAnsi="Tahoma" w:cs="Tahoma"/>
          <w:sz w:val="20"/>
          <w:szCs w:val="20"/>
        </w:rPr>
        <w:t xml:space="preserve">Če naročnik ugotovi, da </w:t>
      </w:r>
      <w:r w:rsidR="00F21E41" w:rsidRPr="00180E85">
        <w:rPr>
          <w:rFonts w:ascii="Tahoma" w:hAnsi="Tahoma" w:cs="Tahoma"/>
          <w:sz w:val="20"/>
          <w:szCs w:val="20"/>
        </w:rPr>
        <w:t>izveden</w:t>
      </w:r>
      <w:r w:rsidR="00F21E41">
        <w:rPr>
          <w:rFonts w:ascii="Tahoma" w:hAnsi="Tahoma" w:cs="Tahoma"/>
          <w:sz w:val="20"/>
          <w:szCs w:val="20"/>
        </w:rPr>
        <w:t>a</w:t>
      </w:r>
      <w:r w:rsidR="00F21E41" w:rsidRPr="00180E85">
        <w:rPr>
          <w:rFonts w:ascii="Tahoma" w:hAnsi="Tahoma" w:cs="Tahoma"/>
          <w:sz w:val="20"/>
          <w:szCs w:val="20"/>
        </w:rPr>
        <w:t xml:space="preserve"> </w:t>
      </w:r>
      <w:r w:rsidRPr="00180E85">
        <w:rPr>
          <w:rFonts w:ascii="Tahoma" w:hAnsi="Tahoma" w:cs="Tahoma"/>
          <w:sz w:val="20"/>
          <w:szCs w:val="20"/>
        </w:rPr>
        <w:t>storit</w:t>
      </w:r>
      <w:r w:rsidR="00F21E41">
        <w:rPr>
          <w:rFonts w:ascii="Tahoma" w:hAnsi="Tahoma" w:cs="Tahoma"/>
          <w:sz w:val="20"/>
          <w:szCs w:val="20"/>
        </w:rPr>
        <w:t>ev</w:t>
      </w:r>
      <w:r w:rsidRPr="00180E85">
        <w:rPr>
          <w:rFonts w:ascii="Tahoma" w:hAnsi="Tahoma" w:cs="Tahoma"/>
          <w:sz w:val="20"/>
          <w:szCs w:val="20"/>
        </w:rPr>
        <w:t xml:space="preserve"> ne ustreza zahtevani kvaliteti, jih mora izvajalec na svoje stroške nemudoma </w:t>
      </w:r>
      <w:r w:rsidR="002E659B">
        <w:rPr>
          <w:rFonts w:ascii="Tahoma" w:hAnsi="Tahoma" w:cs="Tahoma"/>
          <w:sz w:val="20"/>
          <w:szCs w:val="20"/>
        </w:rPr>
        <w:t>odpraviti</w:t>
      </w:r>
      <w:r w:rsidRPr="00180E85">
        <w:rPr>
          <w:rFonts w:ascii="Tahoma" w:hAnsi="Tahoma" w:cs="Tahoma"/>
          <w:sz w:val="20"/>
          <w:szCs w:val="20"/>
        </w:rPr>
        <w:t xml:space="preserve"> oziroma, če to ni mogoče, povrniti znesek plačila, ki ga je prejel za izvedbo storitve ter naročniku nadomestiti povzročeno škodo.</w:t>
      </w:r>
    </w:p>
    <w:p w14:paraId="34E7CE1B" w14:textId="77777777" w:rsidR="00212902" w:rsidRPr="00180E85" w:rsidRDefault="00212902" w:rsidP="006D4D88">
      <w:pPr>
        <w:keepNext/>
        <w:keepLines/>
        <w:widowControl w:val="0"/>
        <w:spacing w:after="0" w:line="240" w:lineRule="auto"/>
        <w:jc w:val="both"/>
        <w:rPr>
          <w:rFonts w:ascii="Tahoma" w:hAnsi="Tahoma" w:cs="Tahoma"/>
          <w:sz w:val="20"/>
          <w:szCs w:val="20"/>
        </w:rPr>
      </w:pPr>
    </w:p>
    <w:p w14:paraId="3BDAB907" w14:textId="77777777" w:rsidR="00212902" w:rsidRPr="00180E85" w:rsidRDefault="00212902" w:rsidP="006D4D88">
      <w:pPr>
        <w:keepNext/>
        <w:keepLines/>
        <w:widowControl w:val="0"/>
        <w:spacing w:after="0" w:line="240" w:lineRule="auto"/>
        <w:jc w:val="both"/>
        <w:rPr>
          <w:rFonts w:ascii="Tahoma" w:hAnsi="Tahoma" w:cs="Tahoma"/>
          <w:sz w:val="20"/>
          <w:szCs w:val="20"/>
        </w:rPr>
      </w:pPr>
      <w:r w:rsidRPr="00180E85">
        <w:rPr>
          <w:rFonts w:ascii="Tahoma" w:hAnsi="Tahoma" w:cs="Tahoma"/>
          <w:sz w:val="20"/>
          <w:szCs w:val="20"/>
        </w:rPr>
        <w:t xml:space="preserve">Naročnik bo vse pripombe oziroma reklamacije v zvezi z izvrševanjem te pogodbe oziroma v zvezi s kvaliteto izvedenih storitev sporočal izvajalcu v pisni obliki (na elektronski naslov). </w:t>
      </w:r>
    </w:p>
    <w:p w14:paraId="7E06AC69" w14:textId="77777777" w:rsidR="00212902" w:rsidRPr="00180E85" w:rsidRDefault="00212902" w:rsidP="006D4D88">
      <w:pPr>
        <w:keepNext/>
        <w:keepLines/>
        <w:spacing w:after="0" w:line="240" w:lineRule="auto"/>
        <w:jc w:val="both"/>
        <w:rPr>
          <w:rFonts w:ascii="Tahoma" w:eastAsia="Times New Roman" w:hAnsi="Tahoma" w:cs="Tahoma"/>
          <w:sz w:val="20"/>
          <w:szCs w:val="20"/>
          <w:lang w:eastAsia="sl-SI"/>
        </w:rPr>
      </w:pPr>
    </w:p>
    <w:p w14:paraId="4554D4D0" w14:textId="77777777" w:rsidR="00967958" w:rsidRPr="00180E85" w:rsidRDefault="00967958" w:rsidP="006D4D88">
      <w:pPr>
        <w:keepNext/>
        <w:keepLines/>
        <w:widowControl w:val="0"/>
        <w:spacing w:after="0" w:line="240" w:lineRule="auto"/>
        <w:jc w:val="both"/>
        <w:rPr>
          <w:rFonts w:ascii="Tahoma" w:hAnsi="Tahoma" w:cs="Tahoma"/>
          <w:sz w:val="20"/>
          <w:szCs w:val="20"/>
        </w:rPr>
      </w:pPr>
    </w:p>
    <w:p w14:paraId="62750E32" w14:textId="2F0C1221" w:rsidR="00967958" w:rsidRPr="00180E85" w:rsidRDefault="00967958" w:rsidP="006D4D88">
      <w:pPr>
        <w:keepNext/>
        <w:keepLines/>
        <w:widowControl w:val="0"/>
        <w:spacing w:after="0" w:line="240" w:lineRule="auto"/>
        <w:jc w:val="both"/>
        <w:rPr>
          <w:rFonts w:ascii="Tahoma" w:hAnsi="Tahoma" w:cs="Tahoma"/>
          <w:sz w:val="20"/>
          <w:szCs w:val="20"/>
        </w:rPr>
      </w:pPr>
      <w:r w:rsidRPr="00180E85">
        <w:rPr>
          <w:rFonts w:ascii="Tahoma" w:hAnsi="Tahoma" w:cs="Tahoma"/>
          <w:sz w:val="20"/>
          <w:szCs w:val="20"/>
        </w:rPr>
        <w:t xml:space="preserve">Če izvajalec ne upošteva upravičenih pripomb naročnika ter napak na svoje stroške ne odpravi v dogovorjenem roku, ali če ne izvaja svojih obveznosti po </w:t>
      </w:r>
      <w:r w:rsidR="00A843A8" w:rsidRPr="00180E85">
        <w:rPr>
          <w:rFonts w:ascii="Tahoma" w:hAnsi="Tahoma" w:cs="Tahoma"/>
          <w:sz w:val="20"/>
          <w:szCs w:val="20"/>
        </w:rPr>
        <w:t>pogodbi</w:t>
      </w:r>
      <w:r w:rsidRPr="00180E85">
        <w:rPr>
          <w:rFonts w:ascii="Tahoma" w:hAnsi="Tahoma" w:cs="Tahoma"/>
          <w:sz w:val="20"/>
          <w:szCs w:val="20"/>
        </w:rPr>
        <w:t xml:space="preserve">, ali jih ne izvaja pravočasno ter tega ne zagotovi tudi po pisnem opozorilu naročnika, lahko naročnik odstopi od </w:t>
      </w:r>
      <w:r w:rsidR="00A843A8" w:rsidRPr="00180E85">
        <w:rPr>
          <w:rFonts w:ascii="Tahoma" w:hAnsi="Tahoma" w:cs="Tahoma"/>
          <w:sz w:val="20"/>
          <w:szCs w:val="20"/>
        </w:rPr>
        <w:t>pogodbe</w:t>
      </w:r>
      <w:r w:rsidRPr="00180E85">
        <w:rPr>
          <w:rFonts w:ascii="Tahoma" w:hAnsi="Tahoma" w:cs="Tahoma"/>
          <w:sz w:val="20"/>
          <w:szCs w:val="20"/>
        </w:rPr>
        <w:t xml:space="preserve"> brez obveznosti do izvajalca. O odstopu od </w:t>
      </w:r>
      <w:r w:rsidR="00A843A8" w:rsidRPr="00180E85">
        <w:rPr>
          <w:rFonts w:ascii="Tahoma" w:hAnsi="Tahoma" w:cs="Tahoma"/>
          <w:sz w:val="20"/>
          <w:szCs w:val="20"/>
        </w:rPr>
        <w:t>pogodbe</w:t>
      </w:r>
      <w:r w:rsidRPr="00180E85">
        <w:rPr>
          <w:rFonts w:ascii="Tahoma" w:hAnsi="Tahoma" w:cs="Tahoma"/>
          <w:sz w:val="20"/>
          <w:szCs w:val="20"/>
        </w:rPr>
        <w:t xml:space="preserve"> naročnik pisno obvesti izvajalca. </w:t>
      </w:r>
    </w:p>
    <w:p w14:paraId="3FAE7DD0" w14:textId="77777777" w:rsidR="00967958" w:rsidRPr="00180E85" w:rsidRDefault="00967958" w:rsidP="006D4D88">
      <w:pPr>
        <w:keepNext/>
        <w:keepLines/>
        <w:widowControl w:val="0"/>
        <w:tabs>
          <w:tab w:val="left" w:pos="1418"/>
          <w:tab w:val="left" w:pos="1702"/>
        </w:tabs>
        <w:spacing w:after="0" w:line="240" w:lineRule="auto"/>
        <w:jc w:val="both"/>
        <w:rPr>
          <w:rFonts w:ascii="Tahoma" w:hAnsi="Tahoma" w:cs="Tahoma"/>
          <w:sz w:val="20"/>
          <w:szCs w:val="20"/>
        </w:rPr>
      </w:pPr>
    </w:p>
    <w:p w14:paraId="19FB9C28" w14:textId="77777777" w:rsidR="00C2367A" w:rsidRDefault="00C2367A" w:rsidP="006D4D88">
      <w:pPr>
        <w:keepNext/>
        <w:keepLines/>
        <w:spacing w:after="0"/>
        <w:rPr>
          <w:rFonts w:ascii="Tahoma" w:hAnsi="Tahoma" w:cs="Tahoma"/>
          <w:b/>
          <w:sz w:val="20"/>
          <w:szCs w:val="20"/>
        </w:rPr>
      </w:pPr>
    </w:p>
    <w:p w14:paraId="241D72C0" w14:textId="2A35A526" w:rsidR="00967958" w:rsidRDefault="00967958" w:rsidP="006D4D88">
      <w:pPr>
        <w:keepNext/>
        <w:keepLines/>
        <w:spacing w:after="0"/>
        <w:rPr>
          <w:rFonts w:ascii="Tahoma" w:hAnsi="Tahoma" w:cs="Tahoma"/>
          <w:b/>
          <w:sz w:val="20"/>
          <w:szCs w:val="20"/>
        </w:rPr>
      </w:pPr>
      <w:r w:rsidRPr="00180E85">
        <w:rPr>
          <w:rFonts w:ascii="Tahoma" w:hAnsi="Tahoma" w:cs="Tahoma"/>
          <w:b/>
          <w:sz w:val="20"/>
          <w:szCs w:val="20"/>
        </w:rPr>
        <w:t>GARANCIJA</w:t>
      </w:r>
    </w:p>
    <w:p w14:paraId="034A33F1" w14:textId="77777777" w:rsidR="00ED0084" w:rsidRPr="00180E85" w:rsidRDefault="00ED0084" w:rsidP="006D4D88">
      <w:pPr>
        <w:keepNext/>
        <w:keepLines/>
        <w:spacing w:after="0"/>
        <w:rPr>
          <w:rFonts w:ascii="Tahoma" w:hAnsi="Tahoma" w:cs="Tahoma"/>
          <w:b/>
          <w:sz w:val="20"/>
          <w:szCs w:val="20"/>
        </w:rPr>
      </w:pPr>
    </w:p>
    <w:p w14:paraId="493F4467" w14:textId="4F4DFC9C" w:rsidR="00967958" w:rsidRPr="00CE0395" w:rsidRDefault="00967958" w:rsidP="00CE0395">
      <w:pPr>
        <w:pStyle w:val="Odstavekseznama"/>
        <w:keepNext/>
        <w:keepLines/>
        <w:numPr>
          <w:ilvl w:val="0"/>
          <w:numId w:val="42"/>
        </w:numPr>
        <w:tabs>
          <w:tab w:val="num" w:pos="426"/>
          <w:tab w:val="num" w:pos="1440"/>
        </w:tabs>
        <w:suppressAutoHyphens/>
        <w:jc w:val="center"/>
        <w:rPr>
          <w:rFonts w:ascii="Tahoma" w:hAnsi="Tahoma" w:cs="Tahoma"/>
          <w:color w:val="000000"/>
        </w:rPr>
      </w:pPr>
      <w:r w:rsidRPr="00CE0395">
        <w:rPr>
          <w:rFonts w:ascii="Tahoma" w:hAnsi="Tahoma" w:cs="Tahoma"/>
          <w:color w:val="000000"/>
        </w:rPr>
        <w:t>člen</w:t>
      </w:r>
    </w:p>
    <w:p w14:paraId="1B300760" w14:textId="77777777" w:rsidR="00967958" w:rsidRPr="00180E85" w:rsidRDefault="00967958" w:rsidP="006D4D88">
      <w:pPr>
        <w:keepNext/>
        <w:keepLines/>
        <w:widowControl w:val="0"/>
        <w:tabs>
          <w:tab w:val="left" w:pos="1702"/>
        </w:tabs>
        <w:spacing w:after="0" w:line="240" w:lineRule="auto"/>
        <w:jc w:val="both"/>
        <w:rPr>
          <w:rFonts w:ascii="Tahoma" w:hAnsi="Tahoma" w:cs="Tahoma"/>
          <w:sz w:val="20"/>
          <w:szCs w:val="20"/>
        </w:rPr>
      </w:pPr>
    </w:p>
    <w:p w14:paraId="1C97AD31" w14:textId="631E2094" w:rsidR="00967958" w:rsidRPr="00180E85" w:rsidRDefault="00F21E41" w:rsidP="006D4D88">
      <w:pPr>
        <w:keepNext/>
        <w:keepLines/>
        <w:widowControl w:val="0"/>
        <w:tabs>
          <w:tab w:val="left" w:pos="709"/>
          <w:tab w:val="left" w:pos="1702"/>
        </w:tabs>
        <w:spacing w:after="0" w:line="240" w:lineRule="auto"/>
        <w:jc w:val="both"/>
        <w:rPr>
          <w:rFonts w:ascii="Tahoma" w:hAnsi="Tahoma" w:cs="Tahoma"/>
          <w:sz w:val="20"/>
          <w:szCs w:val="20"/>
        </w:rPr>
      </w:pPr>
      <w:r w:rsidRPr="00180E85">
        <w:rPr>
          <w:rFonts w:ascii="Tahoma" w:hAnsi="Tahoma" w:cs="Tahoma"/>
          <w:sz w:val="20"/>
          <w:szCs w:val="20"/>
        </w:rPr>
        <w:t>Vs</w:t>
      </w:r>
      <w:r>
        <w:rPr>
          <w:rFonts w:ascii="Tahoma" w:hAnsi="Tahoma" w:cs="Tahoma"/>
          <w:sz w:val="20"/>
          <w:szCs w:val="20"/>
        </w:rPr>
        <w:t>a</w:t>
      </w:r>
      <w:r w:rsidRPr="00180E85">
        <w:rPr>
          <w:rFonts w:ascii="Tahoma" w:hAnsi="Tahoma" w:cs="Tahoma"/>
          <w:sz w:val="20"/>
          <w:szCs w:val="20"/>
        </w:rPr>
        <w:t xml:space="preserve"> </w:t>
      </w:r>
      <w:r w:rsidR="00967958" w:rsidRPr="00180E85">
        <w:rPr>
          <w:rFonts w:ascii="Tahoma" w:hAnsi="Tahoma" w:cs="Tahoma"/>
          <w:sz w:val="20"/>
          <w:szCs w:val="20"/>
        </w:rPr>
        <w:t>zamenjan</w:t>
      </w:r>
      <w:r>
        <w:rPr>
          <w:rFonts w:ascii="Tahoma" w:hAnsi="Tahoma" w:cs="Tahoma"/>
          <w:sz w:val="20"/>
          <w:szCs w:val="20"/>
        </w:rPr>
        <w:t>a oprema</w:t>
      </w:r>
      <w:r w:rsidR="00967958" w:rsidRPr="00180E85">
        <w:rPr>
          <w:rFonts w:ascii="Tahoma" w:hAnsi="Tahoma" w:cs="Tahoma"/>
          <w:sz w:val="20"/>
          <w:szCs w:val="20"/>
        </w:rPr>
        <w:t xml:space="preserve"> mora biti nov</w:t>
      </w:r>
      <w:r>
        <w:rPr>
          <w:rFonts w:ascii="Tahoma" w:hAnsi="Tahoma" w:cs="Tahoma"/>
          <w:sz w:val="20"/>
          <w:szCs w:val="20"/>
        </w:rPr>
        <w:t>a</w:t>
      </w:r>
      <w:r w:rsidR="00967958" w:rsidRPr="00180E85">
        <w:rPr>
          <w:rFonts w:ascii="Tahoma" w:hAnsi="Tahoma" w:cs="Tahoma"/>
          <w:sz w:val="20"/>
          <w:szCs w:val="20"/>
        </w:rPr>
        <w:t xml:space="preserve">. Izvajalec pri izvajanju storitev lahko vgrajuje samo material visoke kvalitete oz. material, ki mu njegovo uporabo izrecno odobri naročnik. Za </w:t>
      </w:r>
      <w:r w:rsidRPr="00180E85">
        <w:rPr>
          <w:rFonts w:ascii="Tahoma" w:hAnsi="Tahoma" w:cs="Tahoma"/>
          <w:sz w:val="20"/>
          <w:szCs w:val="20"/>
        </w:rPr>
        <w:t>vgrajen</w:t>
      </w:r>
      <w:r>
        <w:rPr>
          <w:rFonts w:ascii="Tahoma" w:hAnsi="Tahoma" w:cs="Tahoma"/>
          <w:sz w:val="20"/>
          <w:szCs w:val="20"/>
        </w:rPr>
        <w:t>o opremo</w:t>
      </w:r>
      <w:r w:rsidRPr="00180E85">
        <w:rPr>
          <w:rFonts w:ascii="Tahoma" w:hAnsi="Tahoma" w:cs="Tahoma"/>
          <w:sz w:val="20"/>
          <w:szCs w:val="20"/>
        </w:rPr>
        <w:t xml:space="preserve"> </w:t>
      </w:r>
      <w:r w:rsidR="00967958" w:rsidRPr="00180E85">
        <w:rPr>
          <w:rFonts w:ascii="Tahoma" w:hAnsi="Tahoma" w:cs="Tahoma"/>
          <w:sz w:val="20"/>
          <w:szCs w:val="20"/>
        </w:rPr>
        <w:t>daje izvajalec naročniku garancijo v skladu z garancijskimi pogoji proizvajalca nadomestnega dela.</w:t>
      </w:r>
    </w:p>
    <w:p w14:paraId="01DBF6F0" w14:textId="77777777" w:rsidR="00967958" w:rsidRPr="00180E85" w:rsidRDefault="00967958" w:rsidP="006D4D88">
      <w:pPr>
        <w:keepNext/>
        <w:keepLines/>
        <w:widowControl w:val="0"/>
        <w:tabs>
          <w:tab w:val="left" w:pos="709"/>
          <w:tab w:val="left" w:pos="1702"/>
        </w:tabs>
        <w:spacing w:after="0" w:line="240" w:lineRule="auto"/>
        <w:jc w:val="both"/>
        <w:rPr>
          <w:rFonts w:ascii="Tahoma" w:hAnsi="Tahoma" w:cs="Tahoma"/>
          <w:sz w:val="20"/>
          <w:szCs w:val="20"/>
        </w:rPr>
      </w:pPr>
    </w:p>
    <w:p w14:paraId="6FCE283A" w14:textId="44757D20" w:rsidR="00C04DAB" w:rsidRPr="00180E85" w:rsidRDefault="00C04DAB" w:rsidP="006D4D88">
      <w:pPr>
        <w:keepNext/>
        <w:keepLines/>
        <w:widowControl w:val="0"/>
        <w:tabs>
          <w:tab w:val="left" w:pos="709"/>
          <w:tab w:val="left" w:pos="1702"/>
        </w:tabs>
        <w:spacing w:after="0" w:line="240" w:lineRule="auto"/>
        <w:jc w:val="both"/>
        <w:rPr>
          <w:rFonts w:ascii="Tahoma" w:hAnsi="Tahoma" w:cs="Tahoma"/>
          <w:sz w:val="20"/>
          <w:szCs w:val="20"/>
        </w:rPr>
      </w:pPr>
      <w:r w:rsidRPr="00180E85">
        <w:rPr>
          <w:rFonts w:ascii="Tahoma" w:hAnsi="Tahoma" w:cs="Tahoma"/>
          <w:sz w:val="20"/>
          <w:szCs w:val="20"/>
        </w:rPr>
        <w:t xml:space="preserve">Za storitve, katerih izvedba je predmet te </w:t>
      </w:r>
      <w:r w:rsidR="00A843A8" w:rsidRPr="00180E85">
        <w:rPr>
          <w:rFonts w:ascii="Tahoma" w:hAnsi="Tahoma" w:cs="Tahoma"/>
          <w:sz w:val="20"/>
          <w:szCs w:val="20"/>
        </w:rPr>
        <w:t>pogodbe</w:t>
      </w:r>
      <w:r w:rsidRPr="00180E85">
        <w:rPr>
          <w:rFonts w:ascii="Tahoma" w:hAnsi="Tahoma" w:cs="Tahoma"/>
          <w:sz w:val="20"/>
          <w:szCs w:val="20"/>
        </w:rPr>
        <w:t xml:space="preserve">, izvajalec daje </w:t>
      </w:r>
      <w:r w:rsidRPr="00310A13">
        <w:rPr>
          <w:rFonts w:ascii="Tahoma" w:hAnsi="Tahoma" w:cs="Tahoma"/>
          <w:sz w:val="20"/>
          <w:szCs w:val="20"/>
        </w:rPr>
        <w:t xml:space="preserve">garancijo </w:t>
      </w:r>
      <w:r w:rsidR="00310A13" w:rsidRPr="00310A13">
        <w:rPr>
          <w:rFonts w:ascii="Tahoma" w:hAnsi="Tahoma" w:cs="Tahoma"/>
          <w:b/>
          <w:bCs/>
          <w:sz w:val="20"/>
          <w:szCs w:val="20"/>
        </w:rPr>
        <w:t>12</w:t>
      </w:r>
      <w:r w:rsidRPr="00310A13">
        <w:rPr>
          <w:rFonts w:ascii="Tahoma" w:hAnsi="Tahoma" w:cs="Tahoma"/>
          <w:b/>
          <w:bCs/>
          <w:sz w:val="20"/>
          <w:szCs w:val="20"/>
        </w:rPr>
        <w:t xml:space="preserve"> (</w:t>
      </w:r>
      <w:r w:rsidR="00310A13" w:rsidRPr="00310A13">
        <w:rPr>
          <w:rFonts w:ascii="Tahoma" w:hAnsi="Tahoma" w:cs="Tahoma"/>
          <w:b/>
          <w:bCs/>
          <w:sz w:val="20"/>
          <w:szCs w:val="20"/>
        </w:rPr>
        <w:t>dvanajst</w:t>
      </w:r>
      <w:r w:rsidRPr="00310A13">
        <w:rPr>
          <w:rFonts w:ascii="Tahoma" w:hAnsi="Tahoma" w:cs="Tahoma"/>
          <w:b/>
          <w:bCs/>
          <w:sz w:val="20"/>
          <w:szCs w:val="20"/>
        </w:rPr>
        <w:t>) mesecev</w:t>
      </w:r>
      <w:r w:rsidRPr="00310A13">
        <w:rPr>
          <w:rFonts w:ascii="Tahoma" w:hAnsi="Tahoma" w:cs="Tahoma"/>
          <w:sz w:val="20"/>
          <w:szCs w:val="20"/>
        </w:rPr>
        <w:t>,</w:t>
      </w:r>
      <w:r w:rsidRPr="00180E85">
        <w:rPr>
          <w:rFonts w:ascii="Tahoma" w:hAnsi="Tahoma" w:cs="Tahoma"/>
          <w:sz w:val="20"/>
          <w:szCs w:val="20"/>
        </w:rPr>
        <w:t xml:space="preserve"> šteto od dneva uspešno izvedene storitve, ki se izvede s podpisom zapisnika o izvedenih storitvah s strani naročnika in izvajalca oziroma njunih predstavnikov.</w:t>
      </w:r>
    </w:p>
    <w:p w14:paraId="52EA33E1" w14:textId="77777777" w:rsidR="00C04DAB" w:rsidRPr="00180E85" w:rsidRDefault="00C04DAB" w:rsidP="006D4D88">
      <w:pPr>
        <w:keepNext/>
        <w:keepLines/>
        <w:widowControl w:val="0"/>
        <w:tabs>
          <w:tab w:val="left" w:pos="709"/>
          <w:tab w:val="left" w:pos="1702"/>
        </w:tabs>
        <w:spacing w:after="0" w:line="240" w:lineRule="auto"/>
        <w:jc w:val="both"/>
        <w:rPr>
          <w:rFonts w:ascii="Tahoma" w:hAnsi="Tahoma" w:cs="Tahoma"/>
          <w:sz w:val="20"/>
          <w:szCs w:val="20"/>
        </w:rPr>
      </w:pPr>
    </w:p>
    <w:p w14:paraId="67F910B5" w14:textId="5BB48C7A" w:rsidR="00967958" w:rsidRPr="00180E85" w:rsidRDefault="00C04DAB" w:rsidP="006D4D88">
      <w:pPr>
        <w:keepNext/>
        <w:keepLines/>
        <w:widowControl w:val="0"/>
        <w:tabs>
          <w:tab w:val="left" w:pos="709"/>
          <w:tab w:val="left" w:pos="1702"/>
        </w:tabs>
        <w:spacing w:after="0" w:line="240" w:lineRule="auto"/>
        <w:jc w:val="both"/>
        <w:rPr>
          <w:rFonts w:ascii="Tahoma" w:hAnsi="Tahoma" w:cs="Tahoma"/>
          <w:sz w:val="20"/>
          <w:szCs w:val="20"/>
        </w:rPr>
      </w:pPr>
      <w:r w:rsidRPr="00180E85">
        <w:rPr>
          <w:rFonts w:ascii="Tahoma" w:hAnsi="Tahoma" w:cs="Tahoma"/>
          <w:sz w:val="20"/>
          <w:szCs w:val="20"/>
        </w:rPr>
        <w:t xml:space="preserve">Če se v garancijski dobi pojavijo pomanjkljivosti zaradi neustrezne kakovosti izvedenih storitev, jih mora izvajalec odpraviti na svoje stroške najkasneje v </w:t>
      </w:r>
      <w:r w:rsidRPr="00180E85">
        <w:rPr>
          <w:rFonts w:ascii="Tahoma" w:hAnsi="Tahoma" w:cs="Tahoma"/>
          <w:b/>
          <w:bCs/>
          <w:sz w:val="20"/>
          <w:szCs w:val="20"/>
        </w:rPr>
        <w:t>21 (enaindvajsetih) koledarskih dneh</w:t>
      </w:r>
      <w:r w:rsidRPr="00180E85">
        <w:rPr>
          <w:rFonts w:ascii="Tahoma" w:hAnsi="Tahoma" w:cs="Tahoma"/>
          <w:sz w:val="20"/>
          <w:szCs w:val="20"/>
        </w:rPr>
        <w:t xml:space="preserve"> od dneva, ko ga naročnik pisno obvesti o nastali napaki (na elektronski naslov predstavnika izvajalca iz </w:t>
      </w:r>
      <w:r w:rsidR="009938E0">
        <w:rPr>
          <w:rFonts w:ascii="Tahoma" w:hAnsi="Tahoma" w:cs="Tahoma"/>
          <w:sz w:val="20"/>
          <w:szCs w:val="20"/>
        </w:rPr>
        <w:t>20</w:t>
      </w:r>
      <w:r w:rsidRPr="00180E85">
        <w:rPr>
          <w:rFonts w:ascii="Tahoma" w:hAnsi="Tahoma" w:cs="Tahoma"/>
          <w:sz w:val="20"/>
          <w:szCs w:val="20"/>
        </w:rPr>
        <w:t xml:space="preserve">. člena te </w:t>
      </w:r>
      <w:r w:rsidR="00A843A8" w:rsidRPr="00180E85">
        <w:rPr>
          <w:rFonts w:ascii="Tahoma" w:hAnsi="Tahoma" w:cs="Tahoma"/>
          <w:sz w:val="20"/>
          <w:szCs w:val="20"/>
        </w:rPr>
        <w:t>pogodbe</w:t>
      </w:r>
      <w:r w:rsidRPr="00180E85">
        <w:rPr>
          <w:rFonts w:ascii="Tahoma" w:hAnsi="Tahoma" w:cs="Tahoma"/>
          <w:sz w:val="20"/>
          <w:szCs w:val="20"/>
        </w:rPr>
        <w:t>).</w:t>
      </w:r>
    </w:p>
    <w:p w14:paraId="6F00E568" w14:textId="77777777" w:rsidR="00C04DAB" w:rsidRPr="00180E85" w:rsidRDefault="00C04DAB" w:rsidP="006D4D88">
      <w:pPr>
        <w:keepNext/>
        <w:keepLines/>
        <w:widowControl w:val="0"/>
        <w:tabs>
          <w:tab w:val="left" w:pos="709"/>
          <w:tab w:val="left" w:pos="1702"/>
        </w:tabs>
        <w:spacing w:after="0" w:line="240" w:lineRule="auto"/>
        <w:jc w:val="both"/>
        <w:rPr>
          <w:rFonts w:ascii="Tahoma" w:hAnsi="Tahoma" w:cs="Tahoma"/>
          <w:sz w:val="20"/>
          <w:szCs w:val="20"/>
        </w:rPr>
      </w:pPr>
    </w:p>
    <w:p w14:paraId="5902E8C3" w14:textId="77777777" w:rsidR="00967958" w:rsidRPr="00180E85" w:rsidRDefault="00967958" w:rsidP="006D4D88">
      <w:pPr>
        <w:keepNext/>
        <w:keepLines/>
        <w:widowControl w:val="0"/>
        <w:tabs>
          <w:tab w:val="left" w:pos="709"/>
          <w:tab w:val="left" w:pos="1702"/>
        </w:tabs>
        <w:spacing w:after="0" w:line="240" w:lineRule="auto"/>
        <w:jc w:val="both"/>
        <w:rPr>
          <w:rFonts w:ascii="Tahoma" w:hAnsi="Tahoma" w:cs="Tahoma"/>
          <w:sz w:val="20"/>
          <w:szCs w:val="20"/>
        </w:rPr>
      </w:pPr>
      <w:r w:rsidRPr="00180E85">
        <w:rPr>
          <w:rFonts w:ascii="Tahoma" w:hAnsi="Tahoma" w:cs="Tahoma"/>
          <w:sz w:val="20"/>
          <w:szCs w:val="20"/>
        </w:rPr>
        <w:t>V primeru, da je napaka oziroma pomanjkljivost definirana s strani naročnika v garancijskem roku in jo izvajalec ni uspel trajno odstraniti oziroma je napaka take narave, da njene odprave ni mogoče zagotoviti v garancijskem roku, jo je izvajalec dolžan na svoje stroške odstraniti/odpraviti tudi po preteku garancijskega roka.</w:t>
      </w:r>
    </w:p>
    <w:p w14:paraId="5FA86817" w14:textId="77777777" w:rsidR="00967958" w:rsidRPr="00180E85" w:rsidRDefault="00967958" w:rsidP="006D4D88">
      <w:pPr>
        <w:keepNext/>
        <w:keepLines/>
        <w:widowControl w:val="0"/>
        <w:spacing w:after="0" w:line="240" w:lineRule="auto"/>
        <w:jc w:val="both"/>
        <w:rPr>
          <w:rFonts w:ascii="Tahoma" w:hAnsi="Tahoma" w:cs="Tahoma"/>
          <w:sz w:val="20"/>
          <w:szCs w:val="20"/>
        </w:rPr>
      </w:pPr>
    </w:p>
    <w:p w14:paraId="5AAE1FBB" w14:textId="77777777" w:rsidR="00967958" w:rsidRPr="00180E85" w:rsidRDefault="00967958" w:rsidP="006D4D88">
      <w:pPr>
        <w:keepNext/>
        <w:keepLines/>
        <w:tabs>
          <w:tab w:val="left" w:pos="709"/>
          <w:tab w:val="left" w:pos="170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Če izvajalec v roku iz tega člena ne odpravi pomanjkljivosti/napak ali se z naročnikom ne dogovori za nov rok odprave, jih bo naročnik po načelu dobrega gospodarstvenika odpravil sam oziroma z drugim izvajalcem in to na stroške izvajalca po tej pogodbi s pet odstotnim (5%) pribitkom na vrednost teh del za poravnavo svojih manipulativnih stroškov. </w:t>
      </w:r>
    </w:p>
    <w:p w14:paraId="067F195D" w14:textId="77777777" w:rsidR="00895199" w:rsidRPr="00180E85" w:rsidRDefault="00895199" w:rsidP="006D4D88">
      <w:pPr>
        <w:keepNext/>
        <w:keepLines/>
        <w:tabs>
          <w:tab w:val="left" w:pos="709"/>
          <w:tab w:val="left" w:pos="1702"/>
        </w:tabs>
        <w:spacing w:after="0" w:line="240" w:lineRule="auto"/>
        <w:jc w:val="both"/>
        <w:rPr>
          <w:rFonts w:ascii="Tahoma" w:eastAsia="Times New Roman" w:hAnsi="Tahoma" w:cs="Tahoma"/>
          <w:sz w:val="20"/>
          <w:szCs w:val="20"/>
          <w:lang w:eastAsia="sl-SI"/>
        </w:rPr>
      </w:pPr>
    </w:p>
    <w:p w14:paraId="65043FEB" w14:textId="77777777" w:rsidR="00967958" w:rsidRPr="00180E85" w:rsidRDefault="00967958" w:rsidP="006D4D88">
      <w:pPr>
        <w:keepNext/>
        <w:keepLines/>
        <w:tabs>
          <w:tab w:val="left" w:pos="709"/>
          <w:tab w:val="left" w:pos="1702"/>
        </w:tabs>
        <w:spacing w:after="0" w:line="240" w:lineRule="auto"/>
        <w:jc w:val="both"/>
        <w:rPr>
          <w:rFonts w:ascii="Tahoma" w:eastAsia="Times New Roman" w:hAnsi="Tahoma" w:cs="Tahoma"/>
          <w:sz w:val="20"/>
          <w:szCs w:val="20"/>
          <w:lang w:eastAsia="sl-SI"/>
        </w:rPr>
      </w:pPr>
    </w:p>
    <w:p w14:paraId="483C5BCD" w14:textId="77777777" w:rsidR="00CA0B28" w:rsidRDefault="00CA0B28" w:rsidP="006D4D88">
      <w:pPr>
        <w:keepNext/>
        <w:keepLines/>
        <w:spacing w:after="0"/>
        <w:rPr>
          <w:rFonts w:ascii="Tahoma" w:hAnsi="Tahoma" w:cs="Tahoma"/>
          <w:b/>
          <w:sz w:val="20"/>
          <w:szCs w:val="20"/>
        </w:rPr>
      </w:pPr>
    </w:p>
    <w:p w14:paraId="1C4DF5B2" w14:textId="77777777" w:rsidR="00CA0B28" w:rsidRDefault="00CA0B28" w:rsidP="006D4D88">
      <w:pPr>
        <w:keepNext/>
        <w:keepLines/>
        <w:spacing w:after="0"/>
        <w:rPr>
          <w:rFonts w:ascii="Tahoma" w:hAnsi="Tahoma" w:cs="Tahoma"/>
          <w:b/>
          <w:sz w:val="20"/>
          <w:szCs w:val="20"/>
        </w:rPr>
      </w:pPr>
    </w:p>
    <w:p w14:paraId="6F15054B" w14:textId="4E9A9B8B" w:rsidR="00967958" w:rsidRDefault="00967958" w:rsidP="006D4D88">
      <w:pPr>
        <w:keepNext/>
        <w:keepLines/>
        <w:spacing w:after="0"/>
        <w:rPr>
          <w:rFonts w:ascii="Tahoma" w:hAnsi="Tahoma" w:cs="Tahoma"/>
          <w:b/>
          <w:sz w:val="20"/>
          <w:szCs w:val="20"/>
        </w:rPr>
      </w:pPr>
      <w:r w:rsidRPr="00180E85">
        <w:rPr>
          <w:rFonts w:ascii="Tahoma" w:hAnsi="Tahoma" w:cs="Tahoma"/>
          <w:b/>
          <w:sz w:val="20"/>
          <w:szCs w:val="20"/>
        </w:rPr>
        <w:lastRenderedPageBreak/>
        <w:t>JAMČEVANJE ZA NAPAKE</w:t>
      </w:r>
    </w:p>
    <w:p w14:paraId="1E855D27" w14:textId="77777777" w:rsidR="00ED0084" w:rsidRPr="00180E85" w:rsidRDefault="00ED0084" w:rsidP="006D4D88">
      <w:pPr>
        <w:keepNext/>
        <w:keepLines/>
        <w:spacing w:after="0"/>
        <w:rPr>
          <w:rFonts w:ascii="Tahoma" w:hAnsi="Tahoma" w:cs="Tahoma"/>
          <w:b/>
          <w:sz w:val="20"/>
          <w:szCs w:val="20"/>
        </w:rPr>
      </w:pPr>
    </w:p>
    <w:p w14:paraId="7E94787D" w14:textId="77777777" w:rsidR="00967958" w:rsidRPr="00CE0395" w:rsidRDefault="00967958" w:rsidP="00CE0395">
      <w:pPr>
        <w:pStyle w:val="Odstavekseznama"/>
        <w:keepNext/>
        <w:keepLines/>
        <w:numPr>
          <w:ilvl w:val="0"/>
          <w:numId w:val="42"/>
        </w:numPr>
        <w:tabs>
          <w:tab w:val="num" w:pos="426"/>
          <w:tab w:val="num" w:pos="1440"/>
        </w:tabs>
        <w:suppressAutoHyphens/>
        <w:jc w:val="center"/>
        <w:rPr>
          <w:rFonts w:ascii="Tahoma" w:hAnsi="Tahoma" w:cs="Tahoma"/>
          <w:color w:val="000000"/>
        </w:rPr>
      </w:pPr>
      <w:r w:rsidRPr="00CE0395">
        <w:rPr>
          <w:rFonts w:ascii="Tahoma" w:hAnsi="Tahoma" w:cs="Tahoma"/>
          <w:color w:val="000000"/>
        </w:rPr>
        <w:t>člen</w:t>
      </w:r>
    </w:p>
    <w:p w14:paraId="20DF5EA1" w14:textId="77777777" w:rsidR="00967958" w:rsidRPr="00180E85" w:rsidRDefault="00967958" w:rsidP="006D4D88">
      <w:pPr>
        <w:keepNext/>
        <w:keepLines/>
        <w:tabs>
          <w:tab w:val="left" w:pos="709"/>
          <w:tab w:val="left" w:pos="1702"/>
        </w:tabs>
        <w:spacing w:after="0" w:line="240" w:lineRule="auto"/>
        <w:jc w:val="both"/>
        <w:rPr>
          <w:rFonts w:ascii="Tahoma" w:eastAsia="Times New Roman" w:hAnsi="Tahoma" w:cs="Tahoma"/>
          <w:sz w:val="20"/>
          <w:szCs w:val="20"/>
          <w:lang w:eastAsia="sl-SI"/>
        </w:rPr>
      </w:pPr>
    </w:p>
    <w:p w14:paraId="343E0CD9" w14:textId="6F16BA8B" w:rsidR="00967958" w:rsidRPr="00180E85" w:rsidRDefault="00967958" w:rsidP="006D4D88">
      <w:pPr>
        <w:keepNext/>
        <w:keepLines/>
        <w:tabs>
          <w:tab w:val="left" w:pos="709"/>
          <w:tab w:val="left" w:pos="1702"/>
        </w:tabs>
        <w:spacing w:after="0" w:line="240" w:lineRule="auto"/>
        <w:jc w:val="both"/>
        <w:rPr>
          <w:rFonts w:ascii="Tahoma" w:eastAsia="Times New Roman" w:hAnsi="Tahoma" w:cs="Tahoma"/>
          <w:sz w:val="20"/>
          <w:szCs w:val="20"/>
          <w:lang w:eastAsia="sl-SI"/>
        </w:rPr>
      </w:pPr>
      <w:r w:rsidRPr="00310A13">
        <w:rPr>
          <w:rFonts w:ascii="Tahoma" w:eastAsia="Times New Roman" w:hAnsi="Tahoma" w:cs="Tahoma"/>
          <w:sz w:val="20"/>
          <w:szCs w:val="20"/>
          <w:lang w:eastAsia="sl-SI"/>
        </w:rPr>
        <w:t xml:space="preserve">Izvajalec jamči </w:t>
      </w:r>
      <w:r w:rsidR="00310A13" w:rsidRPr="00310A13">
        <w:rPr>
          <w:rFonts w:ascii="Tahoma" w:eastAsia="Times New Roman" w:hAnsi="Tahoma" w:cs="Tahoma"/>
          <w:b/>
          <w:bCs/>
          <w:sz w:val="20"/>
          <w:szCs w:val="20"/>
          <w:lang w:eastAsia="sl-SI"/>
        </w:rPr>
        <w:t>365</w:t>
      </w:r>
      <w:r w:rsidRPr="00310A13">
        <w:rPr>
          <w:rFonts w:ascii="Tahoma" w:eastAsia="Times New Roman" w:hAnsi="Tahoma" w:cs="Tahoma"/>
          <w:b/>
          <w:bCs/>
          <w:sz w:val="20"/>
          <w:szCs w:val="20"/>
          <w:lang w:eastAsia="sl-SI"/>
        </w:rPr>
        <w:t xml:space="preserve"> (</w:t>
      </w:r>
      <w:r w:rsidR="00310A13" w:rsidRPr="00310A13">
        <w:rPr>
          <w:rFonts w:ascii="Tahoma" w:eastAsia="Times New Roman" w:hAnsi="Tahoma" w:cs="Tahoma"/>
          <w:b/>
          <w:bCs/>
          <w:sz w:val="20"/>
          <w:szCs w:val="20"/>
          <w:lang w:eastAsia="sl-SI"/>
        </w:rPr>
        <w:t>tristopetinšestdeset</w:t>
      </w:r>
      <w:r w:rsidRPr="00310A13">
        <w:rPr>
          <w:rFonts w:ascii="Tahoma" w:eastAsia="Times New Roman" w:hAnsi="Tahoma" w:cs="Tahoma"/>
          <w:b/>
          <w:bCs/>
          <w:sz w:val="20"/>
          <w:szCs w:val="20"/>
          <w:lang w:eastAsia="sl-SI"/>
        </w:rPr>
        <w:t>) dni</w:t>
      </w:r>
      <w:r w:rsidRPr="00310A13">
        <w:rPr>
          <w:rFonts w:ascii="Tahoma" w:eastAsia="Times New Roman" w:hAnsi="Tahoma" w:cs="Tahoma"/>
          <w:sz w:val="20"/>
          <w:szCs w:val="20"/>
          <w:lang w:eastAsia="sl-SI"/>
        </w:rPr>
        <w:t xml:space="preserve"> za skrite napake,</w:t>
      </w:r>
      <w:r w:rsidRPr="00180E85">
        <w:rPr>
          <w:rFonts w:ascii="Tahoma" w:eastAsia="Times New Roman" w:hAnsi="Tahoma" w:cs="Tahoma"/>
          <w:sz w:val="20"/>
          <w:szCs w:val="20"/>
          <w:lang w:eastAsia="sl-SI"/>
        </w:rPr>
        <w:t xml:space="preserve"> šteto od dneva podpisa delovnega naloga o izvedenih storitvah s strani obeh strank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oziroma njunih predstavnikov (jamčevalni rok). </w:t>
      </w:r>
    </w:p>
    <w:p w14:paraId="4B7FA9D0" w14:textId="77777777" w:rsidR="00967958" w:rsidRPr="00180E85" w:rsidRDefault="00967958" w:rsidP="006D4D88">
      <w:pPr>
        <w:keepNext/>
        <w:keepLines/>
        <w:spacing w:after="0" w:line="240" w:lineRule="auto"/>
        <w:jc w:val="both"/>
        <w:rPr>
          <w:rFonts w:ascii="Tahoma" w:eastAsia="Times New Roman" w:hAnsi="Tahoma" w:cs="Tahoma"/>
          <w:sz w:val="20"/>
          <w:szCs w:val="20"/>
          <w:lang w:eastAsia="sl-SI"/>
        </w:rPr>
      </w:pPr>
    </w:p>
    <w:p w14:paraId="7BA26740" w14:textId="6B4DE31F" w:rsidR="00967958" w:rsidRDefault="00967958" w:rsidP="006D4D88">
      <w:pPr>
        <w:keepNext/>
        <w:keepLines/>
        <w:widowControl w:val="0"/>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Če se v jamčevalnem roku pokaže kakšna pomanjkljivost/napaka, ki je ob podpisu delovnega </w:t>
      </w:r>
      <w:r w:rsidR="009938E0">
        <w:rPr>
          <w:rFonts w:ascii="Tahoma" w:eastAsia="Times New Roman" w:hAnsi="Tahoma" w:cs="Tahoma"/>
          <w:sz w:val="20"/>
          <w:szCs w:val="20"/>
          <w:lang w:eastAsia="sl-SI"/>
        </w:rPr>
        <w:t xml:space="preserve">naloga </w:t>
      </w:r>
      <w:r w:rsidRPr="00180E85">
        <w:rPr>
          <w:rFonts w:ascii="Tahoma" w:eastAsia="Times New Roman" w:hAnsi="Tahoma" w:cs="Tahoma"/>
          <w:sz w:val="20"/>
          <w:szCs w:val="20"/>
          <w:lang w:eastAsia="sl-SI"/>
        </w:rPr>
        <w:t xml:space="preserve">o izvedenih storitvah ni bilo mogoče odkriti (skrita napaka), lahko naročnik od izvajalca zahteva, da to pomanjkljivost/napako v primernem roku, najpozneje pa v 1 (enem) mesecu, ko je naročnik pomanjkljivost/napako odkril, na svoje stroške odpravi, s pogojem, da je naročnik o pomanjkljivosti/napaki izvajalca pisno obvestil, takoj ko je naročnik napako odkril. </w:t>
      </w:r>
    </w:p>
    <w:p w14:paraId="55FF4414" w14:textId="77777777" w:rsidR="00F21E41" w:rsidRPr="00180E85" w:rsidRDefault="00F21E41" w:rsidP="006D4D88">
      <w:pPr>
        <w:keepNext/>
        <w:keepLines/>
        <w:widowControl w:val="0"/>
        <w:spacing w:after="0" w:line="240" w:lineRule="auto"/>
        <w:jc w:val="both"/>
        <w:rPr>
          <w:rFonts w:ascii="Tahoma" w:eastAsia="Times New Roman" w:hAnsi="Tahoma" w:cs="Tahoma"/>
          <w:sz w:val="20"/>
          <w:szCs w:val="20"/>
          <w:lang w:eastAsia="sl-SI"/>
        </w:rPr>
      </w:pPr>
    </w:p>
    <w:p w14:paraId="1F33C357" w14:textId="77777777" w:rsidR="00967958" w:rsidRPr="00180E85" w:rsidRDefault="00967958" w:rsidP="006D4D88">
      <w:pPr>
        <w:keepNext/>
        <w:keepLines/>
        <w:widowControl w:val="0"/>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Če izvajalec ne odpravi napake v roku, ki mu ga je določil naročnik, bo naročnik sam zagotovil odpravo napake na račun izvajalca in mu izstavil račun po dejanskih stroških, ki jih je imel naročnik, da je zagotovil odpravo napake, sam ali s pomočjo tretje osebe, ki se ga izvajalec zavezuje plačati v roku 8 (osem) koledarskih dni od izstavitve računa. V primeru zamude s plačilom je naročnik upravičen zaračunati izvajalcu zakonite zamudne obresti.</w:t>
      </w:r>
    </w:p>
    <w:p w14:paraId="1FD99F19" w14:textId="77777777" w:rsidR="00967958" w:rsidRDefault="00967958" w:rsidP="006D4D88">
      <w:pPr>
        <w:keepNext/>
        <w:keepLines/>
        <w:widowControl w:val="0"/>
        <w:spacing w:after="0" w:line="240" w:lineRule="auto"/>
        <w:jc w:val="both"/>
        <w:rPr>
          <w:rFonts w:ascii="Tahoma" w:hAnsi="Tahoma" w:cs="Tahoma"/>
          <w:sz w:val="20"/>
          <w:szCs w:val="20"/>
        </w:rPr>
      </w:pPr>
    </w:p>
    <w:p w14:paraId="0EE59C88" w14:textId="77777777" w:rsidR="006D4D88" w:rsidRPr="00180E85" w:rsidRDefault="006D4D88" w:rsidP="006D4D88">
      <w:pPr>
        <w:keepNext/>
        <w:keepLines/>
        <w:widowControl w:val="0"/>
        <w:spacing w:after="0" w:line="240" w:lineRule="auto"/>
        <w:jc w:val="both"/>
        <w:rPr>
          <w:rFonts w:ascii="Tahoma" w:hAnsi="Tahoma" w:cs="Tahoma"/>
          <w:sz w:val="20"/>
          <w:szCs w:val="20"/>
        </w:rPr>
      </w:pPr>
    </w:p>
    <w:p w14:paraId="7AB94849" w14:textId="77777777" w:rsidR="00967958" w:rsidRDefault="00967958" w:rsidP="006D4D88">
      <w:pPr>
        <w:keepNext/>
        <w:keepLines/>
        <w:spacing w:after="0"/>
        <w:rPr>
          <w:rFonts w:ascii="Tahoma" w:hAnsi="Tahoma" w:cs="Tahoma"/>
          <w:b/>
          <w:sz w:val="20"/>
          <w:szCs w:val="20"/>
        </w:rPr>
      </w:pPr>
      <w:r w:rsidRPr="00180E85">
        <w:rPr>
          <w:rFonts w:ascii="Tahoma" w:hAnsi="Tahoma" w:cs="Tahoma"/>
          <w:b/>
          <w:sz w:val="20"/>
          <w:szCs w:val="20"/>
        </w:rPr>
        <w:t>ODGOVORNOST ZA ŠKODO</w:t>
      </w:r>
    </w:p>
    <w:p w14:paraId="142DE084" w14:textId="77777777" w:rsidR="00ED0084" w:rsidRPr="00180E85" w:rsidRDefault="00ED0084" w:rsidP="006D4D88">
      <w:pPr>
        <w:keepNext/>
        <w:keepLines/>
        <w:spacing w:after="0"/>
        <w:rPr>
          <w:rFonts w:ascii="Tahoma" w:hAnsi="Tahoma" w:cs="Tahoma"/>
          <w:b/>
          <w:sz w:val="20"/>
          <w:szCs w:val="20"/>
        </w:rPr>
      </w:pPr>
    </w:p>
    <w:p w14:paraId="5F3E95D1" w14:textId="77777777" w:rsidR="00967958" w:rsidRPr="00CE0395" w:rsidRDefault="00967958" w:rsidP="00CE0395">
      <w:pPr>
        <w:pStyle w:val="Odstavekseznama"/>
        <w:keepNext/>
        <w:keepLines/>
        <w:numPr>
          <w:ilvl w:val="0"/>
          <w:numId w:val="42"/>
        </w:numPr>
        <w:tabs>
          <w:tab w:val="num" w:pos="426"/>
          <w:tab w:val="num" w:pos="1440"/>
        </w:tabs>
        <w:suppressAutoHyphens/>
        <w:jc w:val="center"/>
        <w:rPr>
          <w:rFonts w:ascii="Tahoma" w:hAnsi="Tahoma" w:cs="Tahoma"/>
          <w:color w:val="000000"/>
        </w:rPr>
      </w:pPr>
      <w:r w:rsidRPr="00CE0395">
        <w:rPr>
          <w:rFonts w:ascii="Tahoma" w:hAnsi="Tahoma" w:cs="Tahoma"/>
          <w:color w:val="000000"/>
        </w:rPr>
        <w:t>člen</w:t>
      </w:r>
    </w:p>
    <w:p w14:paraId="7F065215" w14:textId="77777777" w:rsidR="00967958" w:rsidRPr="00180E85" w:rsidRDefault="00967958" w:rsidP="006D4D88">
      <w:pPr>
        <w:keepNext/>
        <w:keepLines/>
        <w:widowControl w:val="0"/>
        <w:spacing w:after="0" w:line="240" w:lineRule="auto"/>
        <w:jc w:val="both"/>
        <w:rPr>
          <w:rFonts w:ascii="Tahoma" w:hAnsi="Tahoma" w:cs="Tahoma"/>
          <w:sz w:val="20"/>
          <w:szCs w:val="20"/>
        </w:rPr>
      </w:pPr>
    </w:p>
    <w:p w14:paraId="3087E3B2" w14:textId="77777777" w:rsidR="00967958" w:rsidRPr="00180E85" w:rsidRDefault="00967958" w:rsidP="006D4D88">
      <w:pPr>
        <w:keepNext/>
        <w:keepLines/>
        <w:widowControl w:val="0"/>
        <w:spacing w:after="0" w:line="240" w:lineRule="auto"/>
        <w:jc w:val="both"/>
        <w:rPr>
          <w:rFonts w:ascii="Tahoma" w:hAnsi="Tahoma" w:cs="Tahoma"/>
          <w:sz w:val="20"/>
          <w:szCs w:val="20"/>
        </w:rPr>
      </w:pPr>
      <w:r w:rsidRPr="00180E85">
        <w:rPr>
          <w:rFonts w:ascii="Tahoma" w:hAnsi="Tahoma" w:cs="Tahoma"/>
          <w:sz w:val="20"/>
          <w:szCs w:val="20"/>
        </w:rPr>
        <w:t xml:space="preserve">Izvajalec odgovarja po splošnih pravilih civilnega prava za vso nastalo škodo, ki jo naročniku zaradi malomarnosti ali nestrokovnosti povzroči izvajalčevo delovno osebje. </w:t>
      </w:r>
    </w:p>
    <w:p w14:paraId="6836E513" w14:textId="77777777" w:rsidR="00967958" w:rsidRDefault="00967958" w:rsidP="006D4D88">
      <w:pPr>
        <w:keepNext/>
        <w:keepLines/>
        <w:widowControl w:val="0"/>
        <w:spacing w:after="0" w:line="240" w:lineRule="auto"/>
        <w:jc w:val="both"/>
        <w:rPr>
          <w:rFonts w:ascii="Tahoma" w:hAnsi="Tahoma" w:cs="Tahoma"/>
          <w:sz w:val="20"/>
          <w:szCs w:val="20"/>
        </w:rPr>
      </w:pPr>
    </w:p>
    <w:p w14:paraId="66473C67" w14:textId="77777777" w:rsidR="00C2367A" w:rsidRDefault="00C2367A" w:rsidP="006D4D88">
      <w:pPr>
        <w:keepNext/>
        <w:keepLines/>
        <w:widowControl w:val="0"/>
        <w:spacing w:after="0" w:line="240" w:lineRule="auto"/>
        <w:jc w:val="both"/>
        <w:rPr>
          <w:rFonts w:ascii="Tahoma" w:hAnsi="Tahoma" w:cs="Tahoma"/>
          <w:sz w:val="20"/>
          <w:szCs w:val="20"/>
        </w:rPr>
      </w:pPr>
    </w:p>
    <w:p w14:paraId="1B8AD55E" w14:textId="77777777" w:rsidR="006D4D88" w:rsidRPr="00180E85" w:rsidRDefault="006D4D88" w:rsidP="006D4D88">
      <w:pPr>
        <w:keepNext/>
        <w:keepLines/>
        <w:widowControl w:val="0"/>
        <w:spacing w:after="0" w:line="240" w:lineRule="auto"/>
        <w:jc w:val="both"/>
        <w:rPr>
          <w:rFonts w:ascii="Tahoma" w:hAnsi="Tahoma" w:cs="Tahoma"/>
          <w:sz w:val="20"/>
          <w:szCs w:val="20"/>
        </w:rPr>
      </w:pPr>
    </w:p>
    <w:p w14:paraId="1CFEF9B3" w14:textId="77777777" w:rsidR="00967958" w:rsidRDefault="00967958" w:rsidP="006D4D88">
      <w:pPr>
        <w:keepNext/>
        <w:keepLines/>
        <w:spacing w:after="0"/>
        <w:rPr>
          <w:rFonts w:ascii="Tahoma" w:hAnsi="Tahoma" w:cs="Tahoma"/>
          <w:b/>
          <w:sz w:val="20"/>
          <w:szCs w:val="20"/>
        </w:rPr>
      </w:pPr>
      <w:r w:rsidRPr="00180E85">
        <w:rPr>
          <w:rFonts w:ascii="Tahoma" w:hAnsi="Tahoma" w:cs="Tahoma"/>
          <w:b/>
          <w:sz w:val="20"/>
          <w:szCs w:val="20"/>
        </w:rPr>
        <w:t>VIŠJA SILA</w:t>
      </w:r>
    </w:p>
    <w:p w14:paraId="67993CC8" w14:textId="77777777" w:rsidR="00ED0084" w:rsidRPr="00180E85" w:rsidRDefault="00ED0084" w:rsidP="006D4D88">
      <w:pPr>
        <w:keepNext/>
        <w:keepLines/>
        <w:spacing w:after="0"/>
        <w:rPr>
          <w:rFonts w:ascii="Tahoma" w:hAnsi="Tahoma" w:cs="Tahoma"/>
          <w:b/>
          <w:sz w:val="20"/>
          <w:szCs w:val="20"/>
        </w:rPr>
      </w:pPr>
    </w:p>
    <w:p w14:paraId="1F71D505" w14:textId="77777777" w:rsidR="00967958" w:rsidRPr="00CE0395" w:rsidRDefault="00967958" w:rsidP="00CE0395">
      <w:pPr>
        <w:pStyle w:val="Odstavekseznama"/>
        <w:keepNext/>
        <w:keepLines/>
        <w:numPr>
          <w:ilvl w:val="0"/>
          <w:numId w:val="42"/>
        </w:numPr>
        <w:suppressAutoHyphens/>
        <w:jc w:val="center"/>
        <w:rPr>
          <w:rFonts w:ascii="Tahoma" w:hAnsi="Tahoma" w:cs="Tahoma"/>
          <w:color w:val="000000"/>
        </w:rPr>
      </w:pPr>
      <w:r w:rsidRPr="00CE0395">
        <w:rPr>
          <w:rFonts w:ascii="Tahoma" w:hAnsi="Tahoma" w:cs="Tahoma"/>
          <w:color w:val="000000"/>
        </w:rPr>
        <w:t>člen</w:t>
      </w:r>
    </w:p>
    <w:p w14:paraId="6D05E9DE" w14:textId="77777777" w:rsidR="00967958" w:rsidRPr="00180E85" w:rsidRDefault="00967958" w:rsidP="006D4D88">
      <w:pPr>
        <w:keepNext/>
        <w:keepLines/>
        <w:tabs>
          <w:tab w:val="left" w:pos="1418"/>
          <w:tab w:val="left" w:pos="1702"/>
        </w:tabs>
        <w:spacing w:after="0" w:line="240" w:lineRule="auto"/>
        <w:jc w:val="both"/>
        <w:rPr>
          <w:rFonts w:ascii="Tahoma" w:hAnsi="Tahoma" w:cs="Tahoma"/>
          <w:sz w:val="20"/>
          <w:szCs w:val="20"/>
        </w:rPr>
      </w:pPr>
    </w:p>
    <w:p w14:paraId="16E9EDAD" w14:textId="77777777" w:rsidR="00967958" w:rsidRPr="00180E85" w:rsidRDefault="00967958" w:rsidP="006D4D88">
      <w:pPr>
        <w:keepNext/>
        <w:keepLines/>
        <w:widowControl w:val="0"/>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Izvajalec ni odgovoren za delno ali celotno neizpolnjevanje obveznosti, če je to posledica višje sile.</w:t>
      </w:r>
    </w:p>
    <w:p w14:paraId="274FBB6C" w14:textId="77777777" w:rsidR="00967958" w:rsidRPr="00180E85" w:rsidRDefault="00967958" w:rsidP="006D4D88">
      <w:pPr>
        <w:keepNext/>
        <w:keepLines/>
        <w:widowControl w:val="0"/>
        <w:spacing w:after="0" w:line="240" w:lineRule="auto"/>
        <w:jc w:val="both"/>
        <w:rPr>
          <w:rFonts w:ascii="Tahoma" w:eastAsia="Times New Roman" w:hAnsi="Tahoma" w:cs="Tahoma"/>
          <w:sz w:val="20"/>
          <w:szCs w:val="20"/>
          <w:lang w:eastAsia="sl-SI"/>
        </w:rPr>
      </w:pPr>
    </w:p>
    <w:p w14:paraId="38D5F334" w14:textId="747F7984" w:rsidR="00967958" w:rsidRPr="00180E85" w:rsidRDefault="00967958" w:rsidP="006D4D88">
      <w:pPr>
        <w:keepNext/>
        <w:keepLines/>
        <w:widowControl w:val="0"/>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Višja sila pomeni zunanji vzrok, neodvisen od volje in vpliva katere koli stranke, ki je nepričakovan in nenaden in se mu ob dolžni skrbnosti ni bilo moč izogniti in ga odvrniti, takšne okoliščine pa so se pojavile po sklenitvi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Če so dobave blaga oziroma izvedbe storitev delno ali v celoti motene oziroma preprečene zaradi višje sile, je izvajalec o tem dolžan nemudoma obvestiti naročnika. Prav tako ga je dolžan sproti obveščati o prenehanju takih okoliščin. Roki dobave blaga oziroma izvedbe storitev se podaljšajo za čas trajanja višje sile. Na zahtevo naročnika je izvajalec dolžan dokazati obstoj višje sile.</w:t>
      </w:r>
    </w:p>
    <w:p w14:paraId="02DFEAFC" w14:textId="77777777" w:rsidR="00967958" w:rsidRPr="00180E85" w:rsidRDefault="00967958" w:rsidP="006D4D88">
      <w:pPr>
        <w:keepNext/>
        <w:keepLines/>
        <w:widowControl w:val="0"/>
        <w:spacing w:after="0" w:line="240" w:lineRule="auto"/>
        <w:jc w:val="both"/>
        <w:rPr>
          <w:rFonts w:ascii="Tahoma" w:eastAsia="Times New Roman" w:hAnsi="Tahoma" w:cs="Tahoma"/>
          <w:snapToGrid w:val="0"/>
          <w:sz w:val="20"/>
          <w:szCs w:val="20"/>
          <w:lang w:eastAsia="sl-SI"/>
        </w:rPr>
      </w:pPr>
    </w:p>
    <w:p w14:paraId="634677E6" w14:textId="77777777" w:rsidR="00967958" w:rsidRPr="00180E85" w:rsidRDefault="00967958" w:rsidP="006D4D88">
      <w:pPr>
        <w:keepNext/>
        <w:keepLines/>
        <w:widowControl w:val="0"/>
        <w:spacing w:after="0" w:line="240" w:lineRule="auto"/>
        <w:jc w:val="both"/>
        <w:rPr>
          <w:rFonts w:ascii="Tahoma" w:eastAsia="Times New Roman" w:hAnsi="Tahoma" w:cs="Tahoma"/>
          <w:snapToGrid w:val="0"/>
          <w:sz w:val="20"/>
          <w:szCs w:val="20"/>
          <w:lang w:eastAsia="sl-SI"/>
        </w:rPr>
      </w:pPr>
      <w:r w:rsidRPr="00180E85">
        <w:rPr>
          <w:rFonts w:ascii="Tahoma" w:eastAsia="Times New Roman" w:hAnsi="Tahoma" w:cs="Tahoma"/>
          <w:snapToGrid w:val="0"/>
          <w:sz w:val="20"/>
          <w:szCs w:val="20"/>
          <w:lang w:eastAsia="sl-SI"/>
        </w:rPr>
        <w:t>Pomanjkanje delovne sile ali materiala pri izvajalcu ali pri njegovih podizvajalcih se ne šteje za višjo silo, razen, če ni posledica le-te.</w:t>
      </w:r>
    </w:p>
    <w:p w14:paraId="5ED247B5" w14:textId="77777777" w:rsidR="00770325" w:rsidRDefault="00770325" w:rsidP="006D4D88">
      <w:pPr>
        <w:keepNext/>
        <w:keepLines/>
        <w:spacing w:after="0" w:line="240" w:lineRule="auto"/>
        <w:jc w:val="both"/>
        <w:rPr>
          <w:rFonts w:ascii="Tahoma" w:eastAsia="Times New Roman" w:hAnsi="Tahoma" w:cs="Tahoma"/>
          <w:color w:val="000000"/>
          <w:sz w:val="20"/>
          <w:szCs w:val="20"/>
          <w:lang w:eastAsia="sl-SI"/>
        </w:rPr>
      </w:pPr>
    </w:p>
    <w:p w14:paraId="16377E59" w14:textId="77777777" w:rsidR="00415527" w:rsidRDefault="00415527" w:rsidP="006D4D88">
      <w:pPr>
        <w:keepNext/>
        <w:keepLines/>
        <w:spacing w:after="0"/>
        <w:rPr>
          <w:rFonts w:ascii="Tahoma" w:hAnsi="Tahoma" w:cs="Tahoma"/>
          <w:b/>
          <w:sz w:val="20"/>
          <w:szCs w:val="20"/>
        </w:rPr>
      </w:pPr>
    </w:p>
    <w:p w14:paraId="4415CC29" w14:textId="3B466257" w:rsidR="00770325" w:rsidRDefault="00770325" w:rsidP="006D4D88">
      <w:pPr>
        <w:keepNext/>
        <w:keepLines/>
        <w:spacing w:after="0"/>
        <w:rPr>
          <w:rFonts w:ascii="Tahoma" w:hAnsi="Tahoma" w:cs="Tahoma"/>
          <w:b/>
          <w:sz w:val="20"/>
          <w:szCs w:val="20"/>
        </w:rPr>
      </w:pPr>
      <w:r w:rsidRPr="006D4D88">
        <w:rPr>
          <w:rFonts w:ascii="Tahoma" w:hAnsi="Tahoma" w:cs="Tahoma"/>
          <w:b/>
          <w:sz w:val="20"/>
          <w:szCs w:val="20"/>
        </w:rPr>
        <w:t>POGODBENA KAZEN</w:t>
      </w:r>
    </w:p>
    <w:p w14:paraId="40136504" w14:textId="77777777" w:rsidR="00ED0084" w:rsidRPr="006D4D88" w:rsidRDefault="00ED0084" w:rsidP="006D4D88">
      <w:pPr>
        <w:keepNext/>
        <w:keepLines/>
        <w:spacing w:after="0"/>
        <w:rPr>
          <w:rFonts w:ascii="Tahoma" w:hAnsi="Tahoma" w:cs="Tahoma"/>
          <w:b/>
          <w:sz w:val="20"/>
          <w:szCs w:val="20"/>
        </w:rPr>
      </w:pPr>
    </w:p>
    <w:p w14:paraId="043FE72E" w14:textId="549B62E1" w:rsidR="00770325" w:rsidRPr="00CE0395" w:rsidRDefault="006D4D88" w:rsidP="00CE0395">
      <w:pPr>
        <w:pStyle w:val="Odstavekseznama"/>
        <w:keepNext/>
        <w:keepLines/>
        <w:numPr>
          <w:ilvl w:val="0"/>
          <w:numId w:val="42"/>
        </w:numPr>
        <w:suppressAutoHyphens/>
        <w:jc w:val="center"/>
        <w:rPr>
          <w:rFonts w:ascii="Tahoma" w:hAnsi="Tahoma" w:cs="Tahoma"/>
          <w:color w:val="000000"/>
        </w:rPr>
      </w:pPr>
      <w:r w:rsidRPr="00CE0395">
        <w:rPr>
          <w:rFonts w:ascii="Tahoma" w:hAnsi="Tahoma" w:cs="Tahoma"/>
          <w:color w:val="000000"/>
        </w:rPr>
        <w:t>č</w:t>
      </w:r>
      <w:r w:rsidR="00770325" w:rsidRPr="00CE0395">
        <w:rPr>
          <w:rFonts w:ascii="Tahoma" w:hAnsi="Tahoma" w:cs="Tahoma"/>
          <w:color w:val="000000"/>
        </w:rPr>
        <w:t>len</w:t>
      </w:r>
    </w:p>
    <w:p w14:paraId="5CF9B7B6" w14:textId="77777777" w:rsidR="006D4D88" w:rsidRDefault="006D4D88" w:rsidP="006D4D88">
      <w:pPr>
        <w:keepNext/>
        <w:keepLines/>
        <w:spacing w:after="0"/>
        <w:jc w:val="both"/>
        <w:rPr>
          <w:rFonts w:ascii="Tahoma" w:eastAsia="Times New Roman" w:hAnsi="Tahoma" w:cs="Tahoma"/>
          <w:sz w:val="20"/>
          <w:szCs w:val="20"/>
          <w:lang w:eastAsia="sl-SI"/>
        </w:rPr>
      </w:pPr>
    </w:p>
    <w:p w14:paraId="7AE8C1F4" w14:textId="546F8F94" w:rsidR="00F21E41" w:rsidRDefault="00770325" w:rsidP="006D4D88">
      <w:pPr>
        <w:keepNext/>
        <w:keepLines/>
        <w:spacing w:after="0"/>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V kolikor izvajalec ne izpolni svojih obveznosti v </w:t>
      </w:r>
      <w:r w:rsidR="00F21E41">
        <w:rPr>
          <w:rFonts w:ascii="Tahoma" w:eastAsia="Times New Roman" w:hAnsi="Tahoma" w:cs="Tahoma"/>
          <w:sz w:val="20"/>
          <w:szCs w:val="20"/>
          <w:lang w:eastAsia="sl-SI"/>
        </w:rPr>
        <w:t xml:space="preserve">dogovorjenem </w:t>
      </w:r>
      <w:r w:rsidRPr="00180E85">
        <w:rPr>
          <w:rFonts w:ascii="Tahoma" w:eastAsia="Times New Roman" w:hAnsi="Tahoma" w:cs="Tahoma"/>
          <w:sz w:val="20"/>
          <w:szCs w:val="20"/>
          <w:lang w:eastAsia="sl-SI"/>
        </w:rPr>
        <w:t xml:space="preserve">roku, opredeljenem v </w:t>
      </w:r>
      <w:r w:rsidR="00B02F87">
        <w:rPr>
          <w:rFonts w:ascii="Tahoma" w:eastAsia="Times New Roman" w:hAnsi="Tahoma" w:cs="Tahoma"/>
          <w:sz w:val="20"/>
          <w:szCs w:val="20"/>
          <w:lang w:eastAsia="sl-SI"/>
        </w:rPr>
        <w:t>3</w:t>
      </w:r>
      <w:r w:rsidRPr="00180E85">
        <w:rPr>
          <w:rFonts w:ascii="Tahoma" w:eastAsia="Times New Roman" w:hAnsi="Tahoma" w:cs="Tahoma"/>
          <w:sz w:val="20"/>
          <w:szCs w:val="20"/>
          <w:lang w:eastAsia="sl-SI"/>
        </w:rPr>
        <w:t xml:space="preserve">. členu te pogodbe in neizpolnitev ni posledica višje sile, kot je opredeljena v </w:t>
      </w:r>
      <w:r w:rsidR="00F21E41" w:rsidRPr="00180E85">
        <w:rPr>
          <w:rFonts w:ascii="Tahoma" w:eastAsia="Times New Roman" w:hAnsi="Tahoma" w:cs="Tahoma"/>
          <w:sz w:val="20"/>
          <w:szCs w:val="20"/>
          <w:lang w:eastAsia="sl-SI"/>
        </w:rPr>
        <w:t>1</w:t>
      </w:r>
      <w:r w:rsidR="008C0FD0">
        <w:rPr>
          <w:rFonts w:ascii="Tahoma" w:eastAsia="Times New Roman" w:hAnsi="Tahoma" w:cs="Tahoma"/>
          <w:sz w:val="20"/>
          <w:szCs w:val="20"/>
          <w:lang w:eastAsia="sl-SI"/>
        </w:rPr>
        <w:t>9</w:t>
      </w:r>
      <w:r w:rsidRPr="00180E85">
        <w:rPr>
          <w:rFonts w:ascii="Tahoma" w:eastAsia="Times New Roman" w:hAnsi="Tahoma" w:cs="Tahoma"/>
          <w:sz w:val="20"/>
          <w:szCs w:val="20"/>
          <w:lang w:eastAsia="sl-SI"/>
        </w:rPr>
        <w:t>. členu pogodbe, je dolžan naročniku plačati pogodbeno kazen</w:t>
      </w:r>
      <w:r w:rsidR="00F21E41">
        <w:rPr>
          <w:rFonts w:ascii="Tahoma" w:eastAsia="Times New Roman" w:hAnsi="Tahoma" w:cs="Tahoma"/>
          <w:sz w:val="20"/>
          <w:szCs w:val="20"/>
          <w:lang w:eastAsia="sl-SI"/>
        </w:rPr>
        <w:t>:</w:t>
      </w:r>
    </w:p>
    <w:p w14:paraId="4AA4C2A3" w14:textId="3B9F6F30" w:rsidR="00770325" w:rsidRDefault="00F21E41" w:rsidP="00F21E41">
      <w:pPr>
        <w:pStyle w:val="Odstavekseznama"/>
        <w:keepNext/>
        <w:keepLines/>
        <w:numPr>
          <w:ilvl w:val="0"/>
          <w:numId w:val="3"/>
        </w:numPr>
        <w:jc w:val="both"/>
        <w:rPr>
          <w:rFonts w:ascii="Tahoma" w:hAnsi="Tahoma" w:cs="Tahoma"/>
        </w:rPr>
      </w:pPr>
      <w:r>
        <w:rPr>
          <w:rFonts w:ascii="Tahoma" w:hAnsi="Tahoma" w:cs="Tahoma"/>
        </w:rPr>
        <w:t xml:space="preserve">za zamudo roka dobave iz </w:t>
      </w:r>
      <w:r w:rsidR="00B02F87">
        <w:rPr>
          <w:rFonts w:ascii="Tahoma" w:hAnsi="Tahoma" w:cs="Tahoma"/>
        </w:rPr>
        <w:t>prvega</w:t>
      </w:r>
      <w:r>
        <w:rPr>
          <w:rFonts w:ascii="Tahoma" w:hAnsi="Tahoma" w:cs="Tahoma"/>
        </w:rPr>
        <w:t xml:space="preserve"> odstavka </w:t>
      </w:r>
      <w:r w:rsidR="00B02F87">
        <w:rPr>
          <w:rFonts w:ascii="Tahoma" w:hAnsi="Tahoma" w:cs="Tahoma"/>
        </w:rPr>
        <w:t>3</w:t>
      </w:r>
      <w:r>
        <w:rPr>
          <w:rFonts w:ascii="Tahoma" w:hAnsi="Tahoma" w:cs="Tahoma"/>
        </w:rPr>
        <w:t>. člena</w:t>
      </w:r>
      <w:r w:rsidR="00770325" w:rsidRPr="0007406D">
        <w:rPr>
          <w:rFonts w:ascii="Tahoma" w:hAnsi="Tahoma" w:cs="Tahoma"/>
        </w:rPr>
        <w:t xml:space="preserve"> v višini </w:t>
      </w:r>
      <w:r w:rsidR="000161B9">
        <w:rPr>
          <w:rFonts w:ascii="Tahoma" w:hAnsi="Tahoma" w:cs="Tahoma"/>
        </w:rPr>
        <w:t>2</w:t>
      </w:r>
      <w:r w:rsidR="00770325" w:rsidRPr="0007406D">
        <w:rPr>
          <w:rFonts w:ascii="Tahoma" w:hAnsi="Tahoma" w:cs="Tahoma"/>
        </w:rPr>
        <w:t>% (</w:t>
      </w:r>
      <w:r w:rsidR="00C2367A">
        <w:rPr>
          <w:rFonts w:ascii="Tahoma" w:hAnsi="Tahoma" w:cs="Tahoma"/>
        </w:rPr>
        <w:t>dveh</w:t>
      </w:r>
      <w:r w:rsidR="00770325" w:rsidRPr="0007406D">
        <w:rPr>
          <w:rFonts w:ascii="Tahoma" w:hAnsi="Tahoma" w:cs="Tahoma"/>
        </w:rPr>
        <w:t xml:space="preserve"> odstotk</w:t>
      </w:r>
      <w:r w:rsidR="00DC596D">
        <w:rPr>
          <w:rFonts w:ascii="Tahoma" w:hAnsi="Tahoma" w:cs="Tahoma"/>
        </w:rPr>
        <w:t>ov</w:t>
      </w:r>
      <w:r w:rsidR="00770325" w:rsidRPr="0007406D">
        <w:rPr>
          <w:rFonts w:ascii="Tahoma" w:hAnsi="Tahoma" w:cs="Tahoma"/>
        </w:rPr>
        <w:t>) celotne pogodbene vrednosti brez DDV za vsak dan zamude, vendar ne več kot deset odstotkov (10 %) celotne pogodbene vrednosti brez DDV</w:t>
      </w:r>
      <w:r>
        <w:rPr>
          <w:rFonts w:ascii="Tahoma" w:hAnsi="Tahoma" w:cs="Tahoma"/>
        </w:rPr>
        <w:t>,</w:t>
      </w:r>
    </w:p>
    <w:p w14:paraId="4FDEAFF4" w14:textId="3881537B" w:rsidR="00F21E41" w:rsidRPr="005B19B9" w:rsidRDefault="00F21E41" w:rsidP="005B19B9">
      <w:pPr>
        <w:pStyle w:val="Odstavekseznama"/>
        <w:keepNext/>
        <w:keepLines/>
        <w:numPr>
          <w:ilvl w:val="0"/>
          <w:numId w:val="3"/>
        </w:numPr>
        <w:jc w:val="both"/>
        <w:rPr>
          <w:rFonts w:ascii="Tahoma" w:hAnsi="Tahoma" w:cs="Tahoma"/>
        </w:rPr>
      </w:pPr>
      <w:r>
        <w:rPr>
          <w:rFonts w:ascii="Tahoma" w:hAnsi="Tahoma" w:cs="Tahoma"/>
        </w:rPr>
        <w:lastRenderedPageBreak/>
        <w:t xml:space="preserve">za zamudo (prekoračitev) roka montaže iz tretjega odstavka </w:t>
      </w:r>
      <w:r w:rsidR="00B02F87">
        <w:rPr>
          <w:rFonts w:ascii="Tahoma" w:hAnsi="Tahoma" w:cs="Tahoma"/>
        </w:rPr>
        <w:t>3</w:t>
      </w:r>
      <w:r>
        <w:rPr>
          <w:rFonts w:ascii="Tahoma" w:hAnsi="Tahoma" w:cs="Tahoma"/>
        </w:rPr>
        <w:t xml:space="preserve">. člena pogodbe v višini 100,00 EUR za vsako uro zamude, </w:t>
      </w:r>
      <w:r w:rsidRPr="00FD4611">
        <w:rPr>
          <w:rFonts w:ascii="Tahoma" w:hAnsi="Tahoma" w:cs="Tahoma"/>
        </w:rPr>
        <w:t xml:space="preserve">vendar ne več kot </w:t>
      </w:r>
      <w:r w:rsidR="005B19B9">
        <w:rPr>
          <w:rFonts w:ascii="Tahoma" w:hAnsi="Tahoma" w:cs="Tahoma"/>
        </w:rPr>
        <w:t xml:space="preserve">pet </w:t>
      </w:r>
      <w:r w:rsidRPr="00FD4611">
        <w:rPr>
          <w:rFonts w:ascii="Tahoma" w:hAnsi="Tahoma" w:cs="Tahoma"/>
        </w:rPr>
        <w:t>odstotkov (</w:t>
      </w:r>
      <w:r w:rsidR="005B19B9">
        <w:rPr>
          <w:rFonts w:ascii="Tahoma" w:hAnsi="Tahoma" w:cs="Tahoma"/>
        </w:rPr>
        <w:t>5</w:t>
      </w:r>
      <w:r w:rsidRPr="00FD4611">
        <w:rPr>
          <w:rFonts w:ascii="Tahoma" w:hAnsi="Tahoma" w:cs="Tahoma"/>
        </w:rPr>
        <w:t xml:space="preserve"> %) celotne pogodbene vrednosti brez DDV</w:t>
      </w:r>
      <w:r>
        <w:rPr>
          <w:rFonts w:ascii="Tahoma" w:hAnsi="Tahoma" w:cs="Tahoma"/>
        </w:rPr>
        <w:t>.</w:t>
      </w:r>
    </w:p>
    <w:p w14:paraId="2DCBD37D" w14:textId="77777777" w:rsidR="00770325" w:rsidRPr="00770325" w:rsidRDefault="00770325" w:rsidP="006D4D88">
      <w:pPr>
        <w:keepNext/>
        <w:keepLines/>
        <w:spacing w:after="0" w:line="240" w:lineRule="auto"/>
        <w:jc w:val="both"/>
        <w:rPr>
          <w:rFonts w:ascii="Tahoma" w:eastAsia="Times New Roman" w:hAnsi="Tahoma" w:cs="Tahoma"/>
          <w:sz w:val="20"/>
          <w:szCs w:val="20"/>
          <w:lang w:eastAsia="sl-SI"/>
        </w:rPr>
      </w:pPr>
    </w:p>
    <w:p w14:paraId="7F7D27F1" w14:textId="1A4733F7" w:rsidR="00770325" w:rsidRPr="00770325" w:rsidRDefault="00770325" w:rsidP="006D4D88">
      <w:pPr>
        <w:keepNext/>
        <w:keepLines/>
        <w:spacing w:after="0" w:line="240" w:lineRule="auto"/>
        <w:jc w:val="both"/>
        <w:rPr>
          <w:rFonts w:ascii="Tahoma" w:eastAsia="Times New Roman" w:hAnsi="Tahoma" w:cs="Tahoma"/>
          <w:sz w:val="20"/>
          <w:szCs w:val="20"/>
          <w:lang w:eastAsia="sl-SI"/>
        </w:rPr>
      </w:pPr>
      <w:r w:rsidRPr="00770325">
        <w:rPr>
          <w:rFonts w:ascii="Tahoma" w:eastAsia="Times New Roman" w:hAnsi="Tahoma" w:cs="Tahoma"/>
          <w:sz w:val="20"/>
          <w:szCs w:val="20"/>
          <w:lang w:eastAsia="sl-SI"/>
        </w:rPr>
        <w:t>V kolikor pogodbena kazen za zamudo preseže 10 % (deset odstotkov) celotne pogodbene vrednosti brez DDV</w:t>
      </w:r>
      <w:r w:rsidR="005B19B9">
        <w:rPr>
          <w:rFonts w:ascii="Tahoma" w:eastAsia="Times New Roman" w:hAnsi="Tahoma" w:cs="Tahoma"/>
          <w:sz w:val="20"/>
          <w:szCs w:val="20"/>
          <w:lang w:eastAsia="sl-SI"/>
        </w:rPr>
        <w:t xml:space="preserve"> iz prve alineje prvega odstavka ali 5 % (pet odstotkov) </w:t>
      </w:r>
      <w:r w:rsidR="005B19B9" w:rsidRPr="00770325">
        <w:rPr>
          <w:rFonts w:ascii="Tahoma" w:eastAsia="Times New Roman" w:hAnsi="Tahoma" w:cs="Tahoma"/>
          <w:sz w:val="20"/>
          <w:szCs w:val="20"/>
          <w:lang w:eastAsia="sl-SI"/>
        </w:rPr>
        <w:t>celotne pogodbene vrednosti brez DDV</w:t>
      </w:r>
      <w:r w:rsidR="005B19B9">
        <w:rPr>
          <w:rFonts w:ascii="Tahoma" w:eastAsia="Times New Roman" w:hAnsi="Tahoma" w:cs="Tahoma"/>
          <w:sz w:val="20"/>
          <w:szCs w:val="20"/>
          <w:lang w:eastAsia="sl-SI"/>
        </w:rPr>
        <w:t xml:space="preserve"> iz druge alineje prvega odstavka</w:t>
      </w:r>
      <w:r w:rsidRPr="00770325">
        <w:rPr>
          <w:rFonts w:ascii="Tahoma" w:eastAsia="Times New Roman" w:hAnsi="Tahoma" w:cs="Tahoma"/>
          <w:sz w:val="20"/>
          <w:szCs w:val="20"/>
          <w:lang w:eastAsia="sl-SI"/>
        </w:rPr>
        <w:t>, lahko naročnik unovči finančno zavarovanje dobre izvedbe pogodbenih obveznosti in/ali odstopi od pogodbe.</w:t>
      </w:r>
    </w:p>
    <w:p w14:paraId="112655C0" w14:textId="7F7237F7" w:rsidR="00770325" w:rsidRPr="00180E85" w:rsidRDefault="00770325" w:rsidP="006D4D88">
      <w:pPr>
        <w:keepNext/>
        <w:keepLines/>
        <w:spacing w:after="0" w:line="240" w:lineRule="auto"/>
        <w:jc w:val="both"/>
        <w:rPr>
          <w:rFonts w:ascii="Tahoma" w:eastAsia="Times New Roman" w:hAnsi="Tahoma" w:cs="Tahoma"/>
          <w:sz w:val="20"/>
          <w:szCs w:val="20"/>
          <w:lang w:eastAsia="sl-SI"/>
        </w:rPr>
      </w:pPr>
    </w:p>
    <w:p w14:paraId="5E7E92BB" w14:textId="77777777" w:rsidR="00770325" w:rsidRPr="00CE0395" w:rsidRDefault="00770325" w:rsidP="00CE0395">
      <w:pPr>
        <w:pStyle w:val="Odstavekseznama"/>
        <w:keepNext/>
        <w:keepLines/>
        <w:numPr>
          <w:ilvl w:val="0"/>
          <w:numId w:val="42"/>
        </w:numPr>
        <w:suppressAutoHyphens/>
        <w:jc w:val="center"/>
        <w:rPr>
          <w:rFonts w:ascii="Tahoma" w:hAnsi="Tahoma" w:cs="Tahoma"/>
          <w:color w:val="000000"/>
        </w:rPr>
      </w:pPr>
      <w:r w:rsidRPr="00CE0395">
        <w:rPr>
          <w:rFonts w:ascii="Tahoma" w:hAnsi="Tahoma" w:cs="Tahoma"/>
          <w:color w:val="000000"/>
        </w:rPr>
        <w:t>člen</w:t>
      </w:r>
    </w:p>
    <w:p w14:paraId="38CFEDD2" w14:textId="77777777" w:rsidR="00770325" w:rsidRPr="00180E85" w:rsidRDefault="00770325" w:rsidP="006D4D88">
      <w:pPr>
        <w:keepNext/>
        <w:keepLines/>
        <w:spacing w:after="0" w:line="240" w:lineRule="auto"/>
        <w:jc w:val="both"/>
        <w:rPr>
          <w:rFonts w:ascii="Tahoma" w:eastAsia="Times New Roman" w:hAnsi="Tahoma" w:cs="Tahoma"/>
          <w:sz w:val="20"/>
          <w:szCs w:val="18"/>
          <w:lang w:eastAsia="sl-SI"/>
        </w:rPr>
      </w:pPr>
    </w:p>
    <w:p w14:paraId="1BE35B9F" w14:textId="77777777" w:rsidR="00770325" w:rsidRPr="00180E85" w:rsidRDefault="00770325" w:rsidP="006D4D88">
      <w:pPr>
        <w:keepNext/>
        <w:keepLines/>
        <w:widowControl w:val="0"/>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Naročnik si pridrži pravico uveljaviti pogodbeno kazen za zamudo pri plačilu računa, čeprav ob zamudi izvajalca ni posebej opozoril, niti obvestil o nameri, da bo pogodbeno kazen za zamudo obračunal.</w:t>
      </w:r>
    </w:p>
    <w:p w14:paraId="52B52B60" w14:textId="77777777" w:rsidR="00967958" w:rsidRPr="00180E85" w:rsidRDefault="00967958" w:rsidP="006D4D88">
      <w:pPr>
        <w:keepNext/>
        <w:keepLines/>
        <w:spacing w:after="0" w:line="240" w:lineRule="auto"/>
        <w:jc w:val="both"/>
        <w:rPr>
          <w:rFonts w:ascii="Tahoma" w:eastAsia="Times New Roman" w:hAnsi="Tahoma" w:cs="Tahoma"/>
          <w:sz w:val="20"/>
          <w:szCs w:val="20"/>
          <w:lang w:eastAsia="sl-SI"/>
        </w:rPr>
      </w:pPr>
    </w:p>
    <w:p w14:paraId="0B4DD38D" w14:textId="6E237BA8" w:rsidR="00967958" w:rsidRPr="00180E85" w:rsidRDefault="00967958" w:rsidP="006D4D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Če zaradi zamude izvedbe obveznosti po te</w:t>
      </w:r>
      <w:r w:rsidR="00B335D5" w:rsidRPr="00180E85">
        <w:rPr>
          <w:rFonts w:ascii="Tahoma" w:eastAsia="Times New Roman" w:hAnsi="Tahoma" w:cs="Tahoma"/>
          <w:sz w:val="20"/>
          <w:szCs w:val="20"/>
          <w:lang w:eastAsia="sl-SI"/>
        </w:rPr>
        <w:t>j</w:t>
      </w:r>
      <w:r w:rsidRPr="00180E85">
        <w:rPr>
          <w:rFonts w:ascii="Tahoma" w:eastAsia="Times New Roman" w:hAnsi="Tahoma" w:cs="Tahoma"/>
          <w:sz w:val="20"/>
          <w:szCs w:val="20"/>
          <w:lang w:eastAsia="sl-SI"/>
        </w:rPr>
        <w:t xml:space="preserve"> </w:t>
      </w:r>
      <w:r w:rsidR="00A843A8" w:rsidRPr="00180E85">
        <w:rPr>
          <w:rFonts w:ascii="Tahoma" w:eastAsia="Times New Roman" w:hAnsi="Tahoma" w:cs="Tahoma"/>
          <w:sz w:val="20"/>
          <w:szCs w:val="20"/>
          <w:lang w:eastAsia="sl-SI"/>
        </w:rPr>
        <w:t>pogodbi</w:t>
      </w:r>
      <w:r w:rsidRPr="00180E85">
        <w:rPr>
          <w:rFonts w:ascii="Tahoma" w:eastAsia="Times New Roman" w:hAnsi="Tahoma" w:cs="Tahoma"/>
          <w:sz w:val="20"/>
          <w:szCs w:val="20"/>
          <w:lang w:eastAsia="sl-SI"/>
        </w:rPr>
        <w:t xml:space="preserve"> nastaja pri naročniku dodatna škoda, je naročnik upravičen do povrnitve nastale škode s strani izvajalca.</w:t>
      </w:r>
    </w:p>
    <w:p w14:paraId="43B97B40" w14:textId="77777777" w:rsidR="00967958" w:rsidRPr="00180E85" w:rsidRDefault="00967958" w:rsidP="006D4D88">
      <w:pPr>
        <w:keepNext/>
        <w:keepLines/>
        <w:spacing w:after="0" w:line="240" w:lineRule="auto"/>
        <w:jc w:val="both"/>
        <w:rPr>
          <w:rFonts w:ascii="Tahoma" w:eastAsia="Times New Roman" w:hAnsi="Tahoma" w:cs="Tahoma"/>
          <w:sz w:val="20"/>
          <w:szCs w:val="20"/>
          <w:lang w:eastAsia="sl-SI"/>
        </w:rPr>
      </w:pPr>
    </w:p>
    <w:p w14:paraId="3DBA147A" w14:textId="4EE22D98" w:rsidR="00967958" w:rsidRDefault="00967958" w:rsidP="006D4D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Naročnik in izvajalec soglašata, da pravica zaračunati pogodbeno kazen ni pogojena z nastankom škode pri naročniku. Za povračilo tako nastale škode bo naročnik unovčil finančno zavarovanje za dobro izvedbo obveznosti iz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in škodo uveljavljal tudi po splošnih načelih odškodninske odgovornosti, neodvisno od uveljavljanja pogodbene kazni.</w:t>
      </w:r>
    </w:p>
    <w:p w14:paraId="0420B3E5" w14:textId="77777777" w:rsidR="00C2367A" w:rsidRDefault="00C2367A" w:rsidP="006D4D88">
      <w:pPr>
        <w:keepNext/>
        <w:keepLines/>
        <w:spacing w:after="0" w:line="240" w:lineRule="auto"/>
        <w:jc w:val="both"/>
        <w:rPr>
          <w:rFonts w:ascii="Tahoma" w:eastAsia="Times New Roman" w:hAnsi="Tahoma" w:cs="Tahoma"/>
          <w:sz w:val="20"/>
          <w:szCs w:val="20"/>
          <w:lang w:eastAsia="sl-SI"/>
        </w:rPr>
      </w:pPr>
    </w:p>
    <w:p w14:paraId="7B6E52C6" w14:textId="77777777" w:rsidR="007D5CE5" w:rsidRDefault="007D5CE5" w:rsidP="006D4D88">
      <w:pPr>
        <w:keepNext/>
        <w:keepLines/>
        <w:spacing w:after="0" w:line="240" w:lineRule="auto"/>
        <w:jc w:val="both"/>
        <w:rPr>
          <w:rFonts w:ascii="Tahoma" w:eastAsia="Times New Roman" w:hAnsi="Tahoma" w:cs="Tahoma"/>
          <w:sz w:val="20"/>
          <w:szCs w:val="20"/>
          <w:lang w:eastAsia="sl-SI"/>
        </w:rPr>
      </w:pPr>
    </w:p>
    <w:p w14:paraId="7AA059C7" w14:textId="226A0880" w:rsidR="00967958" w:rsidRDefault="00967958" w:rsidP="006D4D88">
      <w:pPr>
        <w:keepNext/>
        <w:keepLines/>
        <w:spacing w:after="0"/>
        <w:rPr>
          <w:rFonts w:ascii="Tahoma" w:hAnsi="Tahoma" w:cs="Tahoma"/>
          <w:b/>
          <w:sz w:val="20"/>
          <w:szCs w:val="20"/>
        </w:rPr>
      </w:pPr>
      <w:r w:rsidRPr="00180E85">
        <w:rPr>
          <w:rFonts w:ascii="Tahoma" w:hAnsi="Tahoma" w:cs="Tahoma"/>
          <w:b/>
          <w:sz w:val="20"/>
          <w:szCs w:val="20"/>
        </w:rPr>
        <w:t xml:space="preserve">PREDSTAVNIKI STRANK </w:t>
      </w:r>
      <w:r w:rsidR="00A843A8" w:rsidRPr="00180E85">
        <w:rPr>
          <w:rFonts w:ascii="Tahoma" w:hAnsi="Tahoma" w:cs="Tahoma"/>
          <w:b/>
          <w:sz w:val="20"/>
          <w:szCs w:val="20"/>
        </w:rPr>
        <w:t>POGODBE</w:t>
      </w:r>
    </w:p>
    <w:p w14:paraId="4D1D7B3B" w14:textId="77777777" w:rsidR="00ED0084" w:rsidRPr="00180E85" w:rsidRDefault="00ED0084" w:rsidP="006D4D88">
      <w:pPr>
        <w:keepNext/>
        <w:keepLines/>
        <w:spacing w:after="0"/>
        <w:rPr>
          <w:rFonts w:ascii="Tahoma" w:hAnsi="Tahoma" w:cs="Tahoma"/>
          <w:b/>
          <w:sz w:val="20"/>
          <w:szCs w:val="20"/>
        </w:rPr>
      </w:pPr>
    </w:p>
    <w:p w14:paraId="61F14D70" w14:textId="77777777" w:rsidR="00967958" w:rsidRPr="00CE0395" w:rsidRDefault="00967958" w:rsidP="00CE0395">
      <w:pPr>
        <w:pStyle w:val="Odstavekseznama"/>
        <w:keepNext/>
        <w:keepLines/>
        <w:numPr>
          <w:ilvl w:val="0"/>
          <w:numId w:val="42"/>
        </w:numPr>
        <w:suppressAutoHyphens/>
        <w:jc w:val="center"/>
        <w:rPr>
          <w:rFonts w:ascii="Tahoma" w:hAnsi="Tahoma" w:cs="Tahoma"/>
          <w:color w:val="000000"/>
        </w:rPr>
      </w:pPr>
      <w:r w:rsidRPr="00CE0395">
        <w:rPr>
          <w:rFonts w:ascii="Tahoma" w:hAnsi="Tahoma" w:cs="Tahoma"/>
          <w:color w:val="000000"/>
        </w:rPr>
        <w:t>člen</w:t>
      </w:r>
    </w:p>
    <w:p w14:paraId="01349AA2" w14:textId="77777777" w:rsidR="00967958" w:rsidRPr="00180E85" w:rsidRDefault="00967958" w:rsidP="006D4D88">
      <w:pPr>
        <w:keepNext/>
        <w:keepLines/>
        <w:spacing w:after="0" w:line="240" w:lineRule="auto"/>
        <w:jc w:val="both"/>
        <w:rPr>
          <w:rFonts w:ascii="Tahoma" w:eastAsia="Times New Roman" w:hAnsi="Tahoma" w:cs="Tahoma"/>
          <w:sz w:val="20"/>
          <w:szCs w:val="20"/>
          <w:lang w:eastAsia="sl-SI"/>
        </w:rPr>
      </w:pPr>
    </w:p>
    <w:p w14:paraId="5A1CDD44" w14:textId="3AE2DF26" w:rsidR="00967958" w:rsidRPr="00180E85" w:rsidRDefault="00967958" w:rsidP="006D4D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Predstavnik naročnika in skrbnik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ki bo urejal vsa vprašanja, ki bodo nastala v zvezi z izvajanjem te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je g. _____________________, tel.: ………………, e-pošta: …………………, v njegovi odsotnosti pa ga zamenjuje _____________________, tel.: …………………………, e-pošta: ………………………………….</w:t>
      </w:r>
    </w:p>
    <w:p w14:paraId="20615E2F" w14:textId="77777777" w:rsidR="00967958" w:rsidRPr="00180E85" w:rsidRDefault="00967958" w:rsidP="006D4D88">
      <w:pPr>
        <w:keepNext/>
        <w:keepLines/>
        <w:spacing w:after="0" w:line="240" w:lineRule="auto"/>
        <w:jc w:val="both"/>
        <w:rPr>
          <w:rFonts w:ascii="Tahoma" w:eastAsia="Times New Roman" w:hAnsi="Tahoma" w:cs="Tahoma"/>
          <w:sz w:val="20"/>
          <w:szCs w:val="20"/>
          <w:lang w:eastAsia="sl-SI"/>
        </w:rPr>
      </w:pPr>
    </w:p>
    <w:p w14:paraId="52670644" w14:textId="173DFD17" w:rsidR="00967958" w:rsidRPr="00180E85" w:rsidRDefault="00967958" w:rsidP="006D4D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Predstavnik izvajalca, ki bo urejal vsa vprašanja, ki bodo nastala v zvezi z izvajanjem te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je _______________________, tel.: ____________________, elektronska pošta: ____________________, v njegovi odsotnosti pa ga zamenjuje __________________, tel.: _______________________, elektronska pošta: _______________________.</w:t>
      </w:r>
    </w:p>
    <w:p w14:paraId="55684CB2" w14:textId="77777777" w:rsidR="00967958" w:rsidRPr="00180E85" w:rsidRDefault="00967958" w:rsidP="006D4D88">
      <w:pPr>
        <w:keepNext/>
        <w:keepLines/>
        <w:tabs>
          <w:tab w:val="left" w:pos="567"/>
          <w:tab w:val="left" w:pos="1418"/>
          <w:tab w:val="left" w:pos="1702"/>
        </w:tabs>
        <w:spacing w:after="0" w:line="240" w:lineRule="auto"/>
        <w:jc w:val="both"/>
        <w:rPr>
          <w:rFonts w:ascii="Tahoma" w:hAnsi="Tahoma" w:cs="Tahoma"/>
          <w:sz w:val="20"/>
          <w:szCs w:val="20"/>
          <w:lang w:eastAsia="sl-SI"/>
        </w:rPr>
      </w:pPr>
    </w:p>
    <w:p w14:paraId="1D533B62" w14:textId="1E109B21" w:rsidR="00967958" w:rsidRPr="00180E85" w:rsidRDefault="00967958" w:rsidP="006D4D88">
      <w:pPr>
        <w:keepNext/>
        <w:keepLines/>
        <w:widowControl w:val="0"/>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Predstavnik naročnika predstavlja naročnika v vseh vprašanjih, ki se nanašajo na izvajanje tega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Predstavnik naročnika sodeluje s predstavnikom izvajalca ves čas veljavnosti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in mu nudi vse potrebne podatke, ki jih je na podlagi obveznosti po te</w:t>
      </w:r>
      <w:r w:rsidR="00B335D5" w:rsidRPr="00180E85">
        <w:rPr>
          <w:rFonts w:ascii="Tahoma" w:eastAsia="Times New Roman" w:hAnsi="Tahoma" w:cs="Tahoma"/>
          <w:sz w:val="20"/>
          <w:szCs w:val="20"/>
          <w:lang w:eastAsia="sl-SI"/>
        </w:rPr>
        <w:t>j</w:t>
      </w:r>
      <w:r w:rsidRPr="00180E85">
        <w:rPr>
          <w:rFonts w:ascii="Tahoma" w:eastAsia="Times New Roman" w:hAnsi="Tahoma" w:cs="Tahoma"/>
          <w:sz w:val="20"/>
          <w:szCs w:val="20"/>
          <w:lang w:eastAsia="sl-SI"/>
        </w:rPr>
        <w:t xml:space="preserve"> </w:t>
      </w:r>
      <w:r w:rsidR="00A843A8" w:rsidRPr="00180E85">
        <w:rPr>
          <w:rFonts w:ascii="Tahoma" w:eastAsia="Times New Roman" w:hAnsi="Tahoma" w:cs="Tahoma"/>
          <w:sz w:val="20"/>
          <w:szCs w:val="20"/>
          <w:lang w:eastAsia="sl-SI"/>
        </w:rPr>
        <w:t>pogodbi</w:t>
      </w:r>
      <w:r w:rsidRPr="00180E85">
        <w:rPr>
          <w:rFonts w:ascii="Tahoma" w:eastAsia="Times New Roman" w:hAnsi="Tahoma" w:cs="Tahoma"/>
          <w:sz w:val="20"/>
          <w:szCs w:val="20"/>
          <w:lang w:eastAsia="sl-SI"/>
        </w:rPr>
        <w:t xml:space="preserve"> dolžan dajati. Predstavnik naročnika potrdi dobavo blaga in posreduje vse zahteve naročnika izvajalcu v času veljavnosti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w:t>
      </w:r>
    </w:p>
    <w:p w14:paraId="1D19D59A" w14:textId="77777777" w:rsidR="00967958" w:rsidRPr="00180E85" w:rsidRDefault="00967958" w:rsidP="006D4D88">
      <w:pPr>
        <w:keepNext/>
        <w:keepLines/>
        <w:widowControl w:val="0"/>
        <w:spacing w:after="0" w:line="240" w:lineRule="auto"/>
        <w:jc w:val="both"/>
        <w:rPr>
          <w:rFonts w:ascii="Tahoma" w:eastAsia="Times New Roman" w:hAnsi="Tahoma" w:cs="Tahoma"/>
          <w:sz w:val="20"/>
          <w:szCs w:val="20"/>
          <w:lang w:eastAsia="sl-SI"/>
        </w:rPr>
      </w:pPr>
    </w:p>
    <w:p w14:paraId="032434DD" w14:textId="1227E346" w:rsidR="00967958" w:rsidRPr="00180E85" w:rsidRDefault="00967958" w:rsidP="006D4D88">
      <w:pPr>
        <w:keepNext/>
        <w:keepLines/>
        <w:widowControl w:val="0"/>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Predstavnik izvajalca predstavlja izvajalca v vseh vprašanjih, ki se nanašajo na izvajanje te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Predstavnik izvajalca je dolžan neposredno sodelovati s predstavnikom naročnika ves čas veljavnosti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w:t>
      </w:r>
    </w:p>
    <w:p w14:paraId="2C672F35" w14:textId="77777777" w:rsidR="00D92ECF" w:rsidRDefault="00D92ECF" w:rsidP="006D4D88">
      <w:pPr>
        <w:keepNext/>
        <w:keepLines/>
        <w:spacing w:after="0" w:line="240" w:lineRule="auto"/>
        <w:jc w:val="both"/>
        <w:rPr>
          <w:rFonts w:ascii="Tahoma" w:eastAsia="Times New Roman" w:hAnsi="Tahoma" w:cs="Tahoma"/>
          <w:sz w:val="20"/>
          <w:szCs w:val="20"/>
          <w:lang w:eastAsia="sl-SI"/>
        </w:rPr>
      </w:pPr>
    </w:p>
    <w:p w14:paraId="454CAF86" w14:textId="21EA623D" w:rsidR="00967958" w:rsidRDefault="00967958" w:rsidP="006D4D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Spremembo svojih predstavnikov morata stranki sporočiti druga drugi v pisni obliki (po e-pošti) z navedbo datuma primopredaje poslov. Pisno (po e-pošti) obvestilo o tem mora prejeti naročnik oziroma izvajalec najkasneje v treh (3) koledarskih dneh pred navedenim dnevom primopredaje poslov. Ne glede na prvi odstavek 3</w:t>
      </w:r>
      <w:r w:rsidR="00D92ECF">
        <w:rPr>
          <w:rFonts w:ascii="Tahoma" w:eastAsia="Times New Roman" w:hAnsi="Tahoma" w:cs="Tahoma"/>
          <w:sz w:val="20"/>
          <w:szCs w:val="20"/>
          <w:lang w:eastAsia="sl-SI"/>
        </w:rPr>
        <w:t>5</w:t>
      </w:r>
      <w:r w:rsidRPr="00180E85">
        <w:rPr>
          <w:rFonts w:ascii="Tahoma" w:eastAsia="Times New Roman" w:hAnsi="Tahoma" w:cs="Tahoma"/>
          <w:sz w:val="20"/>
          <w:szCs w:val="20"/>
          <w:lang w:eastAsia="sl-SI"/>
        </w:rPr>
        <w:t xml:space="preserve">. člena te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sprememba predstavnikov strank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velja, če stranki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o spremembi svojih predstavnikov obvestita druga drugo na elektronske naslove, navedene v tem členu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w:t>
      </w:r>
    </w:p>
    <w:p w14:paraId="293B0F70" w14:textId="77777777" w:rsidR="006D4D88" w:rsidRPr="00180E85" w:rsidRDefault="006D4D88" w:rsidP="006D4D88">
      <w:pPr>
        <w:keepNext/>
        <w:keepLines/>
        <w:tabs>
          <w:tab w:val="left" w:pos="567"/>
          <w:tab w:val="left" w:pos="1418"/>
          <w:tab w:val="left" w:pos="1702"/>
        </w:tabs>
        <w:spacing w:after="0" w:line="240" w:lineRule="auto"/>
        <w:jc w:val="both"/>
        <w:rPr>
          <w:rFonts w:ascii="Tahoma" w:eastAsia="Times New Roman" w:hAnsi="Tahoma" w:cs="Tahoma"/>
          <w:sz w:val="20"/>
          <w:szCs w:val="20"/>
          <w:lang w:eastAsia="sl-SI"/>
        </w:rPr>
      </w:pPr>
    </w:p>
    <w:p w14:paraId="2B9D0F43" w14:textId="77777777" w:rsidR="00770325" w:rsidRDefault="00770325" w:rsidP="006D4D88">
      <w:pPr>
        <w:keepNext/>
        <w:keepLines/>
        <w:tabs>
          <w:tab w:val="left" w:pos="567"/>
          <w:tab w:val="left" w:pos="1418"/>
          <w:tab w:val="left" w:pos="1702"/>
        </w:tabs>
        <w:spacing w:after="0" w:line="240" w:lineRule="auto"/>
        <w:jc w:val="both"/>
        <w:rPr>
          <w:rFonts w:ascii="Tahoma" w:eastAsia="Times New Roman" w:hAnsi="Tahoma" w:cs="Tahoma"/>
          <w:sz w:val="20"/>
          <w:szCs w:val="20"/>
          <w:lang w:eastAsia="sl-SI"/>
        </w:rPr>
      </w:pPr>
    </w:p>
    <w:p w14:paraId="6434C28C" w14:textId="77777777" w:rsidR="00CA0B28" w:rsidRDefault="00CA0B28" w:rsidP="006D4D88">
      <w:pPr>
        <w:keepNext/>
        <w:keepLines/>
        <w:tabs>
          <w:tab w:val="left" w:pos="567"/>
          <w:tab w:val="left" w:pos="1418"/>
          <w:tab w:val="left" w:pos="1702"/>
        </w:tabs>
        <w:spacing w:after="0" w:line="240" w:lineRule="auto"/>
        <w:jc w:val="both"/>
        <w:rPr>
          <w:rFonts w:ascii="Tahoma" w:eastAsia="Times New Roman" w:hAnsi="Tahoma" w:cs="Tahoma"/>
          <w:sz w:val="20"/>
          <w:szCs w:val="20"/>
          <w:lang w:eastAsia="sl-SI"/>
        </w:rPr>
      </w:pPr>
    </w:p>
    <w:p w14:paraId="5E9ACC24" w14:textId="77777777" w:rsidR="00CA0B28" w:rsidRDefault="00CA0B28" w:rsidP="006D4D88">
      <w:pPr>
        <w:keepNext/>
        <w:keepLines/>
        <w:tabs>
          <w:tab w:val="left" w:pos="567"/>
          <w:tab w:val="left" w:pos="1418"/>
          <w:tab w:val="left" w:pos="1702"/>
        </w:tabs>
        <w:spacing w:after="0" w:line="240" w:lineRule="auto"/>
        <w:jc w:val="both"/>
        <w:rPr>
          <w:rFonts w:ascii="Tahoma" w:eastAsia="Times New Roman" w:hAnsi="Tahoma" w:cs="Tahoma"/>
          <w:sz w:val="20"/>
          <w:szCs w:val="20"/>
          <w:lang w:eastAsia="sl-SI"/>
        </w:rPr>
      </w:pPr>
    </w:p>
    <w:p w14:paraId="6BFC6617" w14:textId="77777777" w:rsidR="00CA0B28" w:rsidRDefault="00CA0B28" w:rsidP="006D4D88">
      <w:pPr>
        <w:keepNext/>
        <w:keepLines/>
        <w:tabs>
          <w:tab w:val="left" w:pos="567"/>
          <w:tab w:val="left" w:pos="1418"/>
          <w:tab w:val="left" w:pos="1702"/>
        </w:tabs>
        <w:spacing w:after="0" w:line="240" w:lineRule="auto"/>
        <w:jc w:val="both"/>
        <w:rPr>
          <w:rFonts w:ascii="Tahoma" w:eastAsia="Times New Roman" w:hAnsi="Tahoma" w:cs="Tahoma"/>
          <w:sz w:val="20"/>
          <w:szCs w:val="20"/>
          <w:lang w:eastAsia="sl-SI"/>
        </w:rPr>
      </w:pPr>
    </w:p>
    <w:p w14:paraId="19205B1E" w14:textId="77777777" w:rsidR="00CA0B28" w:rsidRDefault="00CA0B28" w:rsidP="006D4D88">
      <w:pPr>
        <w:keepNext/>
        <w:keepLines/>
        <w:tabs>
          <w:tab w:val="left" w:pos="567"/>
          <w:tab w:val="left" w:pos="1418"/>
          <w:tab w:val="left" w:pos="1702"/>
        </w:tabs>
        <w:spacing w:after="0" w:line="240" w:lineRule="auto"/>
        <w:jc w:val="both"/>
        <w:rPr>
          <w:rFonts w:ascii="Tahoma" w:eastAsia="Times New Roman" w:hAnsi="Tahoma" w:cs="Tahoma"/>
          <w:sz w:val="20"/>
          <w:szCs w:val="20"/>
          <w:lang w:eastAsia="sl-SI"/>
        </w:rPr>
      </w:pPr>
    </w:p>
    <w:p w14:paraId="0009754D" w14:textId="77777777" w:rsidR="00CA0B28" w:rsidRDefault="00CA0B28" w:rsidP="006D4D88">
      <w:pPr>
        <w:keepNext/>
        <w:keepLines/>
        <w:tabs>
          <w:tab w:val="left" w:pos="567"/>
          <w:tab w:val="left" w:pos="1418"/>
          <w:tab w:val="left" w:pos="1702"/>
        </w:tabs>
        <w:spacing w:after="0" w:line="240" w:lineRule="auto"/>
        <w:jc w:val="both"/>
        <w:rPr>
          <w:rFonts w:ascii="Tahoma" w:eastAsia="Times New Roman" w:hAnsi="Tahoma" w:cs="Tahoma"/>
          <w:sz w:val="20"/>
          <w:szCs w:val="20"/>
          <w:lang w:eastAsia="sl-SI"/>
        </w:rPr>
      </w:pPr>
    </w:p>
    <w:p w14:paraId="5A606C98" w14:textId="77777777" w:rsidR="00CA0B28" w:rsidRDefault="00CA0B28" w:rsidP="006D4D88">
      <w:pPr>
        <w:keepNext/>
        <w:keepLines/>
        <w:tabs>
          <w:tab w:val="left" w:pos="567"/>
          <w:tab w:val="left" w:pos="1418"/>
          <w:tab w:val="left" w:pos="1702"/>
        </w:tabs>
        <w:spacing w:after="0" w:line="240" w:lineRule="auto"/>
        <w:jc w:val="both"/>
        <w:rPr>
          <w:rFonts w:ascii="Tahoma" w:eastAsia="Times New Roman" w:hAnsi="Tahoma" w:cs="Tahoma"/>
          <w:sz w:val="20"/>
          <w:szCs w:val="20"/>
          <w:lang w:eastAsia="sl-SI"/>
        </w:rPr>
      </w:pPr>
    </w:p>
    <w:p w14:paraId="705AE26B" w14:textId="127B5EEB" w:rsidR="00967958" w:rsidRDefault="00967958" w:rsidP="006D4D88">
      <w:pPr>
        <w:keepNext/>
        <w:keepLines/>
        <w:spacing w:after="0"/>
        <w:rPr>
          <w:rFonts w:ascii="Tahoma" w:hAnsi="Tahoma" w:cs="Tahoma"/>
          <w:b/>
          <w:bCs/>
          <w:sz w:val="20"/>
          <w:szCs w:val="20"/>
        </w:rPr>
      </w:pPr>
      <w:r w:rsidRPr="00180E85">
        <w:rPr>
          <w:rFonts w:ascii="Tahoma" w:hAnsi="Tahoma" w:cs="Tahoma"/>
          <w:b/>
          <w:bCs/>
          <w:sz w:val="20"/>
          <w:szCs w:val="20"/>
        </w:rPr>
        <w:lastRenderedPageBreak/>
        <w:t xml:space="preserve">VELJAVNOST </w:t>
      </w:r>
      <w:r w:rsidR="00A843A8" w:rsidRPr="00180E85">
        <w:rPr>
          <w:rFonts w:ascii="Tahoma" w:hAnsi="Tahoma" w:cs="Tahoma"/>
          <w:b/>
          <w:bCs/>
          <w:sz w:val="20"/>
          <w:szCs w:val="20"/>
        </w:rPr>
        <w:t>POGODBE</w:t>
      </w:r>
      <w:r w:rsidRPr="00180E85">
        <w:rPr>
          <w:rFonts w:ascii="Tahoma" w:hAnsi="Tahoma" w:cs="Tahoma"/>
          <w:b/>
          <w:bCs/>
          <w:sz w:val="20"/>
          <w:szCs w:val="20"/>
        </w:rPr>
        <w:t xml:space="preserve"> IN ODPOVED TER ODSTOP OD </w:t>
      </w:r>
      <w:r w:rsidR="00A843A8" w:rsidRPr="00180E85">
        <w:rPr>
          <w:rFonts w:ascii="Tahoma" w:hAnsi="Tahoma" w:cs="Tahoma"/>
          <w:b/>
          <w:bCs/>
          <w:sz w:val="20"/>
          <w:szCs w:val="20"/>
        </w:rPr>
        <w:t>POGODBE</w:t>
      </w:r>
    </w:p>
    <w:p w14:paraId="420E4DA0" w14:textId="77777777" w:rsidR="00ED0084" w:rsidRPr="00180E85" w:rsidRDefault="00ED0084" w:rsidP="006D4D88">
      <w:pPr>
        <w:keepNext/>
        <w:keepLines/>
        <w:spacing w:after="0"/>
        <w:rPr>
          <w:rFonts w:ascii="Tahoma" w:hAnsi="Tahoma" w:cs="Tahoma"/>
          <w:b/>
          <w:sz w:val="20"/>
          <w:szCs w:val="20"/>
        </w:rPr>
      </w:pPr>
    </w:p>
    <w:p w14:paraId="2F4782C2" w14:textId="77777777" w:rsidR="00967958" w:rsidRPr="00CE0395" w:rsidRDefault="00967958" w:rsidP="00CE0395">
      <w:pPr>
        <w:pStyle w:val="Odstavekseznama"/>
        <w:keepNext/>
        <w:keepLines/>
        <w:numPr>
          <w:ilvl w:val="0"/>
          <w:numId w:val="42"/>
        </w:numPr>
        <w:suppressAutoHyphens/>
        <w:jc w:val="center"/>
        <w:rPr>
          <w:rFonts w:ascii="Tahoma" w:hAnsi="Tahoma" w:cs="Tahoma"/>
          <w:color w:val="000000"/>
        </w:rPr>
      </w:pPr>
      <w:r w:rsidRPr="00CE0395">
        <w:rPr>
          <w:rFonts w:ascii="Tahoma" w:hAnsi="Tahoma" w:cs="Tahoma"/>
          <w:color w:val="000000"/>
        </w:rPr>
        <w:t>člen</w:t>
      </w:r>
    </w:p>
    <w:p w14:paraId="657019A7" w14:textId="77777777" w:rsidR="00967958" w:rsidRPr="00180E85" w:rsidRDefault="00967958" w:rsidP="006D4D88">
      <w:pPr>
        <w:keepNext/>
        <w:keepLines/>
        <w:tabs>
          <w:tab w:val="left" w:pos="851"/>
          <w:tab w:val="left" w:pos="1702"/>
        </w:tabs>
        <w:spacing w:after="0" w:line="240" w:lineRule="auto"/>
        <w:jc w:val="center"/>
        <w:rPr>
          <w:rFonts w:ascii="Tahoma" w:eastAsia="Times New Roman" w:hAnsi="Tahoma" w:cs="Tahoma"/>
          <w:b/>
          <w:sz w:val="20"/>
          <w:szCs w:val="20"/>
          <w:lang w:eastAsia="sl-SI"/>
        </w:rPr>
      </w:pPr>
    </w:p>
    <w:p w14:paraId="261F87F4" w14:textId="387E1457" w:rsidR="00967958" w:rsidRPr="00180E85" w:rsidRDefault="00A843A8" w:rsidP="006D4D88">
      <w:pPr>
        <w:keepNext/>
        <w:keepLines/>
        <w:tabs>
          <w:tab w:val="left" w:pos="851"/>
          <w:tab w:val="left" w:pos="170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Pogodba</w:t>
      </w:r>
      <w:r w:rsidR="00967958" w:rsidRPr="00180E85">
        <w:rPr>
          <w:rFonts w:ascii="Tahoma" w:eastAsia="Times New Roman" w:hAnsi="Tahoma" w:cs="Tahoma"/>
          <w:sz w:val="20"/>
          <w:szCs w:val="20"/>
          <w:lang w:eastAsia="sl-SI"/>
        </w:rPr>
        <w:t xml:space="preserve"> je sklenjen</w:t>
      </w:r>
      <w:r w:rsidR="009938E0">
        <w:rPr>
          <w:rFonts w:ascii="Tahoma" w:eastAsia="Times New Roman" w:hAnsi="Tahoma" w:cs="Tahoma"/>
          <w:sz w:val="20"/>
          <w:szCs w:val="20"/>
          <w:lang w:eastAsia="sl-SI"/>
        </w:rPr>
        <w:t>a</w:t>
      </w:r>
      <w:r w:rsidR="00967958" w:rsidRPr="00180E85">
        <w:rPr>
          <w:rFonts w:ascii="Tahoma" w:eastAsia="Times New Roman" w:hAnsi="Tahoma" w:cs="Tahoma"/>
          <w:sz w:val="20"/>
          <w:szCs w:val="20"/>
          <w:lang w:eastAsia="sl-SI"/>
        </w:rPr>
        <w:t xml:space="preserve"> in velja z datumom podpisa </w:t>
      </w:r>
      <w:r w:rsidRPr="00180E85">
        <w:rPr>
          <w:rFonts w:ascii="Tahoma" w:eastAsia="Times New Roman" w:hAnsi="Tahoma" w:cs="Tahoma"/>
          <w:sz w:val="20"/>
          <w:szCs w:val="20"/>
          <w:lang w:eastAsia="sl-SI"/>
        </w:rPr>
        <w:t>pogodbe</w:t>
      </w:r>
      <w:r w:rsidR="00967958" w:rsidRPr="00180E85">
        <w:rPr>
          <w:rFonts w:ascii="Tahoma" w:eastAsia="Times New Roman" w:hAnsi="Tahoma" w:cs="Tahoma"/>
          <w:sz w:val="20"/>
          <w:szCs w:val="20"/>
          <w:lang w:eastAsia="sl-SI"/>
        </w:rPr>
        <w:t xml:space="preserve"> s strani obeh strank </w:t>
      </w:r>
      <w:r w:rsidRPr="00180E85">
        <w:rPr>
          <w:rFonts w:ascii="Tahoma" w:eastAsia="Times New Roman" w:hAnsi="Tahoma" w:cs="Tahoma"/>
          <w:sz w:val="20"/>
          <w:szCs w:val="20"/>
          <w:lang w:eastAsia="sl-SI"/>
        </w:rPr>
        <w:t>pogodbe</w:t>
      </w:r>
      <w:r w:rsidR="00967958" w:rsidRPr="00180E85">
        <w:rPr>
          <w:rFonts w:ascii="Tahoma" w:eastAsia="Times New Roman" w:hAnsi="Tahoma" w:cs="Tahoma"/>
          <w:sz w:val="20"/>
          <w:szCs w:val="20"/>
          <w:lang w:eastAsia="sl-SI"/>
        </w:rPr>
        <w:t xml:space="preserve"> pod pogojem, da izvajalec ob sklenitvi te </w:t>
      </w:r>
      <w:r w:rsidRPr="00180E85">
        <w:rPr>
          <w:rFonts w:ascii="Tahoma" w:eastAsia="Times New Roman" w:hAnsi="Tahoma" w:cs="Tahoma"/>
          <w:sz w:val="20"/>
          <w:szCs w:val="20"/>
          <w:lang w:eastAsia="sl-SI"/>
        </w:rPr>
        <w:t>pogodbe</w:t>
      </w:r>
      <w:r w:rsidR="00967958" w:rsidRPr="00180E85">
        <w:rPr>
          <w:rFonts w:ascii="Tahoma" w:eastAsia="Times New Roman" w:hAnsi="Tahoma" w:cs="Tahoma"/>
          <w:sz w:val="20"/>
          <w:szCs w:val="20"/>
          <w:lang w:eastAsia="sl-SI"/>
        </w:rPr>
        <w:t xml:space="preserve"> predloži naročniku </w:t>
      </w:r>
      <w:r w:rsidR="00967958" w:rsidRPr="00310A13">
        <w:rPr>
          <w:rFonts w:ascii="Tahoma" w:eastAsia="Times New Roman" w:hAnsi="Tahoma" w:cs="Tahoma"/>
          <w:sz w:val="20"/>
          <w:szCs w:val="20"/>
          <w:lang w:eastAsia="sl-SI"/>
        </w:rPr>
        <w:t xml:space="preserve">finančno zavarovanje za dobro izvedbo obveznosti iz </w:t>
      </w:r>
      <w:r w:rsidRPr="00310A13">
        <w:rPr>
          <w:rFonts w:ascii="Tahoma" w:eastAsia="Times New Roman" w:hAnsi="Tahoma" w:cs="Tahoma"/>
          <w:sz w:val="20"/>
          <w:szCs w:val="20"/>
          <w:lang w:eastAsia="sl-SI"/>
        </w:rPr>
        <w:t>pogodbe</w:t>
      </w:r>
      <w:r w:rsidR="00967958" w:rsidRPr="00310A13">
        <w:rPr>
          <w:rFonts w:ascii="Tahoma" w:eastAsia="Times New Roman" w:hAnsi="Tahoma" w:cs="Tahoma"/>
          <w:sz w:val="20"/>
          <w:szCs w:val="20"/>
          <w:lang w:eastAsia="sl-SI"/>
        </w:rPr>
        <w:t xml:space="preserve">, v skladu </w:t>
      </w:r>
      <w:r w:rsidR="006D4D88" w:rsidRPr="00310A13">
        <w:rPr>
          <w:rFonts w:ascii="Tahoma" w:eastAsia="Times New Roman" w:hAnsi="Tahoma" w:cs="Tahoma"/>
          <w:sz w:val="20"/>
          <w:szCs w:val="20"/>
          <w:lang w:eastAsia="sl-SI"/>
        </w:rPr>
        <w:t>z</w:t>
      </w:r>
      <w:r w:rsidR="00967958" w:rsidRPr="00310A13">
        <w:rPr>
          <w:rFonts w:ascii="Tahoma" w:eastAsia="Times New Roman" w:hAnsi="Tahoma" w:cs="Tahoma"/>
          <w:sz w:val="20"/>
          <w:szCs w:val="20"/>
          <w:lang w:eastAsia="sl-SI"/>
        </w:rPr>
        <w:t xml:space="preserve"> </w:t>
      </w:r>
      <w:r w:rsidR="00C2367A">
        <w:rPr>
          <w:rFonts w:ascii="Tahoma" w:eastAsia="Times New Roman" w:hAnsi="Tahoma" w:cs="Tahoma"/>
          <w:sz w:val="20"/>
          <w:szCs w:val="20"/>
          <w:lang w:eastAsia="sl-SI"/>
        </w:rPr>
        <w:t>1</w:t>
      </w:r>
      <w:r w:rsidR="009938E0">
        <w:rPr>
          <w:rFonts w:ascii="Tahoma" w:eastAsia="Times New Roman" w:hAnsi="Tahoma" w:cs="Tahoma"/>
          <w:sz w:val="20"/>
          <w:szCs w:val="20"/>
          <w:lang w:eastAsia="sl-SI"/>
        </w:rPr>
        <w:t>2</w:t>
      </w:r>
      <w:r w:rsidR="00967958" w:rsidRPr="00310A13">
        <w:rPr>
          <w:rFonts w:ascii="Tahoma" w:eastAsia="Times New Roman" w:hAnsi="Tahoma" w:cs="Tahoma"/>
          <w:sz w:val="20"/>
          <w:szCs w:val="20"/>
          <w:lang w:eastAsia="sl-SI"/>
        </w:rPr>
        <w:t xml:space="preserve">. členom te </w:t>
      </w:r>
      <w:r w:rsidRPr="00310A13">
        <w:rPr>
          <w:rFonts w:ascii="Tahoma" w:eastAsia="Times New Roman" w:hAnsi="Tahoma" w:cs="Tahoma"/>
          <w:sz w:val="20"/>
          <w:szCs w:val="20"/>
          <w:lang w:eastAsia="sl-SI"/>
        </w:rPr>
        <w:t>pogodbe</w:t>
      </w:r>
      <w:r w:rsidR="00967958" w:rsidRPr="00310A13">
        <w:rPr>
          <w:rFonts w:ascii="Tahoma" w:eastAsia="Times New Roman" w:hAnsi="Tahoma" w:cs="Tahoma"/>
          <w:sz w:val="20"/>
          <w:szCs w:val="20"/>
          <w:lang w:eastAsia="sl-SI"/>
        </w:rPr>
        <w:t>, v nasprotn</w:t>
      </w:r>
      <w:r w:rsidR="00967958" w:rsidRPr="00180E85">
        <w:rPr>
          <w:rFonts w:ascii="Tahoma" w:eastAsia="Times New Roman" w:hAnsi="Tahoma" w:cs="Tahoma"/>
          <w:sz w:val="20"/>
          <w:szCs w:val="20"/>
          <w:lang w:eastAsia="sl-SI"/>
        </w:rPr>
        <w:t xml:space="preserve">em primeru se šteje, da </w:t>
      </w:r>
      <w:r w:rsidRPr="00180E85">
        <w:rPr>
          <w:rFonts w:ascii="Tahoma" w:eastAsia="Times New Roman" w:hAnsi="Tahoma" w:cs="Tahoma"/>
          <w:sz w:val="20"/>
          <w:szCs w:val="20"/>
          <w:lang w:eastAsia="sl-SI"/>
        </w:rPr>
        <w:t>pogodba</w:t>
      </w:r>
      <w:r w:rsidR="00967958" w:rsidRPr="00180E85">
        <w:rPr>
          <w:rFonts w:ascii="Tahoma" w:eastAsia="Times New Roman" w:hAnsi="Tahoma" w:cs="Tahoma"/>
          <w:sz w:val="20"/>
          <w:szCs w:val="20"/>
          <w:lang w:eastAsia="sl-SI"/>
        </w:rPr>
        <w:t xml:space="preserve"> ni bil</w:t>
      </w:r>
      <w:r w:rsidR="00C2367A">
        <w:rPr>
          <w:rFonts w:ascii="Tahoma" w:eastAsia="Times New Roman" w:hAnsi="Tahoma" w:cs="Tahoma"/>
          <w:sz w:val="20"/>
          <w:szCs w:val="20"/>
          <w:lang w:eastAsia="sl-SI"/>
        </w:rPr>
        <w:t>a</w:t>
      </w:r>
      <w:r w:rsidR="00967958" w:rsidRPr="00180E85">
        <w:rPr>
          <w:rFonts w:ascii="Tahoma" w:eastAsia="Times New Roman" w:hAnsi="Tahoma" w:cs="Tahoma"/>
          <w:sz w:val="20"/>
          <w:szCs w:val="20"/>
          <w:lang w:eastAsia="sl-SI"/>
        </w:rPr>
        <w:t xml:space="preserve"> nikoli sklenjen</w:t>
      </w:r>
      <w:r w:rsidR="00C2367A">
        <w:rPr>
          <w:rFonts w:ascii="Tahoma" w:eastAsia="Times New Roman" w:hAnsi="Tahoma" w:cs="Tahoma"/>
          <w:sz w:val="20"/>
          <w:szCs w:val="20"/>
          <w:lang w:eastAsia="sl-SI"/>
        </w:rPr>
        <w:t>a</w:t>
      </w:r>
      <w:r w:rsidR="00967958" w:rsidRPr="00180E85">
        <w:rPr>
          <w:rFonts w:ascii="Tahoma" w:eastAsia="Times New Roman" w:hAnsi="Tahoma" w:cs="Tahoma"/>
          <w:sz w:val="20"/>
          <w:szCs w:val="20"/>
          <w:lang w:eastAsia="sl-SI"/>
        </w:rPr>
        <w:t xml:space="preserve">.  </w:t>
      </w:r>
    </w:p>
    <w:p w14:paraId="22AF50EB" w14:textId="77777777" w:rsidR="00967958" w:rsidRDefault="00967958" w:rsidP="006D4D88">
      <w:pPr>
        <w:keepNext/>
        <w:keepLines/>
        <w:tabs>
          <w:tab w:val="left" w:pos="851"/>
          <w:tab w:val="left" w:pos="1702"/>
        </w:tabs>
        <w:spacing w:after="0" w:line="240" w:lineRule="auto"/>
        <w:jc w:val="both"/>
        <w:rPr>
          <w:rFonts w:ascii="Tahoma" w:eastAsia="Times New Roman" w:hAnsi="Tahoma" w:cs="Tahoma"/>
          <w:sz w:val="20"/>
          <w:szCs w:val="20"/>
          <w:lang w:eastAsia="sl-SI"/>
        </w:rPr>
      </w:pPr>
    </w:p>
    <w:p w14:paraId="664ABC0D" w14:textId="77777777" w:rsidR="00967958" w:rsidRPr="00CE0395" w:rsidRDefault="00967958" w:rsidP="00CE0395">
      <w:pPr>
        <w:pStyle w:val="Odstavekseznama"/>
        <w:keepNext/>
        <w:keepLines/>
        <w:numPr>
          <w:ilvl w:val="0"/>
          <w:numId w:val="42"/>
        </w:numPr>
        <w:suppressAutoHyphens/>
        <w:jc w:val="center"/>
        <w:rPr>
          <w:rFonts w:ascii="Tahoma" w:hAnsi="Tahoma" w:cs="Tahoma"/>
          <w:color w:val="000000"/>
        </w:rPr>
      </w:pPr>
      <w:r w:rsidRPr="00CE0395">
        <w:rPr>
          <w:rFonts w:ascii="Tahoma" w:hAnsi="Tahoma" w:cs="Tahoma"/>
          <w:color w:val="000000"/>
        </w:rPr>
        <w:t>člen</w:t>
      </w:r>
    </w:p>
    <w:p w14:paraId="5C1D290B" w14:textId="77777777" w:rsidR="00967958" w:rsidRPr="00180E85" w:rsidRDefault="00967958" w:rsidP="006D4D88">
      <w:pPr>
        <w:keepNext/>
        <w:keepLines/>
        <w:tabs>
          <w:tab w:val="left" w:pos="284"/>
          <w:tab w:val="left" w:pos="1702"/>
        </w:tabs>
        <w:spacing w:after="0" w:line="240" w:lineRule="auto"/>
        <w:jc w:val="both"/>
        <w:rPr>
          <w:rFonts w:ascii="Tahoma" w:eastAsia="Times New Roman" w:hAnsi="Tahoma" w:cs="Tahoma"/>
          <w:sz w:val="20"/>
          <w:szCs w:val="20"/>
          <w:lang w:eastAsia="sl-SI"/>
        </w:rPr>
      </w:pPr>
    </w:p>
    <w:p w14:paraId="65BC8188" w14:textId="0C957453" w:rsidR="00967958" w:rsidRPr="00180E85" w:rsidRDefault="00967958" w:rsidP="006D4D88">
      <w:pPr>
        <w:keepNext/>
        <w:keepLines/>
        <w:tabs>
          <w:tab w:val="left" w:pos="284"/>
          <w:tab w:val="left" w:pos="170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Vsaka stranka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ima pravico odpovedati </w:t>
      </w:r>
      <w:r w:rsidR="00A843A8" w:rsidRPr="00180E85">
        <w:rPr>
          <w:rFonts w:ascii="Tahoma" w:eastAsia="Times New Roman" w:hAnsi="Tahoma" w:cs="Tahoma"/>
          <w:sz w:val="20"/>
          <w:szCs w:val="20"/>
          <w:lang w:eastAsia="sl-SI"/>
        </w:rPr>
        <w:t>pogodba</w:t>
      </w:r>
      <w:r w:rsidRPr="00180E85">
        <w:rPr>
          <w:rFonts w:ascii="Tahoma" w:eastAsia="Times New Roman" w:hAnsi="Tahoma" w:cs="Tahoma"/>
          <w:sz w:val="20"/>
          <w:szCs w:val="20"/>
          <w:lang w:eastAsia="sl-SI"/>
        </w:rPr>
        <w:t xml:space="preserve"> z eno (1) mesečnim odpovednim rokom, če se okoliščine po sklenitvi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spremenijo tako, da sklenjen </w:t>
      </w:r>
      <w:r w:rsidR="00A843A8" w:rsidRPr="00180E85">
        <w:rPr>
          <w:rFonts w:ascii="Tahoma" w:eastAsia="Times New Roman" w:hAnsi="Tahoma" w:cs="Tahoma"/>
          <w:sz w:val="20"/>
          <w:szCs w:val="20"/>
          <w:lang w:eastAsia="sl-SI"/>
        </w:rPr>
        <w:t>pogodba</w:t>
      </w:r>
      <w:r w:rsidRPr="00180E85">
        <w:rPr>
          <w:rFonts w:ascii="Tahoma" w:eastAsia="Times New Roman" w:hAnsi="Tahoma" w:cs="Tahoma"/>
          <w:sz w:val="20"/>
          <w:szCs w:val="20"/>
          <w:lang w:eastAsia="sl-SI"/>
        </w:rPr>
        <w:t xml:space="preserve"> ne izraža več prave volje stranke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in pod pogojem, da je stranka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poravnala svoje zapadle obveznosti do druge stranke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Odpovedni rok prične teči naslednji dan po prejemu pisne odpovedi, ki mora biti drugi stranki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poslana s priporočeno pošiljko.</w:t>
      </w:r>
    </w:p>
    <w:p w14:paraId="0BC225E3" w14:textId="77777777" w:rsidR="00967958" w:rsidRPr="00180E85" w:rsidRDefault="00967958" w:rsidP="006D4D88">
      <w:pPr>
        <w:keepNext/>
        <w:keepLines/>
        <w:tabs>
          <w:tab w:val="left" w:pos="284"/>
          <w:tab w:val="left" w:pos="1702"/>
        </w:tabs>
        <w:spacing w:after="0" w:line="240" w:lineRule="auto"/>
        <w:jc w:val="both"/>
        <w:rPr>
          <w:rFonts w:ascii="Tahoma" w:eastAsia="Times New Roman" w:hAnsi="Tahoma" w:cs="Tahoma"/>
          <w:sz w:val="20"/>
          <w:szCs w:val="20"/>
          <w:lang w:eastAsia="sl-SI"/>
        </w:rPr>
      </w:pPr>
    </w:p>
    <w:p w14:paraId="32342306" w14:textId="64FB7A26" w:rsidR="00967958" w:rsidRDefault="00967958" w:rsidP="006D4D88">
      <w:pPr>
        <w:keepNext/>
        <w:keepLines/>
        <w:tabs>
          <w:tab w:val="left" w:pos="284"/>
          <w:tab w:val="left" w:pos="170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Izvajalec se v času odpovedi medsebojnega razmerja po </w:t>
      </w:r>
      <w:r w:rsidR="00A843A8" w:rsidRPr="00180E85">
        <w:rPr>
          <w:rFonts w:ascii="Tahoma" w:eastAsia="Times New Roman" w:hAnsi="Tahoma" w:cs="Tahoma"/>
          <w:sz w:val="20"/>
          <w:szCs w:val="20"/>
          <w:lang w:eastAsia="sl-SI"/>
        </w:rPr>
        <w:t>pogodbi</w:t>
      </w:r>
      <w:r w:rsidRPr="00180E85">
        <w:rPr>
          <w:rFonts w:ascii="Tahoma" w:eastAsia="Times New Roman" w:hAnsi="Tahoma" w:cs="Tahoma"/>
          <w:sz w:val="20"/>
          <w:szCs w:val="20"/>
          <w:lang w:eastAsia="sl-SI"/>
        </w:rPr>
        <w:t xml:space="preserve"> obvezuje izvajati storitve do izteka odpovednega roka, pri čemer se naročnik in izvajalec lahko pisno sporazumeta za drugačen odpovedni rok. </w:t>
      </w:r>
    </w:p>
    <w:p w14:paraId="7C1C4E2B" w14:textId="77777777" w:rsidR="006D4D88" w:rsidRPr="00180E85" w:rsidRDefault="006D4D88" w:rsidP="006D4D88">
      <w:pPr>
        <w:keepNext/>
        <w:keepLines/>
        <w:tabs>
          <w:tab w:val="left" w:pos="284"/>
          <w:tab w:val="left" w:pos="1702"/>
        </w:tabs>
        <w:spacing w:after="0" w:line="240" w:lineRule="auto"/>
        <w:jc w:val="both"/>
        <w:rPr>
          <w:rFonts w:ascii="Tahoma" w:eastAsia="Times New Roman" w:hAnsi="Tahoma" w:cs="Tahoma"/>
          <w:sz w:val="20"/>
          <w:szCs w:val="20"/>
          <w:lang w:eastAsia="sl-SI"/>
        </w:rPr>
      </w:pPr>
    </w:p>
    <w:p w14:paraId="7C16F1BB" w14:textId="77777777" w:rsidR="00967958" w:rsidRPr="00CE0395" w:rsidRDefault="00967958" w:rsidP="00CE0395">
      <w:pPr>
        <w:pStyle w:val="Odstavekseznama"/>
        <w:keepNext/>
        <w:keepLines/>
        <w:numPr>
          <w:ilvl w:val="0"/>
          <w:numId w:val="42"/>
        </w:numPr>
        <w:suppressAutoHyphens/>
        <w:jc w:val="center"/>
        <w:rPr>
          <w:rFonts w:ascii="Tahoma" w:hAnsi="Tahoma" w:cs="Tahoma"/>
          <w:color w:val="000000"/>
        </w:rPr>
      </w:pPr>
      <w:r w:rsidRPr="00CE0395">
        <w:rPr>
          <w:rFonts w:ascii="Tahoma" w:hAnsi="Tahoma" w:cs="Tahoma"/>
          <w:color w:val="000000"/>
        </w:rPr>
        <w:t>člen</w:t>
      </w:r>
    </w:p>
    <w:p w14:paraId="1744904B" w14:textId="77777777" w:rsidR="00967958" w:rsidRPr="00180E85" w:rsidRDefault="00967958" w:rsidP="006D4D88">
      <w:pPr>
        <w:keepNext/>
        <w:keepLines/>
        <w:spacing w:after="0" w:line="240" w:lineRule="auto"/>
        <w:jc w:val="both"/>
        <w:rPr>
          <w:rFonts w:ascii="Tahoma" w:eastAsia="Times New Roman" w:hAnsi="Tahoma" w:cs="Tahoma"/>
          <w:sz w:val="20"/>
          <w:szCs w:val="20"/>
          <w:lang w:eastAsia="sl-SI"/>
        </w:rPr>
      </w:pPr>
    </w:p>
    <w:p w14:paraId="3C603C60" w14:textId="6C76D587" w:rsidR="00967958" w:rsidRPr="00180E85" w:rsidRDefault="00967958" w:rsidP="006D4D88">
      <w:pPr>
        <w:keepNext/>
        <w:keepLines/>
        <w:tabs>
          <w:tab w:val="left" w:pos="284"/>
          <w:tab w:val="left" w:pos="170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Naročnik lahko odstopi od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z obvestilom, poslanim s priporočeno pošiljko po pošti, brez obveznosti do izvajalca:</w:t>
      </w:r>
    </w:p>
    <w:p w14:paraId="7BCFDB73" w14:textId="33CC7665" w:rsidR="00967958" w:rsidRPr="00180E85" w:rsidRDefault="00967958" w:rsidP="006D4D88">
      <w:pPr>
        <w:keepNext/>
        <w:keepLines/>
        <w:numPr>
          <w:ilvl w:val="0"/>
          <w:numId w:val="7"/>
        </w:numPr>
        <w:spacing w:after="0" w:line="240" w:lineRule="auto"/>
        <w:ind w:left="284" w:hanging="284"/>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če izvajalec ne začne z izvedbo dogovorjenih storitev v roku iz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niti v naknadnem roku, ki mu ga določi naročnik,</w:t>
      </w:r>
    </w:p>
    <w:p w14:paraId="7022C954" w14:textId="2C927763" w:rsidR="00967958" w:rsidRPr="00180E85" w:rsidRDefault="00967958" w:rsidP="006D4D88">
      <w:pPr>
        <w:keepNext/>
        <w:keepLines/>
        <w:numPr>
          <w:ilvl w:val="0"/>
          <w:numId w:val="7"/>
        </w:numPr>
        <w:spacing w:after="0" w:line="240" w:lineRule="auto"/>
        <w:ind w:left="284" w:hanging="284"/>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če izvajalec ne dosega dogovorjene kvalitete po </w:t>
      </w:r>
      <w:r w:rsidR="00A843A8" w:rsidRPr="00180E85">
        <w:rPr>
          <w:rFonts w:ascii="Tahoma" w:eastAsia="Times New Roman" w:hAnsi="Tahoma" w:cs="Tahoma"/>
          <w:sz w:val="20"/>
          <w:szCs w:val="20"/>
          <w:lang w:eastAsia="sl-SI"/>
        </w:rPr>
        <w:t>pogodbi</w:t>
      </w:r>
      <w:r w:rsidRPr="00180E85">
        <w:rPr>
          <w:rFonts w:ascii="Tahoma" w:eastAsia="Times New Roman" w:hAnsi="Tahoma" w:cs="Tahoma"/>
          <w:sz w:val="20"/>
          <w:szCs w:val="20"/>
          <w:lang w:eastAsia="sl-SI"/>
        </w:rPr>
        <w:t xml:space="preserve"> in te ne vzpostavi niti v naknadnem roku, ki mu ga določi naročnik,</w:t>
      </w:r>
    </w:p>
    <w:p w14:paraId="019293C8" w14:textId="77777777" w:rsidR="00967958" w:rsidRPr="00180E85" w:rsidRDefault="00967958" w:rsidP="006D4D88">
      <w:pPr>
        <w:keepNext/>
        <w:keepLines/>
        <w:numPr>
          <w:ilvl w:val="0"/>
          <w:numId w:val="7"/>
        </w:numPr>
        <w:spacing w:after="0" w:line="240" w:lineRule="auto"/>
        <w:ind w:left="284" w:hanging="284"/>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če izvajalec ne upošteva navodil naročnika in to kljub opozorilu ne popravi,</w:t>
      </w:r>
    </w:p>
    <w:p w14:paraId="6F3C014C" w14:textId="77777777" w:rsidR="00967958" w:rsidRPr="00180E85" w:rsidRDefault="00967958" w:rsidP="006D4D88">
      <w:pPr>
        <w:keepNext/>
        <w:keepLines/>
        <w:numPr>
          <w:ilvl w:val="0"/>
          <w:numId w:val="7"/>
        </w:numPr>
        <w:spacing w:after="0" w:line="240" w:lineRule="auto"/>
        <w:ind w:left="284" w:hanging="284"/>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če izvajalec neredno poravnava obveznosti do zaposlenih,</w:t>
      </w:r>
    </w:p>
    <w:p w14:paraId="6C0AAFCD" w14:textId="42241E8E" w:rsidR="00967958" w:rsidRPr="00180E85" w:rsidRDefault="00967958" w:rsidP="006D4D88">
      <w:pPr>
        <w:keepNext/>
        <w:keepLines/>
        <w:numPr>
          <w:ilvl w:val="0"/>
          <w:numId w:val="7"/>
        </w:numPr>
        <w:spacing w:after="0" w:line="240" w:lineRule="auto"/>
        <w:ind w:left="284" w:hanging="284"/>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če izvajalec poviša cene v času veljavnosti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w:t>
      </w:r>
    </w:p>
    <w:p w14:paraId="71074621" w14:textId="77777777" w:rsidR="00967958" w:rsidRPr="00180E85" w:rsidRDefault="00967958" w:rsidP="006D4D88">
      <w:pPr>
        <w:keepNext/>
        <w:keepLines/>
        <w:numPr>
          <w:ilvl w:val="0"/>
          <w:numId w:val="7"/>
        </w:numPr>
        <w:spacing w:after="0" w:line="240" w:lineRule="auto"/>
        <w:ind w:left="284" w:hanging="284"/>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če izvajalec ne obvesti naročnika o znižanju cen,</w:t>
      </w:r>
    </w:p>
    <w:p w14:paraId="3F1A472A" w14:textId="7B6DE819" w:rsidR="00967958" w:rsidRPr="00180E85" w:rsidRDefault="00967958" w:rsidP="006D4D88">
      <w:pPr>
        <w:keepNext/>
        <w:keepLines/>
        <w:numPr>
          <w:ilvl w:val="0"/>
          <w:numId w:val="7"/>
        </w:numPr>
        <w:spacing w:after="0" w:line="240" w:lineRule="auto"/>
        <w:ind w:left="284" w:hanging="284"/>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če izvajalec preda izvedbo obveznosti po te</w:t>
      </w:r>
      <w:r w:rsidR="00B335D5" w:rsidRPr="00180E85">
        <w:rPr>
          <w:rFonts w:ascii="Tahoma" w:eastAsia="Times New Roman" w:hAnsi="Tahoma" w:cs="Tahoma"/>
          <w:sz w:val="20"/>
          <w:szCs w:val="20"/>
          <w:lang w:eastAsia="sl-SI"/>
        </w:rPr>
        <w:t>j</w:t>
      </w:r>
      <w:r w:rsidRPr="00180E85">
        <w:rPr>
          <w:rFonts w:ascii="Tahoma" w:eastAsia="Times New Roman" w:hAnsi="Tahoma" w:cs="Tahoma"/>
          <w:sz w:val="20"/>
          <w:szCs w:val="20"/>
          <w:lang w:eastAsia="sl-SI"/>
        </w:rPr>
        <w:t xml:space="preserve"> </w:t>
      </w:r>
      <w:r w:rsidR="00A843A8" w:rsidRPr="00180E85">
        <w:rPr>
          <w:rFonts w:ascii="Tahoma" w:eastAsia="Times New Roman" w:hAnsi="Tahoma" w:cs="Tahoma"/>
          <w:sz w:val="20"/>
          <w:szCs w:val="20"/>
          <w:lang w:eastAsia="sl-SI"/>
        </w:rPr>
        <w:t>pogodbi</w:t>
      </w:r>
      <w:r w:rsidRPr="00180E85">
        <w:rPr>
          <w:rFonts w:ascii="Tahoma" w:eastAsia="Times New Roman" w:hAnsi="Tahoma" w:cs="Tahoma"/>
          <w:sz w:val="20"/>
          <w:szCs w:val="20"/>
          <w:lang w:eastAsia="sl-SI"/>
        </w:rPr>
        <w:t xml:space="preserve"> tretji osebi brez predhodnega pisnega soglasja naročnika,</w:t>
      </w:r>
    </w:p>
    <w:p w14:paraId="6E28F4BD" w14:textId="77777777" w:rsidR="00967958" w:rsidRPr="00180E85" w:rsidRDefault="00967958" w:rsidP="006D4D88">
      <w:pPr>
        <w:keepNext/>
        <w:keepLines/>
        <w:numPr>
          <w:ilvl w:val="0"/>
          <w:numId w:val="7"/>
        </w:numPr>
        <w:spacing w:after="0" w:line="240" w:lineRule="auto"/>
        <w:ind w:left="284" w:hanging="284"/>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če izvajalec prekine z izvedbo obveznosti brez predhodnega pisnega soglasja naročnika,</w:t>
      </w:r>
    </w:p>
    <w:p w14:paraId="3441F8BD" w14:textId="75771A7F" w:rsidR="00967958" w:rsidRPr="00180E85" w:rsidRDefault="00967958" w:rsidP="006D4D88">
      <w:pPr>
        <w:keepNext/>
        <w:keepLines/>
        <w:numPr>
          <w:ilvl w:val="0"/>
          <w:numId w:val="7"/>
        </w:numPr>
        <w:spacing w:after="0" w:line="240" w:lineRule="auto"/>
        <w:ind w:left="284" w:hanging="284"/>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v drugih primerih, ki jih določa zakon ali ta </w:t>
      </w:r>
      <w:r w:rsidR="00A843A8" w:rsidRPr="00180E85">
        <w:rPr>
          <w:rFonts w:ascii="Tahoma" w:eastAsia="Times New Roman" w:hAnsi="Tahoma" w:cs="Tahoma"/>
          <w:sz w:val="20"/>
          <w:szCs w:val="20"/>
          <w:lang w:eastAsia="sl-SI"/>
        </w:rPr>
        <w:t>pogodba</w:t>
      </w:r>
      <w:r w:rsidRPr="00180E85">
        <w:rPr>
          <w:rFonts w:ascii="Tahoma" w:eastAsia="Times New Roman" w:hAnsi="Tahoma" w:cs="Tahoma"/>
          <w:sz w:val="20"/>
          <w:szCs w:val="20"/>
          <w:lang w:eastAsia="sl-SI"/>
        </w:rPr>
        <w:t>.</w:t>
      </w:r>
    </w:p>
    <w:p w14:paraId="61F02AB9" w14:textId="77777777" w:rsidR="00967958" w:rsidRPr="00180E85" w:rsidRDefault="00967958" w:rsidP="006D4D88">
      <w:pPr>
        <w:keepNext/>
        <w:keepLines/>
        <w:tabs>
          <w:tab w:val="left" w:pos="709"/>
          <w:tab w:val="left" w:pos="1702"/>
        </w:tabs>
        <w:spacing w:after="0" w:line="240" w:lineRule="auto"/>
        <w:ind w:left="1701" w:hanging="1701"/>
        <w:jc w:val="both"/>
        <w:rPr>
          <w:rFonts w:ascii="Tahoma" w:eastAsia="Times New Roman" w:hAnsi="Tahoma" w:cs="Tahoma"/>
          <w:sz w:val="20"/>
          <w:szCs w:val="20"/>
          <w:lang w:eastAsia="sl-SI"/>
        </w:rPr>
      </w:pPr>
    </w:p>
    <w:p w14:paraId="55A3E0A9" w14:textId="46C76029" w:rsidR="00967958" w:rsidRPr="00180E85" w:rsidRDefault="00967958" w:rsidP="006D4D88">
      <w:pPr>
        <w:keepNext/>
        <w:keepLines/>
        <w:tabs>
          <w:tab w:val="left" w:pos="284"/>
          <w:tab w:val="left" w:pos="170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V primerih iz prejšnjega odstavka tega člena,</w:t>
      </w:r>
      <w:r w:rsidRPr="00180E85">
        <w:rPr>
          <w:rFonts w:ascii="Tahoma" w:hAnsi="Tahoma" w:cs="Tahoma"/>
          <w:sz w:val="20"/>
          <w:szCs w:val="20"/>
        </w:rPr>
        <w:t xml:space="preserve"> če </w:t>
      </w:r>
      <w:r w:rsidR="00A843A8" w:rsidRPr="00180E85">
        <w:rPr>
          <w:rFonts w:ascii="Tahoma" w:hAnsi="Tahoma" w:cs="Tahoma"/>
          <w:sz w:val="20"/>
          <w:szCs w:val="20"/>
        </w:rPr>
        <w:t>pogodba</w:t>
      </w:r>
      <w:r w:rsidRPr="00180E85">
        <w:rPr>
          <w:rFonts w:ascii="Tahoma" w:hAnsi="Tahoma" w:cs="Tahoma"/>
          <w:sz w:val="20"/>
          <w:szCs w:val="20"/>
        </w:rPr>
        <w:t xml:space="preserve"> ne določa drugače,</w:t>
      </w:r>
      <w:r w:rsidRPr="00180E85">
        <w:rPr>
          <w:rFonts w:ascii="Tahoma" w:eastAsia="Times New Roman" w:hAnsi="Tahoma" w:cs="Tahoma"/>
          <w:sz w:val="20"/>
          <w:szCs w:val="20"/>
          <w:lang w:eastAsia="sl-SI"/>
        </w:rPr>
        <w:t xml:space="preserve"> lahko naročnik takoj unovči celotno finančno zavarovanje.</w:t>
      </w:r>
    </w:p>
    <w:p w14:paraId="0AEE8AFD" w14:textId="77777777" w:rsidR="00967958" w:rsidRPr="00180E85" w:rsidRDefault="00967958" w:rsidP="006D4D88">
      <w:pPr>
        <w:keepNext/>
        <w:keepLines/>
        <w:tabs>
          <w:tab w:val="left" w:pos="284"/>
          <w:tab w:val="left" w:pos="1702"/>
        </w:tabs>
        <w:spacing w:after="0" w:line="240" w:lineRule="auto"/>
        <w:jc w:val="both"/>
        <w:rPr>
          <w:rFonts w:ascii="Tahoma" w:eastAsia="Times New Roman" w:hAnsi="Tahoma" w:cs="Tahoma"/>
          <w:sz w:val="20"/>
          <w:szCs w:val="20"/>
          <w:lang w:eastAsia="sl-SI"/>
        </w:rPr>
      </w:pPr>
    </w:p>
    <w:p w14:paraId="7C56CC58" w14:textId="77777777" w:rsidR="00967958" w:rsidRPr="00CE0395" w:rsidRDefault="00967958" w:rsidP="00CE0395">
      <w:pPr>
        <w:pStyle w:val="Odstavekseznama"/>
        <w:keepNext/>
        <w:keepLines/>
        <w:numPr>
          <w:ilvl w:val="0"/>
          <w:numId w:val="42"/>
        </w:numPr>
        <w:suppressAutoHyphens/>
        <w:jc w:val="center"/>
        <w:rPr>
          <w:rFonts w:ascii="Tahoma" w:hAnsi="Tahoma" w:cs="Tahoma"/>
          <w:color w:val="000000"/>
        </w:rPr>
      </w:pPr>
      <w:r w:rsidRPr="00CE0395">
        <w:rPr>
          <w:rFonts w:ascii="Tahoma" w:hAnsi="Tahoma" w:cs="Tahoma"/>
          <w:color w:val="000000"/>
        </w:rPr>
        <w:t xml:space="preserve">člen </w:t>
      </w:r>
    </w:p>
    <w:p w14:paraId="28EA5444" w14:textId="77777777" w:rsidR="00967958" w:rsidRPr="00180E85" w:rsidRDefault="00967958" w:rsidP="006D4D88">
      <w:pPr>
        <w:keepNext/>
        <w:keepLines/>
        <w:tabs>
          <w:tab w:val="left" w:pos="284"/>
          <w:tab w:val="left" w:pos="1702"/>
        </w:tabs>
        <w:spacing w:after="0" w:line="240" w:lineRule="auto"/>
        <w:jc w:val="both"/>
        <w:rPr>
          <w:rFonts w:ascii="Tahoma" w:eastAsia="Times New Roman" w:hAnsi="Tahoma" w:cs="Tahoma"/>
          <w:sz w:val="20"/>
          <w:szCs w:val="20"/>
          <w:lang w:eastAsia="sl-SI"/>
        </w:rPr>
      </w:pPr>
    </w:p>
    <w:p w14:paraId="40AF77C4" w14:textId="76518836" w:rsidR="00967958" w:rsidRPr="00180E85" w:rsidRDefault="00967958" w:rsidP="006D4D88">
      <w:pPr>
        <w:keepNext/>
        <w:keepLines/>
        <w:tabs>
          <w:tab w:val="left" w:pos="284"/>
          <w:tab w:val="left" w:pos="170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Med veljavnostjo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lahko naročnik, ne glede na določbe zakona, ki ureja obligacijska razmerja, odstopi od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tudi v primerih iz 96. člena ZJN-3.</w:t>
      </w:r>
    </w:p>
    <w:p w14:paraId="2692637C" w14:textId="77777777" w:rsidR="00967958" w:rsidRDefault="00967958" w:rsidP="006D4D88">
      <w:pPr>
        <w:keepNext/>
        <w:keepLines/>
        <w:tabs>
          <w:tab w:val="left" w:pos="284"/>
          <w:tab w:val="left" w:pos="1702"/>
        </w:tabs>
        <w:spacing w:after="0" w:line="240" w:lineRule="auto"/>
        <w:jc w:val="both"/>
        <w:rPr>
          <w:rFonts w:ascii="Tahoma" w:eastAsia="Times New Roman" w:hAnsi="Tahoma" w:cs="Tahoma"/>
          <w:sz w:val="20"/>
          <w:szCs w:val="20"/>
          <w:lang w:eastAsia="sl-SI"/>
        </w:rPr>
      </w:pPr>
    </w:p>
    <w:p w14:paraId="58FF583F" w14:textId="77777777" w:rsidR="00967958" w:rsidRPr="00CE0395" w:rsidRDefault="00967958" w:rsidP="00CE0395">
      <w:pPr>
        <w:pStyle w:val="Odstavekseznama"/>
        <w:keepNext/>
        <w:keepLines/>
        <w:numPr>
          <w:ilvl w:val="0"/>
          <w:numId w:val="42"/>
        </w:numPr>
        <w:suppressAutoHyphens/>
        <w:jc w:val="center"/>
        <w:rPr>
          <w:rFonts w:ascii="Tahoma" w:hAnsi="Tahoma" w:cs="Tahoma"/>
          <w:color w:val="000000"/>
        </w:rPr>
      </w:pPr>
      <w:r w:rsidRPr="00CE0395">
        <w:rPr>
          <w:rFonts w:ascii="Tahoma" w:hAnsi="Tahoma" w:cs="Tahoma"/>
          <w:color w:val="000000"/>
        </w:rPr>
        <w:t>člen</w:t>
      </w:r>
    </w:p>
    <w:p w14:paraId="56E95EAC" w14:textId="77777777" w:rsidR="00967958" w:rsidRPr="00180E85" w:rsidRDefault="00967958" w:rsidP="006D4D88">
      <w:pPr>
        <w:keepNext/>
        <w:keepLines/>
        <w:spacing w:after="0" w:line="240" w:lineRule="auto"/>
        <w:jc w:val="both"/>
        <w:rPr>
          <w:rFonts w:ascii="Tahoma" w:eastAsia="Times New Roman" w:hAnsi="Tahoma" w:cs="Tahoma"/>
          <w:sz w:val="20"/>
          <w:szCs w:val="20"/>
          <w:lang w:eastAsia="sl-SI"/>
        </w:rPr>
      </w:pPr>
    </w:p>
    <w:p w14:paraId="51E1DB01" w14:textId="11CF90A2" w:rsidR="00967958" w:rsidRPr="00180E85" w:rsidRDefault="00967958" w:rsidP="006D4D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Izvajalec ima pravico do odstopa od te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v primeru kršenja določil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s strani naročnika. V tem primeru </w:t>
      </w:r>
      <w:r w:rsidR="00A843A8" w:rsidRPr="00180E85">
        <w:rPr>
          <w:rFonts w:ascii="Tahoma" w:eastAsia="Times New Roman" w:hAnsi="Tahoma" w:cs="Tahoma"/>
          <w:sz w:val="20"/>
          <w:szCs w:val="20"/>
          <w:lang w:eastAsia="sl-SI"/>
        </w:rPr>
        <w:t>pogodba</w:t>
      </w:r>
      <w:r w:rsidRPr="00180E85">
        <w:rPr>
          <w:rFonts w:ascii="Tahoma" w:eastAsia="Times New Roman" w:hAnsi="Tahoma" w:cs="Tahoma"/>
          <w:sz w:val="20"/>
          <w:szCs w:val="20"/>
          <w:lang w:eastAsia="sl-SI"/>
        </w:rPr>
        <w:t xml:space="preserve"> preneha veljati, ko naročnik prejme pisno obvestilo o odstopu od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z navedbo razloga za odstop, poslano s priporočeno pošiljko po pošti.</w:t>
      </w:r>
    </w:p>
    <w:p w14:paraId="7843457E" w14:textId="77777777" w:rsidR="006D4D88" w:rsidRDefault="006D4D88" w:rsidP="006D4D88">
      <w:pPr>
        <w:keepNext/>
        <w:keepLines/>
        <w:spacing w:after="0"/>
        <w:rPr>
          <w:rFonts w:ascii="Tahoma" w:hAnsi="Tahoma" w:cs="Tahoma"/>
          <w:b/>
          <w:bCs/>
          <w:sz w:val="20"/>
          <w:szCs w:val="20"/>
        </w:rPr>
      </w:pPr>
    </w:p>
    <w:p w14:paraId="0AC21212" w14:textId="77777777" w:rsidR="00CA0B28" w:rsidRDefault="00CA0B28" w:rsidP="006D4D88">
      <w:pPr>
        <w:keepNext/>
        <w:keepLines/>
        <w:spacing w:after="0"/>
        <w:rPr>
          <w:rFonts w:ascii="Tahoma" w:hAnsi="Tahoma" w:cs="Tahoma"/>
          <w:b/>
          <w:bCs/>
          <w:sz w:val="20"/>
          <w:szCs w:val="20"/>
        </w:rPr>
      </w:pPr>
    </w:p>
    <w:p w14:paraId="61B86C82" w14:textId="77777777" w:rsidR="00CA0B28" w:rsidRDefault="00CA0B28" w:rsidP="006D4D88">
      <w:pPr>
        <w:keepNext/>
        <w:keepLines/>
        <w:spacing w:after="0"/>
        <w:rPr>
          <w:rFonts w:ascii="Tahoma" w:hAnsi="Tahoma" w:cs="Tahoma"/>
          <w:b/>
          <w:bCs/>
          <w:sz w:val="20"/>
          <w:szCs w:val="20"/>
        </w:rPr>
      </w:pPr>
    </w:p>
    <w:p w14:paraId="3CD77297" w14:textId="77777777" w:rsidR="00CA0B28" w:rsidRDefault="00CA0B28" w:rsidP="006D4D88">
      <w:pPr>
        <w:keepNext/>
        <w:keepLines/>
        <w:spacing w:after="0"/>
        <w:rPr>
          <w:rFonts w:ascii="Tahoma" w:hAnsi="Tahoma" w:cs="Tahoma"/>
          <w:b/>
          <w:bCs/>
          <w:sz w:val="20"/>
          <w:szCs w:val="20"/>
        </w:rPr>
      </w:pPr>
    </w:p>
    <w:p w14:paraId="1EFA8102" w14:textId="77777777" w:rsidR="00CA0B28" w:rsidRDefault="00CA0B28" w:rsidP="006D4D88">
      <w:pPr>
        <w:keepNext/>
        <w:keepLines/>
        <w:spacing w:after="0"/>
        <w:rPr>
          <w:rFonts w:ascii="Tahoma" w:hAnsi="Tahoma" w:cs="Tahoma"/>
          <w:b/>
          <w:bCs/>
          <w:sz w:val="20"/>
          <w:szCs w:val="20"/>
        </w:rPr>
      </w:pPr>
    </w:p>
    <w:p w14:paraId="6323BE3F" w14:textId="77777777" w:rsidR="00CA0B28" w:rsidRDefault="00CA0B28" w:rsidP="006D4D88">
      <w:pPr>
        <w:keepNext/>
        <w:keepLines/>
        <w:spacing w:after="0"/>
        <w:rPr>
          <w:rFonts w:ascii="Tahoma" w:hAnsi="Tahoma" w:cs="Tahoma"/>
          <w:b/>
          <w:bCs/>
          <w:sz w:val="20"/>
          <w:szCs w:val="20"/>
        </w:rPr>
      </w:pPr>
    </w:p>
    <w:p w14:paraId="3F03FFC7" w14:textId="77777777" w:rsidR="006D4D88" w:rsidRDefault="006D4D88" w:rsidP="006D4D88">
      <w:pPr>
        <w:keepNext/>
        <w:keepLines/>
        <w:spacing w:after="0"/>
        <w:rPr>
          <w:rFonts w:ascii="Tahoma" w:hAnsi="Tahoma" w:cs="Tahoma"/>
          <w:b/>
          <w:bCs/>
          <w:sz w:val="20"/>
          <w:szCs w:val="20"/>
        </w:rPr>
      </w:pPr>
    </w:p>
    <w:p w14:paraId="4A5BB4DD" w14:textId="47CDD8D3" w:rsidR="00967958" w:rsidRDefault="00967958" w:rsidP="006D4D88">
      <w:pPr>
        <w:keepNext/>
        <w:keepLines/>
        <w:spacing w:after="0"/>
        <w:rPr>
          <w:rFonts w:ascii="Tahoma" w:hAnsi="Tahoma" w:cs="Tahoma"/>
          <w:b/>
          <w:bCs/>
          <w:sz w:val="20"/>
          <w:szCs w:val="20"/>
        </w:rPr>
      </w:pPr>
      <w:r w:rsidRPr="00180E85">
        <w:rPr>
          <w:rFonts w:ascii="Tahoma" w:hAnsi="Tahoma" w:cs="Tahoma"/>
          <w:b/>
          <w:bCs/>
          <w:sz w:val="20"/>
          <w:szCs w:val="20"/>
        </w:rPr>
        <w:lastRenderedPageBreak/>
        <w:t>RAZVEZNI POGOJ</w:t>
      </w:r>
    </w:p>
    <w:p w14:paraId="3F35C23D" w14:textId="77777777" w:rsidR="00ED0084" w:rsidRPr="00180E85" w:rsidRDefault="00ED0084" w:rsidP="006D4D88">
      <w:pPr>
        <w:keepNext/>
        <w:keepLines/>
        <w:spacing w:after="0"/>
        <w:rPr>
          <w:rFonts w:ascii="Tahoma" w:hAnsi="Tahoma" w:cs="Tahoma"/>
          <w:b/>
          <w:sz w:val="20"/>
          <w:szCs w:val="20"/>
        </w:rPr>
      </w:pPr>
    </w:p>
    <w:p w14:paraId="31BACF4E" w14:textId="77777777" w:rsidR="00967958" w:rsidRPr="00CE0395" w:rsidRDefault="00967958" w:rsidP="00CE0395">
      <w:pPr>
        <w:pStyle w:val="Odstavekseznama"/>
        <w:keepNext/>
        <w:keepLines/>
        <w:numPr>
          <w:ilvl w:val="0"/>
          <w:numId w:val="42"/>
        </w:numPr>
        <w:suppressAutoHyphens/>
        <w:jc w:val="center"/>
        <w:rPr>
          <w:rFonts w:ascii="Tahoma" w:hAnsi="Tahoma" w:cs="Tahoma"/>
          <w:color w:val="000000"/>
        </w:rPr>
      </w:pPr>
      <w:r w:rsidRPr="00CE0395">
        <w:rPr>
          <w:rFonts w:ascii="Tahoma" w:hAnsi="Tahoma" w:cs="Tahoma"/>
          <w:color w:val="000000"/>
        </w:rPr>
        <w:t>člen</w:t>
      </w:r>
    </w:p>
    <w:p w14:paraId="66AFA605" w14:textId="77777777" w:rsidR="00967958" w:rsidRPr="00180E85" w:rsidRDefault="00967958" w:rsidP="006D4D88">
      <w:pPr>
        <w:keepNext/>
        <w:keepLines/>
        <w:spacing w:after="0" w:line="240" w:lineRule="auto"/>
        <w:jc w:val="both"/>
        <w:rPr>
          <w:rFonts w:ascii="Tahoma" w:hAnsi="Tahoma" w:cs="Tahoma"/>
          <w:sz w:val="20"/>
          <w:szCs w:val="20"/>
        </w:rPr>
      </w:pPr>
    </w:p>
    <w:p w14:paraId="7B8100FA" w14:textId="64B2EB93" w:rsidR="00967958" w:rsidRPr="00180E85" w:rsidRDefault="00967958" w:rsidP="006D4D88">
      <w:pPr>
        <w:keepNext/>
        <w:keepLines/>
        <w:tabs>
          <w:tab w:val="left" w:pos="1702"/>
        </w:tabs>
        <w:spacing w:after="0" w:line="240" w:lineRule="auto"/>
        <w:jc w:val="both"/>
        <w:rPr>
          <w:rFonts w:ascii="Tahoma" w:hAnsi="Tahoma" w:cs="Tahoma"/>
          <w:sz w:val="20"/>
          <w:szCs w:val="20"/>
        </w:rPr>
      </w:pPr>
      <w:r w:rsidRPr="00180E85">
        <w:rPr>
          <w:rFonts w:ascii="Tahoma" w:hAnsi="Tahoma" w:cs="Tahoma"/>
          <w:sz w:val="20"/>
          <w:szCs w:val="20"/>
        </w:rPr>
        <w:t xml:space="preserve">Ta </w:t>
      </w:r>
      <w:r w:rsidR="00A843A8" w:rsidRPr="00180E85">
        <w:rPr>
          <w:rFonts w:ascii="Tahoma" w:hAnsi="Tahoma" w:cs="Tahoma"/>
          <w:sz w:val="20"/>
          <w:szCs w:val="20"/>
        </w:rPr>
        <w:t>pogodba</w:t>
      </w:r>
      <w:r w:rsidRPr="00180E85">
        <w:rPr>
          <w:rFonts w:ascii="Tahoma" w:hAnsi="Tahoma" w:cs="Tahoma"/>
          <w:sz w:val="20"/>
          <w:szCs w:val="20"/>
        </w:rPr>
        <w:t xml:space="preserve"> je sklenjen pod razveznim pogojem, ki se uresniči, v primeru izpolnitve ene od naslednjih okoliščin:</w:t>
      </w:r>
    </w:p>
    <w:p w14:paraId="1F0F7DFE" w14:textId="77777777" w:rsidR="00967958" w:rsidRPr="00180E85" w:rsidRDefault="00967958" w:rsidP="006D4D88">
      <w:pPr>
        <w:keepNext/>
        <w:keepLines/>
        <w:numPr>
          <w:ilvl w:val="0"/>
          <w:numId w:val="18"/>
        </w:numPr>
        <w:tabs>
          <w:tab w:val="left" w:pos="1702"/>
        </w:tabs>
        <w:spacing w:after="0" w:line="240" w:lineRule="auto"/>
        <w:jc w:val="both"/>
        <w:rPr>
          <w:rFonts w:ascii="Tahoma" w:eastAsia="Times New Roman" w:hAnsi="Tahoma" w:cs="Tahoma"/>
          <w:sz w:val="20"/>
          <w:szCs w:val="18"/>
          <w:lang w:eastAsia="sl-SI"/>
        </w:rPr>
      </w:pPr>
      <w:r w:rsidRPr="00180E85">
        <w:rPr>
          <w:rFonts w:ascii="Tahoma" w:eastAsia="Times New Roman" w:hAnsi="Tahoma" w:cs="Tahoma"/>
          <w:sz w:val="20"/>
          <w:szCs w:val="18"/>
          <w:lang w:eastAsia="sl-SI"/>
        </w:rPr>
        <w:t xml:space="preserve">če bo naročnik seznanjen, da je sodišče s pravnomočno odločitvijo ugotovilo kršitev obveznosti delovne, okoljske ali socialne zakonodaje, ki so določene v pravu Evropske unije, predpisih, ki veljajo v Republiki Sloveniji, kolektivnih pogodbah ali predpisih mednarodnega okoljskega, socialnega in delovnega prava, s strani izvajalca ali podizvajalca ali </w:t>
      </w:r>
    </w:p>
    <w:p w14:paraId="306146D3" w14:textId="1CD20E68" w:rsidR="00967958" w:rsidRPr="00180E85" w:rsidRDefault="00967958" w:rsidP="006D4D88">
      <w:pPr>
        <w:keepNext/>
        <w:keepLines/>
        <w:numPr>
          <w:ilvl w:val="0"/>
          <w:numId w:val="18"/>
        </w:numPr>
        <w:tabs>
          <w:tab w:val="left" w:pos="1702"/>
        </w:tabs>
        <w:spacing w:after="0" w:line="240" w:lineRule="auto"/>
        <w:jc w:val="both"/>
        <w:rPr>
          <w:rFonts w:ascii="Tahoma" w:eastAsia="Times New Roman" w:hAnsi="Tahoma" w:cs="Tahoma"/>
          <w:sz w:val="20"/>
          <w:szCs w:val="18"/>
          <w:lang w:eastAsia="sl-SI"/>
        </w:rPr>
      </w:pPr>
      <w:r w:rsidRPr="00180E85">
        <w:rPr>
          <w:rFonts w:ascii="Tahoma" w:eastAsia="Times New Roman" w:hAnsi="Tahoma" w:cs="Tahoma"/>
          <w:sz w:val="20"/>
          <w:szCs w:val="18"/>
          <w:lang w:eastAsia="sl-SI"/>
        </w:rPr>
        <w:t xml:space="preserve">če bo naročnik seznanjen, da je pristojni državni organ pri izvajalcu ali njegovem podizvajalcu v času izvajanja </w:t>
      </w:r>
      <w:r w:rsidR="00A843A8" w:rsidRPr="00180E85">
        <w:rPr>
          <w:rFonts w:ascii="Tahoma" w:eastAsia="Times New Roman" w:hAnsi="Tahoma" w:cs="Tahoma"/>
          <w:sz w:val="20"/>
          <w:szCs w:val="18"/>
          <w:lang w:eastAsia="sl-SI"/>
        </w:rPr>
        <w:t>pogodbe</w:t>
      </w:r>
      <w:r w:rsidRPr="00180E85">
        <w:rPr>
          <w:rFonts w:ascii="Tahoma" w:eastAsia="Times New Roman" w:hAnsi="Tahoma" w:cs="Tahoma"/>
          <w:sz w:val="20"/>
          <w:szCs w:val="18"/>
          <w:lang w:eastAsia="sl-SI"/>
        </w:rPr>
        <w:t xml:space="preserve"> ugotovil najmanj dve kršitvi v zvezi s:</w:t>
      </w:r>
    </w:p>
    <w:p w14:paraId="1EE6E66B" w14:textId="77777777" w:rsidR="00967958" w:rsidRPr="00180E85" w:rsidRDefault="00967958" w:rsidP="006D4D88">
      <w:pPr>
        <w:keepNext/>
        <w:keepLines/>
        <w:numPr>
          <w:ilvl w:val="1"/>
          <w:numId w:val="18"/>
        </w:numPr>
        <w:spacing w:after="0" w:line="240" w:lineRule="auto"/>
        <w:ind w:left="709"/>
        <w:jc w:val="both"/>
        <w:rPr>
          <w:rFonts w:ascii="Tahoma" w:eastAsia="Times New Roman" w:hAnsi="Tahoma" w:cs="Tahoma"/>
          <w:sz w:val="20"/>
          <w:szCs w:val="18"/>
          <w:lang w:eastAsia="sl-SI"/>
        </w:rPr>
      </w:pPr>
      <w:r w:rsidRPr="00180E85">
        <w:rPr>
          <w:rFonts w:ascii="Tahoma" w:eastAsia="Times New Roman" w:hAnsi="Tahoma" w:cs="Tahoma"/>
          <w:sz w:val="20"/>
          <w:szCs w:val="18"/>
          <w:lang w:eastAsia="sl-SI"/>
        </w:rPr>
        <w:t xml:space="preserve"> plačilom za delo, </w:t>
      </w:r>
    </w:p>
    <w:p w14:paraId="1B226194" w14:textId="77777777" w:rsidR="00967958" w:rsidRPr="00180E85" w:rsidRDefault="00967958" w:rsidP="006D4D88">
      <w:pPr>
        <w:keepNext/>
        <w:keepLines/>
        <w:numPr>
          <w:ilvl w:val="1"/>
          <w:numId w:val="18"/>
        </w:numPr>
        <w:spacing w:after="0" w:line="240" w:lineRule="auto"/>
        <w:ind w:left="709"/>
        <w:jc w:val="both"/>
        <w:rPr>
          <w:rFonts w:ascii="Tahoma" w:eastAsia="Times New Roman" w:hAnsi="Tahoma" w:cs="Tahoma"/>
          <w:sz w:val="20"/>
          <w:szCs w:val="18"/>
          <w:lang w:eastAsia="sl-SI"/>
        </w:rPr>
      </w:pPr>
      <w:r w:rsidRPr="00180E85">
        <w:rPr>
          <w:rFonts w:ascii="Tahoma" w:eastAsia="Times New Roman" w:hAnsi="Tahoma" w:cs="Tahoma"/>
          <w:sz w:val="20"/>
          <w:szCs w:val="18"/>
          <w:lang w:eastAsia="sl-SI"/>
        </w:rPr>
        <w:t xml:space="preserve">delovnim časom, </w:t>
      </w:r>
    </w:p>
    <w:p w14:paraId="110621EB" w14:textId="77777777" w:rsidR="00967958" w:rsidRPr="00180E85" w:rsidRDefault="00967958" w:rsidP="006D4D88">
      <w:pPr>
        <w:keepNext/>
        <w:keepLines/>
        <w:numPr>
          <w:ilvl w:val="1"/>
          <w:numId w:val="18"/>
        </w:numPr>
        <w:spacing w:after="0" w:line="240" w:lineRule="auto"/>
        <w:ind w:left="709"/>
        <w:jc w:val="both"/>
        <w:rPr>
          <w:rFonts w:ascii="Tahoma" w:eastAsia="Times New Roman" w:hAnsi="Tahoma" w:cs="Tahoma"/>
          <w:sz w:val="20"/>
          <w:szCs w:val="18"/>
          <w:lang w:eastAsia="sl-SI"/>
        </w:rPr>
      </w:pPr>
      <w:r w:rsidRPr="00180E85">
        <w:rPr>
          <w:rFonts w:ascii="Tahoma" w:eastAsia="Times New Roman" w:hAnsi="Tahoma" w:cs="Tahoma"/>
          <w:sz w:val="20"/>
          <w:szCs w:val="18"/>
          <w:lang w:eastAsia="sl-SI"/>
        </w:rPr>
        <w:t xml:space="preserve">počitki, </w:t>
      </w:r>
    </w:p>
    <w:p w14:paraId="334FDBDC" w14:textId="77777777" w:rsidR="00967958" w:rsidRPr="00180E85" w:rsidRDefault="00967958" w:rsidP="006D4D88">
      <w:pPr>
        <w:keepNext/>
        <w:keepLines/>
        <w:numPr>
          <w:ilvl w:val="1"/>
          <w:numId w:val="18"/>
        </w:numPr>
        <w:spacing w:after="0" w:line="240" w:lineRule="auto"/>
        <w:ind w:left="709"/>
        <w:jc w:val="both"/>
        <w:rPr>
          <w:rFonts w:ascii="Tahoma" w:eastAsia="Times New Roman" w:hAnsi="Tahoma" w:cs="Tahoma"/>
          <w:sz w:val="20"/>
          <w:szCs w:val="18"/>
          <w:lang w:eastAsia="sl-SI"/>
        </w:rPr>
      </w:pPr>
      <w:r w:rsidRPr="00180E85">
        <w:rPr>
          <w:rFonts w:ascii="Tahoma" w:eastAsia="Times New Roman" w:hAnsi="Tahoma" w:cs="Tahoma"/>
          <w:sz w:val="20"/>
          <w:szCs w:val="18"/>
          <w:lang w:eastAsia="sl-SI"/>
        </w:rPr>
        <w:t xml:space="preserve">opravljanjem dela na podlagi pogodb civilnega prava kljub obstoju elementov delovnega razmerja ali v zvezi z zaposlovanjem na črno </w:t>
      </w:r>
    </w:p>
    <w:p w14:paraId="19B25633" w14:textId="77777777" w:rsidR="00967958" w:rsidRPr="00180E85" w:rsidRDefault="00967958" w:rsidP="006D4D88">
      <w:pPr>
        <w:keepNext/>
        <w:keepLines/>
        <w:tabs>
          <w:tab w:val="left" w:pos="1702"/>
        </w:tabs>
        <w:spacing w:after="0" w:line="240" w:lineRule="auto"/>
        <w:jc w:val="both"/>
        <w:rPr>
          <w:rFonts w:ascii="Tahoma" w:hAnsi="Tahoma" w:cs="Tahoma"/>
          <w:sz w:val="20"/>
          <w:szCs w:val="20"/>
        </w:rPr>
      </w:pPr>
      <w:r w:rsidRPr="00180E85">
        <w:rPr>
          <w:rFonts w:ascii="Tahoma" w:hAnsi="Tahoma" w:cs="Tahoma"/>
          <w:sz w:val="20"/>
          <w:szCs w:val="20"/>
        </w:rPr>
        <w:t xml:space="preserve">in za kateri mu je bila s pravnomočno odločitvijo ali več pravnomočnimi odločitvami izrečena globa za prekršek. </w:t>
      </w:r>
    </w:p>
    <w:p w14:paraId="69A19CBF" w14:textId="77777777" w:rsidR="00967958" w:rsidRPr="00180E85" w:rsidRDefault="00967958" w:rsidP="006D4D88">
      <w:pPr>
        <w:keepNext/>
        <w:keepLines/>
        <w:tabs>
          <w:tab w:val="left" w:pos="1702"/>
        </w:tabs>
        <w:spacing w:after="0" w:line="240" w:lineRule="auto"/>
        <w:jc w:val="both"/>
        <w:rPr>
          <w:rFonts w:ascii="Tahoma" w:hAnsi="Tahoma" w:cs="Tahoma"/>
          <w:sz w:val="20"/>
          <w:szCs w:val="20"/>
        </w:rPr>
      </w:pPr>
    </w:p>
    <w:p w14:paraId="78072A65" w14:textId="77777777" w:rsidR="00967958" w:rsidRPr="00180E85" w:rsidRDefault="00967958" w:rsidP="006D4D88">
      <w:pPr>
        <w:keepNext/>
        <w:keepLines/>
        <w:tabs>
          <w:tab w:val="left" w:pos="1702"/>
        </w:tabs>
        <w:spacing w:after="0" w:line="240" w:lineRule="auto"/>
        <w:jc w:val="both"/>
        <w:rPr>
          <w:rFonts w:ascii="Tahoma" w:hAnsi="Tahoma" w:cs="Tahoma"/>
          <w:sz w:val="20"/>
          <w:szCs w:val="20"/>
        </w:rPr>
      </w:pPr>
      <w:r w:rsidRPr="00180E85">
        <w:rPr>
          <w:rFonts w:ascii="Tahoma" w:hAnsi="Tahoma" w:cs="Tahoma"/>
          <w:sz w:val="20"/>
          <w:szCs w:val="20"/>
        </w:rPr>
        <w:t xml:space="preserve">V primeru seznanitve naročnika s kršitvijo mora ta o tem obvestiti izvajalca v 10 (desetih) dneh. </w:t>
      </w:r>
    </w:p>
    <w:p w14:paraId="45F24AD2" w14:textId="77777777" w:rsidR="00967958" w:rsidRPr="00180E85" w:rsidRDefault="00967958" w:rsidP="006D4D88">
      <w:pPr>
        <w:keepNext/>
        <w:keepLines/>
        <w:tabs>
          <w:tab w:val="left" w:pos="1702"/>
        </w:tabs>
        <w:spacing w:after="0" w:line="240" w:lineRule="auto"/>
        <w:jc w:val="both"/>
        <w:rPr>
          <w:rFonts w:ascii="Tahoma" w:hAnsi="Tahoma" w:cs="Tahoma"/>
          <w:sz w:val="20"/>
          <w:szCs w:val="20"/>
        </w:rPr>
      </w:pPr>
    </w:p>
    <w:p w14:paraId="7B2D23F1" w14:textId="77777777" w:rsidR="00967958" w:rsidRPr="00180E85" w:rsidRDefault="00967958" w:rsidP="006D4D88">
      <w:pPr>
        <w:keepNext/>
        <w:keepLines/>
        <w:tabs>
          <w:tab w:val="left" w:pos="1702"/>
        </w:tabs>
        <w:spacing w:after="0" w:line="240" w:lineRule="auto"/>
        <w:jc w:val="both"/>
        <w:rPr>
          <w:rFonts w:ascii="Tahoma" w:hAnsi="Tahoma" w:cs="Tahoma"/>
          <w:sz w:val="20"/>
          <w:szCs w:val="20"/>
        </w:rPr>
      </w:pPr>
      <w:r w:rsidRPr="00180E85">
        <w:rPr>
          <w:rFonts w:ascii="Tahoma" w:hAnsi="Tahoma" w:cs="Tahoma"/>
          <w:sz w:val="20"/>
          <w:szCs w:val="20"/>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DC8C399" w14:textId="77777777" w:rsidR="00967958" w:rsidRPr="00180E85" w:rsidRDefault="00967958" w:rsidP="006D4D88">
      <w:pPr>
        <w:keepNext/>
        <w:keepLines/>
        <w:tabs>
          <w:tab w:val="left" w:pos="1702"/>
        </w:tabs>
        <w:spacing w:after="0" w:line="240" w:lineRule="auto"/>
        <w:jc w:val="both"/>
        <w:rPr>
          <w:rFonts w:ascii="Tahoma" w:hAnsi="Tahoma" w:cs="Tahoma"/>
          <w:sz w:val="20"/>
          <w:szCs w:val="20"/>
        </w:rPr>
      </w:pPr>
    </w:p>
    <w:p w14:paraId="6A047F8C" w14:textId="4E8777DF" w:rsidR="00967958" w:rsidRPr="00180E85" w:rsidRDefault="00967958" w:rsidP="006D4D88">
      <w:pPr>
        <w:keepNext/>
        <w:keepLines/>
        <w:tabs>
          <w:tab w:val="left" w:pos="1702"/>
        </w:tabs>
        <w:spacing w:after="0" w:line="240" w:lineRule="auto"/>
        <w:jc w:val="both"/>
        <w:rPr>
          <w:rFonts w:ascii="Tahoma" w:hAnsi="Tahoma" w:cs="Tahoma"/>
          <w:sz w:val="20"/>
          <w:szCs w:val="20"/>
        </w:rPr>
      </w:pPr>
      <w:r w:rsidRPr="00180E85">
        <w:rPr>
          <w:rFonts w:ascii="Tahoma" w:hAnsi="Tahoma" w:cs="Tahoma"/>
          <w:sz w:val="20"/>
          <w:szCs w:val="20"/>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podizvajanje temu podizvajalcu, če ta zamenjava ali prevzem ne pomeni bistvene spremembe </w:t>
      </w:r>
      <w:r w:rsidR="00A843A8" w:rsidRPr="00180E85">
        <w:rPr>
          <w:rFonts w:ascii="Tahoma" w:hAnsi="Tahoma" w:cs="Tahoma"/>
          <w:sz w:val="20"/>
          <w:szCs w:val="20"/>
        </w:rPr>
        <w:t>pogodbe</w:t>
      </w:r>
      <w:r w:rsidRPr="00180E85">
        <w:rPr>
          <w:rFonts w:ascii="Tahoma" w:hAnsi="Tahoma" w:cs="Tahoma"/>
          <w:sz w:val="20"/>
          <w:szCs w:val="20"/>
        </w:rPr>
        <w:t xml:space="preserve">. </w:t>
      </w:r>
    </w:p>
    <w:p w14:paraId="499E1C30" w14:textId="77777777" w:rsidR="00967958" w:rsidRPr="00180E85" w:rsidRDefault="00967958" w:rsidP="006D4D88">
      <w:pPr>
        <w:keepNext/>
        <w:keepLines/>
        <w:tabs>
          <w:tab w:val="left" w:pos="1702"/>
        </w:tabs>
        <w:spacing w:after="0" w:line="240" w:lineRule="auto"/>
        <w:jc w:val="both"/>
        <w:rPr>
          <w:rFonts w:ascii="Tahoma" w:hAnsi="Tahoma" w:cs="Tahoma"/>
          <w:sz w:val="20"/>
          <w:szCs w:val="20"/>
        </w:rPr>
      </w:pPr>
    </w:p>
    <w:p w14:paraId="51AC40B7" w14:textId="4F45891B" w:rsidR="00967958" w:rsidRPr="00180E85" w:rsidRDefault="00967958" w:rsidP="006D4D88">
      <w:pPr>
        <w:keepNext/>
        <w:keepLines/>
        <w:tabs>
          <w:tab w:val="left" w:pos="1702"/>
        </w:tabs>
        <w:spacing w:after="0" w:line="240" w:lineRule="auto"/>
        <w:jc w:val="both"/>
        <w:rPr>
          <w:rFonts w:ascii="Tahoma" w:hAnsi="Tahoma" w:cs="Tahoma"/>
          <w:sz w:val="20"/>
          <w:szCs w:val="20"/>
        </w:rPr>
      </w:pPr>
      <w:r w:rsidRPr="00180E85">
        <w:rPr>
          <w:rFonts w:ascii="Tahoma" w:hAnsi="Tahoma" w:cs="Tahoma"/>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w:t>
      </w:r>
      <w:r w:rsidR="00A843A8" w:rsidRPr="00180E85">
        <w:rPr>
          <w:rFonts w:ascii="Tahoma" w:hAnsi="Tahoma" w:cs="Tahoma"/>
          <w:sz w:val="20"/>
          <w:szCs w:val="20"/>
        </w:rPr>
        <w:t>pogodbe</w:t>
      </w:r>
      <w:r w:rsidRPr="00180E85">
        <w:rPr>
          <w:rFonts w:ascii="Tahoma" w:hAnsi="Tahoma" w:cs="Tahoma"/>
          <w:sz w:val="20"/>
          <w:szCs w:val="20"/>
        </w:rPr>
        <w:t xml:space="preserve"> še najmanj šest (6) mesecev. </w:t>
      </w:r>
    </w:p>
    <w:p w14:paraId="583BA02B" w14:textId="77777777" w:rsidR="00967958" w:rsidRPr="00180E85" w:rsidRDefault="00967958" w:rsidP="006D4D88">
      <w:pPr>
        <w:keepNext/>
        <w:keepLines/>
        <w:tabs>
          <w:tab w:val="left" w:pos="1702"/>
        </w:tabs>
        <w:spacing w:after="0" w:line="240" w:lineRule="auto"/>
        <w:jc w:val="both"/>
        <w:rPr>
          <w:rFonts w:ascii="Tahoma" w:hAnsi="Tahoma" w:cs="Tahoma"/>
          <w:sz w:val="20"/>
          <w:szCs w:val="20"/>
        </w:rPr>
      </w:pPr>
    </w:p>
    <w:p w14:paraId="027C7CD9" w14:textId="1DB5ACA6" w:rsidR="00967958" w:rsidRPr="00180E85" w:rsidRDefault="00967958" w:rsidP="006D4D88">
      <w:pPr>
        <w:keepNext/>
        <w:keepLines/>
        <w:tabs>
          <w:tab w:val="left" w:pos="1702"/>
        </w:tabs>
        <w:spacing w:after="0" w:line="240" w:lineRule="auto"/>
        <w:jc w:val="both"/>
        <w:rPr>
          <w:rFonts w:ascii="Tahoma" w:hAnsi="Tahoma" w:cs="Tahoma"/>
          <w:sz w:val="20"/>
          <w:szCs w:val="20"/>
        </w:rPr>
      </w:pPr>
      <w:r w:rsidRPr="00180E85">
        <w:rPr>
          <w:rFonts w:ascii="Tahoma" w:hAnsi="Tahoma" w:cs="Tahoma"/>
          <w:sz w:val="20"/>
          <w:szCs w:val="20"/>
        </w:rPr>
        <w:t xml:space="preserve">V primeru izpolnitve razveznega pogoja se šteje, da je </w:t>
      </w:r>
      <w:r w:rsidR="00A843A8" w:rsidRPr="00180E85">
        <w:rPr>
          <w:rFonts w:ascii="Tahoma" w:hAnsi="Tahoma" w:cs="Tahoma"/>
          <w:sz w:val="20"/>
          <w:szCs w:val="20"/>
        </w:rPr>
        <w:t>pogodba</w:t>
      </w:r>
      <w:r w:rsidRPr="00180E85">
        <w:rPr>
          <w:rFonts w:ascii="Tahoma" w:hAnsi="Tahoma" w:cs="Tahoma"/>
          <w:sz w:val="20"/>
          <w:szCs w:val="20"/>
        </w:rPr>
        <w:t xml:space="preserve"> razvezan z dnem sklenitve nove </w:t>
      </w:r>
      <w:r w:rsidR="00A843A8" w:rsidRPr="00180E85">
        <w:rPr>
          <w:rFonts w:ascii="Tahoma" w:hAnsi="Tahoma" w:cs="Tahoma"/>
          <w:sz w:val="20"/>
          <w:szCs w:val="20"/>
        </w:rPr>
        <w:t>pogodbe</w:t>
      </w:r>
      <w:r w:rsidRPr="00180E85">
        <w:rPr>
          <w:rFonts w:ascii="Tahoma" w:hAnsi="Tahoma" w:cs="Tahoma"/>
          <w:sz w:val="20"/>
          <w:szCs w:val="20"/>
        </w:rPr>
        <w:t xml:space="preserve"> o izvedbi javnega naročila, naročnik pa mora nov postopek oddaje javnega naročila začeti nemudoma, vendar najkasneje v 60 (šestdesetih) dneh od seznanitve s kršitvijo. Če naročnik v tem roku ne začne novega postopka javnega naročila, se šteje, da je </w:t>
      </w:r>
      <w:r w:rsidR="00A843A8" w:rsidRPr="00180E85">
        <w:rPr>
          <w:rFonts w:ascii="Tahoma" w:hAnsi="Tahoma" w:cs="Tahoma"/>
          <w:sz w:val="20"/>
          <w:szCs w:val="20"/>
        </w:rPr>
        <w:t>pogodba</w:t>
      </w:r>
      <w:r w:rsidRPr="00180E85">
        <w:rPr>
          <w:rFonts w:ascii="Tahoma" w:hAnsi="Tahoma" w:cs="Tahoma"/>
          <w:sz w:val="20"/>
          <w:szCs w:val="20"/>
        </w:rPr>
        <w:t xml:space="preserve"> razvezan 60. (šestdeseti) dan od seznanitve s kršitvijo.</w:t>
      </w:r>
    </w:p>
    <w:p w14:paraId="7CCE4188" w14:textId="77777777" w:rsidR="00967958" w:rsidRDefault="00967958" w:rsidP="006D4D88">
      <w:pPr>
        <w:keepNext/>
        <w:keepLines/>
        <w:tabs>
          <w:tab w:val="left" w:pos="284"/>
          <w:tab w:val="left" w:pos="1702"/>
        </w:tabs>
        <w:spacing w:after="0" w:line="240" w:lineRule="auto"/>
        <w:jc w:val="both"/>
        <w:rPr>
          <w:rFonts w:ascii="Tahoma" w:eastAsia="Times New Roman" w:hAnsi="Tahoma" w:cs="Tahoma"/>
          <w:sz w:val="20"/>
          <w:szCs w:val="20"/>
          <w:lang w:eastAsia="sl-SI"/>
        </w:rPr>
      </w:pPr>
    </w:p>
    <w:p w14:paraId="3C5E2C12" w14:textId="77777777" w:rsidR="00415527" w:rsidRPr="00180E85" w:rsidRDefault="00415527" w:rsidP="006D4D88">
      <w:pPr>
        <w:keepNext/>
        <w:keepLines/>
        <w:tabs>
          <w:tab w:val="left" w:pos="284"/>
          <w:tab w:val="left" w:pos="1702"/>
        </w:tabs>
        <w:spacing w:after="0" w:line="240" w:lineRule="auto"/>
        <w:jc w:val="both"/>
        <w:rPr>
          <w:rFonts w:ascii="Tahoma" w:eastAsia="Times New Roman" w:hAnsi="Tahoma" w:cs="Tahoma"/>
          <w:sz w:val="20"/>
          <w:szCs w:val="20"/>
          <w:lang w:eastAsia="sl-SI"/>
        </w:rPr>
      </w:pPr>
    </w:p>
    <w:p w14:paraId="0FB50129" w14:textId="7D26695B" w:rsidR="00967958" w:rsidRDefault="00967958" w:rsidP="006D4D88">
      <w:pPr>
        <w:keepNext/>
        <w:keepLines/>
        <w:spacing w:after="0"/>
        <w:rPr>
          <w:rFonts w:ascii="Tahoma" w:hAnsi="Tahoma" w:cs="Tahoma"/>
          <w:b/>
          <w:sz w:val="20"/>
          <w:szCs w:val="20"/>
        </w:rPr>
      </w:pPr>
      <w:r w:rsidRPr="00180E85">
        <w:rPr>
          <w:rFonts w:ascii="Tahoma" w:hAnsi="Tahoma" w:cs="Tahoma"/>
          <w:b/>
          <w:sz w:val="20"/>
          <w:szCs w:val="20"/>
        </w:rPr>
        <w:t xml:space="preserve">SESTAVNI DELI </w:t>
      </w:r>
      <w:r w:rsidR="00A843A8" w:rsidRPr="00180E85">
        <w:rPr>
          <w:rFonts w:ascii="Tahoma" w:hAnsi="Tahoma" w:cs="Tahoma"/>
          <w:b/>
          <w:sz w:val="20"/>
          <w:szCs w:val="20"/>
        </w:rPr>
        <w:t>POGODBE</w:t>
      </w:r>
    </w:p>
    <w:p w14:paraId="6AC0FD25" w14:textId="77777777" w:rsidR="00ED0084" w:rsidRPr="00180E85" w:rsidRDefault="00ED0084" w:rsidP="006D4D88">
      <w:pPr>
        <w:keepNext/>
        <w:keepLines/>
        <w:spacing w:after="0"/>
        <w:rPr>
          <w:rFonts w:ascii="Tahoma" w:hAnsi="Tahoma" w:cs="Tahoma"/>
          <w:b/>
          <w:sz w:val="20"/>
          <w:szCs w:val="20"/>
        </w:rPr>
      </w:pPr>
    </w:p>
    <w:p w14:paraId="761A29EF" w14:textId="77777777" w:rsidR="00967958" w:rsidRPr="00CE0395" w:rsidRDefault="00967958" w:rsidP="00CE0395">
      <w:pPr>
        <w:pStyle w:val="Odstavekseznama"/>
        <w:keepNext/>
        <w:keepLines/>
        <w:numPr>
          <w:ilvl w:val="0"/>
          <w:numId w:val="42"/>
        </w:numPr>
        <w:suppressAutoHyphens/>
        <w:jc w:val="center"/>
        <w:rPr>
          <w:rFonts w:ascii="Tahoma" w:hAnsi="Tahoma" w:cs="Tahoma"/>
          <w:color w:val="000000"/>
        </w:rPr>
      </w:pPr>
      <w:r w:rsidRPr="00CE0395">
        <w:rPr>
          <w:rFonts w:ascii="Tahoma" w:hAnsi="Tahoma" w:cs="Tahoma"/>
          <w:color w:val="000000"/>
        </w:rPr>
        <w:t>člen</w:t>
      </w:r>
    </w:p>
    <w:p w14:paraId="64C7B7F9" w14:textId="77777777" w:rsidR="00967958" w:rsidRPr="00180E85" w:rsidRDefault="00967958" w:rsidP="006D4D88">
      <w:pPr>
        <w:keepNext/>
        <w:keepLines/>
        <w:spacing w:after="0" w:line="240" w:lineRule="auto"/>
        <w:jc w:val="center"/>
        <w:rPr>
          <w:rFonts w:ascii="Tahoma" w:hAnsi="Tahoma" w:cs="Tahoma"/>
          <w:sz w:val="20"/>
          <w:szCs w:val="20"/>
        </w:rPr>
      </w:pPr>
    </w:p>
    <w:p w14:paraId="5CE9B8ED" w14:textId="536E5B63" w:rsidR="00967958" w:rsidRPr="00180E85" w:rsidRDefault="00967958" w:rsidP="006D4D88">
      <w:pPr>
        <w:keepNext/>
        <w:keepLines/>
        <w:spacing w:after="0" w:line="240" w:lineRule="auto"/>
        <w:jc w:val="both"/>
        <w:rPr>
          <w:rFonts w:ascii="Tahoma" w:hAnsi="Tahoma" w:cs="Tahoma"/>
          <w:sz w:val="20"/>
          <w:szCs w:val="20"/>
        </w:rPr>
      </w:pPr>
      <w:r w:rsidRPr="00180E85">
        <w:rPr>
          <w:rFonts w:ascii="Tahoma" w:eastAsia="Times New Roman" w:hAnsi="Tahoma" w:cs="Tahoma"/>
          <w:sz w:val="20"/>
          <w:szCs w:val="20"/>
          <w:lang w:eastAsia="sl-SI"/>
        </w:rPr>
        <w:t xml:space="preserve">Pri tolmačenju te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in reševanju morebitnih sporov se poleg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ter zakona, ki ureja obligacijska razmerja, upošteva še</w:t>
      </w:r>
      <w:r w:rsidRPr="00180E85">
        <w:rPr>
          <w:rFonts w:ascii="Tahoma" w:hAnsi="Tahoma" w:cs="Tahoma"/>
          <w:sz w:val="20"/>
          <w:szCs w:val="20"/>
        </w:rPr>
        <w:t>:</w:t>
      </w:r>
    </w:p>
    <w:p w14:paraId="0D684467" w14:textId="1CBC5463" w:rsidR="00967958" w:rsidRPr="00180E85" w:rsidRDefault="00967958" w:rsidP="006D4D88">
      <w:pPr>
        <w:keepNext/>
        <w:keepLines/>
        <w:numPr>
          <w:ilvl w:val="0"/>
          <w:numId w:val="6"/>
        </w:numPr>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razpisna dokumentacija, št. </w:t>
      </w:r>
      <w:r w:rsidR="000B66E9" w:rsidRPr="00180E85">
        <w:rPr>
          <w:rFonts w:ascii="Tahoma" w:eastAsia="Times New Roman" w:hAnsi="Tahoma" w:cs="Tahoma"/>
          <w:sz w:val="20"/>
          <w:szCs w:val="20"/>
          <w:lang w:eastAsia="sl-SI"/>
        </w:rPr>
        <w:t>ŽALE</w:t>
      </w:r>
      <w:r w:rsidRPr="00180E85">
        <w:rPr>
          <w:rFonts w:ascii="Tahoma" w:eastAsia="Times New Roman" w:hAnsi="Tahoma" w:cs="Tahoma"/>
          <w:sz w:val="20"/>
          <w:szCs w:val="20"/>
          <w:lang w:eastAsia="sl-SI"/>
        </w:rPr>
        <w:t>-1</w:t>
      </w:r>
      <w:r w:rsidR="000B66E9" w:rsidRPr="00180E85">
        <w:rPr>
          <w:rFonts w:ascii="Tahoma" w:eastAsia="Times New Roman" w:hAnsi="Tahoma" w:cs="Tahoma"/>
          <w:sz w:val="20"/>
          <w:szCs w:val="20"/>
          <w:lang w:eastAsia="sl-SI"/>
        </w:rPr>
        <w:t>6</w:t>
      </w:r>
      <w:r w:rsidRPr="00180E85">
        <w:rPr>
          <w:rFonts w:ascii="Tahoma" w:eastAsia="Times New Roman" w:hAnsi="Tahoma" w:cs="Tahoma"/>
          <w:sz w:val="20"/>
          <w:szCs w:val="20"/>
          <w:lang w:eastAsia="sl-SI"/>
        </w:rPr>
        <w:t xml:space="preserve">/26, </w:t>
      </w:r>
    </w:p>
    <w:p w14:paraId="7414D0E6" w14:textId="411B1DD5" w:rsidR="00967958" w:rsidRDefault="00967958" w:rsidP="006D4D88">
      <w:pPr>
        <w:keepNext/>
        <w:keepLines/>
        <w:numPr>
          <w:ilvl w:val="0"/>
          <w:numId w:val="6"/>
        </w:numPr>
        <w:spacing w:after="0" w:line="240" w:lineRule="auto"/>
        <w:jc w:val="both"/>
        <w:rPr>
          <w:rFonts w:ascii="Tahoma" w:hAnsi="Tahoma" w:cs="Tahoma"/>
          <w:sz w:val="20"/>
          <w:szCs w:val="20"/>
        </w:rPr>
      </w:pPr>
      <w:r w:rsidRPr="00180E85">
        <w:rPr>
          <w:rFonts w:ascii="Tahoma" w:hAnsi="Tahoma" w:cs="Tahoma"/>
          <w:sz w:val="20"/>
          <w:szCs w:val="20"/>
        </w:rPr>
        <w:t xml:space="preserve">ponudbeni predračun izvajalca, ki je priloga št. 1 te </w:t>
      </w:r>
      <w:r w:rsidR="00A843A8" w:rsidRPr="00180E85">
        <w:rPr>
          <w:rFonts w:ascii="Tahoma" w:hAnsi="Tahoma" w:cs="Tahoma"/>
          <w:sz w:val="20"/>
          <w:szCs w:val="20"/>
        </w:rPr>
        <w:t>pogodbe</w:t>
      </w:r>
      <w:r w:rsidRPr="00180E85">
        <w:rPr>
          <w:rFonts w:ascii="Tahoma" w:hAnsi="Tahoma" w:cs="Tahoma"/>
          <w:sz w:val="20"/>
          <w:szCs w:val="20"/>
        </w:rPr>
        <w:t>,</w:t>
      </w:r>
    </w:p>
    <w:p w14:paraId="57370837" w14:textId="4E916220" w:rsidR="001065BF" w:rsidRPr="001065BF" w:rsidRDefault="001065BF" w:rsidP="001B375E">
      <w:pPr>
        <w:keepNext/>
        <w:keepLines/>
        <w:numPr>
          <w:ilvl w:val="0"/>
          <w:numId w:val="6"/>
        </w:numPr>
        <w:spacing w:after="0" w:line="240" w:lineRule="auto"/>
        <w:jc w:val="both"/>
        <w:rPr>
          <w:rFonts w:ascii="Tahoma" w:hAnsi="Tahoma" w:cs="Tahoma"/>
          <w:sz w:val="20"/>
          <w:szCs w:val="20"/>
        </w:rPr>
      </w:pPr>
      <w:r w:rsidRPr="001065BF">
        <w:rPr>
          <w:rFonts w:ascii="Tahoma" w:hAnsi="Tahoma" w:cs="Tahoma"/>
          <w:sz w:val="20"/>
          <w:szCs w:val="20"/>
        </w:rPr>
        <w:t>pooblastilo</w:t>
      </w:r>
      <w:r>
        <w:rPr>
          <w:rFonts w:ascii="Tahoma" w:hAnsi="Tahoma" w:cs="Tahoma"/>
          <w:sz w:val="20"/>
          <w:szCs w:val="20"/>
        </w:rPr>
        <w:t xml:space="preserve"> </w:t>
      </w:r>
      <w:r w:rsidRPr="001065BF">
        <w:rPr>
          <w:rFonts w:ascii="Tahoma" w:hAnsi="Tahoma" w:cs="Tahoma"/>
          <w:sz w:val="20"/>
          <w:szCs w:val="20"/>
        </w:rPr>
        <w:t>za vlaganje in podpisovanje evidenčnih listov v sistemu IS-ODPADKI</w:t>
      </w:r>
      <w:r>
        <w:rPr>
          <w:rFonts w:ascii="Tahoma" w:hAnsi="Tahoma" w:cs="Tahoma"/>
          <w:sz w:val="20"/>
          <w:szCs w:val="20"/>
        </w:rPr>
        <w:t>, ki je priloga št. 2 te pogodbe</w:t>
      </w:r>
    </w:p>
    <w:p w14:paraId="593768EA" w14:textId="77777777" w:rsidR="00967958" w:rsidRPr="00180E85" w:rsidRDefault="00967958" w:rsidP="006D4D88">
      <w:pPr>
        <w:keepNext/>
        <w:keepLines/>
        <w:tabs>
          <w:tab w:val="left" w:pos="993"/>
          <w:tab w:val="left" w:pos="1560"/>
        </w:tabs>
        <w:spacing w:after="0" w:line="240" w:lineRule="auto"/>
        <w:jc w:val="both"/>
        <w:rPr>
          <w:rFonts w:ascii="Tahoma" w:hAnsi="Tahoma" w:cs="Tahoma"/>
          <w:sz w:val="20"/>
          <w:szCs w:val="20"/>
        </w:rPr>
      </w:pPr>
    </w:p>
    <w:p w14:paraId="3DC0CAE6" w14:textId="342244C9" w:rsidR="00967958" w:rsidRPr="00180E85" w:rsidRDefault="00967958" w:rsidP="006D4D88">
      <w:pPr>
        <w:keepNext/>
        <w:keepLines/>
        <w:spacing w:after="0" w:line="240" w:lineRule="auto"/>
        <w:jc w:val="both"/>
        <w:rPr>
          <w:rFonts w:ascii="Tahoma" w:hAnsi="Tahoma" w:cs="Tahoma"/>
          <w:sz w:val="20"/>
          <w:szCs w:val="20"/>
        </w:rPr>
      </w:pPr>
      <w:r w:rsidRPr="00180E85">
        <w:rPr>
          <w:rFonts w:ascii="Tahoma" w:hAnsi="Tahoma" w:cs="Tahoma"/>
          <w:sz w:val="20"/>
          <w:szCs w:val="20"/>
        </w:rPr>
        <w:t xml:space="preserve">Stranki </w:t>
      </w:r>
      <w:r w:rsidR="00A843A8" w:rsidRPr="00180E85">
        <w:rPr>
          <w:rFonts w:ascii="Tahoma" w:hAnsi="Tahoma" w:cs="Tahoma"/>
          <w:sz w:val="20"/>
          <w:szCs w:val="20"/>
        </w:rPr>
        <w:t>pogodbe</w:t>
      </w:r>
      <w:r w:rsidRPr="00180E85">
        <w:rPr>
          <w:rFonts w:ascii="Tahoma" w:hAnsi="Tahoma" w:cs="Tahoma"/>
          <w:sz w:val="20"/>
          <w:szCs w:val="20"/>
        </w:rPr>
        <w:t xml:space="preserve"> sta sporazumni, da je dokumentacija iz prejšnjega odstavka tega člena sestavni del </w:t>
      </w:r>
      <w:r w:rsidR="00A843A8" w:rsidRPr="00180E85">
        <w:rPr>
          <w:rFonts w:ascii="Tahoma" w:hAnsi="Tahoma" w:cs="Tahoma"/>
          <w:sz w:val="20"/>
          <w:szCs w:val="20"/>
        </w:rPr>
        <w:t>pogodbe</w:t>
      </w:r>
      <w:r w:rsidRPr="00180E85">
        <w:rPr>
          <w:rFonts w:ascii="Tahoma" w:hAnsi="Tahoma" w:cs="Tahoma"/>
          <w:sz w:val="20"/>
          <w:szCs w:val="20"/>
        </w:rPr>
        <w:t>.</w:t>
      </w:r>
    </w:p>
    <w:p w14:paraId="2834B6FE" w14:textId="77777777" w:rsidR="00967958" w:rsidRPr="00180E85" w:rsidRDefault="00967958" w:rsidP="006D4D88">
      <w:pPr>
        <w:keepNext/>
        <w:keepLines/>
        <w:spacing w:after="0" w:line="240" w:lineRule="auto"/>
        <w:jc w:val="both"/>
        <w:rPr>
          <w:rFonts w:ascii="Tahoma" w:hAnsi="Tahoma" w:cs="Tahoma"/>
          <w:sz w:val="20"/>
          <w:szCs w:val="20"/>
        </w:rPr>
      </w:pPr>
    </w:p>
    <w:p w14:paraId="095CF529" w14:textId="67B2E423" w:rsidR="00967958" w:rsidRPr="006D4D88" w:rsidRDefault="00967958" w:rsidP="006D4D88">
      <w:pPr>
        <w:keepNext/>
        <w:keepLines/>
        <w:spacing w:after="0" w:line="240" w:lineRule="auto"/>
        <w:jc w:val="both"/>
        <w:rPr>
          <w:rFonts w:ascii="Tahoma" w:hAnsi="Tahoma" w:cs="Tahoma"/>
          <w:sz w:val="20"/>
          <w:szCs w:val="20"/>
        </w:rPr>
      </w:pPr>
      <w:r w:rsidRPr="00180E85">
        <w:rPr>
          <w:rFonts w:ascii="Tahoma" w:hAnsi="Tahoma" w:cs="Tahoma"/>
          <w:sz w:val="20"/>
          <w:szCs w:val="20"/>
        </w:rPr>
        <w:t xml:space="preserve">V primeru, če si vsebina zgoraj navedenih dokumentov nasprotuje in če volja strank </w:t>
      </w:r>
      <w:r w:rsidR="00A843A8" w:rsidRPr="00180E85">
        <w:rPr>
          <w:rFonts w:ascii="Tahoma" w:hAnsi="Tahoma" w:cs="Tahoma"/>
          <w:sz w:val="20"/>
          <w:szCs w:val="20"/>
        </w:rPr>
        <w:t>pogodbe</w:t>
      </w:r>
      <w:r w:rsidRPr="00180E85">
        <w:rPr>
          <w:rFonts w:ascii="Tahoma" w:hAnsi="Tahoma" w:cs="Tahoma"/>
          <w:sz w:val="20"/>
          <w:szCs w:val="20"/>
        </w:rPr>
        <w:t xml:space="preserve"> ni jasno izražena, za razlago volje obeh strank </w:t>
      </w:r>
      <w:r w:rsidR="00A843A8" w:rsidRPr="00180E85">
        <w:rPr>
          <w:rFonts w:ascii="Tahoma" w:hAnsi="Tahoma" w:cs="Tahoma"/>
          <w:sz w:val="20"/>
          <w:szCs w:val="20"/>
        </w:rPr>
        <w:t>pogodbe</w:t>
      </w:r>
      <w:r w:rsidRPr="00180E85">
        <w:rPr>
          <w:rFonts w:ascii="Tahoma" w:hAnsi="Tahoma" w:cs="Tahoma"/>
          <w:sz w:val="20"/>
          <w:szCs w:val="20"/>
        </w:rPr>
        <w:t xml:space="preserve"> najprej veljajo določila te </w:t>
      </w:r>
      <w:r w:rsidR="00A843A8" w:rsidRPr="00180E85">
        <w:rPr>
          <w:rFonts w:ascii="Tahoma" w:hAnsi="Tahoma" w:cs="Tahoma"/>
          <w:sz w:val="20"/>
          <w:szCs w:val="20"/>
        </w:rPr>
        <w:t>pogodbe</w:t>
      </w:r>
      <w:r w:rsidRPr="00180E85">
        <w:rPr>
          <w:rFonts w:ascii="Tahoma" w:hAnsi="Tahoma" w:cs="Tahoma"/>
          <w:sz w:val="20"/>
          <w:szCs w:val="20"/>
        </w:rPr>
        <w:t>, nato razpisna dokumentacija, na podlagi katere je bil</w:t>
      </w:r>
      <w:r w:rsidR="00500F60" w:rsidRPr="00180E85">
        <w:rPr>
          <w:rFonts w:ascii="Tahoma" w:hAnsi="Tahoma" w:cs="Tahoma"/>
          <w:sz w:val="20"/>
          <w:szCs w:val="20"/>
        </w:rPr>
        <w:t>a</w:t>
      </w:r>
      <w:r w:rsidRPr="00180E85">
        <w:rPr>
          <w:rFonts w:ascii="Tahoma" w:hAnsi="Tahoma" w:cs="Tahoma"/>
          <w:sz w:val="20"/>
          <w:szCs w:val="20"/>
        </w:rPr>
        <w:t xml:space="preserve"> sklenjen</w:t>
      </w:r>
      <w:r w:rsidR="00500F60" w:rsidRPr="00180E85">
        <w:rPr>
          <w:rFonts w:ascii="Tahoma" w:hAnsi="Tahoma" w:cs="Tahoma"/>
          <w:sz w:val="20"/>
          <w:szCs w:val="20"/>
        </w:rPr>
        <w:t>a</w:t>
      </w:r>
      <w:r w:rsidRPr="00180E85">
        <w:rPr>
          <w:rFonts w:ascii="Tahoma" w:hAnsi="Tahoma" w:cs="Tahoma"/>
          <w:sz w:val="20"/>
          <w:szCs w:val="20"/>
        </w:rPr>
        <w:t xml:space="preserve"> ta </w:t>
      </w:r>
      <w:r w:rsidR="00A843A8" w:rsidRPr="00180E85">
        <w:rPr>
          <w:rFonts w:ascii="Tahoma" w:hAnsi="Tahoma" w:cs="Tahoma"/>
          <w:sz w:val="20"/>
          <w:szCs w:val="20"/>
        </w:rPr>
        <w:t>pogodba</w:t>
      </w:r>
      <w:r w:rsidRPr="00180E85">
        <w:rPr>
          <w:rFonts w:ascii="Tahoma" w:hAnsi="Tahoma" w:cs="Tahoma"/>
          <w:sz w:val="20"/>
          <w:szCs w:val="20"/>
        </w:rPr>
        <w:t>, potem pa dokumenti v vrstnem redu, kot si sledijo v tem členu</w:t>
      </w:r>
      <w:r w:rsidRPr="00180E85">
        <w:rPr>
          <w:rFonts w:ascii="Tahoma" w:eastAsia="Times New Roman" w:hAnsi="Tahoma" w:cs="Tahoma"/>
          <w:sz w:val="20"/>
          <w:szCs w:val="20"/>
          <w:lang w:eastAsia="sl-SI"/>
        </w:rPr>
        <w:t>.</w:t>
      </w:r>
    </w:p>
    <w:p w14:paraId="4E35D2ED" w14:textId="77777777" w:rsidR="00967958" w:rsidRDefault="00967958" w:rsidP="006D4D88">
      <w:pPr>
        <w:keepNext/>
        <w:keepLines/>
        <w:spacing w:after="0" w:line="240" w:lineRule="auto"/>
        <w:jc w:val="both"/>
        <w:rPr>
          <w:rFonts w:ascii="Tahoma" w:hAnsi="Tahoma" w:cs="Tahoma"/>
          <w:sz w:val="20"/>
          <w:szCs w:val="20"/>
        </w:rPr>
      </w:pPr>
    </w:p>
    <w:p w14:paraId="3B2D4853" w14:textId="77777777" w:rsidR="006D4D88" w:rsidRPr="00180E85" w:rsidRDefault="006D4D88" w:rsidP="006D4D88">
      <w:pPr>
        <w:keepNext/>
        <w:keepLines/>
        <w:spacing w:after="0" w:line="240" w:lineRule="auto"/>
        <w:jc w:val="both"/>
        <w:rPr>
          <w:rFonts w:ascii="Tahoma" w:hAnsi="Tahoma" w:cs="Tahoma"/>
          <w:sz w:val="20"/>
          <w:szCs w:val="20"/>
        </w:rPr>
      </w:pPr>
    </w:p>
    <w:p w14:paraId="01E9AE4F" w14:textId="77777777" w:rsidR="00967958" w:rsidRDefault="00967958" w:rsidP="006D4D88">
      <w:pPr>
        <w:keepNext/>
        <w:keepLines/>
        <w:spacing w:after="0"/>
        <w:rPr>
          <w:rFonts w:ascii="Tahoma" w:hAnsi="Tahoma" w:cs="Tahoma"/>
          <w:b/>
          <w:sz w:val="20"/>
          <w:szCs w:val="20"/>
        </w:rPr>
      </w:pPr>
      <w:r w:rsidRPr="00180E85">
        <w:rPr>
          <w:rFonts w:ascii="Tahoma" w:hAnsi="Tahoma" w:cs="Tahoma"/>
          <w:b/>
          <w:sz w:val="20"/>
          <w:szCs w:val="20"/>
        </w:rPr>
        <w:t>PROTIKORUPCIJSKA KLAVZULA</w:t>
      </w:r>
    </w:p>
    <w:p w14:paraId="7D172EC4" w14:textId="77777777" w:rsidR="00ED0084" w:rsidRPr="00180E85" w:rsidRDefault="00ED0084" w:rsidP="006D4D88">
      <w:pPr>
        <w:keepNext/>
        <w:keepLines/>
        <w:spacing w:after="0"/>
        <w:rPr>
          <w:rFonts w:ascii="Tahoma" w:hAnsi="Tahoma" w:cs="Tahoma"/>
          <w:b/>
          <w:sz w:val="20"/>
          <w:szCs w:val="20"/>
        </w:rPr>
      </w:pPr>
    </w:p>
    <w:p w14:paraId="70B6C104" w14:textId="77777777" w:rsidR="00967958" w:rsidRPr="00CE0395" w:rsidRDefault="00967958" w:rsidP="00CE0395">
      <w:pPr>
        <w:pStyle w:val="Odstavekseznama"/>
        <w:keepNext/>
        <w:keepLines/>
        <w:numPr>
          <w:ilvl w:val="0"/>
          <w:numId w:val="42"/>
        </w:numPr>
        <w:suppressAutoHyphens/>
        <w:jc w:val="center"/>
        <w:rPr>
          <w:rFonts w:ascii="Tahoma" w:hAnsi="Tahoma" w:cs="Tahoma"/>
          <w:color w:val="000000"/>
        </w:rPr>
      </w:pPr>
      <w:r w:rsidRPr="00CE0395">
        <w:rPr>
          <w:rFonts w:ascii="Tahoma" w:hAnsi="Tahoma" w:cs="Tahoma"/>
          <w:color w:val="000000"/>
        </w:rPr>
        <w:t>člen</w:t>
      </w:r>
    </w:p>
    <w:p w14:paraId="2E17BB9A" w14:textId="77777777" w:rsidR="00967958" w:rsidRPr="00180E85" w:rsidRDefault="00967958" w:rsidP="006D4D88">
      <w:pPr>
        <w:keepNext/>
        <w:keepLines/>
        <w:spacing w:after="0" w:line="240" w:lineRule="auto"/>
        <w:jc w:val="both"/>
        <w:rPr>
          <w:rFonts w:ascii="Tahoma" w:eastAsia="Times New Roman" w:hAnsi="Tahoma" w:cs="Tahoma"/>
          <w:color w:val="000000"/>
          <w:sz w:val="20"/>
          <w:szCs w:val="20"/>
          <w:lang w:eastAsia="sl-SI"/>
        </w:rPr>
      </w:pPr>
    </w:p>
    <w:p w14:paraId="5F84D43E" w14:textId="3C7C031C" w:rsidR="00967958" w:rsidRPr="00180E85" w:rsidRDefault="00967958" w:rsidP="006D4D88">
      <w:pPr>
        <w:keepNext/>
        <w:keepLines/>
        <w:widowControl w:val="0"/>
        <w:spacing w:after="0" w:line="240" w:lineRule="auto"/>
        <w:ind w:right="-2"/>
        <w:jc w:val="both"/>
        <w:rPr>
          <w:rFonts w:ascii="Tahoma" w:eastAsia="Times New Roman" w:hAnsi="Tahoma" w:cs="Tahoma"/>
          <w:color w:val="000000"/>
          <w:sz w:val="20"/>
          <w:szCs w:val="20"/>
          <w:lang w:eastAsia="sl-SI"/>
        </w:rPr>
      </w:pPr>
      <w:r w:rsidRPr="00180E85">
        <w:rPr>
          <w:rFonts w:ascii="Tahoma" w:eastAsia="Times New Roman" w:hAnsi="Tahoma" w:cs="Tahoma"/>
          <w:color w:val="000000"/>
          <w:sz w:val="20"/>
          <w:szCs w:val="20"/>
          <w:lang w:eastAsia="sl-SI"/>
        </w:rPr>
        <w:t>V primeru, da se ugotovi, da je pri izvedbi javnega naročila, na podlagi katerega je sklenjen</w:t>
      </w:r>
      <w:r w:rsidR="00500F60" w:rsidRPr="00180E85">
        <w:rPr>
          <w:rFonts w:ascii="Tahoma" w:eastAsia="Times New Roman" w:hAnsi="Tahoma" w:cs="Tahoma"/>
          <w:color w:val="000000"/>
          <w:sz w:val="20"/>
          <w:szCs w:val="20"/>
          <w:lang w:eastAsia="sl-SI"/>
        </w:rPr>
        <w:t>a</w:t>
      </w:r>
      <w:r w:rsidRPr="00180E85">
        <w:rPr>
          <w:rFonts w:ascii="Tahoma" w:eastAsia="Times New Roman" w:hAnsi="Tahoma" w:cs="Tahoma"/>
          <w:color w:val="000000"/>
          <w:sz w:val="20"/>
          <w:szCs w:val="20"/>
          <w:lang w:eastAsia="sl-SI"/>
        </w:rPr>
        <w:t xml:space="preserve"> ta </w:t>
      </w:r>
      <w:r w:rsidR="00A843A8" w:rsidRPr="00180E85">
        <w:rPr>
          <w:rFonts w:ascii="Tahoma" w:eastAsia="Times New Roman" w:hAnsi="Tahoma" w:cs="Tahoma"/>
          <w:color w:val="000000"/>
          <w:sz w:val="20"/>
          <w:szCs w:val="20"/>
          <w:lang w:eastAsia="sl-SI"/>
        </w:rPr>
        <w:t>pogodba</w:t>
      </w:r>
      <w:r w:rsidRPr="00180E85">
        <w:rPr>
          <w:rFonts w:ascii="Tahoma" w:eastAsia="Times New Roman" w:hAnsi="Tahoma" w:cs="Tahoma"/>
          <w:color w:val="000000"/>
          <w:sz w:val="20"/>
          <w:szCs w:val="20"/>
          <w:lang w:eastAsia="sl-SI"/>
        </w:rPr>
        <w:t xml:space="preserve"> ali pri izvajanju te </w:t>
      </w:r>
      <w:r w:rsidR="00A843A8" w:rsidRPr="00180E85">
        <w:rPr>
          <w:rFonts w:ascii="Tahoma" w:eastAsia="Times New Roman" w:hAnsi="Tahoma" w:cs="Tahoma"/>
          <w:color w:val="000000"/>
          <w:sz w:val="20"/>
          <w:szCs w:val="20"/>
          <w:lang w:eastAsia="sl-SI"/>
        </w:rPr>
        <w:t>pogodbe</w:t>
      </w:r>
      <w:r w:rsidRPr="00180E85">
        <w:rPr>
          <w:rFonts w:ascii="Tahoma" w:eastAsia="Times New Roman" w:hAnsi="Tahoma" w:cs="Tahoma"/>
          <w:color w:val="000000"/>
          <w:sz w:val="20"/>
          <w:szCs w:val="20"/>
          <w:lang w:eastAsia="sl-SI"/>
        </w:rPr>
        <w:t xml:space="preserv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w:t>
      </w:r>
      <w:r w:rsidR="00A843A8" w:rsidRPr="00180E85">
        <w:rPr>
          <w:rFonts w:ascii="Tahoma" w:eastAsia="Times New Roman" w:hAnsi="Tahoma" w:cs="Tahoma"/>
          <w:color w:val="000000"/>
          <w:sz w:val="20"/>
          <w:szCs w:val="20"/>
          <w:lang w:eastAsia="sl-SI"/>
        </w:rPr>
        <w:t>pogodbe</w:t>
      </w:r>
      <w:r w:rsidRPr="00180E85">
        <w:rPr>
          <w:rFonts w:ascii="Tahoma" w:eastAsia="Times New Roman" w:hAnsi="Tahoma" w:cs="Tahoma"/>
          <w:color w:val="000000"/>
          <w:sz w:val="20"/>
          <w:szCs w:val="20"/>
          <w:lang w:eastAsia="sl-SI"/>
        </w:rPr>
        <w:t xml:space="preserve">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w:t>
      </w:r>
      <w:r w:rsidR="00A843A8" w:rsidRPr="00180E85">
        <w:rPr>
          <w:rFonts w:ascii="Tahoma" w:eastAsia="Times New Roman" w:hAnsi="Tahoma" w:cs="Tahoma"/>
          <w:color w:val="000000"/>
          <w:sz w:val="20"/>
          <w:szCs w:val="20"/>
          <w:lang w:eastAsia="sl-SI"/>
        </w:rPr>
        <w:t>pogodba</w:t>
      </w:r>
      <w:r w:rsidRPr="00180E85">
        <w:rPr>
          <w:rFonts w:ascii="Tahoma" w:eastAsia="Times New Roman" w:hAnsi="Tahoma" w:cs="Tahoma"/>
          <w:color w:val="000000"/>
          <w:sz w:val="20"/>
          <w:szCs w:val="20"/>
          <w:lang w:eastAsia="sl-SI"/>
        </w:rPr>
        <w:t xml:space="preserve"> ničn</w:t>
      </w:r>
      <w:r w:rsidR="00500F60" w:rsidRPr="00180E85">
        <w:rPr>
          <w:rFonts w:ascii="Tahoma" w:eastAsia="Times New Roman" w:hAnsi="Tahoma" w:cs="Tahoma"/>
          <w:color w:val="000000"/>
          <w:sz w:val="20"/>
          <w:szCs w:val="20"/>
          <w:lang w:eastAsia="sl-SI"/>
        </w:rPr>
        <w:t>a</w:t>
      </w:r>
      <w:r w:rsidRPr="00180E85">
        <w:rPr>
          <w:rFonts w:ascii="Tahoma" w:eastAsia="Times New Roman" w:hAnsi="Tahoma" w:cs="Tahoma"/>
          <w:color w:val="000000"/>
          <w:sz w:val="20"/>
          <w:szCs w:val="20"/>
          <w:lang w:eastAsia="sl-SI"/>
        </w:rPr>
        <w:t>.</w:t>
      </w:r>
    </w:p>
    <w:p w14:paraId="05CF2B70" w14:textId="77777777" w:rsidR="00967958" w:rsidRPr="00180E85" w:rsidRDefault="00967958" w:rsidP="006D4D88">
      <w:pPr>
        <w:keepNext/>
        <w:keepLines/>
        <w:widowControl w:val="0"/>
        <w:spacing w:after="0" w:line="240" w:lineRule="auto"/>
        <w:ind w:right="-2"/>
        <w:jc w:val="both"/>
        <w:rPr>
          <w:rFonts w:ascii="Tahoma" w:eastAsia="Times New Roman" w:hAnsi="Tahoma" w:cs="Tahoma"/>
          <w:color w:val="000000"/>
          <w:sz w:val="20"/>
          <w:szCs w:val="20"/>
          <w:lang w:eastAsia="sl-SI"/>
        </w:rPr>
      </w:pPr>
    </w:p>
    <w:p w14:paraId="77C22427" w14:textId="07FBB319" w:rsidR="00967958" w:rsidRPr="00180E85" w:rsidRDefault="00967958" w:rsidP="006D4D88">
      <w:pPr>
        <w:keepNext/>
        <w:keepLines/>
        <w:spacing w:after="0" w:line="240" w:lineRule="auto"/>
        <w:jc w:val="both"/>
        <w:rPr>
          <w:rFonts w:ascii="Tahoma" w:eastAsia="Times New Roman" w:hAnsi="Tahoma" w:cs="Tahoma"/>
          <w:color w:val="000000"/>
          <w:sz w:val="20"/>
          <w:szCs w:val="20"/>
          <w:lang w:eastAsia="sl-SI"/>
        </w:rPr>
      </w:pPr>
      <w:r w:rsidRPr="00180E85">
        <w:rPr>
          <w:rFonts w:ascii="Tahoma" w:eastAsia="Times New Roman" w:hAnsi="Tahoma" w:cs="Tahoma"/>
          <w:color w:val="000000"/>
          <w:sz w:val="20"/>
          <w:szCs w:val="20"/>
          <w:lang w:eastAsia="sl-SI"/>
        </w:rPr>
        <w:t xml:space="preserve">Naročnik bo v primeru ugotovitve o domnevnem obstoju dejanskega stanja iz prvega odstavka tega člena ali obvestila Komisije za preprečevanje korupcije Republike Slovenije ali drugih organov, glede njegovega domnevnega nastanka, pričel z ugotavljanjem pogojev ničnosti </w:t>
      </w:r>
      <w:r w:rsidR="00A843A8" w:rsidRPr="00180E85">
        <w:rPr>
          <w:rFonts w:ascii="Tahoma" w:eastAsia="Times New Roman" w:hAnsi="Tahoma" w:cs="Tahoma"/>
          <w:color w:val="000000"/>
          <w:sz w:val="20"/>
          <w:szCs w:val="20"/>
          <w:lang w:eastAsia="sl-SI"/>
        </w:rPr>
        <w:t>pogodbe</w:t>
      </w:r>
      <w:r w:rsidRPr="00180E85">
        <w:rPr>
          <w:rFonts w:ascii="Tahoma" w:eastAsia="Times New Roman" w:hAnsi="Tahoma" w:cs="Tahoma"/>
          <w:color w:val="000000"/>
          <w:sz w:val="20"/>
          <w:szCs w:val="20"/>
          <w:lang w:eastAsia="sl-SI"/>
        </w:rPr>
        <w:t xml:space="preserve"> iz prejšnjega odstavka tega člena oziroma z drugimi ukrepi v skladu s predpisi Republike Slovenije.</w:t>
      </w:r>
    </w:p>
    <w:p w14:paraId="6DF1DC68" w14:textId="77777777" w:rsidR="00967958" w:rsidRPr="00180E85" w:rsidRDefault="00967958" w:rsidP="006D4D88">
      <w:pPr>
        <w:keepNext/>
        <w:keepLines/>
        <w:spacing w:after="0" w:line="240" w:lineRule="auto"/>
        <w:jc w:val="both"/>
        <w:rPr>
          <w:rFonts w:ascii="Tahoma" w:eastAsia="Times New Roman" w:hAnsi="Tahoma" w:cs="Tahoma"/>
          <w:color w:val="000000"/>
          <w:sz w:val="20"/>
          <w:szCs w:val="20"/>
          <w:lang w:eastAsia="sl-SI"/>
        </w:rPr>
      </w:pPr>
    </w:p>
    <w:p w14:paraId="778F06BF" w14:textId="77777777" w:rsidR="00C2367A" w:rsidRDefault="00C2367A" w:rsidP="006D4D88">
      <w:pPr>
        <w:keepNext/>
        <w:keepLines/>
        <w:spacing w:after="0"/>
        <w:rPr>
          <w:rFonts w:ascii="Tahoma" w:hAnsi="Tahoma" w:cs="Tahoma"/>
          <w:b/>
          <w:sz w:val="20"/>
          <w:szCs w:val="20"/>
        </w:rPr>
      </w:pPr>
    </w:p>
    <w:p w14:paraId="72A185E1" w14:textId="5F0DB6E3" w:rsidR="00967958" w:rsidRDefault="00967958" w:rsidP="006D4D88">
      <w:pPr>
        <w:keepNext/>
        <w:keepLines/>
        <w:spacing w:after="0"/>
        <w:rPr>
          <w:rFonts w:ascii="Tahoma" w:hAnsi="Tahoma" w:cs="Tahoma"/>
          <w:b/>
          <w:sz w:val="20"/>
          <w:szCs w:val="20"/>
        </w:rPr>
      </w:pPr>
      <w:r w:rsidRPr="00180E85">
        <w:rPr>
          <w:rFonts w:ascii="Tahoma" w:hAnsi="Tahoma" w:cs="Tahoma"/>
          <w:b/>
          <w:sz w:val="20"/>
          <w:szCs w:val="20"/>
        </w:rPr>
        <w:t>ODSTOP OZIROMA CESIJA DENARNIH TERJATEV</w:t>
      </w:r>
    </w:p>
    <w:p w14:paraId="7E1B5B01" w14:textId="77777777" w:rsidR="00ED0084" w:rsidRPr="00180E85" w:rsidRDefault="00ED0084" w:rsidP="006D4D88">
      <w:pPr>
        <w:keepNext/>
        <w:keepLines/>
        <w:spacing w:after="0"/>
        <w:rPr>
          <w:rFonts w:ascii="Tahoma" w:hAnsi="Tahoma" w:cs="Tahoma"/>
          <w:b/>
          <w:sz w:val="20"/>
          <w:szCs w:val="20"/>
        </w:rPr>
      </w:pPr>
    </w:p>
    <w:p w14:paraId="60EF09FE" w14:textId="77777777" w:rsidR="00967958" w:rsidRPr="00CE0395" w:rsidRDefault="00967958" w:rsidP="00CE0395">
      <w:pPr>
        <w:pStyle w:val="Odstavekseznama"/>
        <w:keepNext/>
        <w:keepLines/>
        <w:numPr>
          <w:ilvl w:val="0"/>
          <w:numId w:val="42"/>
        </w:numPr>
        <w:tabs>
          <w:tab w:val="num" w:pos="426"/>
        </w:tabs>
        <w:suppressAutoHyphens/>
        <w:jc w:val="center"/>
        <w:rPr>
          <w:rFonts w:ascii="Tahoma" w:hAnsi="Tahoma" w:cs="Tahoma"/>
          <w:color w:val="000000"/>
        </w:rPr>
      </w:pPr>
      <w:r w:rsidRPr="00CE0395">
        <w:rPr>
          <w:rFonts w:ascii="Tahoma" w:hAnsi="Tahoma" w:cs="Tahoma"/>
          <w:color w:val="000000"/>
        </w:rPr>
        <w:t>člen</w:t>
      </w:r>
    </w:p>
    <w:p w14:paraId="4D5F39D4" w14:textId="77777777" w:rsidR="00967958" w:rsidRPr="00180E85" w:rsidRDefault="00967958" w:rsidP="006D4D88">
      <w:pPr>
        <w:keepNext/>
        <w:keepLines/>
        <w:tabs>
          <w:tab w:val="left" w:pos="4820"/>
        </w:tabs>
        <w:spacing w:after="0" w:line="240" w:lineRule="auto"/>
        <w:jc w:val="center"/>
        <w:rPr>
          <w:rFonts w:ascii="Tahoma" w:hAnsi="Tahoma" w:cs="Tahoma"/>
          <w:b/>
          <w:sz w:val="20"/>
          <w:szCs w:val="20"/>
        </w:rPr>
      </w:pPr>
    </w:p>
    <w:p w14:paraId="593A4AB6" w14:textId="3EE42F8D" w:rsidR="00967958" w:rsidRPr="00180E85" w:rsidRDefault="00967958" w:rsidP="006D4D88">
      <w:pPr>
        <w:keepNext/>
        <w:keepLines/>
        <w:spacing w:after="0" w:line="240" w:lineRule="auto"/>
        <w:jc w:val="both"/>
        <w:rPr>
          <w:rFonts w:ascii="Tahoma" w:hAnsi="Tahoma" w:cs="Tahoma"/>
          <w:sz w:val="20"/>
          <w:szCs w:val="20"/>
        </w:rPr>
      </w:pPr>
      <w:r w:rsidRPr="00180E85">
        <w:rPr>
          <w:rFonts w:ascii="Tahoma" w:hAnsi="Tahoma" w:cs="Tahoma"/>
          <w:sz w:val="20"/>
          <w:szCs w:val="20"/>
        </w:rPr>
        <w:t xml:space="preserve">Stranki </w:t>
      </w:r>
      <w:r w:rsidR="00A843A8" w:rsidRPr="00180E85">
        <w:rPr>
          <w:rFonts w:ascii="Tahoma" w:hAnsi="Tahoma" w:cs="Tahoma"/>
          <w:sz w:val="20"/>
          <w:szCs w:val="20"/>
        </w:rPr>
        <w:t>pogodbe</w:t>
      </w:r>
      <w:r w:rsidRPr="00180E85">
        <w:rPr>
          <w:rFonts w:ascii="Tahoma" w:hAnsi="Tahoma" w:cs="Tahoma"/>
          <w:sz w:val="20"/>
          <w:szCs w:val="20"/>
        </w:rPr>
        <w:t xml:space="preserve"> se zavezujeta, da velja prepoved odstopa oziroma cesije denarnih terjatev, ki izvirajo iz predmetne </w:t>
      </w:r>
      <w:r w:rsidR="00A843A8" w:rsidRPr="00180E85">
        <w:rPr>
          <w:rFonts w:ascii="Tahoma" w:hAnsi="Tahoma" w:cs="Tahoma"/>
          <w:sz w:val="20"/>
          <w:szCs w:val="20"/>
        </w:rPr>
        <w:t>pogodbe</w:t>
      </w:r>
      <w:r w:rsidRPr="00180E85">
        <w:rPr>
          <w:rFonts w:ascii="Tahoma" w:hAnsi="Tahoma" w:cs="Tahoma"/>
          <w:sz w:val="20"/>
          <w:szCs w:val="20"/>
        </w:rPr>
        <w:t>, drugim pravnim ali fizičnim osebam, razen bankam. V primeru odstopa denarne terjatve drugim pravnim ali fizičnim osebam, razen bankam, odstop nima pravnega učinka.</w:t>
      </w:r>
    </w:p>
    <w:p w14:paraId="17E667FC" w14:textId="77777777" w:rsidR="00C2367A" w:rsidRDefault="00C2367A" w:rsidP="006D4D88">
      <w:pPr>
        <w:keepNext/>
        <w:keepLines/>
        <w:spacing w:after="0"/>
        <w:rPr>
          <w:rFonts w:ascii="Tahoma" w:hAnsi="Tahoma" w:cs="Tahoma"/>
          <w:b/>
          <w:sz w:val="20"/>
          <w:szCs w:val="20"/>
        </w:rPr>
      </w:pPr>
    </w:p>
    <w:p w14:paraId="743B9ADD" w14:textId="77777777" w:rsidR="007D5CE5" w:rsidRDefault="007D5CE5" w:rsidP="006D4D88">
      <w:pPr>
        <w:keepNext/>
        <w:keepLines/>
        <w:spacing w:after="0"/>
        <w:rPr>
          <w:rFonts w:ascii="Tahoma" w:hAnsi="Tahoma" w:cs="Tahoma"/>
          <w:b/>
          <w:sz w:val="20"/>
          <w:szCs w:val="20"/>
        </w:rPr>
      </w:pPr>
    </w:p>
    <w:p w14:paraId="0EF64BB0" w14:textId="7D2FE83D" w:rsidR="00BC001F" w:rsidRDefault="00BC001F" w:rsidP="006D4D88">
      <w:pPr>
        <w:keepNext/>
        <w:keepLines/>
        <w:spacing w:after="0"/>
        <w:rPr>
          <w:rFonts w:ascii="Tahoma" w:hAnsi="Tahoma" w:cs="Tahoma"/>
          <w:b/>
          <w:sz w:val="20"/>
          <w:szCs w:val="20"/>
        </w:rPr>
      </w:pPr>
      <w:r w:rsidRPr="00180E85">
        <w:rPr>
          <w:rFonts w:ascii="Tahoma" w:hAnsi="Tahoma" w:cs="Tahoma"/>
          <w:b/>
          <w:sz w:val="20"/>
          <w:szCs w:val="20"/>
        </w:rPr>
        <w:t>SPLOŠNI POGOJI INFORMACIJSKE IN KIBERNETSKE VARNOSTI</w:t>
      </w:r>
    </w:p>
    <w:p w14:paraId="64F25893" w14:textId="77777777" w:rsidR="00ED0084" w:rsidRPr="00180E85" w:rsidRDefault="00ED0084" w:rsidP="006D4D88">
      <w:pPr>
        <w:keepNext/>
        <w:keepLines/>
        <w:spacing w:after="0"/>
        <w:rPr>
          <w:rFonts w:ascii="Tahoma" w:hAnsi="Tahoma" w:cs="Tahoma"/>
          <w:sz w:val="20"/>
          <w:szCs w:val="20"/>
        </w:rPr>
      </w:pPr>
    </w:p>
    <w:p w14:paraId="3E4F8805" w14:textId="77777777" w:rsidR="00BC001F" w:rsidRPr="00CE0395" w:rsidRDefault="00BC001F" w:rsidP="00CE0395">
      <w:pPr>
        <w:pStyle w:val="Odstavekseznama"/>
        <w:keepNext/>
        <w:keepLines/>
        <w:numPr>
          <w:ilvl w:val="0"/>
          <w:numId w:val="42"/>
        </w:numPr>
        <w:tabs>
          <w:tab w:val="num" w:pos="426"/>
        </w:tabs>
        <w:suppressAutoHyphens/>
        <w:jc w:val="center"/>
        <w:rPr>
          <w:rFonts w:ascii="Tahoma" w:hAnsi="Tahoma" w:cs="Tahoma"/>
          <w:color w:val="000000"/>
        </w:rPr>
      </w:pPr>
      <w:r w:rsidRPr="00CE0395">
        <w:rPr>
          <w:rFonts w:ascii="Tahoma" w:hAnsi="Tahoma" w:cs="Tahoma"/>
          <w:color w:val="000000"/>
        </w:rPr>
        <w:t>člen</w:t>
      </w:r>
    </w:p>
    <w:p w14:paraId="4E68B0DD" w14:textId="77777777" w:rsidR="00BC001F" w:rsidRPr="00180E85" w:rsidRDefault="00BC001F" w:rsidP="006D4D88">
      <w:pPr>
        <w:keepNext/>
        <w:keepLines/>
        <w:tabs>
          <w:tab w:val="num" w:pos="720"/>
        </w:tabs>
        <w:suppressAutoHyphens/>
        <w:spacing w:after="0" w:line="240" w:lineRule="auto"/>
        <w:rPr>
          <w:rFonts w:ascii="Tahoma" w:eastAsia="Times New Roman" w:hAnsi="Tahoma" w:cs="Tahoma"/>
          <w:color w:val="000000"/>
          <w:sz w:val="20"/>
          <w:szCs w:val="20"/>
          <w:lang w:eastAsia="sl-SI"/>
        </w:rPr>
      </w:pPr>
    </w:p>
    <w:p w14:paraId="2155EC19" w14:textId="1D1ABF5F" w:rsidR="00BC001F" w:rsidRPr="00180E85" w:rsidRDefault="00BC001F" w:rsidP="006D4D88">
      <w:pPr>
        <w:keepNext/>
        <w:keepLines/>
        <w:suppressAutoHyphens/>
        <w:spacing w:after="0" w:line="240" w:lineRule="auto"/>
        <w:jc w:val="both"/>
        <w:rPr>
          <w:rFonts w:ascii="Tahoma" w:eastAsia="Times New Roman" w:hAnsi="Tahoma" w:cs="Tahoma"/>
          <w:color w:val="000000"/>
          <w:sz w:val="20"/>
          <w:szCs w:val="20"/>
          <w:lang w:eastAsia="sl-SI"/>
        </w:rPr>
      </w:pPr>
      <w:r w:rsidRPr="00180E85">
        <w:rPr>
          <w:rFonts w:ascii="Tahoma" w:eastAsia="Times New Roman" w:hAnsi="Tahoma" w:cs="Tahoma"/>
          <w:color w:val="000000"/>
          <w:sz w:val="20"/>
          <w:szCs w:val="20"/>
          <w:lang w:eastAsia="sl-SI"/>
        </w:rPr>
        <w:t xml:space="preserve">Izvajalec mora pri izvajanju </w:t>
      </w:r>
      <w:r w:rsidR="00A843A8" w:rsidRPr="00180E85">
        <w:rPr>
          <w:rFonts w:ascii="Tahoma" w:eastAsia="Times New Roman" w:hAnsi="Tahoma" w:cs="Tahoma"/>
          <w:color w:val="000000"/>
          <w:sz w:val="20"/>
          <w:szCs w:val="20"/>
          <w:lang w:eastAsia="sl-SI"/>
        </w:rPr>
        <w:t>pogodbe</w:t>
      </w:r>
      <w:r w:rsidRPr="00180E85">
        <w:rPr>
          <w:rFonts w:ascii="Tahoma" w:eastAsia="Times New Roman" w:hAnsi="Tahoma" w:cs="Tahoma"/>
          <w:color w:val="000000"/>
          <w:sz w:val="20"/>
          <w:szCs w:val="20"/>
          <w:lang w:eastAsia="sl-SI"/>
        </w:rPr>
        <w:t xml:space="preserve"> upoštevati in spoštovani </w:t>
      </w:r>
      <w:r w:rsidRPr="00180E85">
        <w:rPr>
          <w:rFonts w:ascii="Tahoma" w:eastAsia="Times New Roman" w:hAnsi="Tahoma" w:cs="Tahoma"/>
          <w:sz w:val="20"/>
          <w:szCs w:val="20"/>
          <w:lang w:eastAsia="sl-SI"/>
        </w:rPr>
        <w:t>splošne pogoje informacijske in kibernetske varnosti Skupine JAVNI HOLDING</w:t>
      </w:r>
      <w:r w:rsidRPr="00180E85">
        <w:rPr>
          <w:rFonts w:ascii="Tahoma" w:eastAsia="Times New Roman" w:hAnsi="Tahoma" w:cs="Tahoma"/>
          <w:color w:val="000000"/>
          <w:sz w:val="20"/>
          <w:szCs w:val="20"/>
          <w:lang w:eastAsia="sl-SI"/>
        </w:rPr>
        <w:t xml:space="preserve"> </w:t>
      </w:r>
    </w:p>
    <w:p w14:paraId="784F3E71" w14:textId="77777777" w:rsidR="00BC001F" w:rsidRPr="00180E85" w:rsidRDefault="00BC001F" w:rsidP="006D4D88">
      <w:pPr>
        <w:keepNext/>
        <w:keepLines/>
        <w:numPr>
          <w:ilvl w:val="0"/>
          <w:numId w:val="35"/>
        </w:numPr>
        <w:spacing w:after="0" w:line="240" w:lineRule="auto"/>
        <w:ind w:left="360" w:hanging="180"/>
        <w:jc w:val="both"/>
        <w:rPr>
          <w:rFonts w:ascii="Tahoma" w:eastAsia="Times New Roman" w:hAnsi="Tahoma" w:cs="Tahoma"/>
          <w:color w:val="000000"/>
          <w:sz w:val="20"/>
          <w:szCs w:val="20"/>
          <w:lang w:eastAsia="sl-SI"/>
        </w:rPr>
      </w:pPr>
      <w:r w:rsidRPr="00180E85">
        <w:rPr>
          <w:rFonts w:ascii="Tahoma" w:eastAsia="Times New Roman" w:hAnsi="Tahoma" w:cs="Tahoma"/>
          <w:color w:val="000000"/>
          <w:sz w:val="20"/>
          <w:szCs w:val="20"/>
          <w:lang w:eastAsia="sl-SI"/>
        </w:rPr>
        <w:t>predmet naročila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izvajalca, vsi operativni, zgodovinski in dnevniški podatki pa morajo biti shranjeni v lokalnem okolju naročnika;</w:t>
      </w:r>
    </w:p>
    <w:p w14:paraId="131B5A35" w14:textId="77777777" w:rsidR="00BC001F" w:rsidRPr="00180E85" w:rsidRDefault="00BC001F" w:rsidP="006D4D88">
      <w:pPr>
        <w:keepNext/>
        <w:keepLines/>
        <w:numPr>
          <w:ilvl w:val="0"/>
          <w:numId w:val="35"/>
        </w:numPr>
        <w:spacing w:after="0" w:line="240" w:lineRule="auto"/>
        <w:ind w:left="360" w:hanging="180"/>
        <w:jc w:val="both"/>
        <w:rPr>
          <w:rFonts w:ascii="Tahoma" w:eastAsia="Times New Roman" w:hAnsi="Tahoma" w:cs="Tahoma"/>
          <w:color w:val="000000"/>
          <w:sz w:val="20"/>
          <w:szCs w:val="20"/>
          <w:lang w:eastAsia="sl-SI"/>
        </w:rPr>
      </w:pPr>
      <w:r w:rsidRPr="00180E85">
        <w:rPr>
          <w:rFonts w:ascii="Tahoma" w:eastAsia="Times New Roman" w:hAnsi="Tahoma" w:cs="Tahoma"/>
          <w:color w:val="000000"/>
          <w:sz w:val="20"/>
          <w:szCs w:val="20"/>
          <w:lang w:eastAsia="sl-SI"/>
        </w:rPr>
        <w:t>izvajalec mora naročnika nemudoma seznaniti s pomembnim varnostnim incidentom s področja informacijske in kibernetske varnosti;</w:t>
      </w:r>
    </w:p>
    <w:p w14:paraId="1B605F20" w14:textId="77777777" w:rsidR="00BC001F" w:rsidRPr="00180E85" w:rsidRDefault="00BC001F" w:rsidP="006D4D88">
      <w:pPr>
        <w:keepNext/>
        <w:keepLines/>
        <w:numPr>
          <w:ilvl w:val="0"/>
          <w:numId w:val="35"/>
        </w:numPr>
        <w:spacing w:after="0" w:line="240" w:lineRule="auto"/>
        <w:ind w:left="360" w:hanging="180"/>
        <w:jc w:val="both"/>
        <w:rPr>
          <w:rFonts w:ascii="Tahoma" w:eastAsia="Times New Roman" w:hAnsi="Tahoma" w:cs="Tahoma"/>
          <w:color w:val="000000"/>
          <w:sz w:val="20"/>
          <w:szCs w:val="20"/>
          <w:lang w:eastAsia="sl-SI"/>
        </w:rPr>
      </w:pPr>
      <w:r w:rsidRPr="00180E85">
        <w:rPr>
          <w:rFonts w:ascii="Tahoma" w:eastAsia="Times New Roman" w:hAnsi="Tahoma" w:cs="Tahoma"/>
          <w:color w:val="000000"/>
          <w:sz w:val="20"/>
          <w:szCs w:val="20"/>
          <w:lang w:eastAsia="sl-SI"/>
        </w:rPr>
        <w:lastRenderedPageBreak/>
        <w:t>vsa postopanja izvajalca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5B2E071F" w14:textId="573063B0" w:rsidR="00BC001F" w:rsidRPr="00180E85" w:rsidRDefault="00BC001F" w:rsidP="006D4D88">
      <w:pPr>
        <w:keepNext/>
        <w:keepLines/>
        <w:numPr>
          <w:ilvl w:val="0"/>
          <w:numId w:val="35"/>
        </w:numPr>
        <w:spacing w:after="0" w:line="240" w:lineRule="auto"/>
        <w:ind w:left="360" w:hanging="180"/>
        <w:jc w:val="both"/>
        <w:rPr>
          <w:rFonts w:ascii="Tahoma" w:eastAsia="Times New Roman" w:hAnsi="Tahoma" w:cs="Tahoma"/>
          <w:color w:val="000000"/>
          <w:sz w:val="20"/>
          <w:szCs w:val="20"/>
          <w:lang w:eastAsia="sl-SI"/>
        </w:rPr>
      </w:pPr>
      <w:r w:rsidRPr="00180E85">
        <w:rPr>
          <w:rFonts w:ascii="Tahoma" w:eastAsia="Times New Roman" w:hAnsi="Tahoma" w:cs="Tahoma"/>
          <w:color w:val="000000"/>
          <w:sz w:val="20"/>
          <w:szCs w:val="20"/>
          <w:lang w:eastAsia="sl-SI"/>
        </w:rPr>
        <w:t xml:space="preserve">izvajalec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Izvajalec mora na zahtevo naročnika zagotoviti dostop do relevantne dokumentacije, postopkov, evidenc in informacij, povezanih z izvajanjem dobav po </w:t>
      </w:r>
      <w:r w:rsidR="00A843A8" w:rsidRPr="00180E85">
        <w:rPr>
          <w:rFonts w:ascii="Tahoma" w:eastAsia="Times New Roman" w:hAnsi="Tahoma" w:cs="Tahoma"/>
          <w:color w:val="000000"/>
          <w:sz w:val="20"/>
          <w:szCs w:val="20"/>
          <w:lang w:eastAsia="sl-SI"/>
        </w:rPr>
        <w:t>pogodbi</w:t>
      </w:r>
      <w:r w:rsidRPr="00180E85">
        <w:rPr>
          <w:rFonts w:ascii="Tahoma" w:eastAsia="Times New Roman" w:hAnsi="Tahoma" w:cs="Tahoma"/>
          <w:color w:val="000000"/>
          <w:sz w:val="20"/>
          <w:szCs w:val="20"/>
          <w:lang w:eastAsia="sl-SI"/>
        </w:rPr>
        <w:t>;</w:t>
      </w:r>
    </w:p>
    <w:p w14:paraId="0FD40875" w14:textId="0F1952D5" w:rsidR="00BC001F" w:rsidRPr="00180E85" w:rsidRDefault="00BC001F" w:rsidP="006D4D88">
      <w:pPr>
        <w:keepNext/>
        <w:keepLines/>
        <w:numPr>
          <w:ilvl w:val="0"/>
          <w:numId w:val="35"/>
        </w:numPr>
        <w:spacing w:after="0" w:line="240" w:lineRule="auto"/>
        <w:ind w:left="360" w:hanging="180"/>
        <w:jc w:val="both"/>
        <w:rPr>
          <w:rFonts w:ascii="Tahoma" w:eastAsia="Times New Roman" w:hAnsi="Tahoma" w:cs="Tahoma"/>
          <w:color w:val="000000"/>
          <w:sz w:val="20"/>
          <w:szCs w:val="20"/>
          <w:lang w:eastAsia="sl-SI"/>
        </w:rPr>
      </w:pPr>
      <w:r w:rsidRPr="00180E85">
        <w:rPr>
          <w:rFonts w:ascii="Tahoma" w:eastAsia="Times New Roman" w:hAnsi="Tahoma" w:cs="Tahoma"/>
          <w:color w:val="000000"/>
          <w:sz w:val="20"/>
          <w:szCs w:val="20"/>
          <w:lang w:eastAsia="sl-SI"/>
        </w:rPr>
        <w:t xml:space="preserve">izvajalec v razmerju do naročnika v celoti odgovarja za spoštovanje teh pogojev s strani vseh gospodarskih subjektov, s katerimi izvaja predmet </w:t>
      </w:r>
      <w:r w:rsidR="00A843A8" w:rsidRPr="00180E85">
        <w:rPr>
          <w:rFonts w:ascii="Tahoma" w:eastAsia="Times New Roman" w:hAnsi="Tahoma" w:cs="Tahoma"/>
          <w:color w:val="000000"/>
          <w:sz w:val="20"/>
          <w:szCs w:val="20"/>
          <w:lang w:eastAsia="sl-SI"/>
        </w:rPr>
        <w:t>pogodbe</w:t>
      </w:r>
      <w:r w:rsidRPr="00180E85">
        <w:rPr>
          <w:rFonts w:ascii="Tahoma" w:eastAsia="Times New Roman" w:hAnsi="Tahoma" w:cs="Tahoma"/>
          <w:color w:val="000000"/>
          <w:sz w:val="20"/>
          <w:szCs w:val="20"/>
          <w:lang w:eastAsia="sl-SI"/>
        </w:rPr>
        <w:t>.</w:t>
      </w:r>
    </w:p>
    <w:p w14:paraId="01BDC516" w14:textId="77777777" w:rsidR="00BC001F" w:rsidRPr="00180E85" w:rsidRDefault="00BC001F" w:rsidP="006D4D88">
      <w:pPr>
        <w:keepNext/>
        <w:keepLines/>
        <w:spacing w:after="0" w:line="240" w:lineRule="auto"/>
        <w:jc w:val="both"/>
        <w:rPr>
          <w:rFonts w:ascii="Tahoma" w:eastAsia="Times New Roman" w:hAnsi="Tahoma" w:cs="Tahoma"/>
          <w:color w:val="000000"/>
          <w:sz w:val="20"/>
          <w:szCs w:val="20"/>
          <w:lang w:eastAsia="sl-SI"/>
        </w:rPr>
      </w:pPr>
    </w:p>
    <w:p w14:paraId="20B6A04E" w14:textId="77777777" w:rsidR="006D4D88" w:rsidRDefault="006D4D88" w:rsidP="006D4D88">
      <w:pPr>
        <w:keepNext/>
        <w:keepLines/>
        <w:spacing w:after="0"/>
        <w:rPr>
          <w:rFonts w:ascii="Tahoma" w:hAnsi="Tahoma" w:cs="Tahoma"/>
          <w:b/>
          <w:sz w:val="20"/>
          <w:szCs w:val="20"/>
        </w:rPr>
      </w:pPr>
    </w:p>
    <w:p w14:paraId="3E5F9C2A" w14:textId="7B9BBD35" w:rsidR="00967958" w:rsidRDefault="00967958" w:rsidP="006D4D88">
      <w:pPr>
        <w:keepNext/>
        <w:keepLines/>
        <w:spacing w:after="0"/>
        <w:rPr>
          <w:rFonts w:ascii="Tahoma" w:hAnsi="Tahoma" w:cs="Tahoma"/>
          <w:b/>
          <w:sz w:val="20"/>
          <w:szCs w:val="20"/>
        </w:rPr>
      </w:pPr>
      <w:r w:rsidRPr="00180E85">
        <w:rPr>
          <w:rFonts w:ascii="Tahoma" w:hAnsi="Tahoma" w:cs="Tahoma"/>
          <w:b/>
          <w:sz w:val="20"/>
          <w:szCs w:val="20"/>
        </w:rPr>
        <w:t>REŠEVANJE SPOROV</w:t>
      </w:r>
    </w:p>
    <w:p w14:paraId="7A088AF3" w14:textId="77777777" w:rsidR="00ED0084" w:rsidRPr="00180E85" w:rsidRDefault="00ED0084" w:rsidP="006D4D88">
      <w:pPr>
        <w:keepNext/>
        <w:keepLines/>
        <w:spacing w:after="0"/>
        <w:rPr>
          <w:rFonts w:ascii="Tahoma" w:hAnsi="Tahoma" w:cs="Tahoma"/>
          <w:b/>
          <w:sz w:val="20"/>
          <w:szCs w:val="20"/>
        </w:rPr>
      </w:pPr>
    </w:p>
    <w:p w14:paraId="38E93E79" w14:textId="77777777" w:rsidR="00967958" w:rsidRPr="00CE0395" w:rsidRDefault="00967958" w:rsidP="00CE0395">
      <w:pPr>
        <w:pStyle w:val="Odstavekseznama"/>
        <w:keepNext/>
        <w:keepLines/>
        <w:numPr>
          <w:ilvl w:val="0"/>
          <w:numId w:val="42"/>
        </w:numPr>
        <w:suppressAutoHyphens/>
        <w:jc w:val="center"/>
        <w:rPr>
          <w:rFonts w:ascii="Tahoma" w:hAnsi="Tahoma" w:cs="Tahoma"/>
          <w:color w:val="000000"/>
        </w:rPr>
      </w:pPr>
      <w:r w:rsidRPr="00CE0395">
        <w:rPr>
          <w:rFonts w:ascii="Tahoma" w:hAnsi="Tahoma" w:cs="Tahoma"/>
          <w:color w:val="000000"/>
        </w:rPr>
        <w:t>člen</w:t>
      </w:r>
    </w:p>
    <w:p w14:paraId="670E883D" w14:textId="77777777" w:rsidR="00967958" w:rsidRPr="00180E85" w:rsidRDefault="00967958" w:rsidP="006D4D88">
      <w:pPr>
        <w:keepNext/>
        <w:keepLines/>
        <w:spacing w:after="0" w:line="240" w:lineRule="auto"/>
        <w:jc w:val="both"/>
        <w:rPr>
          <w:rFonts w:ascii="Tahoma" w:hAnsi="Tahoma" w:cs="Tahoma"/>
          <w:sz w:val="20"/>
          <w:szCs w:val="20"/>
        </w:rPr>
      </w:pPr>
    </w:p>
    <w:p w14:paraId="338D75A9" w14:textId="67383381" w:rsidR="00967958" w:rsidRPr="00180E85" w:rsidRDefault="00967958" w:rsidP="006D4D88">
      <w:pPr>
        <w:keepNext/>
        <w:keepLines/>
        <w:spacing w:after="0" w:line="240" w:lineRule="auto"/>
        <w:jc w:val="both"/>
        <w:rPr>
          <w:rFonts w:ascii="Tahoma" w:hAnsi="Tahoma" w:cs="Tahoma"/>
          <w:sz w:val="20"/>
          <w:szCs w:val="20"/>
        </w:rPr>
      </w:pPr>
      <w:r w:rsidRPr="00180E85">
        <w:rPr>
          <w:rFonts w:ascii="Tahoma" w:hAnsi="Tahoma" w:cs="Tahoma"/>
          <w:sz w:val="20"/>
          <w:szCs w:val="20"/>
        </w:rPr>
        <w:t xml:space="preserve">Morebitne spore, ki bi nastali v zvezi z izvajanjem te </w:t>
      </w:r>
      <w:r w:rsidR="00A843A8" w:rsidRPr="00180E85">
        <w:rPr>
          <w:rFonts w:ascii="Tahoma" w:hAnsi="Tahoma" w:cs="Tahoma"/>
          <w:sz w:val="20"/>
          <w:szCs w:val="20"/>
        </w:rPr>
        <w:t>pogodbe</w:t>
      </w:r>
      <w:r w:rsidRPr="00180E85">
        <w:rPr>
          <w:rFonts w:ascii="Tahoma" w:hAnsi="Tahoma" w:cs="Tahoma"/>
          <w:sz w:val="20"/>
          <w:szCs w:val="20"/>
        </w:rPr>
        <w:t>, bosta stranki skušali rešiti sporazumno.</w:t>
      </w:r>
    </w:p>
    <w:p w14:paraId="54E7A4A4" w14:textId="77777777" w:rsidR="00967958" w:rsidRPr="00180E85" w:rsidRDefault="00967958" w:rsidP="006D4D88">
      <w:pPr>
        <w:keepNext/>
        <w:keepLines/>
        <w:spacing w:after="0" w:line="240" w:lineRule="auto"/>
        <w:jc w:val="both"/>
        <w:rPr>
          <w:rFonts w:ascii="Tahoma" w:hAnsi="Tahoma" w:cs="Tahoma"/>
          <w:sz w:val="20"/>
          <w:szCs w:val="20"/>
        </w:rPr>
      </w:pPr>
    </w:p>
    <w:p w14:paraId="55A41605" w14:textId="68387AA9" w:rsidR="00967958" w:rsidRPr="00180E85" w:rsidRDefault="00967958" w:rsidP="006D4D88">
      <w:pPr>
        <w:keepNext/>
        <w:keepLines/>
        <w:tabs>
          <w:tab w:val="left" w:pos="567"/>
          <w:tab w:val="left" w:pos="1418"/>
          <w:tab w:val="left" w:pos="1702"/>
        </w:tabs>
        <w:spacing w:after="0" w:line="240" w:lineRule="auto"/>
        <w:jc w:val="both"/>
        <w:rPr>
          <w:rFonts w:ascii="Tahoma" w:hAnsi="Tahoma" w:cs="Tahoma"/>
          <w:sz w:val="20"/>
          <w:szCs w:val="20"/>
        </w:rPr>
      </w:pPr>
      <w:r w:rsidRPr="00180E85">
        <w:rPr>
          <w:rFonts w:ascii="Tahoma" w:hAnsi="Tahoma" w:cs="Tahoma"/>
          <w:sz w:val="20"/>
          <w:szCs w:val="20"/>
        </w:rPr>
        <w:t xml:space="preserve">Če spora ne bo možno rešiti sporazumno, lahko vsaka stranka </w:t>
      </w:r>
      <w:r w:rsidR="00A843A8" w:rsidRPr="00180E85">
        <w:rPr>
          <w:rFonts w:ascii="Tahoma" w:hAnsi="Tahoma" w:cs="Tahoma"/>
          <w:sz w:val="20"/>
          <w:szCs w:val="20"/>
        </w:rPr>
        <w:t>pogodbe</w:t>
      </w:r>
      <w:r w:rsidRPr="00180E85">
        <w:rPr>
          <w:rFonts w:ascii="Tahoma" w:hAnsi="Tahoma" w:cs="Tahoma"/>
          <w:sz w:val="20"/>
          <w:szCs w:val="20"/>
        </w:rPr>
        <w:t xml:space="preserve"> sproži postopek za rešitev spora pri stvarno pristojnem sodišču v Ljubljani.</w:t>
      </w:r>
    </w:p>
    <w:p w14:paraId="12EDB3FB" w14:textId="77777777" w:rsidR="00967958" w:rsidRPr="00180E85" w:rsidRDefault="00967958" w:rsidP="006D4D88">
      <w:pPr>
        <w:keepNext/>
        <w:keepLines/>
        <w:spacing w:after="0" w:line="240" w:lineRule="auto"/>
        <w:jc w:val="both"/>
        <w:rPr>
          <w:rFonts w:ascii="Tahoma" w:eastAsia="Times New Roman" w:hAnsi="Tahoma" w:cs="Tahoma"/>
          <w:sz w:val="20"/>
          <w:szCs w:val="20"/>
          <w:lang w:eastAsia="sl-SI"/>
        </w:rPr>
      </w:pPr>
    </w:p>
    <w:p w14:paraId="441E68D1" w14:textId="55BAE64C" w:rsidR="00967958" w:rsidRPr="00180E85" w:rsidRDefault="00967958" w:rsidP="006D4D88">
      <w:pPr>
        <w:keepNext/>
        <w:keepLine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Vsi spori, ki izhajajo iz te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ali so z njim kakorkoli povezani, se rešujejo skladno z materialnim in procesnim pravom Republike Slovenije.</w:t>
      </w:r>
    </w:p>
    <w:p w14:paraId="5DA80273" w14:textId="77777777" w:rsidR="00967958" w:rsidRDefault="00967958" w:rsidP="006D4D88">
      <w:pPr>
        <w:keepNext/>
        <w:keepLines/>
        <w:spacing w:after="0" w:line="240" w:lineRule="auto"/>
        <w:jc w:val="both"/>
        <w:rPr>
          <w:rFonts w:ascii="Tahoma" w:eastAsia="Times New Roman" w:hAnsi="Tahoma" w:cs="Tahoma"/>
          <w:sz w:val="20"/>
          <w:szCs w:val="20"/>
          <w:lang w:eastAsia="sl-SI"/>
        </w:rPr>
      </w:pPr>
    </w:p>
    <w:p w14:paraId="5564366B" w14:textId="77777777" w:rsidR="00C2367A" w:rsidRDefault="00C2367A" w:rsidP="006D4D88">
      <w:pPr>
        <w:keepNext/>
        <w:keepLines/>
        <w:spacing w:after="0" w:line="240" w:lineRule="auto"/>
        <w:jc w:val="both"/>
        <w:rPr>
          <w:rFonts w:ascii="Tahoma" w:eastAsia="Times New Roman" w:hAnsi="Tahoma" w:cs="Tahoma"/>
          <w:sz w:val="20"/>
          <w:szCs w:val="20"/>
          <w:lang w:eastAsia="sl-SI"/>
        </w:rPr>
      </w:pPr>
    </w:p>
    <w:p w14:paraId="7ECFB855" w14:textId="13D17A52" w:rsidR="00967958" w:rsidRDefault="00967958" w:rsidP="00415527">
      <w:pPr>
        <w:keepNext/>
        <w:keepLines/>
        <w:spacing w:after="0"/>
        <w:rPr>
          <w:rFonts w:ascii="Tahoma" w:hAnsi="Tahoma" w:cs="Tahoma"/>
          <w:b/>
          <w:sz w:val="20"/>
          <w:szCs w:val="20"/>
        </w:rPr>
      </w:pPr>
      <w:r w:rsidRPr="00180E85">
        <w:rPr>
          <w:rFonts w:ascii="Tahoma" w:hAnsi="Tahoma" w:cs="Tahoma"/>
          <w:b/>
          <w:sz w:val="20"/>
          <w:szCs w:val="20"/>
        </w:rPr>
        <w:t>OSTALE DOLOČBE</w:t>
      </w:r>
    </w:p>
    <w:p w14:paraId="5EF1E576" w14:textId="77777777" w:rsidR="00ED0084" w:rsidRPr="00180E85" w:rsidRDefault="00ED0084" w:rsidP="00415527">
      <w:pPr>
        <w:keepNext/>
        <w:keepLines/>
        <w:spacing w:after="0"/>
        <w:rPr>
          <w:rFonts w:ascii="Tahoma" w:eastAsia="Times New Roman" w:hAnsi="Tahoma" w:cs="Tahoma"/>
          <w:color w:val="000000"/>
          <w:sz w:val="20"/>
          <w:szCs w:val="20"/>
          <w:lang w:eastAsia="sl-SI"/>
        </w:rPr>
      </w:pPr>
    </w:p>
    <w:p w14:paraId="01DF862D" w14:textId="77777777" w:rsidR="00967958" w:rsidRPr="00CE0395" w:rsidRDefault="00967958" w:rsidP="00CE0395">
      <w:pPr>
        <w:pStyle w:val="Odstavekseznama"/>
        <w:keepNext/>
        <w:keepLines/>
        <w:numPr>
          <w:ilvl w:val="0"/>
          <w:numId w:val="42"/>
        </w:numPr>
        <w:suppressAutoHyphens/>
        <w:jc w:val="center"/>
        <w:rPr>
          <w:rFonts w:ascii="Tahoma" w:hAnsi="Tahoma" w:cs="Tahoma"/>
          <w:color w:val="000000"/>
        </w:rPr>
      </w:pPr>
      <w:r w:rsidRPr="00CE0395">
        <w:rPr>
          <w:rFonts w:ascii="Tahoma" w:hAnsi="Tahoma" w:cs="Tahoma"/>
          <w:color w:val="000000"/>
        </w:rPr>
        <w:t>člen</w:t>
      </w:r>
    </w:p>
    <w:p w14:paraId="772B1209" w14:textId="77777777" w:rsidR="00967958" w:rsidRPr="00180E85" w:rsidRDefault="00967958" w:rsidP="006D4D88">
      <w:pPr>
        <w:keepNext/>
        <w:keepLines/>
        <w:spacing w:after="0" w:line="240" w:lineRule="auto"/>
        <w:jc w:val="both"/>
        <w:rPr>
          <w:rFonts w:ascii="Tahoma" w:eastAsia="Times New Roman" w:hAnsi="Tahoma" w:cs="Tahoma"/>
          <w:sz w:val="20"/>
          <w:szCs w:val="20"/>
          <w:lang w:eastAsia="sl-SI"/>
        </w:rPr>
      </w:pPr>
    </w:p>
    <w:p w14:paraId="4A5FCB1F" w14:textId="25D581E1" w:rsidR="00967958" w:rsidRPr="00180E85" w:rsidRDefault="00967958" w:rsidP="006D4D88">
      <w:pPr>
        <w:keepNext/>
        <w:keepLines/>
        <w:tabs>
          <w:tab w:val="left" w:pos="4820"/>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Ta </w:t>
      </w:r>
      <w:r w:rsidR="00A843A8" w:rsidRPr="00180E85">
        <w:rPr>
          <w:rFonts w:ascii="Tahoma" w:eastAsia="Times New Roman" w:hAnsi="Tahoma" w:cs="Tahoma"/>
          <w:sz w:val="20"/>
          <w:szCs w:val="20"/>
          <w:lang w:eastAsia="sl-SI"/>
        </w:rPr>
        <w:t>pogodba</w:t>
      </w:r>
      <w:r w:rsidRPr="00180E85">
        <w:rPr>
          <w:rFonts w:ascii="Tahoma" w:eastAsia="Times New Roman" w:hAnsi="Tahoma" w:cs="Tahoma"/>
          <w:sz w:val="20"/>
          <w:szCs w:val="20"/>
          <w:lang w:eastAsia="sl-SI"/>
        </w:rPr>
        <w:t xml:space="preserve"> v celoti zavezuje tudi morebitne vsakokratne pravne naslednike vsake od strank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kar velja zlasti tudi v primeru organizacijsko – statusnih ter lastninskih sprememb.</w:t>
      </w:r>
    </w:p>
    <w:p w14:paraId="7AAE3912" w14:textId="77777777" w:rsidR="00C96526" w:rsidRPr="00180E85" w:rsidRDefault="00C96526" w:rsidP="006D4D88">
      <w:pPr>
        <w:keepNext/>
        <w:keepLines/>
        <w:tabs>
          <w:tab w:val="left" w:pos="4820"/>
        </w:tabs>
        <w:spacing w:after="0" w:line="240" w:lineRule="auto"/>
        <w:jc w:val="both"/>
        <w:rPr>
          <w:rFonts w:ascii="Tahoma" w:eastAsia="Times New Roman" w:hAnsi="Tahoma" w:cs="Tahoma"/>
          <w:sz w:val="20"/>
          <w:szCs w:val="20"/>
          <w:lang w:eastAsia="sl-SI"/>
        </w:rPr>
      </w:pPr>
    </w:p>
    <w:p w14:paraId="1E666595" w14:textId="77777777" w:rsidR="00967958" w:rsidRPr="00CE0395" w:rsidRDefault="00967958" w:rsidP="00CE0395">
      <w:pPr>
        <w:pStyle w:val="Odstavekseznama"/>
        <w:keepNext/>
        <w:keepLines/>
        <w:numPr>
          <w:ilvl w:val="0"/>
          <w:numId w:val="42"/>
        </w:numPr>
        <w:suppressAutoHyphens/>
        <w:jc w:val="center"/>
        <w:rPr>
          <w:rFonts w:ascii="Tahoma" w:hAnsi="Tahoma" w:cs="Tahoma"/>
          <w:color w:val="000000"/>
        </w:rPr>
      </w:pPr>
      <w:r w:rsidRPr="00CE0395">
        <w:rPr>
          <w:rFonts w:ascii="Tahoma" w:hAnsi="Tahoma" w:cs="Tahoma"/>
          <w:color w:val="000000"/>
        </w:rPr>
        <w:t>člen</w:t>
      </w:r>
    </w:p>
    <w:p w14:paraId="5953C963" w14:textId="77777777" w:rsidR="00967958" w:rsidRPr="00180E85" w:rsidRDefault="00967958" w:rsidP="006D4D88">
      <w:pPr>
        <w:keepNext/>
        <w:keepLines/>
        <w:tabs>
          <w:tab w:val="left" w:pos="4820"/>
        </w:tabs>
        <w:spacing w:after="0" w:line="240" w:lineRule="auto"/>
        <w:jc w:val="both"/>
        <w:rPr>
          <w:rFonts w:ascii="Tahoma" w:eastAsia="Times New Roman" w:hAnsi="Tahoma" w:cs="Tahoma"/>
          <w:sz w:val="20"/>
          <w:szCs w:val="20"/>
          <w:lang w:eastAsia="sl-SI"/>
        </w:rPr>
      </w:pPr>
    </w:p>
    <w:p w14:paraId="7E61C702" w14:textId="5259C7E1" w:rsidR="00967958" w:rsidRPr="00180E85" w:rsidRDefault="00967958" w:rsidP="006D4D88">
      <w:pPr>
        <w:keepNext/>
        <w:keepLines/>
        <w:tabs>
          <w:tab w:val="left" w:pos="4820"/>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Morebitne spremembe ali dopolnitve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so veljavne le, če jih stranki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skleneta v obliki pisnega aneksa k te</w:t>
      </w:r>
      <w:r w:rsidR="00A843A8" w:rsidRPr="00180E85">
        <w:rPr>
          <w:rFonts w:ascii="Tahoma" w:eastAsia="Times New Roman" w:hAnsi="Tahoma" w:cs="Tahoma"/>
          <w:sz w:val="20"/>
          <w:szCs w:val="20"/>
          <w:lang w:eastAsia="sl-SI"/>
        </w:rPr>
        <w:t>j</w:t>
      </w:r>
      <w:r w:rsidRPr="00180E85">
        <w:rPr>
          <w:rFonts w:ascii="Tahoma" w:eastAsia="Times New Roman" w:hAnsi="Tahoma" w:cs="Tahoma"/>
          <w:sz w:val="20"/>
          <w:szCs w:val="20"/>
          <w:lang w:eastAsia="sl-SI"/>
        </w:rPr>
        <w:t xml:space="preserve"> </w:t>
      </w:r>
      <w:r w:rsidR="00A843A8" w:rsidRPr="00180E85">
        <w:rPr>
          <w:rFonts w:ascii="Tahoma" w:eastAsia="Times New Roman" w:hAnsi="Tahoma" w:cs="Tahoma"/>
          <w:sz w:val="20"/>
          <w:szCs w:val="20"/>
          <w:lang w:eastAsia="sl-SI"/>
        </w:rPr>
        <w:t>pogodbi</w:t>
      </w:r>
      <w:r w:rsidRPr="00180E85">
        <w:rPr>
          <w:rFonts w:ascii="Tahoma" w:eastAsia="Times New Roman" w:hAnsi="Tahoma" w:cs="Tahoma"/>
          <w:sz w:val="20"/>
          <w:szCs w:val="20"/>
          <w:lang w:eastAsia="sl-SI"/>
        </w:rPr>
        <w:t xml:space="preserve">, ki ga podpišeta obe stranki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w:t>
      </w:r>
    </w:p>
    <w:p w14:paraId="081C9516" w14:textId="77777777" w:rsidR="00967958" w:rsidRPr="00180E85" w:rsidRDefault="00967958" w:rsidP="006D4D88">
      <w:pPr>
        <w:keepNext/>
        <w:keepLines/>
        <w:tabs>
          <w:tab w:val="left" w:pos="4820"/>
        </w:tabs>
        <w:spacing w:after="0" w:line="240" w:lineRule="auto"/>
        <w:jc w:val="both"/>
        <w:rPr>
          <w:rFonts w:ascii="Tahoma" w:eastAsia="Times New Roman" w:hAnsi="Tahoma" w:cs="Tahoma"/>
          <w:sz w:val="20"/>
          <w:szCs w:val="20"/>
          <w:lang w:eastAsia="sl-SI"/>
        </w:rPr>
      </w:pPr>
    </w:p>
    <w:p w14:paraId="4B901C1F" w14:textId="1CB3C3C7" w:rsidR="00967958" w:rsidRPr="00180E85" w:rsidRDefault="00967958" w:rsidP="006D4D88">
      <w:pPr>
        <w:keepNext/>
        <w:keepLines/>
        <w:tabs>
          <w:tab w:val="left" w:pos="4820"/>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Če katerokoli od določil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je ali postane neveljavno, to ne vpliva na ostala določila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Neveljavno določilo se nadomesti z veljavnim, ki mora čim bolj ustrezati namenu, ki sta ga  želeli doseči stranki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z neveljavnim določilom.</w:t>
      </w:r>
    </w:p>
    <w:p w14:paraId="7293B4C4" w14:textId="77777777" w:rsidR="00967958" w:rsidRPr="00180E85" w:rsidRDefault="00967958" w:rsidP="006D4D88">
      <w:pPr>
        <w:keepNext/>
        <w:keepLines/>
        <w:tabs>
          <w:tab w:val="left" w:pos="4820"/>
        </w:tabs>
        <w:spacing w:after="0" w:line="240" w:lineRule="auto"/>
        <w:jc w:val="both"/>
        <w:rPr>
          <w:rFonts w:ascii="Tahoma" w:eastAsia="Times New Roman" w:hAnsi="Tahoma" w:cs="Tahoma"/>
          <w:sz w:val="20"/>
          <w:szCs w:val="20"/>
          <w:lang w:eastAsia="sl-SI"/>
        </w:rPr>
      </w:pPr>
    </w:p>
    <w:p w14:paraId="278AA570" w14:textId="751EA310" w:rsidR="00967958" w:rsidRPr="00180E85" w:rsidRDefault="00967958" w:rsidP="006D4D88">
      <w:pPr>
        <w:keepNext/>
        <w:keepLines/>
        <w:tabs>
          <w:tab w:val="left" w:pos="4820"/>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Stranki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sta sporazumni, da se katerikoli rok iz te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če se le-ta izteče na soboto, nedeljo, praznik ali drug dela prosti dan v Republiki Sloveniji po zakonu, prenese na prvi naslednji delovni dan.</w:t>
      </w:r>
    </w:p>
    <w:p w14:paraId="0CF97243" w14:textId="77777777" w:rsidR="00967958" w:rsidRPr="00180E85" w:rsidRDefault="00967958" w:rsidP="006D4D88">
      <w:pPr>
        <w:keepNext/>
        <w:keepLines/>
        <w:tabs>
          <w:tab w:val="left" w:pos="4820"/>
        </w:tabs>
        <w:spacing w:after="0" w:line="240" w:lineRule="auto"/>
        <w:jc w:val="both"/>
        <w:rPr>
          <w:rFonts w:ascii="Tahoma" w:eastAsia="Times New Roman" w:hAnsi="Tahoma" w:cs="Tahoma"/>
          <w:sz w:val="20"/>
          <w:szCs w:val="20"/>
          <w:lang w:eastAsia="sl-SI"/>
        </w:rPr>
      </w:pPr>
    </w:p>
    <w:p w14:paraId="58A12D22" w14:textId="66FB0D8C" w:rsidR="00967958" w:rsidRPr="00180E85" w:rsidRDefault="00967958" w:rsidP="006D4D88">
      <w:pPr>
        <w:keepNext/>
        <w:keepLines/>
        <w:tabs>
          <w:tab w:val="left" w:pos="4820"/>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Izvajalec s podpisom te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jamči, da mu je poznan predmet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 xml:space="preserve">, da je seznanjen z razpisnimi zahtevami in s tehnično dokumentacijo, ter da so mu razumljivi in jasni pogoji in okoliščine za pravilno izvedbo obveznosti iz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w:t>
      </w:r>
    </w:p>
    <w:p w14:paraId="3A4D656B" w14:textId="77777777" w:rsidR="00967958" w:rsidRPr="00180E85" w:rsidRDefault="00967958" w:rsidP="006D4D88">
      <w:pPr>
        <w:keepNext/>
        <w:keepLines/>
        <w:tabs>
          <w:tab w:val="left" w:pos="4820"/>
        </w:tabs>
        <w:spacing w:after="0" w:line="240" w:lineRule="auto"/>
        <w:jc w:val="both"/>
        <w:rPr>
          <w:rFonts w:ascii="Tahoma" w:eastAsia="Times New Roman" w:hAnsi="Tahoma" w:cs="Tahoma"/>
          <w:sz w:val="20"/>
          <w:szCs w:val="20"/>
          <w:lang w:eastAsia="sl-SI"/>
        </w:rPr>
      </w:pPr>
    </w:p>
    <w:p w14:paraId="46387B35" w14:textId="77777777" w:rsidR="00967958" w:rsidRPr="00CE0395" w:rsidRDefault="00967958" w:rsidP="00CE0395">
      <w:pPr>
        <w:pStyle w:val="Odstavekseznama"/>
        <w:keepNext/>
        <w:keepLines/>
        <w:numPr>
          <w:ilvl w:val="0"/>
          <w:numId w:val="42"/>
        </w:numPr>
        <w:suppressAutoHyphens/>
        <w:jc w:val="center"/>
        <w:rPr>
          <w:rFonts w:ascii="Tahoma" w:hAnsi="Tahoma" w:cs="Tahoma"/>
          <w:color w:val="000000"/>
        </w:rPr>
      </w:pPr>
      <w:r w:rsidRPr="00CE0395">
        <w:rPr>
          <w:rFonts w:ascii="Tahoma" w:hAnsi="Tahoma" w:cs="Tahoma"/>
          <w:color w:val="000000"/>
        </w:rPr>
        <w:t>člen</w:t>
      </w:r>
    </w:p>
    <w:p w14:paraId="7FDB8913" w14:textId="77777777" w:rsidR="00967958" w:rsidRPr="00180E85" w:rsidRDefault="00967958" w:rsidP="006D4D88">
      <w:pPr>
        <w:keepNext/>
        <w:keepLines/>
        <w:tabs>
          <w:tab w:val="left" w:pos="4820"/>
        </w:tabs>
        <w:spacing w:after="0" w:line="240" w:lineRule="auto"/>
        <w:jc w:val="both"/>
        <w:rPr>
          <w:rFonts w:ascii="Tahoma" w:eastAsia="Times New Roman" w:hAnsi="Tahoma" w:cs="Tahoma"/>
          <w:sz w:val="20"/>
          <w:szCs w:val="20"/>
          <w:lang w:eastAsia="sl-SI"/>
        </w:rPr>
      </w:pPr>
    </w:p>
    <w:p w14:paraId="2426A287" w14:textId="48439651" w:rsidR="00967958" w:rsidRDefault="00967958" w:rsidP="006D4D88">
      <w:pPr>
        <w:keepNext/>
        <w:keepLines/>
        <w:tabs>
          <w:tab w:val="left" w:pos="4820"/>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Za urejanje razmerij, ki niso urejena s t</w:t>
      </w:r>
      <w:r w:rsidR="00500F60" w:rsidRPr="00180E85">
        <w:rPr>
          <w:rFonts w:ascii="Tahoma" w:eastAsia="Times New Roman" w:hAnsi="Tahoma" w:cs="Tahoma"/>
          <w:sz w:val="20"/>
          <w:szCs w:val="20"/>
          <w:lang w:eastAsia="sl-SI"/>
        </w:rPr>
        <w:t>o</w:t>
      </w:r>
      <w:r w:rsidRPr="00180E85">
        <w:rPr>
          <w:rFonts w:ascii="Tahoma" w:eastAsia="Times New Roman" w:hAnsi="Tahoma" w:cs="Tahoma"/>
          <w:sz w:val="20"/>
          <w:szCs w:val="20"/>
          <w:lang w:eastAsia="sl-SI"/>
        </w:rPr>
        <w:t xml:space="preserve"> </w:t>
      </w:r>
      <w:r w:rsidR="00A843A8" w:rsidRPr="00180E85">
        <w:rPr>
          <w:rFonts w:ascii="Tahoma" w:eastAsia="Times New Roman" w:hAnsi="Tahoma" w:cs="Tahoma"/>
          <w:sz w:val="20"/>
          <w:szCs w:val="20"/>
          <w:lang w:eastAsia="sl-SI"/>
        </w:rPr>
        <w:t>pogodbo</w:t>
      </w:r>
      <w:r w:rsidRPr="00180E85">
        <w:rPr>
          <w:rFonts w:ascii="Tahoma" w:eastAsia="Times New Roman" w:hAnsi="Tahoma" w:cs="Tahoma"/>
          <w:sz w:val="20"/>
          <w:szCs w:val="20"/>
          <w:lang w:eastAsia="sl-SI"/>
        </w:rPr>
        <w:t xml:space="preserve">, </w:t>
      </w:r>
      <w:r w:rsidRPr="00180E85">
        <w:rPr>
          <w:rFonts w:ascii="Tahoma" w:hAnsi="Tahoma" w:cs="Tahoma"/>
          <w:sz w:val="20"/>
          <w:szCs w:val="20"/>
        </w:rPr>
        <w:t>se uporabljajo določila slovenskega prava in zakona, ki ureja obligacijska razmerja</w:t>
      </w:r>
      <w:r w:rsidRPr="00180E85">
        <w:rPr>
          <w:rFonts w:ascii="Tahoma" w:eastAsia="Times New Roman" w:hAnsi="Tahoma" w:cs="Tahoma"/>
          <w:sz w:val="20"/>
          <w:szCs w:val="20"/>
          <w:lang w:eastAsia="sl-SI"/>
        </w:rPr>
        <w:t>.</w:t>
      </w:r>
    </w:p>
    <w:p w14:paraId="3F7C6B42" w14:textId="77777777" w:rsidR="00CA0B28" w:rsidRDefault="00CA0B28" w:rsidP="006D4D88">
      <w:pPr>
        <w:keepNext/>
        <w:keepLines/>
        <w:tabs>
          <w:tab w:val="left" w:pos="4820"/>
        </w:tabs>
        <w:spacing w:after="0" w:line="240" w:lineRule="auto"/>
        <w:jc w:val="both"/>
        <w:rPr>
          <w:rFonts w:ascii="Tahoma" w:eastAsia="Times New Roman" w:hAnsi="Tahoma" w:cs="Tahoma"/>
          <w:sz w:val="20"/>
          <w:szCs w:val="20"/>
          <w:lang w:eastAsia="sl-SI"/>
        </w:rPr>
      </w:pPr>
    </w:p>
    <w:p w14:paraId="599961B4" w14:textId="77777777" w:rsidR="00CA0B28" w:rsidRPr="00180E85" w:rsidRDefault="00CA0B28" w:rsidP="006D4D88">
      <w:pPr>
        <w:keepNext/>
        <w:keepLines/>
        <w:tabs>
          <w:tab w:val="left" w:pos="4820"/>
        </w:tabs>
        <w:spacing w:after="0" w:line="240" w:lineRule="auto"/>
        <w:jc w:val="both"/>
        <w:rPr>
          <w:rFonts w:ascii="Tahoma" w:eastAsia="Times New Roman" w:hAnsi="Tahoma" w:cs="Tahoma"/>
          <w:sz w:val="20"/>
          <w:szCs w:val="20"/>
          <w:lang w:eastAsia="sl-SI"/>
        </w:rPr>
      </w:pPr>
    </w:p>
    <w:p w14:paraId="26CEDE7C" w14:textId="6D85FAEC" w:rsidR="006D4D88" w:rsidRPr="00180E85" w:rsidRDefault="00967958" w:rsidP="006D4D88">
      <w:pPr>
        <w:keepNext/>
        <w:keepLines/>
        <w:tabs>
          <w:tab w:val="left" w:pos="4820"/>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 </w:t>
      </w:r>
    </w:p>
    <w:p w14:paraId="2245C65E" w14:textId="77777777" w:rsidR="00967958" w:rsidRPr="00CE0395" w:rsidRDefault="00967958" w:rsidP="00CE0395">
      <w:pPr>
        <w:pStyle w:val="Odstavekseznama"/>
        <w:keepNext/>
        <w:keepLines/>
        <w:numPr>
          <w:ilvl w:val="0"/>
          <w:numId w:val="42"/>
        </w:numPr>
        <w:suppressAutoHyphens/>
        <w:jc w:val="center"/>
        <w:rPr>
          <w:rFonts w:ascii="Tahoma" w:hAnsi="Tahoma" w:cs="Tahoma"/>
          <w:color w:val="000000"/>
        </w:rPr>
      </w:pPr>
      <w:r w:rsidRPr="00CE0395">
        <w:rPr>
          <w:rFonts w:ascii="Tahoma" w:hAnsi="Tahoma" w:cs="Tahoma"/>
          <w:color w:val="000000"/>
        </w:rPr>
        <w:lastRenderedPageBreak/>
        <w:t>člen</w:t>
      </w:r>
    </w:p>
    <w:p w14:paraId="69D7BA05" w14:textId="77777777" w:rsidR="00967958" w:rsidRPr="00180E85" w:rsidRDefault="00967958" w:rsidP="006D4D88">
      <w:pPr>
        <w:keepNext/>
        <w:keepLines/>
        <w:tabs>
          <w:tab w:val="left" w:pos="4820"/>
        </w:tabs>
        <w:spacing w:after="0" w:line="240" w:lineRule="auto"/>
        <w:jc w:val="both"/>
        <w:rPr>
          <w:rFonts w:ascii="Tahoma" w:eastAsia="Times New Roman" w:hAnsi="Tahoma" w:cs="Tahoma"/>
          <w:sz w:val="20"/>
          <w:szCs w:val="20"/>
          <w:lang w:eastAsia="sl-SI"/>
        </w:rPr>
      </w:pPr>
    </w:p>
    <w:p w14:paraId="140842A9" w14:textId="33AA86D8" w:rsidR="00967958" w:rsidRDefault="00967958" w:rsidP="006D4D88">
      <w:pPr>
        <w:keepNext/>
        <w:keepLines/>
        <w:tabs>
          <w:tab w:val="left" w:pos="4820"/>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 xml:space="preserve">Priloge so neločljivi sestavni del te </w:t>
      </w:r>
      <w:r w:rsidR="00A843A8" w:rsidRPr="00180E85">
        <w:rPr>
          <w:rFonts w:ascii="Tahoma" w:eastAsia="Times New Roman" w:hAnsi="Tahoma" w:cs="Tahoma"/>
          <w:sz w:val="20"/>
          <w:szCs w:val="20"/>
          <w:lang w:eastAsia="sl-SI"/>
        </w:rPr>
        <w:t>pogodbe</w:t>
      </w:r>
      <w:r w:rsidRPr="00180E85">
        <w:rPr>
          <w:rFonts w:ascii="Tahoma" w:eastAsia="Times New Roman" w:hAnsi="Tahoma" w:cs="Tahoma"/>
          <w:sz w:val="20"/>
          <w:szCs w:val="20"/>
          <w:lang w:eastAsia="sl-SI"/>
        </w:rPr>
        <w:t>.</w:t>
      </w:r>
    </w:p>
    <w:p w14:paraId="325221E9" w14:textId="77777777" w:rsidR="00CE0395" w:rsidRDefault="00CE0395" w:rsidP="006D4D88">
      <w:pPr>
        <w:keepNext/>
        <w:keepLines/>
        <w:tabs>
          <w:tab w:val="left" w:pos="4820"/>
        </w:tabs>
        <w:spacing w:after="0" w:line="240" w:lineRule="auto"/>
        <w:jc w:val="both"/>
        <w:rPr>
          <w:rFonts w:ascii="Tahoma" w:eastAsia="Times New Roman" w:hAnsi="Tahoma" w:cs="Tahoma"/>
          <w:sz w:val="20"/>
          <w:szCs w:val="20"/>
          <w:lang w:eastAsia="sl-SI"/>
        </w:rPr>
      </w:pPr>
    </w:p>
    <w:p w14:paraId="4072D123" w14:textId="1F9EC245" w:rsidR="00967958" w:rsidRPr="00180E85" w:rsidRDefault="00A843A8" w:rsidP="006D4D88">
      <w:pPr>
        <w:keepNext/>
        <w:keepLines/>
        <w:tabs>
          <w:tab w:val="left" w:pos="4820"/>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Pogodba</w:t>
      </w:r>
      <w:r w:rsidR="00967958" w:rsidRPr="00180E85">
        <w:rPr>
          <w:rFonts w:ascii="Tahoma" w:eastAsia="Times New Roman" w:hAnsi="Tahoma" w:cs="Tahoma"/>
          <w:sz w:val="20"/>
          <w:szCs w:val="20"/>
          <w:lang w:eastAsia="sl-SI"/>
        </w:rPr>
        <w:t xml:space="preserve"> je sestavljen</w:t>
      </w:r>
      <w:r w:rsidR="00500F60" w:rsidRPr="00180E85">
        <w:rPr>
          <w:rFonts w:ascii="Tahoma" w:eastAsia="Times New Roman" w:hAnsi="Tahoma" w:cs="Tahoma"/>
          <w:sz w:val="20"/>
          <w:szCs w:val="20"/>
          <w:lang w:eastAsia="sl-SI"/>
        </w:rPr>
        <w:t>a</w:t>
      </w:r>
      <w:r w:rsidR="00967958" w:rsidRPr="00180E85">
        <w:rPr>
          <w:rFonts w:ascii="Tahoma" w:eastAsia="Times New Roman" w:hAnsi="Tahoma" w:cs="Tahoma"/>
          <w:sz w:val="20"/>
          <w:szCs w:val="20"/>
          <w:lang w:eastAsia="sl-SI"/>
        </w:rPr>
        <w:t xml:space="preserve"> in podpisan</w:t>
      </w:r>
      <w:r w:rsidR="00500F60" w:rsidRPr="00180E85">
        <w:rPr>
          <w:rFonts w:ascii="Tahoma" w:eastAsia="Times New Roman" w:hAnsi="Tahoma" w:cs="Tahoma"/>
          <w:sz w:val="20"/>
          <w:szCs w:val="20"/>
          <w:lang w:eastAsia="sl-SI"/>
        </w:rPr>
        <w:t>a</w:t>
      </w:r>
      <w:r w:rsidR="00967958" w:rsidRPr="00180E85">
        <w:rPr>
          <w:rFonts w:ascii="Tahoma" w:eastAsia="Times New Roman" w:hAnsi="Tahoma" w:cs="Tahoma"/>
          <w:sz w:val="20"/>
          <w:szCs w:val="20"/>
          <w:lang w:eastAsia="sl-SI"/>
        </w:rPr>
        <w:t xml:space="preserve"> v treh (3) enakih izvodih, od katerih prejme naročnik dva (2) izvoda in izvajalec en (1) izvod. </w:t>
      </w:r>
    </w:p>
    <w:p w14:paraId="0FCDFBF7" w14:textId="77777777" w:rsidR="00967958" w:rsidRPr="00180E85" w:rsidRDefault="00967958" w:rsidP="006D4D88">
      <w:pPr>
        <w:keepNext/>
        <w:keepLines/>
        <w:tabs>
          <w:tab w:val="left" w:pos="1134"/>
          <w:tab w:val="left" w:pos="4820"/>
        </w:tabs>
        <w:spacing w:after="0" w:line="240" w:lineRule="auto"/>
        <w:jc w:val="both"/>
        <w:rPr>
          <w:rFonts w:ascii="Tahoma" w:eastAsia="Times New Roman" w:hAnsi="Tahoma" w:cs="Tahoma"/>
          <w:sz w:val="20"/>
          <w:szCs w:val="20"/>
          <w:lang w:eastAsia="sl-SI"/>
        </w:rPr>
      </w:pPr>
    </w:p>
    <w:p w14:paraId="6C47FACF" w14:textId="77777777" w:rsidR="00967958" w:rsidRPr="00180E85" w:rsidRDefault="00967958" w:rsidP="006D4D88">
      <w:pPr>
        <w:keepNext/>
        <w:keepLines/>
        <w:tabs>
          <w:tab w:val="left" w:pos="1134"/>
          <w:tab w:val="left" w:pos="4820"/>
        </w:tabs>
        <w:spacing w:after="0" w:line="240" w:lineRule="auto"/>
        <w:jc w:val="both"/>
        <w:rPr>
          <w:rFonts w:ascii="Tahoma" w:eastAsia="Times New Roman" w:hAnsi="Tahoma" w:cs="Tahoma"/>
          <w:sz w:val="20"/>
          <w:szCs w:val="20"/>
          <w:lang w:eastAsia="sl-SI"/>
        </w:rPr>
      </w:pPr>
    </w:p>
    <w:p w14:paraId="206DCD5D" w14:textId="77777777" w:rsidR="00967958" w:rsidRPr="00180E85" w:rsidRDefault="00967958" w:rsidP="006D4D88">
      <w:pPr>
        <w:keepNext/>
        <w:keepLines/>
        <w:tabs>
          <w:tab w:val="left" w:pos="1134"/>
          <w:tab w:val="left" w:pos="4820"/>
        </w:tabs>
        <w:spacing w:after="0" w:line="240" w:lineRule="auto"/>
        <w:jc w:val="both"/>
        <w:rPr>
          <w:rFonts w:ascii="Tahoma" w:eastAsia="Times New Roman" w:hAnsi="Tahoma" w:cs="Tahoma"/>
          <w:sz w:val="20"/>
          <w:szCs w:val="20"/>
          <w:lang w:eastAsia="sl-SI"/>
        </w:rPr>
      </w:pPr>
    </w:p>
    <w:p w14:paraId="2F6C2D7F" w14:textId="77777777" w:rsidR="00967958" w:rsidRPr="00180E85" w:rsidRDefault="00967958" w:rsidP="006D4D88">
      <w:pPr>
        <w:keepNext/>
        <w:keepLines/>
        <w:tabs>
          <w:tab w:val="left" w:pos="496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_______________, dne ___________</w:t>
      </w:r>
      <w:r w:rsidRPr="00180E85">
        <w:rPr>
          <w:rFonts w:ascii="Tahoma" w:eastAsia="Times New Roman" w:hAnsi="Tahoma" w:cs="Tahoma"/>
          <w:sz w:val="20"/>
          <w:szCs w:val="20"/>
          <w:lang w:eastAsia="sl-SI"/>
        </w:rPr>
        <w:tab/>
        <w:t>Ljubljana, dne __________</w:t>
      </w:r>
    </w:p>
    <w:p w14:paraId="641A2A44" w14:textId="77777777" w:rsidR="00967958" w:rsidRPr="00180E85" w:rsidRDefault="00967958" w:rsidP="006D4D88">
      <w:pPr>
        <w:keepNext/>
        <w:keepLines/>
        <w:tabs>
          <w:tab w:val="left" w:pos="4820"/>
        </w:tabs>
        <w:spacing w:after="0" w:line="240" w:lineRule="auto"/>
        <w:jc w:val="both"/>
        <w:rPr>
          <w:rFonts w:ascii="Tahoma" w:eastAsia="Times New Roman" w:hAnsi="Tahoma" w:cs="Tahoma"/>
          <w:sz w:val="20"/>
          <w:szCs w:val="20"/>
          <w:lang w:eastAsia="sl-SI"/>
        </w:rPr>
      </w:pPr>
    </w:p>
    <w:p w14:paraId="5AD45755" w14:textId="77777777" w:rsidR="00967958" w:rsidRPr="00180E85" w:rsidRDefault="00967958" w:rsidP="006D4D88">
      <w:pPr>
        <w:keepNext/>
        <w:keepLines/>
        <w:tabs>
          <w:tab w:val="left" w:pos="496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IZVAJALEC:</w:t>
      </w:r>
      <w:r w:rsidRPr="00180E85">
        <w:rPr>
          <w:rFonts w:ascii="Tahoma" w:eastAsia="Times New Roman" w:hAnsi="Tahoma" w:cs="Tahoma"/>
          <w:sz w:val="20"/>
          <w:szCs w:val="20"/>
          <w:lang w:eastAsia="sl-SI"/>
        </w:rPr>
        <w:tab/>
        <w:t>NAROČNIK:</w:t>
      </w:r>
      <w:r w:rsidRPr="00180E85">
        <w:rPr>
          <w:rFonts w:ascii="Tahoma" w:eastAsia="Times New Roman" w:hAnsi="Tahoma" w:cs="Tahoma"/>
          <w:sz w:val="20"/>
          <w:szCs w:val="20"/>
          <w:lang w:eastAsia="sl-SI"/>
        </w:rPr>
        <w:tab/>
      </w:r>
    </w:p>
    <w:p w14:paraId="1F272F8C" w14:textId="77777777" w:rsidR="00967958" w:rsidRPr="00180E85" w:rsidRDefault="00967958" w:rsidP="006D4D88">
      <w:pPr>
        <w:keepNext/>
        <w:keepLines/>
        <w:tabs>
          <w:tab w:val="left" w:pos="4962"/>
        </w:tabs>
        <w:spacing w:after="0" w:line="240" w:lineRule="auto"/>
        <w:ind w:right="-851"/>
        <w:jc w:val="both"/>
        <w:rPr>
          <w:rFonts w:ascii="Tahoma" w:eastAsia="Times New Roman" w:hAnsi="Tahoma" w:cs="Tahoma"/>
          <w:sz w:val="20"/>
          <w:szCs w:val="20"/>
          <w:lang w:eastAsia="sl-SI"/>
        </w:rPr>
      </w:pPr>
    </w:p>
    <w:p w14:paraId="3D57D544" w14:textId="77777777" w:rsidR="00967958" w:rsidRPr="00180E85" w:rsidRDefault="00967958" w:rsidP="006D4D88">
      <w:pPr>
        <w:keepNext/>
        <w:keepLines/>
        <w:tabs>
          <w:tab w:val="left" w:pos="5387"/>
        </w:tabs>
        <w:spacing w:after="0" w:line="240" w:lineRule="auto"/>
        <w:ind w:right="-851"/>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ab/>
      </w:r>
    </w:p>
    <w:p w14:paraId="6D9D6F83" w14:textId="3B1D4FB7" w:rsidR="00967958" w:rsidRPr="00180E85" w:rsidRDefault="00967958" w:rsidP="006D4D88">
      <w:pPr>
        <w:keepNext/>
        <w:keepLines/>
        <w:tabs>
          <w:tab w:val="left" w:pos="4962"/>
        </w:tabs>
        <w:spacing w:after="0" w:line="240" w:lineRule="auto"/>
        <w:ind w:right="-427"/>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ab/>
      </w:r>
      <w:r w:rsidR="006C6218" w:rsidRPr="00180E85">
        <w:rPr>
          <w:rFonts w:ascii="Tahoma" w:eastAsia="Times New Roman" w:hAnsi="Tahoma" w:cs="Tahoma"/>
          <w:sz w:val="20"/>
          <w:szCs w:val="20"/>
          <w:lang w:eastAsia="sl-SI"/>
        </w:rPr>
        <w:t xml:space="preserve">ŽALE, </w:t>
      </w:r>
      <w:r w:rsidR="00310A13">
        <w:rPr>
          <w:rFonts w:ascii="Tahoma" w:eastAsia="Times New Roman" w:hAnsi="Tahoma" w:cs="Tahoma"/>
          <w:sz w:val="20"/>
          <w:szCs w:val="20"/>
          <w:lang w:eastAsia="sl-SI"/>
        </w:rPr>
        <w:t>Javno podjetje</w:t>
      </w:r>
      <w:r w:rsidRPr="00180E85">
        <w:rPr>
          <w:rFonts w:ascii="Tahoma" w:eastAsia="Times New Roman" w:hAnsi="Tahoma" w:cs="Tahoma"/>
          <w:sz w:val="20"/>
          <w:szCs w:val="20"/>
          <w:lang w:eastAsia="sl-SI"/>
        </w:rPr>
        <w:t xml:space="preserve"> d.o.o.</w:t>
      </w:r>
    </w:p>
    <w:p w14:paraId="4BCBDE50" w14:textId="77777777" w:rsidR="00967958" w:rsidRPr="00180E85" w:rsidRDefault="00967958" w:rsidP="006D4D88">
      <w:pPr>
        <w:keepNext/>
        <w:keepLines/>
        <w:tabs>
          <w:tab w:val="left" w:pos="5387"/>
        </w:tabs>
        <w:spacing w:after="0" w:line="240" w:lineRule="auto"/>
        <w:jc w:val="both"/>
        <w:rPr>
          <w:rFonts w:ascii="Tahoma" w:eastAsia="Times New Roman" w:hAnsi="Tahoma" w:cs="Tahoma"/>
          <w:sz w:val="20"/>
          <w:szCs w:val="20"/>
          <w:lang w:eastAsia="sl-SI"/>
        </w:rPr>
      </w:pPr>
    </w:p>
    <w:p w14:paraId="671C884A" w14:textId="12A5B8FF" w:rsidR="00967958" w:rsidRPr="00180E85" w:rsidRDefault="00967958" w:rsidP="006D4D88">
      <w:pPr>
        <w:keepNext/>
        <w:keepLines/>
        <w:tabs>
          <w:tab w:val="left" w:pos="4962"/>
        </w:tabs>
        <w:spacing w:after="0" w:line="240" w:lineRule="auto"/>
        <w:jc w:val="both"/>
        <w:rPr>
          <w:rFonts w:ascii="Tahoma" w:eastAsia="Times New Roman" w:hAnsi="Tahoma" w:cs="Tahoma"/>
          <w:sz w:val="20"/>
          <w:szCs w:val="20"/>
          <w:lang w:eastAsia="sl-SI"/>
        </w:rPr>
      </w:pPr>
      <w:r w:rsidRPr="00180E85">
        <w:rPr>
          <w:rFonts w:ascii="Tahoma" w:eastAsia="Times New Roman" w:hAnsi="Tahoma" w:cs="Tahoma"/>
          <w:sz w:val="20"/>
          <w:szCs w:val="20"/>
          <w:lang w:eastAsia="sl-SI"/>
        </w:rPr>
        <w:tab/>
        <w:t>Direktor</w:t>
      </w:r>
      <w:r w:rsidR="00310A13">
        <w:rPr>
          <w:rFonts w:ascii="Tahoma" w:eastAsia="Times New Roman" w:hAnsi="Tahoma" w:cs="Tahoma"/>
          <w:sz w:val="20"/>
          <w:szCs w:val="20"/>
          <w:lang w:eastAsia="sl-SI"/>
        </w:rPr>
        <w:t>ica</w:t>
      </w:r>
      <w:r w:rsidRPr="00180E85">
        <w:rPr>
          <w:rFonts w:ascii="Tahoma" w:eastAsia="Times New Roman" w:hAnsi="Tahoma" w:cs="Tahoma"/>
          <w:sz w:val="20"/>
          <w:szCs w:val="20"/>
          <w:lang w:eastAsia="sl-SI"/>
        </w:rPr>
        <w:t>:</w:t>
      </w:r>
      <w:r w:rsidRPr="00180E85">
        <w:rPr>
          <w:rFonts w:ascii="Tahoma" w:eastAsia="Times New Roman" w:hAnsi="Tahoma" w:cs="Tahoma"/>
          <w:sz w:val="20"/>
          <w:szCs w:val="20"/>
          <w:lang w:eastAsia="sl-SI"/>
        </w:rPr>
        <w:tab/>
      </w:r>
    </w:p>
    <w:p w14:paraId="4E66ED8A" w14:textId="08E5FEE1" w:rsidR="006C6218" w:rsidRPr="00180E85" w:rsidRDefault="00967958" w:rsidP="006D4D88">
      <w:pPr>
        <w:spacing w:after="0"/>
        <w:rPr>
          <w:rFonts w:ascii="Tahoma" w:eastAsia="Times New Roman" w:hAnsi="Tahoma" w:cs="Tahoma"/>
          <w:bCs/>
          <w:sz w:val="20"/>
          <w:szCs w:val="20"/>
          <w:lang w:eastAsia="sl-SI"/>
        </w:rPr>
      </w:pPr>
      <w:r w:rsidRPr="00180E85">
        <w:rPr>
          <w:rFonts w:ascii="Tahoma" w:eastAsia="Times New Roman" w:hAnsi="Tahoma" w:cs="Tahoma"/>
          <w:b/>
          <w:sz w:val="20"/>
          <w:szCs w:val="20"/>
          <w:lang w:eastAsia="sl-SI"/>
        </w:rPr>
        <w:tab/>
      </w:r>
      <w:r w:rsidR="006C6218" w:rsidRPr="00180E85">
        <w:rPr>
          <w:rFonts w:ascii="Tahoma" w:eastAsia="Times New Roman" w:hAnsi="Tahoma" w:cs="Tahoma"/>
          <w:b/>
          <w:sz w:val="20"/>
          <w:szCs w:val="20"/>
          <w:lang w:eastAsia="sl-SI"/>
        </w:rPr>
        <w:tab/>
      </w:r>
      <w:r w:rsidR="006C6218" w:rsidRPr="00180E85">
        <w:rPr>
          <w:rFonts w:ascii="Tahoma" w:eastAsia="Times New Roman" w:hAnsi="Tahoma" w:cs="Tahoma"/>
          <w:b/>
          <w:sz w:val="20"/>
          <w:szCs w:val="20"/>
          <w:lang w:eastAsia="sl-SI"/>
        </w:rPr>
        <w:tab/>
      </w:r>
      <w:r w:rsidR="006C6218" w:rsidRPr="00180E85">
        <w:rPr>
          <w:rFonts w:ascii="Tahoma" w:eastAsia="Times New Roman" w:hAnsi="Tahoma" w:cs="Tahoma"/>
          <w:b/>
          <w:sz w:val="20"/>
          <w:szCs w:val="20"/>
          <w:lang w:eastAsia="sl-SI"/>
        </w:rPr>
        <w:tab/>
      </w:r>
      <w:r w:rsidR="006C6218" w:rsidRPr="00180E85">
        <w:rPr>
          <w:rFonts w:ascii="Tahoma" w:eastAsia="Times New Roman" w:hAnsi="Tahoma" w:cs="Tahoma"/>
          <w:b/>
          <w:sz w:val="20"/>
          <w:szCs w:val="20"/>
          <w:lang w:eastAsia="sl-SI"/>
        </w:rPr>
        <w:tab/>
      </w:r>
      <w:r w:rsidR="006C6218" w:rsidRPr="00180E85">
        <w:rPr>
          <w:rFonts w:ascii="Tahoma" w:eastAsia="Times New Roman" w:hAnsi="Tahoma" w:cs="Tahoma"/>
          <w:b/>
          <w:sz w:val="20"/>
          <w:szCs w:val="20"/>
          <w:lang w:eastAsia="sl-SI"/>
        </w:rPr>
        <w:tab/>
      </w:r>
      <w:r w:rsidR="006C6218" w:rsidRPr="00180E85">
        <w:rPr>
          <w:rFonts w:ascii="Tahoma" w:eastAsia="Times New Roman" w:hAnsi="Tahoma" w:cs="Tahoma"/>
          <w:b/>
          <w:sz w:val="20"/>
          <w:szCs w:val="20"/>
          <w:lang w:eastAsia="sl-SI"/>
        </w:rPr>
        <w:tab/>
      </w:r>
      <w:r w:rsidR="006C6218" w:rsidRPr="00180E85">
        <w:rPr>
          <w:rFonts w:ascii="Tahoma" w:eastAsia="Times New Roman" w:hAnsi="Tahoma" w:cs="Tahoma"/>
          <w:bCs/>
          <w:sz w:val="20"/>
          <w:szCs w:val="20"/>
          <w:lang w:eastAsia="sl-SI"/>
        </w:rPr>
        <w:t>Mojca HUCMAN</w:t>
      </w:r>
    </w:p>
    <w:p w14:paraId="4CA567EF" w14:textId="5DB3A983" w:rsidR="00967958" w:rsidRPr="00180E85" w:rsidRDefault="00967958" w:rsidP="006D4D88">
      <w:pPr>
        <w:keepNext/>
        <w:keepLines/>
        <w:tabs>
          <w:tab w:val="left" w:pos="4962"/>
        </w:tabs>
        <w:spacing w:after="0" w:line="240" w:lineRule="auto"/>
        <w:jc w:val="both"/>
        <w:rPr>
          <w:rFonts w:ascii="Tahoma" w:eastAsia="Times New Roman" w:hAnsi="Tahoma" w:cs="Tahoma"/>
          <w:b/>
          <w:sz w:val="20"/>
          <w:szCs w:val="20"/>
          <w:lang w:eastAsia="sl-SI"/>
        </w:rPr>
      </w:pPr>
    </w:p>
    <w:p w14:paraId="009108A1" w14:textId="77777777" w:rsidR="00967958" w:rsidRPr="00180E85" w:rsidRDefault="00967958" w:rsidP="006D4D88">
      <w:pPr>
        <w:keepNext/>
        <w:keepLines/>
        <w:tabs>
          <w:tab w:val="left" w:pos="5387"/>
        </w:tabs>
        <w:spacing w:after="0" w:line="240" w:lineRule="auto"/>
        <w:jc w:val="both"/>
        <w:rPr>
          <w:rFonts w:ascii="Tahoma" w:eastAsia="Times New Roman" w:hAnsi="Tahoma" w:cs="Tahoma"/>
          <w:sz w:val="20"/>
          <w:szCs w:val="20"/>
          <w:lang w:eastAsia="sl-SI"/>
        </w:rPr>
      </w:pPr>
    </w:p>
    <w:p w14:paraId="5704C2EE" w14:textId="77777777" w:rsidR="00967958" w:rsidRPr="00180E85" w:rsidRDefault="00967958" w:rsidP="006D4D88">
      <w:pPr>
        <w:keepNext/>
        <w:keepLines/>
        <w:tabs>
          <w:tab w:val="left" w:pos="5387"/>
        </w:tabs>
        <w:spacing w:after="0" w:line="240" w:lineRule="auto"/>
        <w:jc w:val="both"/>
        <w:rPr>
          <w:rFonts w:ascii="Tahoma" w:eastAsia="Times New Roman" w:hAnsi="Tahoma" w:cs="Tahoma"/>
          <w:sz w:val="16"/>
          <w:szCs w:val="16"/>
          <w:lang w:eastAsia="sl-SI"/>
        </w:rPr>
      </w:pPr>
    </w:p>
    <w:p w14:paraId="6CB71860" w14:textId="77777777" w:rsidR="00967958" w:rsidRPr="00180E85" w:rsidRDefault="00967958" w:rsidP="006D4D88">
      <w:pPr>
        <w:keepNext/>
        <w:keepLines/>
        <w:spacing w:after="0" w:line="240" w:lineRule="auto"/>
        <w:jc w:val="both"/>
        <w:rPr>
          <w:rFonts w:ascii="Tahoma" w:hAnsi="Tahoma" w:cs="Tahoma"/>
          <w:sz w:val="16"/>
          <w:szCs w:val="16"/>
        </w:rPr>
      </w:pPr>
      <w:r w:rsidRPr="00180E85">
        <w:rPr>
          <w:rFonts w:ascii="Tahoma" w:hAnsi="Tahoma" w:cs="Tahoma"/>
          <w:sz w:val="16"/>
          <w:szCs w:val="16"/>
        </w:rPr>
        <w:t>Priloga:</w:t>
      </w:r>
    </w:p>
    <w:p w14:paraId="472F001A" w14:textId="24ED0F45" w:rsidR="00310A13" w:rsidRPr="00A1109A" w:rsidRDefault="00967958" w:rsidP="00310A13">
      <w:pPr>
        <w:keepNext/>
        <w:keepLines/>
        <w:numPr>
          <w:ilvl w:val="0"/>
          <w:numId w:val="16"/>
        </w:numPr>
        <w:spacing w:after="0" w:line="240" w:lineRule="auto"/>
        <w:ind w:left="284" w:hanging="284"/>
        <w:jc w:val="both"/>
        <w:rPr>
          <w:rFonts w:ascii="Tahoma" w:eastAsia="Times New Roman" w:hAnsi="Tahoma" w:cs="Tahoma"/>
          <w:sz w:val="16"/>
          <w:szCs w:val="16"/>
          <w:lang w:eastAsia="sl-SI"/>
        </w:rPr>
      </w:pPr>
      <w:r w:rsidRPr="00180E85">
        <w:rPr>
          <w:rFonts w:ascii="Tahoma" w:eastAsia="Times New Roman" w:hAnsi="Tahoma" w:cs="Tahoma"/>
          <w:sz w:val="16"/>
          <w:szCs w:val="16"/>
          <w:lang w:eastAsia="sl-SI"/>
        </w:rPr>
        <w:t>Priloga št. 1: P</w:t>
      </w:r>
      <w:r w:rsidRPr="00180E85">
        <w:rPr>
          <w:rFonts w:ascii="Tahoma" w:hAnsi="Tahoma" w:cs="Tahoma"/>
          <w:sz w:val="16"/>
          <w:szCs w:val="16"/>
        </w:rPr>
        <w:t>onudbeni predračun izvajalca</w:t>
      </w:r>
    </w:p>
    <w:p w14:paraId="0167C689" w14:textId="06FD19F6" w:rsidR="00A1109A" w:rsidRPr="00A1109A" w:rsidRDefault="00A1109A" w:rsidP="00A1109A">
      <w:pPr>
        <w:keepNext/>
        <w:keepLines/>
        <w:numPr>
          <w:ilvl w:val="0"/>
          <w:numId w:val="16"/>
        </w:numPr>
        <w:tabs>
          <w:tab w:val="clear" w:pos="720"/>
        </w:tabs>
        <w:spacing w:after="0" w:line="240" w:lineRule="auto"/>
        <w:ind w:left="284" w:hanging="284"/>
        <w:jc w:val="both"/>
        <w:rPr>
          <w:rFonts w:ascii="Tahoma" w:eastAsia="Times New Roman" w:hAnsi="Tahoma" w:cs="Tahoma"/>
          <w:sz w:val="16"/>
          <w:szCs w:val="16"/>
          <w:lang w:eastAsia="sl-SI"/>
        </w:rPr>
      </w:pPr>
      <w:r w:rsidRPr="00A1109A">
        <w:rPr>
          <w:rFonts w:ascii="Tahoma" w:hAnsi="Tahoma" w:cs="Tahoma"/>
          <w:sz w:val="16"/>
          <w:szCs w:val="16"/>
        </w:rPr>
        <w:t>Priloga št. 2: pooblastilo za vlaganje in podpisovanje evidenčnih listov v sistemu IS-ODPADKI</w:t>
      </w:r>
    </w:p>
    <w:p w14:paraId="7123CE91" w14:textId="35541640" w:rsidR="00967958" w:rsidRPr="00180E85" w:rsidRDefault="00967958" w:rsidP="00310A13">
      <w:pPr>
        <w:keepNext/>
        <w:keepLines/>
        <w:spacing w:after="0" w:line="240" w:lineRule="auto"/>
        <w:ind w:left="284"/>
        <w:jc w:val="both"/>
        <w:rPr>
          <w:rFonts w:ascii="Tahoma" w:eastAsia="Times New Roman" w:hAnsi="Tahoma" w:cs="Tahoma"/>
          <w:sz w:val="16"/>
          <w:szCs w:val="16"/>
          <w:highlight w:val="yellow"/>
          <w:lang w:eastAsia="sl-SI"/>
        </w:rPr>
      </w:pPr>
    </w:p>
    <w:p w14:paraId="13B2040A" w14:textId="77777777" w:rsidR="00967958" w:rsidRPr="00180E85" w:rsidRDefault="00967958" w:rsidP="006D4D88">
      <w:pPr>
        <w:keepNext/>
        <w:keepLines/>
        <w:widowControl w:val="0"/>
        <w:tabs>
          <w:tab w:val="left" w:pos="142"/>
        </w:tabs>
        <w:adjustRightInd w:val="0"/>
        <w:spacing w:after="0" w:line="240" w:lineRule="auto"/>
        <w:jc w:val="both"/>
        <w:textAlignment w:val="baseline"/>
        <w:rPr>
          <w:rFonts w:ascii="Tahoma" w:eastAsia="Times New Roman" w:hAnsi="Tahoma" w:cs="Tahoma"/>
          <w:sz w:val="20"/>
          <w:szCs w:val="20"/>
          <w:lang w:eastAsia="sl-SI"/>
        </w:rPr>
      </w:pPr>
    </w:p>
    <w:p w14:paraId="14833C5A" w14:textId="58B4B767" w:rsidR="00A1109A" w:rsidRDefault="00A1109A">
      <w:pPr>
        <w:spacing w:after="0" w:line="240" w:lineRule="auto"/>
        <w:rPr>
          <w:rFonts w:ascii="Tahoma" w:hAnsi="Tahoma" w:cs="Tahoma"/>
        </w:rPr>
      </w:pPr>
      <w:r>
        <w:rPr>
          <w:rFonts w:ascii="Tahoma" w:hAnsi="Tahoma" w:cs="Tahoma"/>
        </w:rPr>
        <w:br w:type="page"/>
      </w:r>
    </w:p>
    <w:p w14:paraId="192F201B" w14:textId="7F4D03B7" w:rsidR="00A1109A" w:rsidRPr="00896BE4" w:rsidRDefault="00A1109A" w:rsidP="00A1109A">
      <w:pPr>
        <w:keepNext/>
        <w:widowControl w:val="0"/>
        <w:spacing w:after="0" w:line="240" w:lineRule="auto"/>
        <w:jc w:val="right"/>
        <w:rPr>
          <w:rFonts w:ascii="Tahoma" w:eastAsia="Times New Roman" w:hAnsi="Tahoma" w:cs="Tahoma"/>
          <w:b/>
          <w:sz w:val="20"/>
          <w:lang w:eastAsia="sl-SI"/>
        </w:rPr>
      </w:pPr>
      <w:r w:rsidRPr="00896BE4">
        <w:rPr>
          <w:rFonts w:ascii="Tahoma" w:eastAsia="Times New Roman" w:hAnsi="Tahoma" w:cs="Tahoma"/>
          <w:b/>
          <w:sz w:val="20"/>
          <w:lang w:eastAsia="sl-SI"/>
        </w:rPr>
        <w:lastRenderedPageBreak/>
        <w:t xml:space="preserve">Priloga št. </w:t>
      </w:r>
      <w:r>
        <w:rPr>
          <w:rFonts w:ascii="Tahoma" w:eastAsia="Times New Roman" w:hAnsi="Tahoma" w:cs="Tahoma"/>
          <w:b/>
          <w:sz w:val="20"/>
          <w:lang w:eastAsia="sl-SI"/>
        </w:rPr>
        <w:t>2</w:t>
      </w:r>
      <w:r w:rsidRPr="00896BE4">
        <w:rPr>
          <w:rFonts w:ascii="Tahoma" w:eastAsia="Times New Roman" w:hAnsi="Tahoma" w:cs="Tahoma"/>
          <w:b/>
          <w:sz w:val="20"/>
          <w:lang w:eastAsia="sl-SI"/>
        </w:rPr>
        <w:fldChar w:fldCharType="begin"/>
      </w:r>
      <w:r w:rsidRPr="00896BE4">
        <w:rPr>
          <w:rFonts w:ascii="Tahoma" w:eastAsia="Times New Roman" w:hAnsi="Tahoma" w:cs="Tahoma"/>
          <w:b/>
          <w:sz w:val="20"/>
          <w:lang w:eastAsia="sl-SI"/>
        </w:rPr>
        <w:instrText xml:space="preserve"> FILLIN  \* MERGEFORMAT </w:instrText>
      </w:r>
      <w:r w:rsidRPr="00896BE4">
        <w:rPr>
          <w:rFonts w:ascii="Tahoma" w:eastAsia="Times New Roman" w:hAnsi="Tahoma" w:cs="Tahoma"/>
          <w:b/>
          <w:sz w:val="20"/>
          <w:lang w:eastAsia="sl-SI"/>
        </w:rPr>
        <w:fldChar w:fldCharType="end"/>
      </w:r>
      <w:r w:rsidRPr="00896BE4">
        <w:rPr>
          <w:rFonts w:ascii="Tahoma" w:eastAsia="Times New Roman" w:hAnsi="Tahoma" w:cs="Tahoma"/>
          <w:b/>
          <w:sz w:val="20"/>
          <w:lang w:eastAsia="sl-SI"/>
        </w:rPr>
        <w:t xml:space="preserve"> k </w:t>
      </w:r>
      <w:r>
        <w:rPr>
          <w:rFonts w:ascii="Tahoma" w:eastAsia="Times New Roman" w:hAnsi="Tahoma" w:cs="Tahoma"/>
          <w:b/>
          <w:sz w:val="20"/>
          <w:lang w:eastAsia="sl-SI"/>
        </w:rPr>
        <w:t>pogodbi</w:t>
      </w:r>
      <w:r w:rsidRPr="00896BE4">
        <w:rPr>
          <w:rFonts w:ascii="Tahoma" w:eastAsia="Times New Roman" w:hAnsi="Tahoma" w:cs="Tahoma"/>
          <w:b/>
          <w:sz w:val="20"/>
          <w:lang w:eastAsia="sl-SI"/>
        </w:rPr>
        <w:t xml:space="preserve"> št. </w:t>
      </w:r>
      <w:r>
        <w:rPr>
          <w:rFonts w:ascii="Tahoma" w:eastAsia="Times New Roman" w:hAnsi="Tahoma" w:cs="Tahoma"/>
          <w:b/>
          <w:sz w:val="20"/>
          <w:lang w:eastAsia="sl-SI"/>
        </w:rPr>
        <w:t>ŽALE-16/26</w:t>
      </w:r>
    </w:p>
    <w:p w14:paraId="3FEF7444" w14:textId="77777777" w:rsidR="00A1109A" w:rsidRDefault="00A1109A" w:rsidP="00A1109A">
      <w:pPr>
        <w:keepNext/>
        <w:widowControl w:val="0"/>
        <w:tabs>
          <w:tab w:val="left" w:pos="426"/>
        </w:tabs>
        <w:adjustRightInd w:val="0"/>
        <w:spacing w:after="0" w:line="240" w:lineRule="auto"/>
        <w:jc w:val="both"/>
        <w:textAlignment w:val="baseline"/>
        <w:rPr>
          <w:rFonts w:ascii="Tahoma" w:eastAsia="Times New Roman" w:hAnsi="Tahoma" w:cs="Tahoma"/>
          <w:sz w:val="20"/>
          <w:lang w:eastAsia="sl-SI"/>
        </w:rPr>
      </w:pPr>
    </w:p>
    <w:p w14:paraId="430638D2" w14:textId="77777777" w:rsidR="00A1109A" w:rsidRDefault="00A1109A" w:rsidP="00A1109A">
      <w:pPr>
        <w:keepNext/>
        <w:widowControl w:val="0"/>
        <w:tabs>
          <w:tab w:val="left" w:pos="426"/>
        </w:tabs>
        <w:adjustRightInd w:val="0"/>
        <w:spacing w:after="0" w:line="240" w:lineRule="auto"/>
        <w:jc w:val="both"/>
        <w:textAlignment w:val="baseline"/>
        <w:rPr>
          <w:rFonts w:ascii="Tahoma" w:eastAsia="Times New Roman" w:hAnsi="Tahoma" w:cs="Tahoma"/>
          <w:sz w:val="20"/>
          <w:lang w:eastAsia="sl-SI"/>
        </w:rPr>
      </w:pPr>
    </w:p>
    <w:p w14:paraId="0B751DFA" w14:textId="77777777" w:rsidR="00A1109A" w:rsidRPr="00896BE4" w:rsidRDefault="00A1109A" w:rsidP="00A1109A">
      <w:pPr>
        <w:keepNext/>
        <w:widowControl w:val="0"/>
        <w:tabs>
          <w:tab w:val="left" w:pos="426"/>
        </w:tabs>
        <w:adjustRightInd w:val="0"/>
        <w:spacing w:after="0" w:line="240" w:lineRule="auto"/>
        <w:jc w:val="both"/>
        <w:textAlignment w:val="baseline"/>
        <w:rPr>
          <w:rFonts w:ascii="Tahoma" w:eastAsia="Times New Roman" w:hAnsi="Tahoma" w:cs="Tahoma"/>
          <w:sz w:val="20"/>
          <w:lang w:eastAsia="sl-SI"/>
        </w:rPr>
      </w:pPr>
    </w:p>
    <w:tbl>
      <w:tblPr>
        <w:tblW w:w="9959" w:type="dxa"/>
        <w:tblInd w:w="70" w:type="dxa"/>
        <w:tblCellMar>
          <w:left w:w="70" w:type="dxa"/>
          <w:right w:w="70" w:type="dxa"/>
        </w:tblCellMar>
        <w:tblLook w:val="04A0" w:firstRow="1" w:lastRow="0" w:firstColumn="1" w:lastColumn="0" w:noHBand="0" w:noVBand="1"/>
      </w:tblPr>
      <w:tblGrid>
        <w:gridCol w:w="142"/>
        <w:gridCol w:w="457"/>
        <w:gridCol w:w="377"/>
        <w:gridCol w:w="2678"/>
        <w:gridCol w:w="708"/>
        <w:gridCol w:w="833"/>
        <w:gridCol w:w="237"/>
        <w:gridCol w:w="237"/>
        <w:gridCol w:w="237"/>
        <w:gridCol w:w="146"/>
        <w:gridCol w:w="437"/>
        <w:gridCol w:w="2693"/>
        <w:gridCol w:w="457"/>
        <w:gridCol w:w="160"/>
        <w:gridCol w:w="160"/>
      </w:tblGrid>
      <w:tr w:rsidR="00A1109A" w:rsidRPr="00896BE4" w14:paraId="639A1393" w14:textId="77777777" w:rsidTr="001D428A">
        <w:trPr>
          <w:gridAfter w:val="2"/>
          <w:wAfter w:w="320" w:type="dxa"/>
          <w:trHeight w:val="375"/>
        </w:trPr>
        <w:tc>
          <w:tcPr>
            <w:tcW w:w="9639" w:type="dxa"/>
            <w:gridSpan w:val="13"/>
            <w:tcBorders>
              <w:top w:val="nil"/>
              <w:left w:val="nil"/>
              <w:bottom w:val="nil"/>
              <w:right w:val="nil"/>
            </w:tcBorders>
            <w:shd w:val="clear" w:color="auto" w:fill="auto"/>
            <w:noWrap/>
            <w:vAlign w:val="bottom"/>
            <w:hideMark/>
          </w:tcPr>
          <w:p w14:paraId="604C20FA" w14:textId="77777777" w:rsidR="00A1109A" w:rsidRPr="00896BE4" w:rsidRDefault="00A1109A" w:rsidP="001D428A">
            <w:pPr>
              <w:keepNext/>
              <w:widowControl w:val="0"/>
              <w:spacing w:after="0" w:line="240" w:lineRule="auto"/>
              <w:jc w:val="center"/>
              <w:rPr>
                <w:rFonts w:eastAsia="Times New Roman" w:cs="Calibri"/>
                <w:b/>
                <w:bCs/>
                <w:color w:val="000000"/>
                <w:sz w:val="24"/>
                <w:szCs w:val="28"/>
                <w:lang w:eastAsia="sl-SI"/>
              </w:rPr>
            </w:pPr>
            <w:r w:rsidRPr="00896BE4">
              <w:rPr>
                <w:rFonts w:eastAsia="Times New Roman" w:cs="Calibri"/>
                <w:b/>
                <w:bCs/>
                <w:color w:val="000000"/>
                <w:sz w:val="24"/>
                <w:szCs w:val="28"/>
                <w:lang w:eastAsia="sl-SI"/>
              </w:rPr>
              <w:t>POOBLASTILO</w:t>
            </w:r>
          </w:p>
        </w:tc>
      </w:tr>
      <w:tr w:rsidR="00A1109A" w:rsidRPr="00896BE4" w14:paraId="47A3079D" w14:textId="77777777" w:rsidTr="001D428A">
        <w:trPr>
          <w:gridAfter w:val="2"/>
          <w:wAfter w:w="320" w:type="dxa"/>
          <w:trHeight w:val="375"/>
        </w:trPr>
        <w:tc>
          <w:tcPr>
            <w:tcW w:w="9639" w:type="dxa"/>
            <w:gridSpan w:val="13"/>
            <w:tcBorders>
              <w:top w:val="nil"/>
              <w:left w:val="nil"/>
              <w:bottom w:val="nil"/>
              <w:right w:val="nil"/>
            </w:tcBorders>
            <w:shd w:val="clear" w:color="auto" w:fill="auto"/>
            <w:noWrap/>
            <w:vAlign w:val="bottom"/>
            <w:hideMark/>
          </w:tcPr>
          <w:p w14:paraId="28EDD8CD" w14:textId="77777777" w:rsidR="00A1109A" w:rsidRPr="00896BE4" w:rsidRDefault="00A1109A" w:rsidP="001D428A">
            <w:pPr>
              <w:keepNext/>
              <w:widowControl w:val="0"/>
              <w:spacing w:after="0" w:line="240" w:lineRule="auto"/>
              <w:jc w:val="center"/>
              <w:rPr>
                <w:rFonts w:eastAsia="Times New Roman" w:cs="Calibri"/>
                <w:b/>
                <w:bCs/>
                <w:color w:val="000000"/>
                <w:sz w:val="24"/>
                <w:szCs w:val="28"/>
                <w:lang w:eastAsia="sl-SI"/>
              </w:rPr>
            </w:pPr>
            <w:r w:rsidRPr="00896BE4">
              <w:rPr>
                <w:rFonts w:eastAsia="Times New Roman" w:cs="Calibri"/>
                <w:b/>
                <w:bCs/>
                <w:color w:val="000000"/>
                <w:sz w:val="24"/>
                <w:szCs w:val="28"/>
                <w:lang w:eastAsia="sl-SI"/>
              </w:rPr>
              <w:t>ZA VLAGANJE IN PODPISOVANJE EVIDENČNIH LISTOV V SISTEMU IS-ODPADKI</w:t>
            </w:r>
          </w:p>
        </w:tc>
      </w:tr>
      <w:tr w:rsidR="00A1109A" w:rsidRPr="00896BE4" w14:paraId="333DD1A0" w14:textId="77777777" w:rsidTr="001D428A">
        <w:trPr>
          <w:gridAfter w:val="2"/>
          <w:wAfter w:w="320" w:type="dxa"/>
          <w:trHeight w:val="300"/>
        </w:trPr>
        <w:tc>
          <w:tcPr>
            <w:tcW w:w="9639" w:type="dxa"/>
            <w:gridSpan w:val="13"/>
            <w:tcBorders>
              <w:top w:val="nil"/>
              <w:left w:val="nil"/>
              <w:bottom w:val="single" w:sz="4" w:space="0" w:color="auto"/>
              <w:right w:val="nil"/>
            </w:tcBorders>
            <w:shd w:val="clear" w:color="auto" w:fill="auto"/>
            <w:noWrap/>
            <w:vAlign w:val="bottom"/>
            <w:hideMark/>
          </w:tcPr>
          <w:p w14:paraId="07F87021" w14:textId="77777777" w:rsidR="00A1109A" w:rsidRDefault="00A1109A" w:rsidP="001D428A">
            <w:pPr>
              <w:keepNext/>
              <w:widowControl w:val="0"/>
              <w:spacing w:after="0" w:line="240" w:lineRule="auto"/>
              <w:rPr>
                <w:rFonts w:eastAsia="Times New Roman" w:cs="Calibri"/>
                <w:color w:val="000000"/>
                <w:sz w:val="20"/>
                <w:lang w:eastAsia="sl-SI"/>
              </w:rPr>
            </w:pPr>
            <w:r w:rsidRPr="00896BE4">
              <w:rPr>
                <w:rFonts w:eastAsia="Times New Roman" w:cs="Calibri"/>
                <w:color w:val="000000"/>
                <w:sz w:val="20"/>
                <w:lang w:eastAsia="sl-SI"/>
              </w:rPr>
              <w:t> </w:t>
            </w:r>
          </w:p>
          <w:p w14:paraId="5467F564" w14:textId="77777777" w:rsidR="00A1109A" w:rsidRPr="00896BE4" w:rsidRDefault="00A1109A" w:rsidP="001D428A">
            <w:pPr>
              <w:keepNext/>
              <w:widowControl w:val="0"/>
              <w:spacing w:after="0" w:line="240" w:lineRule="auto"/>
              <w:rPr>
                <w:rFonts w:eastAsia="Times New Roman" w:cs="Calibri"/>
                <w:color w:val="000000"/>
                <w:sz w:val="20"/>
                <w:lang w:eastAsia="sl-SI"/>
              </w:rPr>
            </w:pPr>
          </w:p>
        </w:tc>
      </w:tr>
      <w:tr w:rsidR="00A1109A" w:rsidRPr="00896BE4" w14:paraId="38F7A0BA" w14:textId="77777777" w:rsidTr="001D428A">
        <w:trPr>
          <w:gridAfter w:val="2"/>
          <w:wAfter w:w="320" w:type="dxa"/>
          <w:trHeight w:val="300"/>
        </w:trPr>
        <w:tc>
          <w:tcPr>
            <w:tcW w:w="9639" w:type="dxa"/>
            <w:gridSpan w:val="13"/>
            <w:tcBorders>
              <w:top w:val="single" w:sz="4" w:space="0" w:color="auto"/>
              <w:left w:val="single" w:sz="4" w:space="0" w:color="auto"/>
              <w:bottom w:val="single" w:sz="4" w:space="0" w:color="auto"/>
              <w:right w:val="single" w:sz="4" w:space="0" w:color="000000"/>
            </w:tcBorders>
            <w:shd w:val="clear" w:color="000000" w:fill="D9D9D9"/>
            <w:noWrap/>
            <w:vAlign w:val="bottom"/>
            <w:hideMark/>
          </w:tcPr>
          <w:p w14:paraId="659FA7DC" w14:textId="77777777" w:rsidR="00A1109A" w:rsidRPr="00896BE4" w:rsidRDefault="00A1109A" w:rsidP="001D428A">
            <w:pPr>
              <w:keepNext/>
              <w:widowControl w:val="0"/>
              <w:spacing w:after="0" w:line="240" w:lineRule="auto"/>
              <w:jc w:val="center"/>
              <w:rPr>
                <w:rFonts w:ascii="Arial" w:eastAsia="Times New Roman" w:hAnsi="Arial" w:cs="Arial"/>
                <w:b/>
                <w:bCs/>
                <w:color w:val="000000"/>
                <w:sz w:val="18"/>
                <w:szCs w:val="20"/>
                <w:lang w:eastAsia="sl-SI"/>
              </w:rPr>
            </w:pPr>
            <w:r w:rsidRPr="00896BE4">
              <w:rPr>
                <w:rFonts w:ascii="Arial" w:eastAsia="Times New Roman" w:hAnsi="Arial" w:cs="Arial"/>
                <w:b/>
                <w:bCs/>
                <w:color w:val="000000"/>
                <w:sz w:val="18"/>
                <w:szCs w:val="20"/>
                <w:lang w:eastAsia="sl-SI"/>
              </w:rPr>
              <w:t>PODATKI O POOBLASTITELJU</w:t>
            </w:r>
          </w:p>
        </w:tc>
      </w:tr>
      <w:tr w:rsidR="00A1109A" w:rsidRPr="00896BE4" w14:paraId="46A5F159" w14:textId="77777777" w:rsidTr="001D428A">
        <w:trPr>
          <w:gridAfter w:val="2"/>
          <w:wAfter w:w="320" w:type="dxa"/>
          <w:trHeight w:val="420"/>
        </w:trPr>
        <w:tc>
          <w:tcPr>
            <w:tcW w:w="599" w:type="dxa"/>
            <w:gridSpan w:val="2"/>
            <w:tcBorders>
              <w:top w:val="nil"/>
              <w:left w:val="nil"/>
              <w:bottom w:val="nil"/>
              <w:right w:val="nil"/>
            </w:tcBorders>
            <w:shd w:val="clear" w:color="auto" w:fill="auto"/>
            <w:noWrap/>
            <w:vAlign w:val="bottom"/>
            <w:hideMark/>
          </w:tcPr>
          <w:p w14:paraId="0EDDD870"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p>
        </w:tc>
        <w:tc>
          <w:tcPr>
            <w:tcW w:w="9040" w:type="dxa"/>
            <w:gridSpan w:val="11"/>
            <w:vMerge w:val="restart"/>
            <w:tcBorders>
              <w:top w:val="nil"/>
              <w:left w:val="nil"/>
            </w:tcBorders>
            <w:shd w:val="clear" w:color="auto" w:fill="auto"/>
            <w:noWrap/>
            <w:vAlign w:val="bottom"/>
            <w:hideMark/>
          </w:tcPr>
          <w:p w14:paraId="6FC5047F"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p>
          <w:p w14:paraId="744A64BC"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r w:rsidRPr="00896BE4">
              <w:rPr>
                <w:rFonts w:ascii="Arial" w:eastAsia="Times New Roman" w:hAnsi="Arial" w:cs="Arial"/>
                <w:color w:val="000000"/>
                <w:sz w:val="18"/>
                <w:szCs w:val="20"/>
                <w:lang w:eastAsia="sl-SI"/>
              </w:rPr>
              <w:t xml:space="preserve">Naziv: </w:t>
            </w:r>
            <w:r w:rsidRPr="00973DC7">
              <w:rPr>
                <w:rFonts w:ascii="Arial" w:eastAsia="Times New Roman" w:hAnsi="Arial" w:cs="Arial"/>
                <w:b/>
                <w:color w:val="000000"/>
                <w:sz w:val="18"/>
                <w:szCs w:val="20"/>
                <w:lang w:eastAsia="sl-SI"/>
              </w:rPr>
              <w:t>ŽALE Javno podjetje, d.o.o., Med hmeljniki 2, 1000 Ljubljana</w:t>
            </w:r>
          </w:p>
          <w:p w14:paraId="65077003"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p>
          <w:p w14:paraId="69611CB2" w14:textId="77777777" w:rsidR="00A1109A" w:rsidRPr="00896BE4" w:rsidRDefault="00A1109A" w:rsidP="001D428A">
            <w:pPr>
              <w:keepNext/>
              <w:widowControl w:val="0"/>
              <w:spacing w:after="0" w:line="240" w:lineRule="auto"/>
              <w:rPr>
                <w:rFonts w:ascii="Arial" w:eastAsia="Times New Roman" w:hAnsi="Arial" w:cs="Arial"/>
                <w:b/>
                <w:color w:val="000000"/>
                <w:sz w:val="18"/>
                <w:szCs w:val="20"/>
                <w:lang w:eastAsia="sl-SI"/>
              </w:rPr>
            </w:pPr>
            <w:r w:rsidRPr="00896BE4">
              <w:rPr>
                <w:rFonts w:ascii="Arial" w:eastAsia="Times New Roman" w:hAnsi="Arial" w:cs="Arial"/>
                <w:color w:val="000000"/>
                <w:sz w:val="18"/>
                <w:szCs w:val="20"/>
                <w:lang w:eastAsia="sl-SI"/>
              </w:rPr>
              <w:t xml:space="preserve">ID davčna številka: </w:t>
            </w:r>
            <w:r w:rsidRPr="00973DC7">
              <w:rPr>
                <w:rFonts w:ascii="Arial" w:eastAsia="Times New Roman" w:hAnsi="Arial" w:cs="Arial"/>
                <w:b/>
                <w:color w:val="000000"/>
                <w:sz w:val="18"/>
                <w:szCs w:val="20"/>
                <w:lang w:eastAsia="sl-SI"/>
              </w:rPr>
              <w:t>SI39470628</w:t>
            </w:r>
          </w:p>
          <w:p w14:paraId="4D96D14C"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r w:rsidRPr="00896BE4">
              <w:rPr>
                <w:rFonts w:ascii="Arial" w:eastAsia="Times New Roman" w:hAnsi="Arial" w:cs="Arial"/>
                <w:color w:val="000000"/>
                <w:sz w:val="18"/>
                <w:szCs w:val="20"/>
                <w:lang w:eastAsia="sl-SI"/>
              </w:rPr>
              <w:t> </w:t>
            </w:r>
          </w:p>
          <w:p w14:paraId="2DE83B62"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r w:rsidRPr="00896BE4">
              <w:rPr>
                <w:rFonts w:ascii="Arial" w:eastAsia="Times New Roman" w:hAnsi="Arial" w:cs="Arial"/>
                <w:color w:val="000000"/>
                <w:sz w:val="18"/>
                <w:szCs w:val="20"/>
                <w:lang w:eastAsia="sl-SI"/>
              </w:rPr>
              <w:t xml:space="preserve">Matična številka: </w:t>
            </w:r>
            <w:r w:rsidRPr="00973DC7">
              <w:rPr>
                <w:rFonts w:ascii="Arial" w:eastAsia="Times New Roman" w:hAnsi="Arial" w:cs="Arial"/>
                <w:b/>
                <w:color w:val="000000"/>
                <w:sz w:val="18"/>
                <w:szCs w:val="20"/>
                <w:lang w:eastAsia="sl-SI"/>
              </w:rPr>
              <w:t>5015669000</w:t>
            </w:r>
          </w:p>
          <w:p w14:paraId="413AF239"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r w:rsidRPr="00896BE4">
              <w:rPr>
                <w:rFonts w:ascii="Arial" w:eastAsia="Times New Roman" w:hAnsi="Arial" w:cs="Arial"/>
                <w:color w:val="000000"/>
                <w:sz w:val="18"/>
                <w:szCs w:val="20"/>
                <w:lang w:eastAsia="sl-SI"/>
              </w:rPr>
              <w:t> </w:t>
            </w:r>
          </w:p>
          <w:p w14:paraId="0D6B4376" w14:textId="77777777" w:rsidR="00A1109A" w:rsidRPr="00A811EC" w:rsidRDefault="00A1109A" w:rsidP="001D428A">
            <w:pPr>
              <w:keepNext/>
              <w:widowControl w:val="0"/>
              <w:spacing w:after="0" w:line="240" w:lineRule="auto"/>
              <w:rPr>
                <w:rFonts w:ascii="Arial" w:eastAsia="Times New Roman" w:hAnsi="Arial" w:cs="Arial"/>
                <w:color w:val="000000"/>
                <w:sz w:val="18"/>
                <w:szCs w:val="20"/>
                <w:lang w:eastAsia="sl-SI"/>
              </w:rPr>
            </w:pPr>
            <w:r w:rsidRPr="00A811EC">
              <w:rPr>
                <w:rFonts w:ascii="Arial" w:eastAsia="Times New Roman" w:hAnsi="Arial" w:cs="Arial"/>
                <w:color w:val="000000"/>
                <w:sz w:val="18"/>
                <w:szCs w:val="20"/>
                <w:lang w:eastAsia="sl-SI"/>
              </w:rPr>
              <w:t xml:space="preserve">Šifra dejavnosti: </w:t>
            </w:r>
            <w:r w:rsidRPr="00A811EC">
              <w:rPr>
                <w:rFonts w:ascii="Arial" w:eastAsia="Times New Roman" w:hAnsi="Arial" w:cs="Arial"/>
                <w:b/>
                <w:color w:val="000000"/>
                <w:sz w:val="18"/>
                <w:szCs w:val="20"/>
                <w:lang w:eastAsia="sl-SI"/>
              </w:rPr>
              <w:t>96.030</w:t>
            </w:r>
            <w:r w:rsidRPr="00A811EC">
              <w:rPr>
                <w:rFonts w:ascii="Arial" w:eastAsia="Times New Roman" w:hAnsi="Arial" w:cs="Arial"/>
                <w:color w:val="000000"/>
                <w:sz w:val="18"/>
                <w:szCs w:val="20"/>
                <w:lang w:eastAsia="sl-SI"/>
              </w:rPr>
              <w:t xml:space="preserve">    </w:t>
            </w:r>
          </w:p>
          <w:p w14:paraId="6707B5AB" w14:textId="77777777" w:rsidR="00A1109A" w:rsidRPr="00A811EC" w:rsidRDefault="00A1109A" w:rsidP="001D428A">
            <w:pPr>
              <w:keepNext/>
              <w:widowControl w:val="0"/>
              <w:spacing w:after="0" w:line="240" w:lineRule="auto"/>
              <w:rPr>
                <w:rFonts w:ascii="Arial" w:eastAsia="Times New Roman" w:hAnsi="Arial" w:cs="Arial"/>
                <w:color w:val="000000"/>
                <w:sz w:val="18"/>
                <w:szCs w:val="20"/>
                <w:lang w:eastAsia="sl-SI"/>
              </w:rPr>
            </w:pPr>
            <w:r w:rsidRPr="00A811EC">
              <w:rPr>
                <w:rFonts w:ascii="Arial" w:eastAsia="Times New Roman" w:hAnsi="Arial" w:cs="Arial"/>
                <w:color w:val="000000"/>
                <w:sz w:val="18"/>
                <w:szCs w:val="20"/>
                <w:lang w:eastAsia="sl-SI"/>
              </w:rPr>
              <w:t> </w:t>
            </w:r>
          </w:p>
          <w:p w14:paraId="2DD15CFB" w14:textId="77777777" w:rsidR="00A1109A" w:rsidRPr="00A811EC" w:rsidRDefault="00A1109A" w:rsidP="001D428A">
            <w:pPr>
              <w:keepNext/>
              <w:widowControl w:val="0"/>
              <w:spacing w:after="0" w:line="240" w:lineRule="auto"/>
              <w:rPr>
                <w:rFonts w:ascii="Arial" w:eastAsia="Times New Roman" w:hAnsi="Arial" w:cs="Arial"/>
                <w:b/>
                <w:color w:val="000000"/>
                <w:sz w:val="18"/>
                <w:szCs w:val="20"/>
                <w:lang w:eastAsia="sl-SI"/>
              </w:rPr>
            </w:pPr>
            <w:r w:rsidRPr="00A811EC">
              <w:rPr>
                <w:rFonts w:ascii="Arial" w:eastAsia="Times New Roman" w:hAnsi="Arial" w:cs="Arial"/>
                <w:color w:val="000000"/>
                <w:sz w:val="18"/>
                <w:szCs w:val="20"/>
                <w:lang w:eastAsia="sl-SI"/>
              </w:rPr>
              <w:t xml:space="preserve">Telefon: </w:t>
            </w:r>
            <w:r w:rsidRPr="00A811EC">
              <w:rPr>
                <w:rFonts w:ascii="Arial" w:eastAsia="Times New Roman" w:hAnsi="Arial" w:cs="Arial"/>
                <w:b/>
                <w:color w:val="000000"/>
                <w:sz w:val="18"/>
                <w:szCs w:val="20"/>
                <w:lang w:eastAsia="sl-SI"/>
              </w:rPr>
              <w:t>01 420 17 00</w:t>
            </w:r>
          </w:p>
          <w:p w14:paraId="53E8C653" w14:textId="77777777" w:rsidR="00A1109A" w:rsidRPr="00A811EC" w:rsidRDefault="00A1109A" w:rsidP="001D428A">
            <w:pPr>
              <w:keepNext/>
              <w:widowControl w:val="0"/>
              <w:spacing w:after="0" w:line="240" w:lineRule="auto"/>
              <w:rPr>
                <w:rFonts w:ascii="Arial" w:eastAsia="Times New Roman" w:hAnsi="Arial" w:cs="Arial"/>
                <w:color w:val="000000"/>
                <w:sz w:val="18"/>
                <w:szCs w:val="20"/>
                <w:lang w:eastAsia="sl-SI"/>
              </w:rPr>
            </w:pPr>
            <w:r w:rsidRPr="00A811EC">
              <w:rPr>
                <w:rFonts w:ascii="Arial" w:eastAsia="Times New Roman" w:hAnsi="Arial" w:cs="Arial"/>
                <w:color w:val="000000"/>
                <w:sz w:val="18"/>
                <w:szCs w:val="20"/>
                <w:lang w:eastAsia="sl-SI"/>
              </w:rPr>
              <w:t> </w:t>
            </w:r>
          </w:p>
          <w:p w14:paraId="61DC5D0E"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r w:rsidRPr="00896BE4">
              <w:rPr>
                <w:rFonts w:ascii="Arial" w:eastAsia="Times New Roman" w:hAnsi="Arial" w:cs="Arial"/>
                <w:color w:val="000000"/>
                <w:sz w:val="18"/>
                <w:szCs w:val="20"/>
                <w:lang w:eastAsia="sl-SI"/>
              </w:rPr>
              <w:t xml:space="preserve">E-pošta: </w:t>
            </w:r>
            <w:r w:rsidRPr="00320A2A">
              <w:rPr>
                <w:rFonts w:ascii="Arial" w:eastAsia="Times New Roman" w:hAnsi="Arial" w:cs="Arial"/>
                <w:b/>
                <w:color w:val="000000"/>
                <w:sz w:val="18"/>
                <w:szCs w:val="20"/>
                <w:lang w:eastAsia="sl-SI"/>
              </w:rPr>
              <w:t>info@zale.si</w:t>
            </w:r>
          </w:p>
          <w:p w14:paraId="5DEADA45"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r w:rsidRPr="00896BE4">
              <w:rPr>
                <w:rFonts w:ascii="Arial" w:eastAsia="Times New Roman" w:hAnsi="Arial" w:cs="Arial"/>
                <w:color w:val="000000"/>
                <w:sz w:val="18"/>
                <w:szCs w:val="20"/>
                <w:lang w:eastAsia="sl-SI"/>
              </w:rPr>
              <w:t> </w:t>
            </w:r>
          </w:p>
          <w:p w14:paraId="15C47065" w14:textId="16A2D432" w:rsidR="00A1109A" w:rsidRDefault="00A1109A" w:rsidP="001D428A">
            <w:pPr>
              <w:keepNext/>
              <w:widowControl w:val="0"/>
              <w:spacing w:after="0" w:line="240" w:lineRule="auto"/>
              <w:rPr>
                <w:rFonts w:ascii="Arial" w:eastAsia="Times New Roman" w:hAnsi="Arial" w:cs="Arial"/>
                <w:b/>
                <w:color w:val="000000"/>
                <w:sz w:val="18"/>
                <w:szCs w:val="20"/>
                <w:lang w:eastAsia="sl-SI"/>
              </w:rPr>
            </w:pPr>
            <w:r w:rsidRPr="00896BE4">
              <w:rPr>
                <w:rFonts w:ascii="Arial" w:eastAsia="Times New Roman" w:hAnsi="Arial" w:cs="Arial"/>
                <w:color w:val="000000"/>
                <w:sz w:val="18"/>
                <w:szCs w:val="20"/>
                <w:lang w:eastAsia="sl-SI"/>
              </w:rPr>
              <w:t xml:space="preserve">Ime in priimek zakonitega zastopnika oz. odgovorne osebe: </w:t>
            </w:r>
            <w:r w:rsidRPr="00A1109A">
              <w:rPr>
                <w:rFonts w:ascii="Arial" w:eastAsia="Times New Roman" w:hAnsi="Arial" w:cs="Arial"/>
                <w:b/>
                <w:color w:val="000000"/>
                <w:sz w:val="18"/>
                <w:szCs w:val="20"/>
                <w:lang w:eastAsia="sl-SI"/>
              </w:rPr>
              <w:t>Mojca HUCMAN</w:t>
            </w:r>
            <w:r w:rsidRPr="00896BE4">
              <w:rPr>
                <w:rFonts w:ascii="Arial" w:eastAsia="Times New Roman" w:hAnsi="Arial" w:cs="Arial"/>
                <w:b/>
                <w:color w:val="000000"/>
                <w:sz w:val="18"/>
                <w:szCs w:val="20"/>
                <w:lang w:eastAsia="sl-SI"/>
              </w:rPr>
              <w:t>, direktor</w:t>
            </w:r>
            <w:r>
              <w:rPr>
                <w:rFonts w:ascii="Arial" w:eastAsia="Times New Roman" w:hAnsi="Arial" w:cs="Arial"/>
                <w:b/>
                <w:color w:val="000000"/>
                <w:sz w:val="18"/>
                <w:szCs w:val="20"/>
                <w:lang w:eastAsia="sl-SI"/>
              </w:rPr>
              <w:t>ica</w:t>
            </w:r>
          </w:p>
          <w:p w14:paraId="777961D8" w14:textId="77777777" w:rsidR="00A6096F" w:rsidRPr="00896BE4" w:rsidRDefault="00A6096F" w:rsidP="001D428A">
            <w:pPr>
              <w:keepNext/>
              <w:widowControl w:val="0"/>
              <w:spacing w:after="0" w:line="240" w:lineRule="auto"/>
              <w:rPr>
                <w:rFonts w:ascii="Arial" w:eastAsia="Times New Roman" w:hAnsi="Arial" w:cs="Arial"/>
                <w:color w:val="000000"/>
                <w:sz w:val="18"/>
                <w:szCs w:val="20"/>
                <w:lang w:eastAsia="sl-SI"/>
              </w:rPr>
            </w:pPr>
          </w:p>
          <w:p w14:paraId="2C1898AD"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p>
        </w:tc>
      </w:tr>
      <w:tr w:rsidR="00A1109A" w:rsidRPr="00896BE4" w14:paraId="4664F0F2" w14:textId="77777777" w:rsidTr="001D428A">
        <w:trPr>
          <w:gridAfter w:val="2"/>
          <w:wAfter w:w="320" w:type="dxa"/>
          <w:trHeight w:val="420"/>
        </w:trPr>
        <w:tc>
          <w:tcPr>
            <w:tcW w:w="599" w:type="dxa"/>
            <w:gridSpan w:val="2"/>
            <w:tcBorders>
              <w:top w:val="nil"/>
              <w:left w:val="nil"/>
              <w:bottom w:val="nil"/>
              <w:right w:val="nil"/>
            </w:tcBorders>
            <w:shd w:val="clear" w:color="auto" w:fill="auto"/>
            <w:noWrap/>
            <w:vAlign w:val="bottom"/>
            <w:hideMark/>
          </w:tcPr>
          <w:p w14:paraId="6728CEA1"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p>
        </w:tc>
        <w:tc>
          <w:tcPr>
            <w:tcW w:w="9040" w:type="dxa"/>
            <w:gridSpan w:val="11"/>
            <w:vMerge/>
            <w:tcBorders>
              <w:left w:val="nil"/>
            </w:tcBorders>
            <w:shd w:val="clear" w:color="auto" w:fill="auto"/>
            <w:noWrap/>
            <w:vAlign w:val="bottom"/>
            <w:hideMark/>
          </w:tcPr>
          <w:p w14:paraId="238BD486"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p>
        </w:tc>
      </w:tr>
      <w:tr w:rsidR="00A1109A" w:rsidRPr="00896BE4" w14:paraId="6DFA4BF0" w14:textId="77777777" w:rsidTr="001D428A">
        <w:trPr>
          <w:gridAfter w:val="2"/>
          <w:wAfter w:w="320" w:type="dxa"/>
          <w:trHeight w:val="420"/>
        </w:trPr>
        <w:tc>
          <w:tcPr>
            <w:tcW w:w="599" w:type="dxa"/>
            <w:gridSpan w:val="2"/>
            <w:tcBorders>
              <w:top w:val="nil"/>
              <w:left w:val="nil"/>
              <w:bottom w:val="nil"/>
              <w:right w:val="nil"/>
            </w:tcBorders>
            <w:shd w:val="clear" w:color="auto" w:fill="auto"/>
            <w:noWrap/>
            <w:vAlign w:val="bottom"/>
            <w:hideMark/>
          </w:tcPr>
          <w:p w14:paraId="297C4CB5"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p>
        </w:tc>
        <w:tc>
          <w:tcPr>
            <w:tcW w:w="9040" w:type="dxa"/>
            <w:gridSpan w:val="11"/>
            <w:vMerge/>
            <w:tcBorders>
              <w:left w:val="nil"/>
            </w:tcBorders>
            <w:shd w:val="clear" w:color="auto" w:fill="auto"/>
            <w:noWrap/>
            <w:vAlign w:val="bottom"/>
            <w:hideMark/>
          </w:tcPr>
          <w:p w14:paraId="20977899"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p>
        </w:tc>
      </w:tr>
      <w:tr w:rsidR="00A1109A" w:rsidRPr="00896BE4" w14:paraId="7325C3BB" w14:textId="77777777" w:rsidTr="001D428A">
        <w:trPr>
          <w:gridAfter w:val="2"/>
          <w:wAfter w:w="320" w:type="dxa"/>
          <w:trHeight w:val="420"/>
        </w:trPr>
        <w:tc>
          <w:tcPr>
            <w:tcW w:w="599" w:type="dxa"/>
            <w:gridSpan w:val="2"/>
            <w:tcBorders>
              <w:top w:val="nil"/>
              <w:left w:val="nil"/>
              <w:bottom w:val="nil"/>
              <w:right w:val="nil"/>
            </w:tcBorders>
            <w:shd w:val="clear" w:color="auto" w:fill="auto"/>
            <w:noWrap/>
            <w:vAlign w:val="bottom"/>
            <w:hideMark/>
          </w:tcPr>
          <w:p w14:paraId="36402588"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p>
        </w:tc>
        <w:tc>
          <w:tcPr>
            <w:tcW w:w="9040" w:type="dxa"/>
            <w:gridSpan w:val="11"/>
            <w:vMerge/>
            <w:tcBorders>
              <w:left w:val="nil"/>
            </w:tcBorders>
            <w:shd w:val="clear" w:color="auto" w:fill="auto"/>
            <w:noWrap/>
            <w:vAlign w:val="bottom"/>
            <w:hideMark/>
          </w:tcPr>
          <w:p w14:paraId="55ECA93F"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p>
        </w:tc>
      </w:tr>
      <w:tr w:rsidR="00A1109A" w:rsidRPr="00896BE4" w14:paraId="061B803F" w14:textId="77777777" w:rsidTr="001D428A">
        <w:trPr>
          <w:gridAfter w:val="2"/>
          <w:wAfter w:w="320" w:type="dxa"/>
          <w:trHeight w:val="420"/>
        </w:trPr>
        <w:tc>
          <w:tcPr>
            <w:tcW w:w="599" w:type="dxa"/>
            <w:gridSpan w:val="2"/>
            <w:tcBorders>
              <w:top w:val="nil"/>
              <w:left w:val="nil"/>
              <w:bottom w:val="nil"/>
              <w:right w:val="nil"/>
            </w:tcBorders>
            <w:shd w:val="clear" w:color="auto" w:fill="auto"/>
            <w:noWrap/>
            <w:vAlign w:val="bottom"/>
            <w:hideMark/>
          </w:tcPr>
          <w:p w14:paraId="0AD2C1B7"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p>
        </w:tc>
        <w:tc>
          <w:tcPr>
            <w:tcW w:w="9040" w:type="dxa"/>
            <w:gridSpan w:val="11"/>
            <w:vMerge/>
            <w:tcBorders>
              <w:left w:val="nil"/>
            </w:tcBorders>
            <w:shd w:val="clear" w:color="auto" w:fill="auto"/>
            <w:noWrap/>
            <w:vAlign w:val="bottom"/>
            <w:hideMark/>
          </w:tcPr>
          <w:p w14:paraId="525E48CB"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p>
        </w:tc>
      </w:tr>
      <w:tr w:rsidR="00A1109A" w:rsidRPr="00896BE4" w14:paraId="722F9204" w14:textId="77777777" w:rsidTr="001D428A">
        <w:trPr>
          <w:gridAfter w:val="2"/>
          <w:wAfter w:w="320" w:type="dxa"/>
          <w:trHeight w:val="420"/>
        </w:trPr>
        <w:tc>
          <w:tcPr>
            <w:tcW w:w="599" w:type="dxa"/>
            <w:gridSpan w:val="2"/>
            <w:tcBorders>
              <w:top w:val="nil"/>
              <w:left w:val="nil"/>
              <w:bottom w:val="nil"/>
              <w:right w:val="nil"/>
            </w:tcBorders>
            <w:shd w:val="clear" w:color="auto" w:fill="auto"/>
            <w:noWrap/>
            <w:vAlign w:val="bottom"/>
            <w:hideMark/>
          </w:tcPr>
          <w:p w14:paraId="6813A4F6"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p>
        </w:tc>
        <w:tc>
          <w:tcPr>
            <w:tcW w:w="9040" w:type="dxa"/>
            <w:gridSpan w:val="11"/>
            <w:vMerge/>
            <w:tcBorders>
              <w:left w:val="nil"/>
            </w:tcBorders>
            <w:shd w:val="clear" w:color="auto" w:fill="auto"/>
            <w:noWrap/>
            <w:vAlign w:val="bottom"/>
            <w:hideMark/>
          </w:tcPr>
          <w:p w14:paraId="54AC546C"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p>
        </w:tc>
      </w:tr>
      <w:tr w:rsidR="00A1109A" w:rsidRPr="00896BE4" w14:paraId="26A5A494" w14:textId="77777777" w:rsidTr="001D428A">
        <w:trPr>
          <w:gridAfter w:val="2"/>
          <w:wAfter w:w="320" w:type="dxa"/>
          <w:trHeight w:val="300"/>
        </w:trPr>
        <w:tc>
          <w:tcPr>
            <w:tcW w:w="9639" w:type="dxa"/>
            <w:gridSpan w:val="13"/>
            <w:tcBorders>
              <w:top w:val="single" w:sz="4" w:space="0" w:color="auto"/>
              <w:left w:val="single" w:sz="4" w:space="0" w:color="auto"/>
              <w:bottom w:val="single" w:sz="4" w:space="0" w:color="auto"/>
              <w:right w:val="single" w:sz="4" w:space="0" w:color="000000"/>
            </w:tcBorders>
            <w:shd w:val="clear" w:color="000000" w:fill="D9D9D9"/>
            <w:noWrap/>
            <w:vAlign w:val="bottom"/>
            <w:hideMark/>
          </w:tcPr>
          <w:p w14:paraId="26019B0A" w14:textId="77777777" w:rsidR="00A1109A" w:rsidRPr="00896BE4" w:rsidRDefault="00A1109A" w:rsidP="001D428A">
            <w:pPr>
              <w:keepNext/>
              <w:widowControl w:val="0"/>
              <w:spacing w:after="0" w:line="240" w:lineRule="auto"/>
              <w:jc w:val="center"/>
              <w:rPr>
                <w:rFonts w:ascii="Arial" w:eastAsia="Times New Roman" w:hAnsi="Arial" w:cs="Arial"/>
                <w:b/>
                <w:bCs/>
                <w:color w:val="000000"/>
                <w:sz w:val="18"/>
                <w:szCs w:val="20"/>
                <w:lang w:eastAsia="sl-SI"/>
              </w:rPr>
            </w:pPr>
            <w:r w:rsidRPr="00896BE4">
              <w:rPr>
                <w:rFonts w:ascii="Arial" w:eastAsia="Times New Roman" w:hAnsi="Arial" w:cs="Arial"/>
                <w:b/>
                <w:bCs/>
                <w:color w:val="000000"/>
                <w:sz w:val="18"/>
                <w:szCs w:val="20"/>
                <w:lang w:eastAsia="sl-SI"/>
              </w:rPr>
              <w:t>PODATKI O POOBLAŠČENCU</w:t>
            </w:r>
          </w:p>
        </w:tc>
      </w:tr>
      <w:tr w:rsidR="00A1109A" w:rsidRPr="00896BE4" w14:paraId="1F4FC94C" w14:textId="77777777" w:rsidTr="001D428A">
        <w:trPr>
          <w:gridAfter w:val="2"/>
          <w:wAfter w:w="320" w:type="dxa"/>
          <w:trHeight w:val="300"/>
        </w:trPr>
        <w:tc>
          <w:tcPr>
            <w:tcW w:w="599" w:type="dxa"/>
            <w:gridSpan w:val="2"/>
            <w:tcBorders>
              <w:top w:val="nil"/>
              <w:left w:val="nil"/>
              <w:bottom w:val="nil"/>
              <w:right w:val="nil"/>
            </w:tcBorders>
            <w:shd w:val="clear" w:color="auto" w:fill="auto"/>
            <w:noWrap/>
            <w:vAlign w:val="bottom"/>
          </w:tcPr>
          <w:p w14:paraId="3BA7825B" w14:textId="77777777" w:rsidR="00A1109A" w:rsidRPr="00896BE4" w:rsidRDefault="00A1109A" w:rsidP="001D428A">
            <w:pPr>
              <w:keepNext/>
              <w:widowControl w:val="0"/>
              <w:spacing w:after="0" w:line="240" w:lineRule="auto"/>
              <w:rPr>
                <w:rFonts w:ascii="Arial" w:eastAsia="Times New Roman" w:hAnsi="Arial" w:cs="Arial"/>
                <w:b/>
                <w:bCs/>
                <w:color w:val="000000"/>
                <w:sz w:val="18"/>
                <w:szCs w:val="20"/>
                <w:lang w:eastAsia="sl-SI"/>
              </w:rPr>
            </w:pPr>
          </w:p>
        </w:tc>
        <w:tc>
          <w:tcPr>
            <w:tcW w:w="5453" w:type="dxa"/>
            <w:gridSpan w:val="8"/>
            <w:tcBorders>
              <w:top w:val="single" w:sz="4" w:space="0" w:color="auto"/>
              <w:left w:val="nil"/>
              <w:bottom w:val="nil"/>
              <w:right w:val="nil"/>
            </w:tcBorders>
            <w:shd w:val="clear" w:color="auto" w:fill="auto"/>
            <w:noWrap/>
            <w:vAlign w:val="bottom"/>
          </w:tcPr>
          <w:p w14:paraId="2440A691" w14:textId="77777777" w:rsidR="00A1109A" w:rsidRPr="00896BE4" w:rsidRDefault="00A1109A" w:rsidP="001D428A">
            <w:pPr>
              <w:keepNext/>
              <w:widowControl w:val="0"/>
              <w:spacing w:after="0" w:line="240" w:lineRule="auto"/>
              <w:rPr>
                <w:rFonts w:ascii="Arial" w:eastAsia="Times New Roman" w:hAnsi="Arial" w:cs="Arial"/>
                <w:b/>
                <w:bCs/>
                <w:color w:val="000000"/>
                <w:sz w:val="16"/>
                <w:szCs w:val="20"/>
                <w:lang w:eastAsia="sl-SI"/>
              </w:rPr>
            </w:pPr>
          </w:p>
        </w:tc>
        <w:tc>
          <w:tcPr>
            <w:tcW w:w="3587" w:type="dxa"/>
            <w:gridSpan w:val="3"/>
            <w:tcBorders>
              <w:top w:val="single" w:sz="4" w:space="0" w:color="auto"/>
              <w:left w:val="nil"/>
              <w:bottom w:val="nil"/>
              <w:right w:val="nil"/>
            </w:tcBorders>
            <w:shd w:val="clear" w:color="auto" w:fill="auto"/>
            <w:noWrap/>
            <w:vAlign w:val="bottom"/>
            <w:hideMark/>
          </w:tcPr>
          <w:p w14:paraId="5F42C36B" w14:textId="77777777" w:rsidR="00A1109A" w:rsidRPr="00896BE4" w:rsidRDefault="00A1109A" w:rsidP="001D428A">
            <w:pPr>
              <w:keepNext/>
              <w:widowControl w:val="0"/>
              <w:spacing w:after="0" w:line="240" w:lineRule="auto"/>
              <w:rPr>
                <w:rFonts w:ascii="Arial" w:eastAsia="Times New Roman" w:hAnsi="Arial" w:cs="Arial"/>
                <w:b/>
                <w:bCs/>
                <w:color w:val="000000"/>
                <w:sz w:val="18"/>
                <w:szCs w:val="20"/>
                <w:lang w:eastAsia="sl-SI"/>
              </w:rPr>
            </w:pPr>
            <w:r w:rsidRPr="00896BE4">
              <w:rPr>
                <w:rFonts w:ascii="Arial" w:eastAsia="Times New Roman" w:hAnsi="Arial" w:cs="Arial"/>
                <w:b/>
                <w:bCs/>
                <w:color w:val="000000"/>
                <w:sz w:val="18"/>
                <w:szCs w:val="20"/>
                <w:lang w:eastAsia="sl-SI"/>
              </w:rPr>
              <w:t> </w:t>
            </w:r>
          </w:p>
        </w:tc>
      </w:tr>
      <w:tr w:rsidR="00A1109A" w:rsidRPr="00896BE4" w14:paraId="48922309" w14:textId="77777777" w:rsidTr="001D428A">
        <w:trPr>
          <w:gridAfter w:val="2"/>
          <w:wAfter w:w="320" w:type="dxa"/>
          <w:trHeight w:val="300"/>
        </w:trPr>
        <w:tc>
          <w:tcPr>
            <w:tcW w:w="599" w:type="dxa"/>
            <w:gridSpan w:val="2"/>
            <w:tcBorders>
              <w:top w:val="nil"/>
              <w:left w:val="nil"/>
              <w:bottom w:val="nil"/>
              <w:right w:val="nil"/>
            </w:tcBorders>
            <w:shd w:val="clear" w:color="auto" w:fill="auto"/>
            <w:noWrap/>
            <w:vAlign w:val="bottom"/>
            <w:hideMark/>
          </w:tcPr>
          <w:p w14:paraId="52EA31E3"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p>
        </w:tc>
        <w:tc>
          <w:tcPr>
            <w:tcW w:w="5453" w:type="dxa"/>
            <w:gridSpan w:val="8"/>
            <w:tcBorders>
              <w:top w:val="nil"/>
              <w:left w:val="nil"/>
              <w:bottom w:val="nil"/>
              <w:right w:val="nil"/>
            </w:tcBorders>
            <w:shd w:val="clear" w:color="auto" w:fill="auto"/>
            <w:noWrap/>
            <w:vAlign w:val="bottom"/>
            <w:hideMark/>
          </w:tcPr>
          <w:p w14:paraId="7D88C407"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r w:rsidRPr="00896BE4">
              <w:rPr>
                <w:rFonts w:ascii="Arial" w:eastAsia="Times New Roman" w:hAnsi="Arial" w:cs="Arial"/>
                <w:color w:val="000000"/>
                <w:sz w:val="18"/>
                <w:szCs w:val="20"/>
                <w:lang w:eastAsia="sl-SI"/>
              </w:rPr>
              <w:t>Naziv, firma in sedež pravne osebe:</w:t>
            </w:r>
          </w:p>
        </w:tc>
        <w:tc>
          <w:tcPr>
            <w:tcW w:w="3587" w:type="dxa"/>
            <w:gridSpan w:val="3"/>
            <w:tcBorders>
              <w:top w:val="nil"/>
              <w:left w:val="nil"/>
              <w:bottom w:val="nil"/>
              <w:right w:val="nil"/>
            </w:tcBorders>
            <w:shd w:val="clear" w:color="auto" w:fill="auto"/>
            <w:noWrap/>
            <w:vAlign w:val="bottom"/>
          </w:tcPr>
          <w:p w14:paraId="02D53656" w14:textId="77777777" w:rsidR="00A1109A" w:rsidRPr="00896BE4" w:rsidRDefault="00A1109A" w:rsidP="001D428A">
            <w:pPr>
              <w:keepNext/>
              <w:widowControl w:val="0"/>
              <w:spacing w:after="0" w:line="240" w:lineRule="auto"/>
              <w:rPr>
                <w:rFonts w:ascii="Arial" w:eastAsia="Times New Roman" w:hAnsi="Arial" w:cs="Arial"/>
                <w:b/>
                <w:bCs/>
                <w:color w:val="000000"/>
                <w:sz w:val="18"/>
                <w:szCs w:val="20"/>
                <w:lang w:eastAsia="sl-SI"/>
              </w:rPr>
            </w:pPr>
          </w:p>
        </w:tc>
      </w:tr>
      <w:tr w:rsidR="00A1109A" w:rsidRPr="00896BE4" w14:paraId="0811D245" w14:textId="77777777" w:rsidTr="001D428A">
        <w:trPr>
          <w:gridAfter w:val="2"/>
          <w:wAfter w:w="320" w:type="dxa"/>
          <w:trHeight w:val="300"/>
        </w:trPr>
        <w:tc>
          <w:tcPr>
            <w:tcW w:w="599" w:type="dxa"/>
            <w:gridSpan w:val="2"/>
            <w:tcBorders>
              <w:top w:val="nil"/>
              <w:left w:val="nil"/>
              <w:bottom w:val="nil"/>
              <w:right w:val="nil"/>
            </w:tcBorders>
            <w:shd w:val="clear" w:color="auto" w:fill="auto"/>
            <w:noWrap/>
            <w:vAlign w:val="bottom"/>
            <w:hideMark/>
          </w:tcPr>
          <w:p w14:paraId="2956E70A"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p>
        </w:tc>
        <w:tc>
          <w:tcPr>
            <w:tcW w:w="5453" w:type="dxa"/>
            <w:gridSpan w:val="8"/>
            <w:tcBorders>
              <w:top w:val="nil"/>
              <w:left w:val="nil"/>
              <w:bottom w:val="nil"/>
              <w:right w:val="nil"/>
            </w:tcBorders>
            <w:shd w:val="clear" w:color="auto" w:fill="auto"/>
            <w:noWrap/>
            <w:vAlign w:val="bottom"/>
            <w:hideMark/>
          </w:tcPr>
          <w:p w14:paraId="05EA4227"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p>
        </w:tc>
        <w:tc>
          <w:tcPr>
            <w:tcW w:w="3587" w:type="dxa"/>
            <w:gridSpan w:val="3"/>
            <w:tcBorders>
              <w:top w:val="nil"/>
              <w:left w:val="nil"/>
              <w:bottom w:val="nil"/>
              <w:right w:val="nil"/>
            </w:tcBorders>
            <w:shd w:val="clear" w:color="auto" w:fill="auto"/>
            <w:noWrap/>
            <w:vAlign w:val="bottom"/>
          </w:tcPr>
          <w:p w14:paraId="06F88BA4" w14:textId="77777777" w:rsidR="00A1109A" w:rsidRPr="00896BE4" w:rsidRDefault="00A1109A" w:rsidP="001D428A">
            <w:pPr>
              <w:keepNext/>
              <w:widowControl w:val="0"/>
              <w:spacing w:after="0" w:line="240" w:lineRule="auto"/>
              <w:rPr>
                <w:rFonts w:ascii="Arial" w:eastAsia="Times New Roman" w:hAnsi="Arial" w:cs="Arial"/>
                <w:b/>
                <w:bCs/>
                <w:color w:val="000000"/>
                <w:sz w:val="18"/>
                <w:szCs w:val="20"/>
                <w:lang w:eastAsia="sl-SI"/>
              </w:rPr>
            </w:pPr>
          </w:p>
        </w:tc>
      </w:tr>
      <w:tr w:rsidR="00A1109A" w:rsidRPr="00896BE4" w14:paraId="27E331B8" w14:textId="77777777" w:rsidTr="001D428A">
        <w:trPr>
          <w:gridAfter w:val="2"/>
          <w:wAfter w:w="320" w:type="dxa"/>
          <w:trHeight w:val="300"/>
        </w:trPr>
        <w:tc>
          <w:tcPr>
            <w:tcW w:w="599" w:type="dxa"/>
            <w:gridSpan w:val="2"/>
            <w:tcBorders>
              <w:top w:val="nil"/>
              <w:left w:val="nil"/>
              <w:bottom w:val="nil"/>
              <w:right w:val="nil"/>
            </w:tcBorders>
            <w:shd w:val="clear" w:color="auto" w:fill="auto"/>
            <w:noWrap/>
            <w:vAlign w:val="bottom"/>
            <w:hideMark/>
          </w:tcPr>
          <w:p w14:paraId="2EBC63AE"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p>
        </w:tc>
        <w:tc>
          <w:tcPr>
            <w:tcW w:w="5453" w:type="dxa"/>
            <w:gridSpan w:val="8"/>
            <w:tcBorders>
              <w:top w:val="nil"/>
              <w:left w:val="nil"/>
              <w:bottom w:val="nil"/>
              <w:right w:val="nil"/>
            </w:tcBorders>
            <w:shd w:val="clear" w:color="auto" w:fill="auto"/>
            <w:noWrap/>
            <w:vAlign w:val="bottom"/>
            <w:hideMark/>
          </w:tcPr>
          <w:p w14:paraId="0C48D00C"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r w:rsidRPr="00896BE4">
              <w:rPr>
                <w:rFonts w:ascii="Arial" w:eastAsia="Times New Roman" w:hAnsi="Arial" w:cs="Arial"/>
                <w:color w:val="000000"/>
                <w:sz w:val="18"/>
                <w:szCs w:val="20"/>
                <w:lang w:eastAsia="sl-SI"/>
              </w:rPr>
              <w:t>ID davčna številka:</w:t>
            </w:r>
          </w:p>
          <w:p w14:paraId="60621AEC"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p>
        </w:tc>
        <w:tc>
          <w:tcPr>
            <w:tcW w:w="3587" w:type="dxa"/>
            <w:gridSpan w:val="3"/>
            <w:tcBorders>
              <w:top w:val="nil"/>
              <w:left w:val="nil"/>
              <w:bottom w:val="nil"/>
              <w:right w:val="nil"/>
            </w:tcBorders>
            <w:shd w:val="clear" w:color="auto" w:fill="auto"/>
            <w:noWrap/>
            <w:vAlign w:val="bottom"/>
          </w:tcPr>
          <w:p w14:paraId="2EAFC346" w14:textId="77777777" w:rsidR="00A1109A" w:rsidRPr="00896BE4" w:rsidRDefault="00A1109A" w:rsidP="001D428A">
            <w:pPr>
              <w:keepNext/>
              <w:widowControl w:val="0"/>
              <w:spacing w:after="0" w:line="240" w:lineRule="auto"/>
              <w:rPr>
                <w:rFonts w:ascii="Arial" w:eastAsia="Times New Roman" w:hAnsi="Arial" w:cs="Arial"/>
                <w:b/>
                <w:bCs/>
                <w:color w:val="000000"/>
                <w:sz w:val="18"/>
                <w:szCs w:val="20"/>
                <w:lang w:eastAsia="sl-SI"/>
              </w:rPr>
            </w:pPr>
          </w:p>
        </w:tc>
      </w:tr>
      <w:tr w:rsidR="00A1109A" w:rsidRPr="00896BE4" w14:paraId="1AEE7C95" w14:textId="77777777" w:rsidTr="001D428A">
        <w:trPr>
          <w:gridAfter w:val="2"/>
          <w:wAfter w:w="320" w:type="dxa"/>
          <w:trHeight w:val="300"/>
        </w:trPr>
        <w:tc>
          <w:tcPr>
            <w:tcW w:w="599" w:type="dxa"/>
            <w:gridSpan w:val="2"/>
            <w:tcBorders>
              <w:top w:val="nil"/>
              <w:left w:val="nil"/>
              <w:bottom w:val="nil"/>
              <w:right w:val="nil"/>
            </w:tcBorders>
            <w:shd w:val="clear" w:color="auto" w:fill="auto"/>
            <w:noWrap/>
            <w:vAlign w:val="bottom"/>
            <w:hideMark/>
          </w:tcPr>
          <w:p w14:paraId="51F718CA"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p>
        </w:tc>
        <w:tc>
          <w:tcPr>
            <w:tcW w:w="5453" w:type="dxa"/>
            <w:gridSpan w:val="8"/>
            <w:tcBorders>
              <w:top w:val="nil"/>
              <w:left w:val="nil"/>
              <w:bottom w:val="nil"/>
              <w:right w:val="nil"/>
            </w:tcBorders>
            <w:shd w:val="clear" w:color="auto" w:fill="auto"/>
            <w:noWrap/>
            <w:vAlign w:val="bottom"/>
            <w:hideMark/>
          </w:tcPr>
          <w:p w14:paraId="0F7ED906"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r w:rsidRPr="00896BE4">
              <w:rPr>
                <w:rFonts w:ascii="Arial" w:eastAsia="Times New Roman" w:hAnsi="Arial" w:cs="Arial"/>
                <w:color w:val="000000"/>
                <w:sz w:val="18"/>
                <w:szCs w:val="20"/>
                <w:lang w:eastAsia="sl-SI"/>
              </w:rPr>
              <w:t>Matična številka:</w:t>
            </w:r>
          </w:p>
          <w:p w14:paraId="10587447"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p>
        </w:tc>
        <w:tc>
          <w:tcPr>
            <w:tcW w:w="3587" w:type="dxa"/>
            <w:gridSpan w:val="3"/>
            <w:tcBorders>
              <w:top w:val="nil"/>
              <w:left w:val="nil"/>
              <w:bottom w:val="nil"/>
              <w:right w:val="nil"/>
            </w:tcBorders>
            <w:shd w:val="clear" w:color="auto" w:fill="auto"/>
            <w:noWrap/>
            <w:vAlign w:val="bottom"/>
          </w:tcPr>
          <w:p w14:paraId="2C718B01" w14:textId="77777777" w:rsidR="00A1109A" w:rsidRPr="00896BE4" w:rsidRDefault="00A1109A" w:rsidP="001D428A">
            <w:pPr>
              <w:keepNext/>
              <w:widowControl w:val="0"/>
              <w:spacing w:after="0" w:line="240" w:lineRule="auto"/>
              <w:rPr>
                <w:rFonts w:ascii="Arial" w:eastAsia="Times New Roman" w:hAnsi="Arial" w:cs="Arial"/>
                <w:b/>
                <w:bCs/>
                <w:color w:val="000000"/>
                <w:sz w:val="18"/>
                <w:szCs w:val="20"/>
                <w:lang w:eastAsia="sl-SI"/>
              </w:rPr>
            </w:pPr>
          </w:p>
        </w:tc>
      </w:tr>
      <w:tr w:rsidR="00A1109A" w:rsidRPr="00896BE4" w14:paraId="34EEC26C" w14:textId="77777777" w:rsidTr="001D428A">
        <w:trPr>
          <w:gridAfter w:val="2"/>
          <w:wAfter w:w="320" w:type="dxa"/>
          <w:trHeight w:val="300"/>
        </w:trPr>
        <w:tc>
          <w:tcPr>
            <w:tcW w:w="599" w:type="dxa"/>
            <w:gridSpan w:val="2"/>
            <w:tcBorders>
              <w:top w:val="nil"/>
              <w:left w:val="nil"/>
              <w:bottom w:val="nil"/>
              <w:right w:val="nil"/>
            </w:tcBorders>
            <w:shd w:val="clear" w:color="auto" w:fill="auto"/>
            <w:noWrap/>
            <w:vAlign w:val="bottom"/>
            <w:hideMark/>
          </w:tcPr>
          <w:p w14:paraId="4A2E2417"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p>
        </w:tc>
        <w:tc>
          <w:tcPr>
            <w:tcW w:w="5453" w:type="dxa"/>
            <w:gridSpan w:val="8"/>
            <w:tcBorders>
              <w:top w:val="nil"/>
              <w:left w:val="nil"/>
              <w:bottom w:val="nil"/>
              <w:right w:val="nil"/>
            </w:tcBorders>
            <w:shd w:val="clear" w:color="auto" w:fill="auto"/>
            <w:noWrap/>
            <w:vAlign w:val="bottom"/>
            <w:hideMark/>
          </w:tcPr>
          <w:p w14:paraId="672B5687"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r w:rsidRPr="00896BE4">
              <w:rPr>
                <w:rFonts w:ascii="Arial" w:eastAsia="Times New Roman" w:hAnsi="Arial" w:cs="Arial"/>
                <w:color w:val="000000"/>
                <w:sz w:val="18"/>
                <w:szCs w:val="20"/>
                <w:lang w:eastAsia="sl-SI"/>
              </w:rPr>
              <w:t>Telefon:</w:t>
            </w:r>
          </w:p>
          <w:p w14:paraId="04A36086"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p>
        </w:tc>
        <w:tc>
          <w:tcPr>
            <w:tcW w:w="3587" w:type="dxa"/>
            <w:gridSpan w:val="3"/>
            <w:tcBorders>
              <w:top w:val="nil"/>
              <w:left w:val="nil"/>
              <w:bottom w:val="nil"/>
              <w:right w:val="nil"/>
            </w:tcBorders>
            <w:shd w:val="clear" w:color="auto" w:fill="auto"/>
            <w:noWrap/>
            <w:vAlign w:val="bottom"/>
          </w:tcPr>
          <w:p w14:paraId="0ABAA23D" w14:textId="77777777" w:rsidR="00A1109A" w:rsidRPr="00896BE4" w:rsidRDefault="00A1109A" w:rsidP="001D428A">
            <w:pPr>
              <w:keepNext/>
              <w:widowControl w:val="0"/>
              <w:spacing w:after="0" w:line="240" w:lineRule="auto"/>
              <w:rPr>
                <w:rFonts w:ascii="Arial" w:eastAsia="Times New Roman" w:hAnsi="Arial" w:cs="Arial"/>
                <w:b/>
                <w:bCs/>
                <w:color w:val="000000"/>
                <w:sz w:val="18"/>
                <w:szCs w:val="20"/>
                <w:lang w:eastAsia="sl-SI"/>
              </w:rPr>
            </w:pPr>
          </w:p>
        </w:tc>
      </w:tr>
      <w:tr w:rsidR="00A1109A" w:rsidRPr="00896BE4" w14:paraId="220EA7F4" w14:textId="77777777" w:rsidTr="001D428A">
        <w:trPr>
          <w:gridAfter w:val="2"/>
          <w:wAfter w:w="320" w:type="dxa"/>
          <w:trHeight w:val="300"/>
        </w:trPr>
        <w:tc>
          <w:tcPr>
            <w:tcW w:w="599" w:type="dxa"/>
            <w:gridSpan w:val="2"/>
            <w:tcBorders>
              <w:top w:val="nil"/>
              <w:left w:val="nil"/>
              <w:bottom w:val="nil"/>
              <w:right w:val="nil"/>
            </w:tcBorders>
            <w:shd w:val="clear" w:color="auto" w:fill="auto"/>
            <w:noWrap/>
            <w:vAlign w:val="bottom"/>
            <w:hideMark/>
          </w:tcPr>
          <w:p w14:paraId="46A56EEB"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p>
        </w:tc>
        <w:tc>
          <w:tcPr>
            <w:tcW w:w="5453" w:type="dxa"/>
            <w:gridSpan w:val="8"/>
            <w:tcBorders>
              <w:top w:val="nil"/>
              <w:left w:val="nil"/>
              <w:bottom w:val="nil"/>
              <w:right w:val="nil"/>
            </w:tcBorders>
            <w:shd w:val="clear" w:color="auto" w:fill="auto"/>
            <w:noWrap/>
            <w:vAlign w:val="bottom"/>
            <w:hideMark/>
          </w:tcPr>
          <w:p w14:paraId="49BD3934"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p>
        </w:tc>
        <w:tc>
          <w:tcPr>
            <w:tcW w:w="3587" w:type="dxa"/>
            <w:gridSpan w:val="3"/>
            <w:tcBorders>
              <w:top w:val="nil"/>
              <w:left w:val="nil"/>
              <w:bottom w:val="nil"/>
              <w:right w:val="nil"/>
            </w:tcBorders>
            <w:shd w:val="clear" w:color="auto" w:fill="auto"/>
            <w:noWrap/>
            <w:vAlign w:val="bottom"/>
          </w:tcPr>
          <w:p w14:paraId="7B485C6C" w14:textId="77777777" w:rsidR="00A1109A" w:rsidRPr="00896BE4" w:rsidRDefault="00A1109A" w:rsidP="001D428A">
            <w:pPr>
              <w:keepNext/>
              <w:widowControl w:val="0"/>
              <w:spacing w:after="0" w:line="240" w:lineRule="auto"/>
              <w:rPr>
                <w:rFonts w:ascii="Arial" w:eastAsia="Times New Roman" w:hAnsi="Arial" w:cs="Arial"/>
                <w:b/>
                <w:bCs/>
                <w:color w:val="000000"/>
                <w:sz w:val="18"/>
                <w:szCs w:val="20"/>
                <w:lang w:eastAsia="sl-SI"/>
              </w:rPr>
            </w:pPr>
          </w:p>
        </w:tc>
      </w:tr>
      <w:tr w:rsidR="00A1109A" w:rsidRPr="00896BE4" w14:paraId="4E50643D" w14:textId="77777777" w:rsidTr="001D428A">
        <w:trPr>
          <w:gridAfter w:val="2"/>
          <w:wAfter w:w="320" w:type="dxa"/>
          <w:trHeight w:val="300"/>
        </w:trPr>
        <w:tc>
          <w:tcPr>
            <w:tcW w:w="599" w:type="dxa"/>
            <w:gridSpan w:val="2"/>
            <w:tcBorders>
              <w:top w:val="nil"/>
              <w:left w:val="nil"/>
              <w:bottom w:val="nil"/>
              <w:right w:val="nil"/>
            </w:tcBorders>
            <w:shd w:val="clear" w:color="auto" w:fill="auto"/>
            <w:noWrap/>
            <w:vAlign w:val="bottom"/>
            <w:hideMark/>
          </w:tcPr>
          <w:p w14:paraId="274DF3EA"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p>
        </w:tc>
        <w:tc>
          <w:tcPr>
            <w:tcW w:w="5453" w:type="dxa"/>
            <w:gridSpan w:val="8"/>
            <w:tcBorders>
              <w:top w:val="nil"/>
              <w:left w:val="nil"/>
              <w:bottom w:val="nil"/>
              <w:right w:val="nil"/>
            </w:tcBorders>
            <w:shd w:val="clear" w:color="auto" w:fill="auto"/>
            <w:noWrap/>
            <w:vAlign w:val="bottom"/>
            <w:hideMark/>
          </w:tcPr>
          <w:p w14:paraId="74931B4A"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r w:rsidRPr="00896BE4">
              <w:rPr>
                <w:rFonts w:ascii="Arial" w:eastAsia="Times New Roman" w:hAnsi="Arial" w:cs="Arial"/>
                <w:color w:val="000000"/>
                <w:sz w:val="18"/>
                <w:szCs w:val="20"/>
                <w:lang w:eastAsia="sl-SI"/>
              </w:rPr>
              <w:t>Ime in Priimek zakonitega zastopnika oz. odgovorne osebe:</w:t>
            </w:r>
          </w:p>
        </w:tc>
        <w:tc>
          <w:tcPr>
            <w:tcW w:w="3587" w:type="dxa"/>
            <w:gridSpan w:val="3"/>
            <w:tcBorders>
              <w:top w:val="nil"/>
              <w:left w:val="nil"/>
              <w:bottom w:val="nil"/>
              <w:right w:val="nil"/>
            </w:tcBorders>
            <w:shd w:val="clear" w:color="auto" w:fill="auto"/>
            <w:noWrap/>
            <w:vAlign w:val="bottom"/>
          </w:tcPr>
          <w:p w14:paraId="4A8AEA6E"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p>
        </w:tc>
      </w:tr>
      <w:tr w:rsidR="00A1109A" w:rsidRPr="00896BE4" w14:paraId="47ADFF2F" w14:textId="77777777" w:rsidTr="001D428A">
        <w:trPr>
          <w:gridAfter w:val="2"/>
          <w:wAfter w:w="320" w:type="dxa"/>
          <w:trHeight w:val="300"/>
        </w:trPr>
        <w:tc>
          <w:tcPr>
            <w:tcW w:w="599" w:type="dxa"/>
            <w:gridSpan w:val="2"/>
            <w:tcBorders>
              <w:top w:val="nil"/>
              <w:left w:val="nil"/>
              <w:bottom w:val="nil"/>
              <w:right w:val="nil"/>
            </w:tcBorders>
            <w:shd w:val="clear" w:color="auto" w:fill="auto"/>
            <w:noWrap/>
            <w:vAlign w:val="bottom"/>
            <w:hideMark/>
          </w:tcPr>
          <w:p w14:paraId="7D224FAC"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p>
        </w:tc>
        <w:tc>
          <w:tcPr>
            <w:tcW w:w="5453" w:type="dxa"/>
            <w:gridSpan w:val="8"/>
            <w:tcBorders>
              <w:top w:val="nil"/>
              <w:left w:val="nil"/>
              <w:bottom w:val="nil"/>
              <w:right w:val="nil"/>
            </w:tcBorders>
            <w:shd w:val="clear" w:color="auto" w:fill="auto"/>
            <w:noWrap/>
            <w:vAlign w:val="bottom"/>
            <w:hideMark/>
          </w:tcPr>
          <w:p w14:paraId="28577FAF"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p>
        </w:tc>
        <w:tc>
          <w:tcPr>
            <w:tcW w:w="3587" w:type="dxa"/>
            <w:gridSpan w:val="3"/>
            <w:tcBorders>
              <w:top w:val="nil"/>
              <w:left w:val="nil"/>
              <w:bottom w:val="nil"/>
              <w:right w:val="nil"/>
            </w:tcBorders>
            <w:shd w:val="clear" w:color="auto" w:fill="auto"/>
            <w:noWrap/>
            <w:vAlign w:val="bottom"/>
          </w:tcPr>
          <w:p w14:paraId="3FCA1C57" w14:textId="77777777" w:rsidR="00A1109A" w:rsidRPr="00896BE4" w:rsidRDefault="00A1109A" w:rsidP="001D428A">
            <w:pPr>
              <w:keepNext/>
              <w:widowControl w:val="0"/>
              <w:spacing w:after="0" w:line="240" w:lineRule="auto"/>
              <w:rPr>
                <w:rFonts w:ascii="Arial" w:eastAsia="Times New Roman" w:hAnsi="Arial" w:cs="Arial"/>
                <w:b/>
                <w:bCs/>
                <w:color w:val="000000"/>
                <w:sz w:val="18"/>
                <w:szCs w:val="20"/>
                <w:lang w:eastAsia="sl-SI"/>
              </w:rPr>
            </w:pPr>
          </w:p>
        </w:tc>
      </w:tr>
      <w:tr w:rsidR="00A1109A" w:rsidRPr="00896BE4" w14:paraId="6544151B" w14:textId="77777777" w:rsidTr="001D428A">
        <w:trPr>
          <w:gridAfter w:val="2"/>
          <w:wAfter w:w="320" w:type="dxa"/>
          <w:trHeight w:val="300"/>
        </w:trPr>
        <w:tc>
          <w:tcPr>
            <w:tcW w:w="9639" w:type="dxa"/>
            <w:gridSpan w:val="13"/>
            <w:tcBorders>
              <w:top w:val="single" w:sz="4" w:space="0" w:color="auto"/>
              <w:left w:val="single" w:sz="4" w:space="0" w:color="auto"/>
              <w:bottom w:val="single" w:sz="4" w:space="0" w:color="auto"/>
              <w:right w:val="single" w:sz="4" w:space="0" w:color="000000"/>
            </w:tcBorders>
            <w:shd w:val="clear" w:color="000000" w:fill="D9D9D9"/>
            <w:noWrap/>
            <w:vAlign w:val="bottom"/>
            <w:hideMark/>
          </w:tcPr>
          <w:p w14:paraId="79239625" w14:textId="77777777" w:rsidR="00A1109A" w:rsidRPr="00896BE4" w:rsidRDefault="00A1109A" w:rsidP="001D428A">
            <w:pPr>
              <w:keepNext/>
              <w:widowControl w:val="0"/>
              <w:spacing w:after="0" w:line="240" w:lineRule="auto"/>
              <w:jc w:val="center"/>
              <w:rPr>
                <w:rFonts w:ascii="Arial" w:eastAsia="Times New Roman" w:hAnsi="Arial" w:cs="Arial"/>
                <w:b/>
                <w:bCs/>
                <w:color w:val="000000"/>
                <w:sz w:val="18"/>
                <w:szCs w:val="20"/>
                <w:lang w:eastAsia="sl-SI"/>
              </w:rPr>
            </w:pPr>
            <w:r w:rsidRPr="00896BE4">
              <w:rPr>
                <w:rFonts w:ascii="Arial" w:eastAsia="Times New Roman" w:hAnsi="Arial" w:cs="Arial"/>
                <w:b/>
                <w:bCs/>
                <w:color w:val="000000"/>
                <w:sz w:val="18"/>
                <w:szCs w:val="20"/>
                <w:lang w:eastAsia="sl-SI"/>
              </w:rPr>
              <w:t>OBSEG IN ČASOVNA VELJAVNOST POOBLASTILA</w:t>
            </w:r>
          </w:p>
        </w:tc>
      </w:tr>
      <w:tr w:rsidR="00A1109A" w:rsidRPr="00896BE4" w14:paraId="1FA54300" w14:textId="77777777" w:rsidTr="001D428A">
        <w:trPr>
          <w:gridAfter w:val="2"/>
          <w:wAfter w:w="320" w:type="dxa"/>
          <w:trHeight w:val="420"/>
        </w:trPr>
        <w:tc>
          <w:tcPr>
            <w:tcW w:w="599" w:type="dxa"/>
            <w:gridSpan w:val="2"/>
            <w:tcBorders>
              <w:top w:val="nil"/>
              <w:left w:val="nil"/>
              <w:bottom w:val="nil"/>
              <w:right w:val="nil"/>
            </w:tcBorders>
            <w:shd w:val="clear" w:color="auto" w:fill="auto"/>
            <w:noWrap/>
            <w:vAlign w:val="bottom"/>
            <w:hideMark/>
          </w:tcPr>
          <w:p w14:paraId="7FEA9CD3" w14:textId="77777777" w:rsidR="00A1109A" w:rsidRPr="00896BE4" w:rsidRDefault="00A1109A" w:rsidP="001D428A">
            <w:pPr>
              <w:keepNext/>
              <w:widowControl w:val="0"/>
              <w:spacing w:after="0" w:line="240" w:lineRule="auto"/>
              <w:rPr>
                <w:rFonts w:ascii="Arial" w:eastAsia="Times New Roman" w:hAnsi="Arial" w:cs="Arial"/>
                <w:b/>
                <w:bCs/>
                <w:color w:val="000000"/>
                <w:sz w:val="18"/>
                <w:szCs w:val="20"/>
                <w:lang w:eastAsia="sl-SI"/>
              </w:rPr>
            </w:pPr>
            <w:r w:rsidRPr="00896BE4">
              <w:rPr>
                <w:rFonts w:ascii="Arial" w:eastAsia="Times New Roman" w:hAnsi="Arial" w:cs="Arial"/>
                <w:b/>
                <w:bCs/>
                <w:color w:val="000000"/>
                <w:sz w:val="18"/>
                <w:szCs w:val="20"/>
                <w:lang w:eastAsia="sl-SI"/>
              </w:rPr>
              <w:t>1.</w:t>
            </w:r>
          </w:p>
        </w:tc>
        <w:tc>
          <w:tcPr>
            <w:tcW w:w="9040" w:type="dxa"/>
            <w:gridSpan w:val="11"/>
            <w:tcBorders>
              <w:top w:val="nil"/>
              <w:left w:val="nil"/>
              <w:bottom w:val="nil"/>
              <w:right w:val="nil"/>
            </w:tcBorders>
            <w:shd w:val="clear" w:color="auto" w:fill="auto"/>
            <w:noWrap/>
            <w:vAlign w:val="bottom"/>
            <w:hideMark/>
          </w:tcPr>
          <w:p w14:paraId="668F39B2" w14:textId="77777777" w:rsidR="00A1109A" w:rsidRPr="00896BE4" w:rsidRDefault="00A1109A" w:rsidP="001D428A">
            <w:pPr>
              <w:keepNext/>
              <w:widowControl w:val="0"/>
              <w:spacing w:after="0" w:line="240" w:lineRule="auto"/>
              <w:rPr>
                <w:rFonts w:ascii="Arial" w:eastAsia="Times New Roman" w:hAnsi="Arial" w:cs="Arial"/>
                <w:b/>
                <w:bCs/>
                <w:color w:val="000000"/>
                <w:sz w:val="18"/>
                <w:szCs w:val="20"/>
                <w:lang w:eastAsia="sl-SI"/>
              </w:rPr>
            </w:pPr>
            <w:r w:rsidRPr="00896BE4">
              <w:rPr>
                <w:rFonts w:ascii="Arial" w:eastAsia="Times New Roman" w:hAnsi="Arial" w:cs="Arial"/>
                <w:b/>
                <w:bCs/>
                <w:color w:val="000000"/>
                <w:sz w:val="18"/>
                <w:szCs w:val="20"/>
                <w:lang w:eastAsia="sl-SI"/>
              </w:rPr>
              <w:t>Pooblastilo velja za vlaganje in podpisovanje evidenčnih listov v sistemu IS-ODPADKI</w:t>
            </w:r>
          </w:p>
        </w:tc>
      </w:tr>
      <w:tr w:rsidR="00A1109A" w:rsidRPr="00896BE4" w14:paraId="7BA6EA25" w14:textId="77777777" w:rsidTr="001D428A">
        <w:trPr>
          <w:trHeight w:val="300"/>
        </w:trPr>
        <w:tc>
          <w:tcPr>
            <w:tcW w:w="599" w:type="dxa"/>
            <w:gridSpan w:val="2"/>
            <w:tcBorders>
              <w:top w:val="nil"/>
              <w:left w:val="nil"/>
              <w:bottom w:val="nil"/>
              <w:right w:val="nil"/>
            </w:tcBorders>
            <w:shd w:val="clear" w:color="auto" w:fill="auto"/>
            <w:noWrap/>
            <w:vAlign w:val="bottom"/>
            <w:hideMark/>
          </w:tcPr>
          <w:p w14:paraId="2208089B" w14:textId="77777777" w:rsidR="00A1109A" w:rsidRPr="00896BE4" w:rsidRDefault="00A1109A" w:rsidP="001D428A">
            <w:pPr>
              <w:keepNext/>
              <w:widowControl w:val="0"/>
              <w:spacing w:after="0" w:line="240" w:lineRule="auto"/>
              <w:rPr>
                <w:rFonts w:ascii="Arial" w:eastAsia="Times New Roman" w:hAnsi="Arial" w:cs="Arial"/>
                <w:b/>
                <w:bCs/>
                <w:color w:val="000000"/>
                <w:sz w:val="18"/>
                <w:szCs w:val="20"/>
                <w:lang w:eastAsia="sl-SI"/>
              </w:rPr>
            </w:pPr>
          </w:p>
        </w:tc>
        <w:tc>
          <w:tcPr>
            <w:tcW w:w="9040" w:type="dxa"/>
            <w:gridSpan w:val="11"/>
            <w:tcBorders>
              <w:top w:val="nil"/>
              <w:left w:val="nil"/>
              <w:bottom w:val="nil"/>
              <w:right w:val="nil"/>
            </w:tcBorders>
            <w:shd w:val="clear" w:color="auto" w:fill="auto"/>
            <w:noWrap/>
            <w:vAlign w:val="bottom"/>
            <w:hideMark/>
          </w:tcPr>
          <w:p w14:paraId="293EDF3A" w14:textId="77777777" w:rsidR="00A1109A" w:rsidRPr="00896BE4" w:rsidRDefault="00A1109A" w:rsidP="001D428A">
            <w:pPr>
              <w:keepNext/>
              <w:widowControl w:val="0"/>
              <w:spacing w:after="0" w:line="240" w:lineRule="auto"/>
              <w:rPr>
                <w:rFonts w:ascii="Arial" w:eastAsia="Times New Roman" w:hAnsi="Arial" w:cs="Arial"/>
                <w:b/>
                <w:bCs/>
                <w:color w:val="000000"/>
                <w:sz w:val="18"/>
                <w:szCs w:val="20"/>
                <w:lang w:eastAsia="sl-SI"/>
              </w:rPr>
            </w:pPr>
          </w:p>
        </w:tc>
        <w:tc>
          <w:tcPr>
            <w:tcW w:w="160" w:type="dxa"/>
            <w:tcBorders>
              <w:top w:val="nil"/>
              <w:left w:val="nil"/>
              <w:bottom w:val="nil"/>
              <w:right w:val="nil"/>
            </w:tcBorders>
            <w:shd w:val="clear" w:color="auto" w:fill="auto"/>
            <w:noWrap/>
            <w:vAlign w:val="bottom"/>
            <w:hideMark/>
          </w:tcPr>
          <w:p w14:paraId="6C068165" w14:textId="77777777" w:rsidR="00A1109A" w:rsidRPr="00896BE4" w:rsidRDefault="00A1109A" w:rsidP="001D428A">
            <w:pPr>
              <w:keepNext/>
              <w:widowControl w:val="0"/>
              <w:spacing w:after="0" w:line="240" w:lineRule="auto"/>
              <w:ind w:left="-70" w:firstLine="70"/>
              <w:rPr>
                <w:rFonts w:ascii="Arial" w:eastAsia="Times New Roman" w:hAnsi="Arial" w:cs="Arial"/>
                <w:b/>
                <w:bCs/>
                <w:color w:val="000000"/>
                <w:sz w:val="18"/>
                <w:szCs w:val="20"/>
                <w:lang w:eastAsia="sl-SI"/>
              </w:rPr>
            </w:pPr>
          </w:p>
        </w:tc>
        <w:tc>
          <w:tcPr>
            <w:tcW w:w="160" w:type="dxa"/>
            <w:tcBorders>
              <w:top w:val="nil"/>
              <w:left w:val="nil"/>
              <w:bottom w:val="nil"/>
              <w:right w:val="nil"/>
            </w:tcBorders>
            <w:shd w:val="clear" w:color="auto" w:fill="auto"/>
            <w:noWrap/>
            <w:vAlign w:val="bottom"/>
            <w:hideMark/>
          </w:tcPr>
          <w:p w14:paraId="509EEAEA" w14:textId="77777777" w:rsidR="00A1109A" w:rsidRPr="00896BE4" w:rsidRDefault="00A1109A" w:rsidP="001D428A">
            <w:pPr>
              <w:keepNext/>
              <w:widowControl w:val="0"/>
              <w:spacing w:after="0" w:line="240" w:lineRule="auto"/>
              <w:ind w:left="-257"/>
              <w:rPr>
                <w:rFonts w:ascii="Arial" w:eastAsia="Times New Roman" w:hAnsi="Arial" w:cs="Arial"/>
                <w:b/>
                <w:bCs/>
                <w:color w:val="000000"/>
                <w:sz w:val="18"/>
                <w:szCs w:val="20"/>
                <w:lang w:eastAsia="sl-SI"/>
              </w:rPr>
            </w:pPr>
          </w:p>
        </w:tc>
      </w:tr>
      <w:tr w:rsidR="00A1109A" w:rsidRPr="00896BE4" w14:paraId="5989CDAC" w14:textId="77777777" w:rsidTr="001D428A">
        <w:trPr>
          <w:trHeight w:val="300"/>
        </w:trPr>
        <w:tc>
          <w:tcPr>
            <w:tcW w:w="599" w:type="dxa"/>
            <w:gridSpan w:val="2"/>
            <w:tcBorders>
              <w:top w:val="nil"/>
              <w:left w:val="nil"/>
              <w:bottom w:val="nil"/>
              <w:right w:val="nil"/>
            </w:tcBorders>
            <w:shd w:val="clear" w:color="auto" w:fill="auto"/>
            <w:noWrap/>
            <w:vAlign w:val="bottom"/>
            <w:hideMark/>
          </w:tcPr>
          <w:p w14:paraId="4D719729" w14:textId="77777777" w:rsidR="00A1109A" w:rsidRPr="00896BE4" w:rsidRDefault="00A1109A" w:rsidP="001D428A">
            <w:pPr>
              <w:keepNext/>
              <w:widowControl w:val="0"/>
              <w:spacing w:after="0" w:line="240" w:lineRule="auto"/>
              <w:rPr>
                <w:rFonts w:ascii="Arial" w:eastAsia="Times New Roman" w:hAnsi="Arial" w:cs="Arial"/>
                <w:b/>
                <w:bCs/>
                <w:color w:val="000000"/>
                <w:sz w:val="18"/>
                <w:szCs w:val="20"/>
                <w:lang w:eastAsia="sl-SI"/>
              </w:rPr>
            </w:pPr>
            <w:r w:rsidRPr="00896BE4">
              <w:rPr>
                <w:rFonts w:ascii="Arial" w:eastAsia="Times New Roman" w:hAnsi="Arial" w:cs="Arial"/>
                <w:b/>
                <w:bCs/>
                <w:color w:val="000000"/>
                <w:sz w:val="18"/>
                <w:szCs w:val="20"/>
                <w:lang w:eastAsia="sl-SI"/>
              </w:rPr>
              <w:t>2.</w:t>
            </w:r>
          </w:p>
        </w:tc>
        <w:tc>
          <w:tcPr>
            <w:tcW w:w="9040" w:type="dxa"/>
            <w:gridSpan w:val="11"/>
            <w:tcBorders>
              <w:top w:val="nil"/>
              <w:left w:val="nil"/>
              <w:bottom w:val="nil"/>
              <w:right w:val="nil"/>
            </w:tcBorders>
            <w:shd w:val="clear" w:color="auto" w:fill="auto"/>
            <w:noWrap/>
            <w:vAlign w:val="bottom"/>
            <w:hideMark/>
          </w:tcPr>
          <w:p w14:paraId="19C0D457" w14:textId="6026B9F6" w:rsidR="00A1109A" w:rsidRPr="00896BE4" w:rsidRDefault="00A1109A" w:rsidP="001D428A">
            <w:pPr>
              <w:keepNext/>
              <w:widowControl w:val="0"/>
              <w:spacing w:after="0" w:line="240" w:lineRule="auto"/>
              <w:rPr>
                <w:rFonts w:ascii="Arial" w:eastAsia="Times New Roman" w:hAnsi="Arial" w:cs="Arial"/>
                <w:b/>
                <w:bCs/>
                <w:color w:val="000000"/>
                <w:sz w:val="18"/>
                <w:szCs w:val="20"/>
                <w:lang w:eastAsia="sl-SI"/>
              </w:rPr>
            </w:pPr>
            <w:r w:rsidRPr="00896BE4">
              <w:rPr>
                <w:rFonts w:ascii="Arial" w:eastAsia="Times New Roman" w:hAnsi="Arial" w:cs="Arial"/>
                <w:b/>
                <w:bCs/>
                <w:color w:val="000000"/>
                <w:sz w:val="18"/>
                <w:szCs w:val="20"/>
                <w:lang w:eastAsia="sl-SI"/>
              </w:rPr>
              <w:t xml:space="preserve">Pooblastilo velja za čas veljavnosti </w:t>
            </w:r>
            <w:r>
              <w:rPr>
                <w:rFonts w:ascii="Arial" w:eastAsia="Times New Roman" w:hAnsi="Arial" w:cs="Arial"/>
                <w:b/>
                <w:bCs/>
                <w:color w:val="000000"/>
                <w:sz w:val="18"/>
                <w:szCs w:val="20"/>
                <w:lang w:eastAsia="sl-SI"/>
              </w:rPr>
              <w:t xml:space="preserve">pogodbe </w:t>
            </w:r>
            <w:r w:rsidRPr="00896BE4">
              <w:rPr>
                <w:rFonts w:ascii="Arial" w:eastAsia="Times New Roman" w:hAnsi="Arial" w:cs="Arial"/>
                <w:b/>
                <w:bCs/>
                <w:color w:val="000000"/>
                <w:sz w:val="18"/>
                <w:szCs w:val="20"/>
                <w:lang w:eastAsia="sl-SI"/>
              </w:rPr>
              <w:t xml:space="preserve"> št. </w:t>
            </w:r>
            <w:r>
              <w:rPr>
                <w:rFonts w:ascii="Arial" w:eastAsia="Times New Roman" w:hAnsi="Arial" w:cs="Arial"/>
                <w:b/>
                <w:bCs/>
                <w:color w:val="000000"/>
                <w:sz w:val="18"/>
                <w:szCs w:val="20"/>
                <w:lang w:eastAsia="sl-SI"/>
              </w:rPr>
              <w:t>ŽALE-</w:t>
            </w:r>
            <w:r w:rsidR="00A6096F">
              <w:rPr>
                <w:rFonts w:ascii="Arial" w:eastAsia="Times New Roman" w:hAnsi="Arial" w:cs="Arial"/>
                <w:b/>
                <w:bCs/>
                <w:color w:val="000000"/>
                <w:sz w:val="18"/>
                <w:szCs w:val="20"/>
                <w:lang w:eastAsia="sl-SI"/>
              </w:rPr>
              <w:t>16</w:t>
            </w:r>
            <w:r>
              <w:rPr>
                <w:rFonts w:ascii="Arial" w:eastAsia="Times New Roman" w:hAnsi="Arial" w:cs="Arial"/>
                <w:b/>
                <w:bCs/>
                <w:color w:val="000000"/>
                <w:sz w:val="18"/>
                <w:szCs w:val="20"/>
                <w:lang w:eastAsia="sl-SI"/>
              </w:rPr>
              <w:t>/2</w:t>
            </w:r>
            <w:r w:rsidR="00A6096F">
              <w:rPr>
                <w:rFonts w:ascii="Arial" w:eastAsia="Times New Roman" w:hAnsi="Arial" w:cs="Arial"/>
                <w:b/>
                <w:bCs/>
                <w:color w:val="000000"/>
                <w:sz w:val="18"/>
                <w:szCs w:val="20"/>
                <w:lang w:eastAsia="sl-SI"/>
              </w:rPr>
              <w:t>6</w:t>
            </w:r>
            <w:r w:rsidRPr="00896BE4">
              <w:rPr>
                <w:rFonts w:ascii="Arial" w:eastAsia="Times New Roman" w:hAnsi="Arial" w:cs="Arial"/>
                <w:b/>
                <w:bCs/>
                <w:color w:val="000000"/>
                <w:sz w:val="18"/>
                <w:szCs w:val="20"/>
                <w:lang w:eastAsia="sl-SI"/>
              </w:rPr>
              <w:t>.</w:t>
            </w:r>
          </w:p>
        </w:tc>
        <w:tc>
          <w:tcPr>
            <w:tcW w:w="160" w:type="dxa"/>
            <w:tcBorders>
              <w:top w:val="nil"/>
              <w:left w:val="nil"/>
              <w:bottom w:val="nil"/>
              <w:right w:val="nil"/>
            </w:tcBorders>
            <w:shd w:val="clear" w:color="auto" w:fill="auto"/>
            <w:noWrap/>
            <w:vAlign w:val="bottom"/>
            <w:hideMark/>
          </w:tcPr>
          <w:p w14:paraId="159EDC48" w14:textId="77777777" w:rsidR="00A1109A" w:rsidRPr="00896BE4" w:rsidRDefault="00A1109A" w:rsidP="001D428A">
            <w:pPr>
              <w:keepNext/>
              <w:widowControl w:val="0"/>
              <w:spacing w:after="0" w:line="240" w:lineRule="auto"/>
              <w:rPr>
                <w:rFonts w:ascii="Arial" w:eastAsia="Times New Roman" w:hAnsi="Arial" w:cs="Arial"/>
                <w:b/>
                <w:bCs/>
                <w:color w:val="000000"/>
                <w:sz w:val="18"/>
                <w:szCs w:val="20"/>
                <w:lang w:eastAsia="sl-SI"/>
              </w:rPr>
            </w:pPr>
          </w:p>
        </w:tc>
        <w:tc>
          <w:tcPr>
            <w:tcW w:w="160" w:type="dxa"/>
            <w:tcBorders>
              <w:top w:val="nil"/>
              <w:left w:val="nil"/>
              <w:bottom w:val="nil"/>
              <w:right w:val="nil"/>
            </w:tcBorders>
            <w:shd w:val="clear" w:color="auto" w:fill="auto"/>
            <w:noWrap/>
            <w:vAlign w:val="bottom"/>
            <w:hideMark/>
          </w:tcPr>
          <w:p w14:paraId="0A75855C" w14:textId="77777777" w:rsidR="00A1109A" w:rsidRPr="00896BE4" w:rsidRDefault="00A1109A" w:rsidP="001D428A">
            <w:pPr>
              <w:keepNext/>
              <w:widowControl w:val="0"/>
              <w:spacing w:after="0" w:line="240" w:lineRule="auto"/>
              <w:rPr>
                <w:rFonts w:ascii="Arial" w:eastAsia="Times New Roman" w:hAnsi="Arial" w:cs="Arial"/>
                <w:b/>
                <w:bCs/>
                <w:color w:val="000000"/>
                <w:sz w:val="18"/>
                <w:szCs w:val="20"/>
                <w:lang w:eastAsia="sl-SI"/>
              </w:rPr>
            </w:pPr>
          </w:p>
        </w:tc>
      </w:tr>
      <w:tr w:rsidR="00A1109A" w:rsidRPr="00896BE4" w14:paraId="2028A590" w14:textId="77777777" w:rsidTr="001D428A">
        <w:trPr>
          <w:trHeight w:val="300"/>
        </w:trPr>
        <w:tc>
          <w:tcPr>
            <w:tcW w:w="599" w:type="dxa"/>
            <w:gridSpan w:val="2"/>
            <w:tcBorders>
              <w:top w:val="nil"/>
              <w:left w:val="nil"/>
              <w:bottom w:val="nil"/>
              <w:right w:val="nil"/>
            </w:tcBorders>
            <w:shd w:val="clear" w:color="auto" w:fill="auto"/>
            <w:noWrap/>
            <w:vAlign w:val="bottom"/>
            <w:hideMark/>
          </w:tcPr>
          <w:p w14:paraId="16A4229E" w14:textId="77777777" w:rsidR="00A1109A" w:rsidRPr="00896BE4" w:rsidRDefault="00A1109A" w:rsidP="001D428A">
            <w:pPr>
              <w:keepNext/>
              <w:widowControl w:val="0"/>
              <w:spacing w:after="0" w:line="240" w:lineRule="auto"/>
              <w:rPr>
                <w:rFonts w:ascii="Arial" w:eastAsia="Times New Roman" w:hAnsi="Arial" w:cs="Arial"/>
                <w:color w:val="000000"/>
                <w:sz w:val="14"/>
                <w:szCs w:val="16"/>
                <w:lang w:eastAsia="sl-SI"/>
              </w:rPr>
            </w:pPr>
          </w:p>
        </w:tc>
        <w:tc>
          <w:tcPr>
            <w:tcW w:w="4596" w:type="dxa"/>
            <w:gridSpan w:val="4"/>
            <w:tcBorders>
              <w:top w:val="nil"/>
              <w:left w:val="nil"/>
              <w:bottom w:val="nil"/>
              <w:right w:val="nil"/>
            </w:tcBorders>
            <w:shd w:val="clear" w:color="auto" w:fill="auto"/>
            <w:noWrap/>
            <w:vAlign w:val="bottom"/>
            <w:hideMark/>
          </w:tcPr>
          <w:p w14:paraId="31D0C6CA" w14:textId="77777777" w:rsidR="00A1109A" w:rsidRPr="00896BE4" w:rsidRDefault="00A1109A" w:rsidP="001D428A">
            <w:pPr>
              <w:keepNext/>
              <w:widowControl w:val="0"/>
              <w:spacing w:after="0" w:line="240" w:lineRule="auto"/>
              <w:rPr>
                <w:rFonts w:ascii="Arial" w:eastAsia="Times New Roman" w:hAnsi="Arial" w:cs="Arial"/>
                <w:color w:val="000000"/>
                <w:sz w:val="14"/>
                <w:szCs w:val="16"/>
                <w:lang w:eastAsia="sl-SI"/>
              </w:rPr>
            </w:pPr>
          </w:p>
        </w:tc>
        <w:tc>
          <w:tcPr>
            <w:tcW w:w="237" w:type="dxa"/>
            <w:tcBorders>
              <w:top w:val="nil"/>
              <w:left w:val="nil"/>
              <w:bottom w:val="nil"/>
              <w:right w:val="nil"/>
            </w:tcBorders>
            <w:shd w:val="clear" w:color="auto" w:fill="auto"/>
            <w:noWrap/>
            <w:vAlign w:val="bottom"/>
            <w:hideMark/>
          </w:tcPr>
          <w:p w14:paraId="3167007C" w14:textId="77777777" w:rsidR="00A1109A" w:rsidRPr="00896BE4" w:rsidRDefault="00A1109A" w:rsidP="001D428A">
            <w:pPr>
              <w:keepNext/>
              <w:widowControl w:val="0"/>
              <w:spacing w:after="0" w:line="240" w:lineRule="auto"/>
              <w:rPr>
                <w:rFonts w:ascii="Arial" w:eastAsia="Times New Roman" w:hAnsi="Arial" w:cs="Arial"/>
                <w:color w:val="000000"/>
                <w:sz w:val="14"/>
                <w:szCs w:val="16"/>
                <w:lang w:eastAsia="sl-SI"/>
              </w:rPr>
            </w:pPr>
          </w:p>
        </w:tc>
        <w:tc>
          <w:tcPr>
            <w:tcW w:w="237" w:type="dxa"/>
            <w:tcBorders>
              <w:top w:val="nil"/>
              <w:left w:val="nil"/>
              <w:bottom w:val="nil"/>
              <w:right w:val="nil"/>
            </w:tcBorders>
            <w:shd w:val="clear" w:color="auto" w:fill="auto"/>
            <w:noWrap/>
            <w:vAlign w:val="bottom"/>
            <w:hideMark/>
          </w:tcPr>
          <w:p w14:paraId="578A6B5D" w14:textId="77777777" w:rsidR="00A1109A" w:rsidRPr="00896BE4" w:rsidRDefault="00A1109A" w:rsidP="001D428A">
            <w:pPr>
              <w:keepNext/>
              <w:widowControl w:val="0"/>
              <w:spacing w:after="0" w:line="240" w:lineRule="auto"/>
              <w:rPr>
                <w:rFonts w:ascii="Arial" w:eastAsia="Times New Roman" w:hAnsi="Arial" w:cs="Arial"/>
                <w:color w:val="000000"/>
                <w:sz w:val="14"/>
                <w:szCs w:val="16"/>
                <w:lang w:eastAsia="sl-SI"/>
              </w:rPr>
            </w:pPr>
          </w:p>
        </w:tc>
        <w:tc>
          <w:tcPr>
            <w:tcW w:w="237" w:type="dxa"/>
            <w:tcBorders>
              <w:top w:val="nil"/>
              <w:left w:val="nil"/>
              <w:bottom w:val="nil"/>
              <w:right w:val="nil"/>
            </w:tcBorders>
            <w:shd w:val="clear" w:color="auto" w:fill="auto"/>
            <w:noWrap/>
            <w:vAlign w:val="bottom"/>
            <w:hideMark/>
          </w:tcPr>
          <w:p w14:paraId="7445B236" w14:textId="77777777" w:rsidR="00A1109A" w:rsidRPr="00896BE4" w:rsidRDefault="00A1109A" w:rsidP="001D428A">
            <w:pPr>
              <w:keepNext/>
              <w:widowControl w:val="0"/>
              <w:spacing w:after="0" w:line="240" w:lineRule="auto"/>
              <w:rPr>
                <w:rFonts w:ascii="Arial" w:eastAsia="Times New Roman" w:hAnsi="Arial" w:cs="Arial"/>
                <w:color w:val="000000"/>
                <w:sz w:val="14"/>
                <w:szCs w:val="16"/>
                <w:lang w:eastAsia="sl-SI"/>
              </w:rPr>
            </w:pPr>
          </w:p>
        </w:tc>
        <w:tc>
          <w:tcPr>
            <w:tcW w:w="146" w:type="dxa"/>
            <w:tcBorders>
              <w:top w:val="nil"/>
              <w:left w:val="nil"/>
              <w:bottom w:val="nil"/>
              <w:right w:val="nil"/>
            </w:tcBorders>
            <w:shd w:val="clear" w:color="auto" w:fill="auto"/>
            <w:noWrap/>
            <w:vAlign w:val="bottom"/>
            <w:hideMark/>
          </w:tcPr>
          <w:p w14:paraId="30D2C33F" w14:textId="77777777" w:rsidR="00A1109A" w:rsidRPr="00896BE4" w:rsidRDefault="00A1109A" w:rsidP="001D428A">
            <w:pPr>
              <w:keepNext/>
              <w:widowControl w:val="0"/>
              <w:spacing w:after="0" w:line="240" w:lineRule="auto"/>
              <w:rPr>
                <w:rFonts w:ascii="Arial" w:eastAsia="Times New Roman" w:hAnsi="Arial" w:cs="Arial"/>
                <w:color w:val="000000"/>
                <w:sz w:val="14"/>
                <w:szCs w:val="16"/>
                <w:lang w:eastAsia="sl-SI"/>
              </w:rPr>
            </w:pPr>
          </w:p>
        </w:tc>
        <w:tc>
          <w:tcPr>
            <w:tcW w:w="3587" w:type="dxa"/>
            <w:gridSpan w:val="3"/>
            <w:tcBorders>
              <w:top w:val="nil"/>
              <w:left w:val="nil"/>
              <w:bottom w:val="nil"/>
              <w:right w:val="nil"/>
            </w:tcBorders>
            <w:shd w:val="clear" w:color="auto" w:fill="auto"/>
            <w:noWrap/>
            <w:vAlign w:val="bottom"/>
            <w:hideMark/>
          </w:tcPr>
          <w:p w14:paraId="209904A8" w14:textId="77777777" w:rsidR="00A1109A" w:rsidRPr="00896BE4" w:rsidRDefault="00A1109A" w:rsidP="001D428A">
            <w:pPr>
              <w:keepNext/>
              <w:widowControl w:val="0"/>
              <w:spacing w:after="0" w:line="240" w:lineRule="auto"/>
              <w:rPr>
                <w:rFonts w:ascii="Arial" w:eastAsia="Times New Roman" w:hAnsi="Arial" w:cs="Arial"/>
                <w:color w:val="000000"/>
                <w:sz w:val="14"/>
                <w:szCs w:val="16"/>
                <w:lang w:eastAsia="sl-SI"/>
              </w:rPr>
            </w:pPr>
          </w:p>
        </w:tc>
        <w:tc>
          <w:tcPr>
            <w:tcW w:w="160" w:type="dxa"/>
            <w:tcBorders>
              <w:top w:val="nil"/>
              <w:left w:val="nil"/>
              <w:bottom w:val="nil"/>
              <w:right w:val="nil"/>
            </w:tcBorders>
            <w:shd w:val="clear" w:color="auto" w:fill="auto"/>
            <w:noWrap/>
            <w:vAlign w:val="bottom"/>
            <w:hideMark/>
          </w:tcPr>
          <w:p w14:paraId="2954606C" w14:textId="77777777" w:rsidR="00A1109A" w:rsidRPr="00896BE4" w:rsidRDefault="00A1109A" w:rsidP="001D428A">
            <w:pPr>
              <w:keepNext/>
              <w:widowControl w:val="0"/>
              <w:spacing w:after="0" w:line="240" w:lineRule="auto"/>
              <w:rPr>
                <w:rFonts w:ascii="Arial" w:eastAsia="Times New Roman" w:hAnsi="Arial" w:cs="Arial"/>
                <w:color w:val="000000"/>
                <w:sz w:val="14"/>
                <w:szCs w:val="16"/>
                <w:lang w:eastAsia="sl-SI"/>
              </w:rPr>
            </w:pPr>
          </w:p>
        </w:tc>
        <w:tc>
          <w:tcPr>
            <w:tcW w:w="160" w:type="dxa"/>
            <w:tcBorders>
              <w:top w:val="nil"/>
              <w:left w:val="nil"/>
              <w:bottom w:val="nil"/>
              <w:right w:val="nil"/>
            </w:tcBorders>
            <w:shd w:val="clear" w:color="auto" w:fill="auto"/>
            <w:noWrap/>
            <w:vAlign w:val="bottom"/>
            <w:hideMark/>
          </w:tcPr>
          <w:p w14:paraId="2503DC56" w14:textId="77777777" w:rsidR="00A1109A" w:rsidRPr="00896BE4" w:rsidRDefault="00A1109A" w:rsidP="001D428A">
            <w:pPr>
              <w:keepNext/>
              <w:widowControl w:val="0"/>
              <w:spacing w:after="0" w:line="240" w:lineRule="auto"/>
              <w:rPr>
                <w:rFonts w:ascii="Arial" w:eastAsia="Times New Roman" w:hAnsi="Arial" w:cs="Arial"/>
                <w:color w:val="000000"/>
                <w:sz w:val="14"/>
                <w:szCs w:val="16"/>
                <w:lang w:eastAsia="sl-SI"/>
              </w:rPr>
            </w:pPr>
          </w:p>
        </w:tc>
      </w:tr>
      <w:tr w:rsidR="00A1109A" w:rsidRPr="00896BE4" w14:paraId="6B535E80" w14:textId="77777777" w:rsidTr="001D428A">
        <w:trPr>
          <w:gridAfter w:val="2"/>
          <w:wAfter w:w="320" w:type="dxa"/>
          <w:trHeight w:val="300"/>
        </w:trPr>
        <w:tc>
          <w:tcPr>
            <w:tcW w:w="9639" w:type="dxa"/>
            <w:gridSpan w:val="13"/>
            <w:tcBorders>
              <w:top w:val="nil"/>
              <w:left w:val="nil"/>
              <w:bottom w:val="nil"/>
              <w:right w:val="nil"/>
            </w:tcBorders>
            <w:shd w:val="clear" w:color="auto" w:fill="auto"/>
            <w:noWrap/>
            <w:vAlign w:val="bottom"/>
            <w:hideMark/>
          </w:tcPr>
          <w:p w14:paraId="52644261" w14:textId="77777777" w:rsidR="00A1109A" w:rsidRPr="00896BE4" w:rsidRDefault="00A1109A" w:rsidP="001D428A">
            <w:pPr>
              <w:keepNext/>
              <w:widowControl w:val="0"/>
              <w:spacing w:after="0" w:line="240" w:lineRule="auto"/>
              <w:jc w:val="center"/>
              <w:rPr>
                <w:rFonts w:ascii="Arial" w:eastAsia="Times New Roman" w:hAnsi="Arial" w:cs="Arial"/>
                <w:color w:val="000000"/>
                <w:sz w:val="14"/>
                <w:szCs w:val="16"/>
                <w:lang w:eastAsia="sl-SI"/>
              </w:rPr>
            </w:pPr>
          </w:p>
        </w:tc>
      </w:tr>
      <w:tr w:rsidR="00A1109A" w:rsidRPr="00896BE4" w14:paraId="5A72C9B4" w14:textId="77777777" w:rsidTr="001D428A">
        <w:trPr>
          <w:gridBefore w:val="1"/>
          <w:gridAfter w:val="3"/>
          <w:wBefore w:w="142" w:type="dxa"/>
          <w:wAfter w:w="777" w:type="dxa"/>
          <w:trHeight w:val="227"/>
        </w:trPr>
        <w:tc>
          <w:tcPr>
            <w:tcW w:w="834" w:type="dxa"/>
            <w:gridSpan w:val="2"/>
            <w:tcBorders>
              <w:top w:val="nil"/>
              <w:left w:val="nil"/>
              <w:bottom w:val="nil"/>
              <w:right w:val="nil"/>
            </w:tcBorders>
            <w:shd w:val="clear" w:color="auto" w:fill="auto"/>
            <w:noWrap/>
            <w:vAlign w:val="bottom"/>
            <w:hideMark/>
          </w:tcPr>
          <w:p w14:paraId="785D377A"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r w:rsidRPr="00896BE4">
              <w:rPr>
                <w:rFonts w:ascii="Arial" w:eastAsia="Times New Roman" w:hAnsi="Arial" w:cs="Arial"/>
                <w:color w:val="000000"/>
                <w:sz w:val="18"/>
                <w:szCs w:val="20"/>
                <w:lang w:eastAsia="sl-SI"/>
              </w:rPr>
              <w:t>Datum:</w:t>
            </w:r>
          </w:p>
        </w:tc>
        <w:tc>
          <w:tcPr>
            <w:tcW w:w="2678" w:type="dxa"/>
            <w:tcBorders>
              <w:top w:val="nil"/>
              <w:left w:val="nil"/>
              <w:bottom w:val="single" w:sz="4" w:space="0" w:color="auto"/>
              <w:right w:val="nil"/>
            </w:tcBorders>
            <w:shd w:val="clear" w:color="auto" w:fill="auto"/>
            <w:noWrap/>
            <w:vAlign w:val="bottom"/>
            <w:hideMark/>
          </w:tcPr>
          <w:p w14:paraId="2B264193"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r w:rsidRPr="00896BE4">
              <w:rPr>
                <w:rFonts w:ascii="Arial" w:eastAsia="Times New Roman" w:hAnsi="Arial" w:cs="Arial"/>
                <w:color w:val="000000"/>
                <w:sz w:val="18"/>
                <w:szCs w:val="20"/>
                <w:lang w:eastAsia="sl-SI"/>
              </w:rPr>
              <w:t> </w:t>
            </w:r>
          </w:p>
        </w:tc>
        <w:tc>
          <w:tcPr>
            <w:tcW w:w="708" w:type="dxa"/>
            <w:tcBorders>
              <w:top w:val="nil"/>
              <w:left w:val="nil"/>
              <w:bottom w:val="nil"/>
              <w:right w:val="nil"/>
            </w:tcBorders>
            <w:shd w:val="clear" w:color="auto" w:fill="auto"/>
            <w:noWrap/>
            <w:vAlign w:val="bottom"/>
            <w:hideMark/>
          </w:tcPr>
          <w:p w14:paraId="75AE80C9"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p>
        </w:tc>
        <w:tc>
          <w:tcPr>
            <w:tcW w:w="2127" w:type="dxa"/>
            <w:gridSpan w:val="6"/>
            <w:tcBorders>
              <w:top w:val="nil"/>
              <w:left w:val="nil"/>
              <w:bottom w:val="nil"/>
              <w:right w:val="nil"/>
            </w:tcBorders>
            <w:shd w:val="clear" w:color="auto" w:fill="auto"/>
            <w:noWrap/>
            <w:vAlign w:val="bottom"/>
            <w:hideMark/>
          </w:tcPr>
          <w:p w14:paraId="428F9DCC"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r w:rsidRPr="00896BE4">
              <w:rPr>
                <w:rFonts w:ascii="Arial" w:eastAsia="Times New Roman" w:hAnsi="Arial" w:cs="Arial"/>
                <w:color w:val="000000"/>
                <w:sz w:val="18"/>
                <w:szCs w:val="20"/>
                <w:lang w:eastAsia="sl-SI"/>
              </w:rPr>
              <w:t>Podpis pooblastitelja:</w:t>
            </w:r>
          </w:p>
        </w:tc>
        <w:tc>
          <w:tcPr>
            <w:tcW w:w="2693" w:type="dxa"/>
            <w:tcBorders>
              <w:top w:val="nil"/>
              <w:left w:val="nil"/>
              <w:bottom w:val="single" w:sz="4" w:space="0" w:color="auto"/>
              <w:right w:val="nil"/>
            </w:tcBorders>
            <w:shd w:val="clear" w:color="auto" w:fill="auto"/>
            <w:noWrap/>
            <w:vAlign w:val="bottom"/>
            <w:hideMark/>
          </w:tcPr>
          <w:p w14:paraId="1AA581D7" w14:textId="77777777" w:rsidR="00A1109A" w:rsidRPr="00896BE4" w:rsidRDefault="00A1109A" w:rsidP="001D428A">
            <w:pPr>
              <w:keepNext/>
              <w:widowControl w:val="0"/>
              <w:spacing w:after="0" w:line="240" w:lineRule="auto"/>
              <w:rPr>
                <w:rFonts w:ascii="Arial" w:eastAsia="Times New Roman" w:hAnsi="Arial" w:cs="Arial"/>
                <w:color w:val="000000"/>
                <w:sz w:val="18"/>
                <w:szCs w:val="20"/>
                <w:lang w:eastAsia="sl-SI"/>
              </w:rPr>
            </w:pPr>
            <w:r w:rsidRPr="00896BE4">
              <w:rPr>
                <w:rFonts w:ascii="Arial" w:eastAsia="Times New Roman" w:hAnsi="Arial" w:cs="Arial"/>
                <w:color w:val="000000"/>
                <w:sz w:val="18"/>
                <w:szCs w:val="20"/>
                <w:lang w:eastAsia="sl-SI"/>
              </w:rPr>
              <w:t> </w:t>
            </w:r>
          </w:p>
        </w:tc>
      </w:tr>
    </w:tbl>
    <w:p w14:paraId="00B0EBDD" w14:textId="77777777" w:rsidR="00A1109A" w:rsidRPr="00F173CD" w:rsidRDefault="00A1109A" w:rsidP="00A1109A">
      <w:pPr>
        <w:keepNext/>
        <w:keepLines/>
        <w:spacing w:after="0" w:line="240" w:lineRule="auto"/>
        <w:jc w:val="both"/>
      </w:pPr>
    </w:p>
    <w:p w14:paraId="27ECDD0F" w14:textId="56BC2124" w:rsidR="005F051B" w:rsidRPr="00180E85" w:rsidRDefault="005F051B" w:rsidP="00A1109A">
      <w:pPr>
        <w:keepNext/>
        <w:keepLines/>
        <w:spacing w:after="0" w:line="240" w:lineRule="auto"/>
        <w:jc w:val="both"/>
        <w:rPr>
          <w:rFonts w:ascii="Tahoma" w:hAnsi="Tahoma" w:cs="Tahoma"/>
        </w:rPr>
      </w:pPr>
    </w:p>
    <w:sectPr w:rsidR="005F051B" w:rsidRPr="00180E85" w:rsidSect="00EB1228">
      <w:headerReference w:type="default" r:id="rId18"/>
      <w:footerReference w:type="default" r:id="rId19"/>
      <w:headerReference w:type="first" r:id="rId20"/>
      <w:footerReference w:type="first" r:id="rId21"/>
      <w:type w:val="continuous"/>
      <w:pgSz w:w="11906" w:h="16838" w:code="9"/>
      <w:pgMar w:top="1134" w:right="1134" w:bottom="1134" w:left="1418" w:header="567" w:footer="30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C645A" w14:textId="77777777" w:rsidR="001641AD" w:rsidRDefault="001641AD">
      <w:pPr>
        <w:spacing w:after="0" w:line="240" w:lineRule="auto"/>
      </w:pPr>
      <w:r>
        <w:separator/>
      </w:r>
    </w:p>
  </w:endnote>
  <w:endnote w:type="continuationSeparator" w:id="0">
    <w:p w14:paraId="0000FC5A" w14:textId="77777777" w:rsidR="001641AD" w:rsidRDefault="001641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 Sans">
    <w:charset w:val="00"/>
    <w:family w:val="swiss"/>
    <w:pitch w:val="variable"/>
    <w:sig w:usb0="E00002EF" w:usb1="4000205B" w:usb2="00000028"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SL Cour">
    <w:altName w:val="Times New Roman"/>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51DE4" w14:textId="77777777" w:rsidR="00967958" w:rsidRPr="007653AE" w:rsidRDefault="00967958" w:rsidP="00027A54">
    <w:pPr>
      <w:pStyle w:val="Noga"/>
      <w:tabs>
        <w:tab w:val="clear" w:pos="4536"/>
        <w:tab w:val="clear" w:pos="9072"/>
      </w:tabs>
      <w:ind w:right="-907"/>
      <w:jc w:val="right"/>
      <w:rPr>
        <w:sz w:val="16"/>
        <w:szCs w:val="16"/>
      </w:rPr>
    </w:pPr>
    <w:r w:rsidRPr="005332C6">
      <w:rPr>
        <w:noProof/>
        <w:sz w:val="16"/>
        <w:szCs w:val="16"/>
        <w:lang w:eastAsia="sl-SI"/>
      </w:rPr>
      <w:drawing>
        <wp:inline distT="0" distB="0" distL="0" distR="0" wp14:anchorId="3B424A86" wp14:editId="7931C1C1">
          <wp:extent cx="2430145" cy="783270"/>
          <wp:effectExtent l="0" t="0" r="825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FF2B5" w14:textId="77777777" w:rsidR="00967958" w:rsidRDefault="00967958" w:rsidP="004D1F99">
    <w:pPr>
      <w:pStyle w:val="Noga"/>
      <w:tabs>
        <w:tab w:val="left" w:pos="4353"/>
      </w:tabs>
      <w:ind w:right="-1276"/>
    </w:pPr>
    <w:r>
      <w:tab/>
    </w:r>
    <w:r>
      <w:rPr>
        <w:noProof/>
        <w:lang w:val="sl-SI"/>
      </w:rPr>
      <w:drawing>
        <wp:inline distT="0" distB="0" distL="0" distR="0" wp14:anchorId="2EF65E20" wp14:editId="3C85BC7B">
          <wp:extent cx="3789045" cy="34925"/>
          <wp:effectExtent l="0" t="0" r="1905" b="3175"/>
          <wp:docPr id="8" name="Slika 8"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737ED102" w14:textId="77777777" w:rsidR="00967958" w:rsidRPr="00B1262D" w:rsidRDefault="00967958" w:rsidP="004D1F99">
    <w:pPr>
      <w:pStyle w:val="Noga"/>
      <w:tabs>
        <w:tab w:val="clear" w:pos="4536"/>
        <w:tab w:val="clear" w:pos="9072"/>
      </w:tabs>
      <w:ind w:right="-2"/>
      <w:jc w:val="right"/>
      <w:rPr>
        <w:sz w:val="16"/>
        <w:szCs w:val="16"/>
      </w:rPr>
    </w:pPr>
  </w:p>
  <w:p w14:paraId="24ADE27C" w14:textId="51AB55A0" w:rsidR="00967958" w:rsidRDefault="00331B7B" w:rsidP="0073769E">
    <w:pPr>
      <w:pStyle w:val="Noga"/>
      <w:tabs>
        <w:tab w:val="clear" w:pos="4536"/>
        <w:tab w:val="clear" w:pos="9072"/>
      </w:tabs>
      <w:jc w:val="right"/>
    </w:pPr>
    <w:r w:rsidRPr="005332C6">
      <w:rPr>
        <w:noProof/>
        <w:sz w:val="16"/>
        <w:szCs w:val="16"/>
        <w:lang w:eastAsia="sl-SI"/>
      </w:rPr>
      <w:drawing>
        <wp:inline distT="0" distB="0" distL="0" distR="0" wp14:anchorId="3500B544" wp14:editId="7736B8E2">
          <wp:extent cx="2430145" cy="783270"/>
          <wp:effectExtent l="0" t="0" r="825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35258" w14:textId="029E4FF9" w:rsidR="00ED4C13" w:rsidRPr="00A24C5C" w:rsidRDefault="00ED4C13">
    <w:pPr>
      <w:pStyle w:val="Noga"/>
      <w:jc w:val="center"/>
      <w:rPr>
        <w:rFonts w:ascii="Open Sans" w:hAnsi="Open Sans" w:cs="Open Sans"/>
        <w:sz w:val="18"/>
      </w:rPr>
    </w:pPr>
    <w:r w:rsidRPr="00A24C5C">
      <w:rPr>
        <w:rFonts w:ascii="Open Sans" w:hAnsi="Open Sans" w:cs="Open Sans"/>
        <w:sz w:val="18"/>
      </w:rPr>
      <w:t xml:space="preserve">Stran </w:t>
    </w:r>
    <w:r w:rsidRPr="00A24C5C">
      <w:rPr>
        <w:rFonts w:ascii="Open Sans" w:hAnsi="Open Sans" w:cs="Open Sans"/>
        <w:bCs/>
        <w:sz w:val="18"/>
        <w:szCs w:val="24"/>
      </w:rPr>
      <w:fldChar w:fldCharType="begin"/>
    </w:r>
    <w:r w:rsidRPr="00A24C5C">
      <w:rPr>
        <w:rFonts w:ascii="Open Sans" w:hAnsi="Open Sans" w:cs="Open Sans"/>
        <w:bCs/>
        <w:sz w:val="18"/>
      </w:rPr>
      <w:instrText>PAGE</w:instrText>
    </w:r>
    <w:r w:rsidRPr="00A24C5C">
      <w:rPr>
        <w:rFonts w:ascii="Open Sans" w:hAnsi="Open Sans" w:cs="Open Sans"/>
        <w:bCs/>
        <w:sz w:val="18"/>
        <w:szCs w:val="24"/>
      </w:rPr>
      <w:fldChar w:fldCharType="separate"/>
    </w:r>
    <w:r w:rsidR="0098020D" w:rsidRPr="00A24C5C">
      <w:rPr>
        <w:rFonts w:ascii="Open Sans" w:hAnsi="Open Sans" w:cs="Open Sans"/>
        <w:bCs/>
        <w:noProof/>
        <w:sz w:val="18"/>
      </w:rPr>
      <w:t>2</w:t>
    </w:r>
    <w:r w:rsidRPr="00A24C5C">
      <w:rPr>
        <w:rFonts w:ascii="Open Sans" w:hAnsi="Open Sans" w:cs="Open Sans"/>
        <w:bCs/>
        <w:sz w:val="18"/>
        <w:szCs w:val="24"/>
      </w:rPr>
      <w:fldChar w:fldCharType="end"/>
    </w:r>
    <w:r w:rsidRPr="00A24C5C">
      <w:rPr>
        <w:rFonts w:ascii="Open Sans" w:hAnsi="Open Sans" w:cs="Open Sans"/>
        <w:sz w:val="18"/>
      </w:rPr>
      <w:t xml:space="preserve"> od </w:t>
    </w:r>
    <w:r w:rsidRPr="00A24C5C">
      <w:rPr>
        <w:rFonts w:ascii="Open Sans" w:hAnsi="Open Sans" w:cs="Open Sans"/>
        <w:bCs/>
        <w:sz w:val="18"/>
        <w:szCs w:val="24"/>
      </w:rPr>
      <w:fldChar w:fldCharType="begin"/>
    </w:r>
    <w:r w:rsidRPr="00A24C5C">
      <w:rPr>
        <w:rFonts w:ascii="Open Sans" w:hAnsi="Open Sans" w:cs="Open Sans"/>
        <w:bCs/>
        <w:sz w:val="18"/>
      </w:rPr>
      <w:instrText>NUMPAGES</w:instrText>
    </w:r>
    <w:r w:rsidRPr="00A24C5C">
      <w:rPr>
        <w:rFonts w:ascii="Open Sans" w:hAnsi="Open Sans" w:cs="Open Sans"/>
        <w:bCs/>
        <w:sz w:val="18"/>
        <w:szCs w:val="24"/>
      </w:rPr>
      <w:fldChar w:fldCharType="separate"/>
    </w:r>
    <w:r w:rsidR="0098020D" w:rsidRPr="00A24C5C">
      <w:rPr>
        <w:rFonts w:ascii="Open Sans" w:hAnsi="Open Sans" w:cs="Open Sans"/>
        <w:bCs/>
        <w:noProof/>
        <w:sz w:val="18"/>
      </w:rPr>
      <w:t>65</w:t>
    </w:r>
    <w:r w:rsidRPr="00A24C5C">
      <w:rPr>
        <w:rFonts w:ascii="Open Sans" w:hAnsi="Open Sans" w:cs="Open Sans"/>
        <w:bCs/>
        <w:sz w:val="18"/>
        <w:szCs w:val="24"/>
      </w:rPr>
      <w:fldChar w:fldCharType="end"/>
    </w:r>
  </w:p>
  <w:p w14:paraId="11EAF049" w14:textId="77777777" w:rsidR="00ED4C13" w:rsidRPr="007653AE" w:rsidRDefault="00ED4C13" w:rsidP="00DC663E">
    <w:pPr>
      <w:pStyle w:val="Noga"/>
      <w:tabs>
        <w:tab w:val="clear" w:pos="4536"/>
        <w:tab w:val="clear" w:pos="9072"/>
      </w:tabs>
      <w:ind w:right="-1276"/>
      <w:jc w:val="right"/>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1BEDB" w14:textId="77777777" w:rsidR="00331B7B" w:rsidRPr="00A24C5C" w:rsidRDefault="00331B7B" w:rsidP="00331B7B">
    <w:pPr>
      <w:pStyle w:val="Noga"/>
      <w:jc w:val="center"/>
      <w:rPr>
        <w:rFonts w:ascii="Open Sans" w:hAnsi="Open Sans" w:cs="Open Sans"/>
        <w:sz w:val="18"/>
      </w:rPr>
    </w:pPr>
    <w:r w:rsidRPr="00A24C5C">
      <w:rPr>
        <w:rFonts w:ascii="Open Sans" w:hAnsi="Open Sans" w:cs="Open Sans"/>
        <w:sz w:val="18"/>
      </w:rPr>
      <w:t xml:space="preserve">Stran </w:t>
    </w:r>
    <w:r w:rsidRPr="00A24C5C">
      <w:rPr>
        <w:rFonts w:ascii="Open Sans" w:hAnsi="Open Sans" w:cs="Open Sans"/>
        <w:bCs/>
        <w:sz w:val="18"/>
        <w:szCs w:val="24"/>
      </w:rPr>
      <w:fldChar w:fldCharType="begin"/>
    </w:r>
    <w:r w:rsidRPr="00A24C5C">
      <w:rPr>
        <w:rFonts w:ascii="Open Sans" w:hAnsi="Open Sans" w:cs="Open Sans"/>
        <w:bCs/>
        <w:sz w:val="18"/>
      </w:rPr>
      <w:instrText>PAGE</w:instrText>
    </w:r>
    <w:r w:rsidRPr="00A24C5C">
      <w:rPr>
        <w:rFonts w:ascii="Open Sans" w:hAnsi="Open Sans" w:cs="Open Sans"/>
        <w:bCs/>
        <w:sz w:val="18"/>
        <w:szCs w:val="24"/>
      </w:rPr>
      <w:fldChar w:fldCharType="separate"/>
    </w:r>
    <w:r>
      <w:rPr>
        <w:rFonts w:ascii="Open Sans" w:hAnsi="Open Sans" w:cs="Open Sans"/>
        <w:bCs/>
        <w:sz w:val="18"/>
        <w:szCs w:val="24"/>
      </w:rPr>
      <w:t>3</w:t>
    </w:r>
    <w:r w:rsidRPr="00A24C5C">
      <w:rPr>
        <w:rFonts w:ascii="Open Sans" w:hAnsi="Open Sans" w:cs="Open Sans"/>
        <w:bCs/>
        <w:sz w:val="18"/>
        <w:szCs w:val="24"/>
      </w:rPr>
      <w:fldChar w:fldCharType="end"/>
    </w:r>
    <w:r w:rsidRPr="00A24C5C">
      <w:rPr>
        <w:rFonts w:ascii="Open Sans" w:hAnsi="Open Sans" w:cs="Open Sans"/>
        <w:sz w:val="18"/>
      </w:rPr>
      <w:t xml:space="preserve"> od </w:t>
    </w:r>
    <w:r w:rsidRPr="00A24C5C">
      <w:rPr>
        <w:rFonts w:ascii="Open Sans" w:hAnsi="Open Sans" w:cs="Open Sans"/>
        <w:bCs/>
        <w:sz w:val="18"/>
        <w:szCs w:val="24"/>
      </w:rPr>
      <w:fldChar w:fldCharType="begin"/>
    </w:r>
    <w:r w:rsidRPr="00A24C5C">
      <w:rPr>
        <w:rFonts w:ascii="Open Sans" w:hAnsi="Open Sans" w:cs="Open Sans"/>
        <w:bCs/>
        <w:sz w:val="18"/>
      </w:rPr>
      <w:instrText>NUMPAGES</w:instrText>
    </w:r>
    <w:r w:rsidRPr="00A24C5C">
      <w:rPr>
        <w:rFonts w:ascii="Open Sans" w:hAnsi="Open Sans" w:cs="Open Sans"/>
        <w:bCs/>
        <w:sz w:val="18"/>
        <w:szCs w:val="24"/>
      </w:rPr>
      <w:fldChar w:fldCharType="separate"/>
    </w:r>
    <w:r>
      <w:rPr>
        <w:rFonts w:ascii="Open Sans" w:hAnsi="Open Sans" w:cs="Open Sans"/>
        <w:bCs/>
        <w:sz w:val="18"/>
        <w:szCs w:val="24"/>
      </w:rPr>
      <w:t>54</w:t>
    </w:r>
    <w:r w:rsidRPr="00A24C5C">
      <w:rPr>
        <w:rFonts w:ascii="Open Sans" w:hAnsi="Open Sans" w:cs="Open Sans"/>
        <w:bCs/>
        <w:sz w:val="18"/>
        <w:szCs w:val="24"/>
      </w:rPr>
      <w:fldChar w:fldCharType="end"/>
    </w:r>
  </w:p>
  <w:p w14:paraId="63C50C97" w14:textId="42F767DE" w:rsidR="00ED4C13" w:rsidRPr="00CD2C73" w:rsidRDefault="00ED4C13" w:rsidP="00EB1228">
    <w:pPr>
      <w:pStyle w:val="Noga"/>
      <w:tabs>
        <w:tab w:val="clear" w:pos="9072"/>
      </w:tabs>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52331" w14:textId="77777777" w:rsidR="001641AD" w:rsidRDefault="001641AD">
      <w:pPr>
        <w:spacing w:after="0" w:line="240" w:lineRule="auto"/>
      </w:pPr>
      <w:r>
        <w:separator/>
      </w:r>
    </w:p>
  </w:footnote>
  <w:footnote w:type="continuationSeparator" w:id="0">
    <w:p w14:paraId="2C0B1905" w14:textId="77777777" w:rsidR="001641AD" w:rsidRDefault="001641AD">
      <w:pPr>
        <w:spacing w:after="0" w:line="240" w:lineRule="auto"/>
      </w:pPr>
      <w:r>
        <w:continuationSeparator/>
      </w:r>
    </w:p>
  </w:footnote>
  <w:footnote w:id="1">
    <w:p w14:paraId="2F51A922" w14:textId="77777777" w:rsidR="00967958" w:rsidRDefault="00967958" w:rsidP="00967958">
      <w:pPr>
        <w:pStyle w:val="Sprotnaopomba-besedilo"/>
      </w:pPr>
    </w:p>
    <w:p w14:paraId="6AD24B5A" w14:textId="77777777" w:rsidR="00967958" w:rsidRDefault="00967958" w:rsidP="00967958">
      <w:pPr>
        <w:pStyle w:val="Sprotnaopomba-besedilo"/>
      </w:pPr>
    </w:p>
    <w:p w14:paraId="20A198E9" w14:textId="77777777" w:rsidR="00967958" w:rsidRPr="00CB6802" w:rsidRDefault="00967958" w:rsidP="00967958">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3D49E" w14:textId="77777777" w:rsidR="00967958" w:rsidRDefault="00967958" w:rsidP="009670F5">
    <w:pPr>
      <w:pStyle w:val="Glava"/>
      <w:jc w:val="center"/>
    </w:pPr>
  </w:p>
  <w:p w14:paraId="60B0B785" w14:textId="77777777" w:rsidR="00967958" w:rsidRPr="009670F5" w:rsidRDefault="00967958" w:rsidP="004D1F99">
    <w:pPr>
      <w:pStyle w:val="Glava"/>
      <w:tabs>
        <w:tab w:val="clear" w:pos="4536"/>
        <w:tab w:val="clear" w:pos="9072"/>
      </w:tabs>
      <w:ind w:right="-1276"/>
      <w:jc w:val="center"/>
    </w:pPr>
    <w:r>
      <w:rPr>
        <w:noProof/>
        <w:lang w:val="sl-SI" w:eastAsia="sl-SI"/>
      </w:rPr>
      <w:drawing>
        <wp:inline distT="0" distB="0" distL="0" distR="0" wp14:anchorId="683A760F" wp14:editId="25D01855">
          <wp:extent cx="3438525" cy="1823085"/>
          <wp:effectExtent l="0" t="0" r="9525" b="571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B19B9" w14:textId="77777777" w:rsidR="00967958" w:rsidRDefault="00967958" w:rsidP="000C4556">
    <w:pPr>
      <w:pStyle w:val="Glava"/>
      <w:tabs>
        <w:tab w:val="clear" w:pos="4536"/>
        <w:tab w:val="clear" w:pos="9072"/>
      </w:tabs>
      <w:spacing w:after="120"/>
      <w:jc w:val="right"/>
    </w:pPr>
    <w:r>
      <w:rPr>
        <w:noProof/>
        <w:lang w:val="sl-SI" w:eastAsia="sl-SI"/>
      </w:rPr>
      <w:drawing>
        <wp:inline distT="0" distB="0" distL="0" distR="0" wp14:anchorId="04E30978" wp14:editId="14EEF9EB">
          <wp:extent cx="3438525" cy="1823085"/>
          <wp:effectExtent l="0" t="0" r="9525" b="5715"/>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297D0" w14:textId="77777777" w:rsidR="00ED4C13" w:rsidRDefault="00ED4C13" w:rsidP="00DC663E">
    <w:pPr>
      <w:pStyle w:val="Glava"/>
      <w:jc w:val="center"/>
    </w:pPr>
    <w:r>
      <w:rPr>
        <w:noProof/>
        <w:lang w:val="sl-SI" w:eastAsia="sl-SI"/>
      </w:rPr>
      <w:drawing>
        <wp:inline distT="0" distB="0" distL="0" distR="0" wp14:anchorId="48E5751B" wp14:editId="25CA6FDE">
          <wp:extent cx="826770" cy="614680"/>
          <wp:effectExtent l="0" t="0" r="0" b="0"/>
          <wp:docPr id="11" name="Slika 1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6770" cy="614680"/>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867D0" w14:textId="2BC657C9" w:rsidR="00ED4C13" w:rsidRPr="00EB1228" w:rsidRDefault="00331B7B" w:rsidP="00331B7B">
    <w:pPr>
      <w:pStyle w:val="Glava"/>
      <w:keepLines/>
      <w:widowControl w:val="0"/>
      <w:tabs>
        <w:tab w:val="clear" w:pos="4536"/>
        <w:tab w:val="center" w:pos="8080"/>
      </w:tabs>
      <w:ind w:right="-1134"/>
      <w:jc w:val="center"/>
    </w:pPr>
    <w:r>
      <w:rPr>
        <w:noProof/>
        <w:lang w:val="sl-SI" w:eastAsia="sl-SI"/>
      </w:rPr>
      <w:drawing>
        <wp:inline distT="0" distB="0" distL="0" distR="0" wp14:anchorId="2DB5DA3D" wp14:editId="3482328C">
          <wp:extent cx="826770" cy="614680"/>
          <wp:effectExtent l="0" t="0" r="0" b="0"/>
          <wp:docPr id="4" name="Slika 4"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6770" cy="614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ascii="Tahoma" w:eastAsia="Times New Roman" w:hAnsi="Tahoma" w:cs="Tahoma"/>
      </w:rPr>
    </w:lvl>
  </w:abstractNum>
  <w:abstractNum w:abstractNumId="2"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3" w15:restartNumberingAfterBreak="0">
    <w:nsid w:val="00000005"/>
    <w:multiLevelType w:val="singleLevel"/>
    <w:tmpl w:val="00000005"/>
    <w:name w:val="WW8Num17"/>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5"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6"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7"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8"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0"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1"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19F6782"/>
    <w:multiLevelType w:val="hybridMultilevel"/>
    <w:tmpl w:val="19261D84"/>
    <w:lvl w:ilvl="0" w:tplc="EE608C84">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5F963E0"/>
    <w:multiLevelType w:val="hybridMultilevel"/>
    <w:tmpl w:val="C32C03DC"/>
    <w:lvl w:ilvl="0" w:tplc="FAF2A768">
      <w:start w:val="4"/>
      <w:numFmt w:val="bullet"/>
      <w:lvlText w:val="-"/>
      <w:lvlJc w:val="left"/>
      <w:pPr>
        <w:ind w:left="1425" w:hanging="705"/>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94974C1"/>
    <w:multiLevelType w:val="multilevel"/>
    <w:tmpl w:val="A886A7A8"/>
    <w:styleLink w:val="StyleBulleted3"/>
    <w:lvl w:ilvl="0">
      <w:start w:val="1"/>
      <w:numFmt w:val="decimal"/>
      <w:lvlText w:val="%1."/>
      <w:lvlJc w:val="left"/>
      <w:pPr>
        <w:tabs>
          <w:tab w:val="num" w:pos="1778"/>
        </w:tabs>
        <w:ind w:left="1778" w:hanging="360"/>
      </w:pPr>
      <w:rPr>
        <w:rFonts w:ascii="Open Sans" w:eastAsia="Times New Roman" w:hAnsi="Open Sans" w:cs="Open Sans" w:hint="default"/>
        <w:b/>
        <w:bCs/>
      </w:rPr>
    </w:lvl>
    <w:lvl w:ilvl="1">
      <w:start w:val="1"/>
      <w:numFmt w:val="upperRoman"/>
      <w:lvlText w:val="%2."/>
      <w:lvlJc w:val="right"/>
      <w:pPr>
        <w:ind w:left="360" w:hanging="360"/>
      </w:pPr>
    </w:lvl>
    <w:lvl w:ilvl="2">
      <w:start w:val="1"/>
      <w:numFmt w:val="decimal"/>
      <w:isLgl/>
      <w:lvlText w:val="%1.%2.%3."/>
      <w:lvlJc w:val="left"/>
      <w:pPr>
        <w:tabs>
          <w:tab w:val="num" w:pos="1080"/>
        </w:tabs>
        <w:ind w:left="1080" w:hanging="1080"/>
      </w:pPr>
      <w:rPr>
        <w:rFonts w:hint="default"/>
        <w:b/>
        <w:sz w:val="20"/>
        <w:szCs w:val="2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6" w15:restartNumberingAfterBreak="0">
    <w:nsid w:val="0A853692"/>
    <w:multiLevelType w:val="hybridMultilevel"/>
    <w:tmpl w:val="AD669CBC"/>
    <w:lvl w:ilvl="0" w:tplc="4FDAC298">
      <w:start w:val="1"/>
      <w:numFmt w:val="bullet"/>
      <w:lvlText w:val="⃞"/>
      <w:lvlJc w:val="left"/>
      <w:pPr>
        <w:ind w:left="720" w:hanging="360"/>
      </w:pPr>
      <w:rPr>
        <w:rFonts w:ascii="Arial Unicode MS" w:eastAsia="Arial Unicode MS" w:hAnsi="Arial Unicode MS" w:hint="eastAsia"/>
        <w:sz w:val="26"/>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D626753"/>
    <w:multiLevelType w:val="hybridMultilevel"/>
    <w:tmpl w:val="61E023AE"/>
    <w:lvl w:ilvl="0" w:tplc="CF86E21E">
      <w:start w:val="1"/>
      <w:numFmt w:val="decimal"/>
      <w:lvlText w:val="%1."/>
      <w:lvlJc w:val="left"/>
      <w:pPr>
        <w:ind w:left="2771" w:hanging="360"/>
      </w:pPr>
      <w:rPr>
        <w:b/>
        <w:bCs/>
        <w:sz w:val="20"/>
        <w:szCs w:val="20"/>
      </w:rPr>
    </w:lvl>
    <w:lvl w:ilvl="1" w:tplc="04240019" w:tentative="1">
      <w:start w:val="1"/>
      <w:numFmt w:val="lowerLetter"/>
      <w:lvlText w:val="%2."/>
      <w:lvlJc w:val="left"/>
      <w:pPr>
        <w:ind w:left="3420" w:hanging="360"/>
      </w:pPr>
    </w:lvl>
    <w:lvl w:ilvl="2" w:tplc="0424001B" w:tentative="1">
      <w:start w:val="1"/>
      <w:numFmt w:val="lowerRoman"/>
      <w:lvlText w:val="%3."/>
      <w:lvlJc w:val="right"/>
      <w:pPr>
        <w:ind w:left="4140" w:hanging="180"/>
      </w:pPr>
    </w:lvl>
    <w:lvl w:ilvl="3" w:tplc="0424000F" w:tentative="1">
      <w:start w:val="1"/>
      <w:numFmt w:val="decimal"/>
      <w:lvlText w:val="%4."/>
      <w:lvlJc w:val="left"/>
      <w:pPr>
        <w:ind w:left="4860" w:hanging="360"/>
      </w:pPr>
    </w:lvl>
    <w:lvl w:ilvl="4" w:tplc="04240019" w:tentative="1">
      <w:start w:val="1"/>
      <w:numFmt w:val="lowerLetter"/>
      <w:lvlText w:val="%5."/>
      <w:lvlJc w:val="left"/>
      <w:pPr>
        <w:ind w:left="5580" w:hanging="360"/>
      </w:pPr>
    </w:lvl>
    <w:lvl w:ilvl="5" w:tplc="0424001B" w:tentative="1">
      <w:start w:val="1"/>
      <w:numFmt w:val="lowerRoman"/>
      <w:lvlText w:val="%6."/>
      <w:lvlJc w:val="right"/>
      <w:pPr>
        <w:ind w:left="6300" w:hanging="180"/>
      </w:pPr>
    </w:lvl>
    <w:lvl w:ilvl="6" w:tplc="0424000F" w:tentative="1">
      <w:start w:val="1"/>
      <w:numFmt w:val="decimal"/>
      <w:lvlText w:val="%7."/>
      <w:lvlJc w:val="left"/>
      <w:pPr>
        <w:ind w:left="7020" w:hanging="360"/>
      </w:pPr>
    </w:lvl>
    <w:lvl w:ilvl="7" w:tplc="04240019" w:tentative="1">
      <w:start w:val="1"/>
      <w:numFmt w:val="lowerLetter"/>
      <w:lvlText w:val="%8."/>
      <w:lvlJc w:val="left"/>
      <w:pPr>
        <w:ind w:left="7740" w:hanging="360"/>
      </w:pPr>
    </w:lvl>
    <w:lvl w:ilvl="8" w:tplc="0424001B" w:tentative="1">
      <w:start w:val="1"/>
      <w:numFmt w:val="lowerRoman"/>
      <w:lvlText w:val="%9."/>
      <w:lvlJc w:val="right"/>
      <w:pPr>
        <w:ind w:left="8460" w:hanging="180"/>
      </w:pPr>
    </w:lvl>
  </w:abstractNum>
  <w:abstractNum w:abstractNumId="22" w15:restartNumberingAfterBreak="0">
    <w:nsid w:val="1ECA5E4B"/>
    <w:multiLevelType w:val="hybridMultilevel"/>
    <w:tmpl w:val="9DA8AFAA"/>
    <w:lvl w:ilvl="0" w:tplc="BF9A0106">
      <w:start w:val="1"/>
      <w:numFmt w:val="decimal"/>
      <w:lvlText w:val="%1."/>
      <w:lvlJc w:val="left"/>
      <w:pPr>
        <w:tabs>
          <w:tab w:val="num" w:pos="360"/>
        </w:tabs>
        <w:ind w:left="1080" w:hanging="360"/>
      </w:pPr>
      <w:rPr>
        <w:rFonts w:ascii="Open Sans" w:eastAsia="Times New Roman" w:hAnsi="Open Sans" w:cs="Open San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4" w15:restartNumberingAfterBreak="0">
    <w:nsid w:val="23274FED"/>
    <w:multiLevelType w:val="multilevel"/>
    <w:tmpl w:val="CC02EE50"/>
    <w:name w:val="Legal2"/>
    <w:lvl w:ilvl="0">
      <w:start w:val="1"/>
      <w:numFmt w:val="decimal"/>
      <w:lvlText w:val="%1."/>
      <w:lvlJc w:val="left"/>
      <w:pPr>
        <w:tabs>
          <w:tab w:val="num" w:pos="360"/>
        </w:tabs>
        <w:ind w:left="0" w:firstLine="0"/>
      </w:pPr>
      <w:rPr>
        <w:b/>
        <w:i w:val="0"/>
        <w:caps/>
        <w:strike w:val="0"/>
        <w:dstrike w:val="0"/>
        <w:vanish w:val="0"/>
        <w:color w:val="000000"/>
        <w:sz w:val="28"/>
        <w:u w:val="none"/>
        <w:effect w:val="none"/>
        <w:vertAlign w:val="baseline"/>
      </w:rPr>
    </w:lvl>
    <w:lvl w:ilvl="1">
      <w:start w:val="1"/>
      <w:numFmt w:val="decimal"/>
      <w:pStyle w:val="Legal2L2"/>
      <w:lvlText w:val="%1.%2"/>
      <w:lvlJc w:val="left"/>
      <w:pPr>
        <w:tabs>
          <w:tab w:val="num" w:pos="720"/>
        </w:tabs>
        <w:ind w:left="720" w:hanging="720"/>
      </w:pPr>
      <w:rPr>
        <w:b w:val="0"/>
        <w:i w:val="0"/>
        <w:caps w:val="0"/>
        <w:strike w:val="0"/>
        <w:dstrike w:val="0"/>
        <w:vanish w:val="0"/>
        <w:color w:val="000000"/>
        <w:u w:val="none"/>
        <w:effect w:val="none"/>
        <w:vertAlign w:val="baseline"/>
      </w:rPr>
    </w:lvl>
    <w:lvl w:ilvl="2">
      <w:start w:val="1"/>
      <w:numFmt w:val="lowerLetter"/>
      <w:lvlText w:val="(%3)"/>
      <w:lvlJc w:val="left"/>
      <w:pPr>
        <w:tabs>
          <w:tab w:val="num" w:pos="1440"/>
        </w:tabs>
        <w:ind w:left="1440" w:hanging="720"/>
      </w:pPr>
      <w:rPr>
        <w:b w:val="0"/>
        <w:i w:val="0"/>
        <w:caps w:val="0"/>
        <w:strike w:val="0"/>
        <w:dstrike w:val="0"/>
        <w:vanish w:val="0"/>
        <w:color w:val="000000"/>
        <w:u w:val="none"/>
        <w:effect w:val="none"/>
        <w:vertAlign w:val="baseline"/>
      </w:rPr>
    </w:lvl>
    <w:lvl w:ilvl="3">
      <w:start w:val="1"/>
      <w:numFmt w:val="lowerLetter"/>
      <w:lvlText w:val="%4)"/>
      <w:lvlJc w:val="left"/>
      <w:pPr>
        <w:tabs>
          <w:tab w:val="num" w:pos="1080"/>
        </w:tabs>
        <w:ind w:left="1080" w:hanging="360"/>
      </w:pPr>
      <w:rPr>
        <w:rFonts w:hint="default"/>
      </w:rPr>
    </w:lvl>
    <w:lvl w:ilvl="4">
      <w:start w:val="1"/>
      <w:numFmt w:val="decimal"/>
      <w:pStyle w:val="Legal2L5"/>
      <w:lvlText w:val="(%5)"/>
      <w:lvlJc w:val="left"/>
      <w:pPr>
        <w:tabs>
          <w:tab w:val="num" w:pos="3240"/>
        </w:tabs>
        <w:ind w:left="0" w:firstLine="2880"/>
      </w:pPr>
      <w:rPr>
        <w:b w:val="0"/>
        <w:i w:val="0"/>
        <w:caps w:val="0"/>
        <w:smallCaps w:val="0"/>
        <w:strike w:val="0"/>
        <w:dstrike w:val="0"/>
        <w:vanish w:val="0"/>
        <w:color w:val="000000"/>
        <w:u w:val="none"/>
        <w:effect w:val="none"/>
        <w:vertAlign w:val="baseline"/>
      </w:rPr>
    </w:lvl>
    <w:lvl w:ilvl="5">
      <w:start w:val="1"/>
      <w:numFmt w:val="lowerLetter"/>
      <w:pStyle w:val="Legal2L6"/>
      <w:lvlText w:val="%6."/>
      <w:lvlJc w:val="left"/>
      <w:pPr>
        <w:tabs>
          <w:tab w:val="num" w:pos="3960"/>
        </w:tabs>
        <w:ind w:left="0" w:firstLine="3600"/>
      </w:pPr>
      <w:rPr>
        <w:b w:val="0"/>
        <w:i w:val="0"/>
        <w:caps w:val="0"/>
        <w:smallCaps w:val="0"/>
        <w:strike w:val="0"/>
        <w:dstrike w:val="0"/>
        <w:vanish w:val="0"/>
        <w:color w:val="000000"/>
        <w:u w:val="none"/>
        <w:effect w:val="none"/>
        <w:vertAlign w:val="baseline"/>
      </w:rPr>
    </w:lvl>
    <w:lvl w:ilvl="6">
      <w:start w:val="1"/>
      <w:numFmt w:val="lowerRoman"/>
      <w:pStyle w:val="Legal2L7"/>
      <w:lvlText w:val="%7."/>
      <w:lvlJc w:val="left"/>
      <w:pPr>
        <w:tabs>
          <w:tab w:val="num" w:pos="5040"/>
        </w:tabs>
        <w:ind w:left="0" w:firstLine="4320"/>
      </w:pPr>
      <w:rPr>
        <w:b w:val="0"/>
        <w:i w:val="0"/>
        <w:caps w:val="0"/>
        <w:smallCaps w:val="0"/>
        <w:strike w:val="0"/>
        <w:dstrike w:val="0"/>
        <w:vanish w:val="0"/>
        <w:color w:val="000000"/>
        <w:u w:val="none"/>
        <w:effect w:val="none"/>
        <w:vertAlign w:val="baseline"/>
      </w:rPr>
    </w:lvl>
    <w:lvl w:ilvl="7">
      <w:start w:val="1"/>
      <w:numFmt w:val="lowerLetter"/>
      <w:pStyle w:val="Legal2L8"/>
      <w:lvlText w:val="(%8)"/>
      <w:lvlJc w:val="left"/>
      <w:pPr>
        <w:tabs>
          <w:tab w:val="num" w:pos="1080"/>
        </w:tabs>
        <w:ind w:left="0" w:firstLine="720"/>
      </w:pPr>
      <w:rPr>
        <w:b w:val="0"/>
        <w:i w:val="0"/>
        <w:caps w:val="0"/>
        <w:smallCaps w:val="0"/>
        <w:strike w:val="0"/>
        <w:dstrike w:val="0"/>
        <w:vanish w:val="0"/>
        <w:color w:val="000000"/>
        <w:u w:val="none"/>
        <w:effect w:val="none"/>
        <w:vertAlign w:val="baseline"/>
      </w:rPr>
    </w:lvl>
    <w:lvl w:ilvl="8">
      <w:start w:val="1"/>
      <w:numFmt w:val="lowerRoman"/>
      <w:pStyle w:val="Legal2L9"/>
      <w:lvlText w:val="(%9)"/>
      <w:lvlJc w:val="left"/>
      <w:pPr>
        <w:tabs>
          <w:tab w:val="num" w:pos="2160"/>
        </w:tabs>
        <w:ind w:left="0" w:firstLine="1440"/>
      </w:pPr>
      <w:rPr>
        <w:b w:val="0"/>
        <w:i w:val="0"/>
        <w:caps w:val="0"/>
        <w:smallCaps w:val="0"/>
        <w:strike w:val="0"/>
        <w:dstrike w:val="0"/>
        <w:vanish w:val="0"/>
        <w:color w:val="000000"/>
        <w:u w:val="none"/>
        <w:effect w:val="none"/>
        <w:vertAlign w:val="baseline"/>
      </w:rPr>
    </w:lvl>
  </w:abstractNum>
  <w:abstractNum w:abstractNumId="25" w15:restartNumberingAfterBreak="0">
    <w:nsid w:val="29D0431B"/>
    <w:multiLevelType w:val="hybridMultilevel"/>
    <w:tmpl w:val="4AB8D188"/>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FCE0E090">
      <w:start w:val="1"/>
      <w:numFmt w:val="decimal"/>
      <w:lvlText w:val="%3."/>
      <w:lvlJc w:val="left"/>
      <w:pPr>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D9A2A91"/>
    <w:multiLevelType w:val="hybridMultilevel"/>
    <w:tmpl w:val="ECA406A2"/>
    <w:lvl w:ilvl="0" w:tplc="CC58ECA8">
      <w:numFmt w:val="bullet"/>
      <w:lvlText w:val="-"/>
      <w:lvlJc w:val="left"/>
      <w:pPr>
        <w:ind w:left="930" w:hanging="570"/>
      </w:pPr>
      <w:rPr>
        <w:rFonts w:ascii="Open Sans" w:hAnsi="Open Sans" w:cs="Open San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29" w15:restartNumberingAfterBreak="0">
    <w:nsid w:val="34414D5C"/>
    <w:multiLevelType w:val="hybridMultilevel"/>
    <w:tmpl w:val="FD903D74"/>
    <w:lvl w:ilvl="0" w:tplc="CAF81EDE">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34"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5"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CED680D"/>
    <w:multiLevelType w:val="hybridMultilevel"/>
    <w:tmpl w:val="8152BABC"/>
    <w:lvl w:ilvl="0" w:tplc="DB9C837A">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DA57E6E"/>
    <w:multiLevelType w:val="hybridMultilevel"/>
    <w:tmpl w:val="D9D66B90"/>
    <w:lvl w:ilvl="0" w:tplc="04240001">
      <w:start w:val="1"/>
      <w:numFmt w:val="bullet"/>
      <w:lvlText w:val=""/>
      <w:lvlJc w:val="left"/>
      <w:pPr>
        <w:ind w:left="1065" w:hanging="705"/>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E067A63"/>
    <w:multiLevelType w:val="hybridMultilevel"/>
    <w:tmpl w:val="EF786720"/>
    <w:lvl w:ilvl="0" w:tplc="F2FE9BDC">
      <w:start w:val="1"/>
      <w:numFmt w:val="bullet"/>
      <w:lvlText w:val=""/>
      <w:lvlJc w:val="left"/>
      <w:pPr>
        <w:ind w:left="2629"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55CF3719"/>
    <w:multiLevelType w:val="hybridMultilevel"/>
    <w:tmpl w:val="878A23C0"/>
    <w:lvl w:ilvl="0" w:tplc="99BC26A6">
      <w:start w:val="1"/>
      <w:numFmt w:val="bullet"/>
      <w:lvlText w:val="-"/>
      <w:lvlJc w:val="left"/>
      <w:pPr>
        <w:tabs>
          <w:tab w:val="num" w:pos="360"/>
        </w:tabs>
        <w:ind w:left="360" w:hanging="360"/>
      </w:pPr>
      <w:rPr>
        <w:rFont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1F54BE0"/>
    <w:multiLevelType w:val="hybridMultilevel"/>
    <w:tmpl w:val="F546101C"/>
    <w:lvl w:ilvl="0" w:tplc="FAF2A768">
      <w:start w:val="4"/>
      <w:numFmt w:val="bullet"/>
      <w:lvlText w:val="-"/>
      <w:lvlJc w:val="left"/>
      <w:pPr>
        <w:ind w:left="1425" w:hanging="705"/>
      </w:pPr>
      <w:rPr>
        <w:rFonts w:ascii="Open Sans" w:eastAsia="Times New Roman" w:hAnsi="Open Sans" w:cs="Open San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62035451"/>
    <w:multiLevelType w:val="singleLevel"/>
    <w:tmpl w:val="125245E2"/>
    <w:lvl w:ilvl="0">
      <w:start w:val="1"/>
      <w:numFmt w:val="lowerLetter"/>
      <w:pStyle w:val="Seznam1"/>
      <w:lvlText w:val="%1)"/>
      <w:lvlJc w:val="left"/>
      <w:pPr>
        <w:tabs>
          <w:tab w:val="num" w:pos="360"/>
        </w:tabs>
        <w:ind w:left="360" w:hanging="360"/>
      </w:pPr>
    </w:lvl>
  </w:abstractNum>
  <w:abstractNum w:abstractNumId="44" w15:restartNumberingAfterBreak="0">
    <w:nsid w:val="655F2E5A"/>
    <w:multiLevelType w:val="hybridMultilevel"/>
    <w:tmpl w:val="2C841DEE"/>
    <w:lvl w:ilvl="0" w:tplc="B6380E34">
      <w:start w:val="1"/>
      <w:numFmt w:val="decimal"/>
      <w:pStyle w:val="Navadenotevileno"/>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8" w15:restartNumberingAfterBreak="0">
    <w:nsid w:val="71E351C7"/>
    <w:multiLevelType w:val="hybridMultilevel"/>
    <w:tmpl w:val="6BAC343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9"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0" w15:restartNumberingAfterBreak="0">
    <w:nsid w:val="78C32837"/>
    <w:multiLevelType w:val="hybridMultilevel"/>
    <w:tmpl w:val="7CBE0978"/>
    <w:lvl w:ilvl="0" w:tplc="9AB21994">
      <w:start w:val="1"/>
      <w:numFmt w:val="bullet"/>
      <w:lvlText w:val="⃣"/>
      <w:lvlJc w:val="left"/>
      <w:pPr>
        <w:ind w:left="720" w:hanging="360"/>
      </w:pPr>
      <w:rPr>
        <w:rFonts w:ascii="Tahoma" w:eastAsia="Arial Unicode MS" w:hAnsi="Tahoma" w:hint="default"/>
        <w:sz w:val="22"/>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C12115E"/>
    <w:multiLevelType w:val="multilevel"/>
    <w:tmpl w:val="8812A97E"/>
    <w:lvl w:ilvl="0">
      <w:start w:val="1"/>
      <w:numFmt w:val="decimal"/>
      <w:lvlText w:val="%1."/>
      <w:lvlJc w:val="left"/>
      <w:pPr>
        <w:tabs>
          <w:tab w:val="num" w:pos="510"/>
        </w:tabs>
        <w:ind w:left="510" w:hanging="510"/>
      </w:pPr>
      <w:rPr>
        <w:rFonts w:hint="default"/>
      </w:rPr>
    </w:lvl>
    <w:lvl w:ilvl="1">
      <w:start w:val="1"/>
      <w:numFmt w:val="decimal"/>
      <w:pStyle w:val="SlogNaslov8Tahoma11ptKrepkoNeLeeePred0ptZa"/>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504713276">
    <w:abstractNumId w:val="18"/>
  </w:num>
  <w:num w:numId="2" w16cid:durableId="1702130287">
    <w:abstractNumId w:val="23"/>
  </w:num>
  <w:num w:numId="3" w16cid:durableId="1911579696">
    <w:abstractNumId w:val="34"/>
  </w:num>
  <w:num w:numId="4" w16cid:durableId="461264976">
    <w:abstractNumId w:val="30"/>
  </w:num>
  <w:num w:numId="5" w16cid:durableId="161510495">
    <w:abstractNumId w:val="33"/>
  </w:num>
  <w:num w:numId="6" w16cid:durableId="1685865790">
    <w:abstractNumId w:val="45"/>
  </w:num>
  <w:num w:numId="7" w16cid:durableId="76635453">
    <w:abstractNumId w:val="32"/>
  </w:num>
  <w:num w:numId="8" w16cid:durableId="1103454418">
    <w:abstractNumId w:val="28"/>
  </w:num>
  <w:num w:numId="9" w16cid:durableId="1093627937">
    <w:abstractNumId w:val="41"/>
  </w:num>
  <w:num w:numId="10" w16cid:durableId="406270331">
    <w:abstractNumId w:val="50"/>
  </w:num>
  <w:num w:numId="11" w16cid:durableId="385449931">
    <w:abstractNumId w:val="16"/>
  </w:num>
  <w:num w:numId="12" w16cid:durableId="19402317">
    <w:abstractNumId w:val="49"/>
  </w:num>
  <w:num w:numId="13" w16cid:durableId="353848165">
    <w:abstractNumId w:val="27"/>
  </w:num>
  <w:num w:numId="14" w16cid:durableId="1952392191">
    <w:abstractNumId w:val="11"/>
  </w:num>
  <w:num w:numId="15" w16cid:durableId="2018263801">
    <w:abstractNumId w:val="14"/>
  </w:num>
  <w:num w:numId="16" w16cid:durableId="1920750093">
    <w:abstractNumId w:val="48"/>
  </w:num>
  <w:num w:numId="17" w16cid:durableId="1922133784">
    <w:abstractNumId w:val="19"/>
  </w:num>
  <w:num w:numId="18" w16cid:durableId="1955285149">
    <w:abstractNumId w:val="39"/>
  </w:num>
  <w:num w:numId="19" w16cid:durableId="1933004835">
    <w:abstractNumId w:val="31"/>
  </w:num>
  <w:num w:numId="20" w16cid:durableId="1951663072">
    <w:abstractNumId w:val="40"/>
  </w:num>
  <w:num w:numId="21" w16cid:durableId="242571657">
    <w:abstractNumId w:val="12"/>
  </w:num>
  <w:num w:numId="22" w16cid:durableId="1992757233">
    <w:abstractNumId w:val="26"/>
  </w:num>
  <w:num w:numId="23" w16cid:durableId="2116823118">
    <w:abstractNumId w:val="25"/>
  </w:num>
  <w:num w:numId="24" w16cid:durableId="484246431">
    <w:abstractNumId w:val="20"/>
  </w:num>
  <w:num w:numId="25" w16cid:durableId="1420909504">
    <w:abstractNumId w:val="35"/>
  </w:num>
  <w:num w:numId="26" w16cid:durableId="1897617094">
    <w:abstractNumId w:val="17"/>
  </w:num>
  <w:num w:numId="27" w16cid:durableId="619461746">
    <w:abstractNumId w:val="21"/>
  </w:num>
  <w:num w:numId="28" w16cid:durableId="300040764">
    <w:abstractNumId w:val="43"/>
  </w:num>
  <w:num w:numId="29" w16cid:durableId="281502986">
    <w:abstractNumId w:val="51"/>
  </w:num>
  <w:num w:numId="30" w16cid:durableId="2015254356">
    <w:abstractNumId w:val="24"/>
  </w:num>
  <w:num w:numId="31" w16cid:durableId="1773623664">
    <w:abstractNumId w:val="46"/>
  </w:num>
  <w:num w:numId="32" w16cid:durableId="903224085">
    <w:abstractNumId w:val="44"/>
  </w:num>
  <w:num w:numId="33" w16cid:durableId="1318726402">
    <w:abstractNumId w:val="22"/>
  </w:num>
  <w:num w:numId="34" w16cid:durableId="1824931109">
    <w:abstractNumId w:val="15"/>
  </w:num>
  <w:num w:numId="35" w16cid:durableId="895624733">
    <w:abstractNumId w:val="38"/>
  </w:num>
  <w:num w:numId="36" w16cid:durableId="1820460167">
    <w:abstractNumId w:val="42"/>
  </w:num>
  <w:num w:numId="37" w16cid:durableId="544103209">
    <w:abstractNumId w:val="13"/>
  </w:num>
  <w:num w:numId="38" w16cid:durableId="1689017580">
    <w:abstractNumId w:val="37"/>
  </w:num>
  <w:num w:numId="39" w16cid:durableId="244611110">
    <w:abstractNumId w:val="23"/>
    <w:lvlOverride w:ilvl="1">
      <w:lvl w:ilvl="1">
        <w:start w:val="1"/>
        <w:numFmt w:val="decimal"/>
        <w:isLgl/>
        <w:lvlText w:val="%1.%2."/>
        <w:lvlJc w:val="left"/>
        <w:pPr>
          <w:tabs>
            <w:tab w:val="num" w:pos="720"/>
          </w:tabs>
          <w:ind w:left="720" w:hanging="720"/>
        </w:pPr>
        <w:rPr>
          <w:rFonts w:ascii="Tahoma" w:hAnsi="Tahoma" w:cs="Tahoma" w:hint="default"/>
          <w:b/>
          <w:bCs/>
        </w:rPr>
      </w:lvl>
    </w:lvlOverride>
  </w:num>
  <w:num w:numId="40" w16cid:durableId="1326517805">
    <w:abstractNumId w:val="36"/>
  </w:num>
  <w:num w:numId="41" w16cid:durableId="1963535498">
    <w:abstractNumId w:val="47"/>
  </w:num>
  <w:num w:numId="42" w16cid:durableId="1071805802">
    <w:abstractNumId w:val="2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D6E"/>
    <w:rsid w:val="00000D3E"/>
    <w:rsid w:val="00001D41"/>
    <w:rsid w:val="0000307B"/>
    <w:rsid w:val="00003C54"/>
    <w:rsid w:val="00003F93"/>
    <w:rsid w:val="00004181"/>
    <w:rsid w:val="0000596B"/>
    <w:rsid w:val="00006466"/>
    <w:rsid w:val="00007075"/>
    <w:rsid w:val="00007FAE"/>
    <w:rsid w:val="0001062E"/>
    <w:rsid w:val="00010A2E"/>
    <w:rsid w:val="00011BD4"/>
    <w:rsid w:val="00012E85"/>
    <w:rsid w:val="00012F35"/>
    <w:rsid w:val="00013A73"/>
    <w:rsid w:val="00013A9C"/>
    <w:rsid w:val="00013BB9"/>
    <w:rsid w:val="00013D2D"/>
    <w:rsid w:val="000142F0"/>
    <w:rsid w:val="00015C6B"/>
    <w:rsid w:val="000161B9"/>
    <w:rsid w:val="000169FB"/>
    <w:rsid w:val="000172D9"/>
    <w:rsid w:val="000179C5"/>
    <w:rsid w:val="00021883"/>
    <w:rsid w:val="0002202D"/>
    <w:rsid w:val="00022447"/>
    <w:rsid w:val="000251E1"/>
    <w:rsid w:val="00025C9A"/>
    <w:rsid w:val="00025E04"/>
    <w:rsid w:val="00025FD4"/>
    <w:rsid w:val="00026C79"/>
    <w:rsid w:val="00026F33"/>
    <w:rsid w:val="0003173E"/>
    <w:rsid w:val="00032886"/>
    <w:rsid w:val="00033041"/>
    <w:rsid w:val="00033B61"/>
    <w:rsid w:val="00034968"/>
    <w:rsid w:val="00036178"/>
    <w:rsid w:val="00036DAB"/>
    <w:rsid w:val="00037456"/>
    <w:rsid w:val="0004026E"/>
    <w:rsid w:val="00041267"/>
    <w:rsid w:val="000427B7"/>
    <w:rsid w:val="00042B7F"/>
    <w:rsid w:val="00043FC3"/>
    <w:rsid w:val="00045B65"/>
    <w:rsid w:val="00045F5B"/>
    <w:rsid w:val="000461C1"/>
    <w:rsid w:val="000468C5"/>
    <w:rsid w:val="00047BF9"/>
    <w:rsid w:val="00050103"/>
    <w:rsid w:val="00050F11"/>
    <w:rsid w:val="00051427"/>
    <w:rsid w:val="000516C5"/>
    <w:rsid w:val="00053F8D"/>
    <w:rsid w:val="00054D7C"/>
    <w:rsid w:val="00054F82"/>
    <w:rsid w:val="00055081"/>
    <w:rsid w:val="00055807"/>
    <w:rsid w:val="00055B60"/>
    <w:rsid w:val="00056796"/>
    <w:rsid w:val="00056D49"/>
    <w:rsid w:val="000606EE"/>
    <w:rsid w:val="000606F4"/>
    <w:rsid w:val="0006071A"/>
    <w:rsid w:val="00060758"/>
    <w:rsid w:val="000612B0"/>
    <w:rsid w:val="00061DD8"/>
    <w:rsid w:val="00061F2A"/>
    <w:rsid w:val="000624A3"/>
    <w:rsid w:val="000626B6"/>
    <w:rsid w:val="00062BF6"/>
    <w:rsid w:val="00062C40"/>
    <w:rsid w:val="00063B34"/>
    <w:rsid w:val="00067A9E"/>
    <w:rsid w:val="0007048E"/>
    <w:rsid w:val="000709B8"/>
    <w:rsid w:val="00071D9C"/>
    <w:rsid w:val="00071EF8"/>
    <w:rsid w:val="0007215D"/>
    <w:rsid w:val="000737BF"/>
    <w:rsid w:val="00073FBA"/>
    <w:rsid w:val="0007406D"/>
    <w:rsid w:val="0007414C"/>
    <w:rsid w:val="00076B16"/>
    <w:rsid w:val="00080C37"/>
    <w:rsid w:val="00080F4D"/>
    <w:rsid w:val="000818D9"/>
    <w:rsid w:val="00081B3C"/>
    <w:rsid w:val="00081E98"/>
    <w:rsid w:val="000822D9"/>
    <w:rsid w:val="000838A7"/>
    <w:rsid w:val="00083DB0"/>
    <w:rsid w:val="00084241"/>
    <w:rsid w:val="00084521"/>
    <w:rsid w:val="00085081"/>
    <w:rsid w:val="0008530F"/>
    <w:rsid w:val="00085D7F"/>
    <w:rsid w:val="00085E50"/>
    <w:rsid w:val="0008666F"/>
    <w:rsid w:val="00087194"/>
    <w:rsid w:val="00091C33"/>
    <w:rsid w:val="00093237"/>
    <w:rsid w:val="00093331"/>
    <w:rsid w:val="0009350A"/>
    <w:rsid w:val="0009432C"/>
    <w:rsid w:val="000A0F4D"/>
    <w:rsid w:val="000A1880"/>
    <w:rsid w:val="000A289E"/>
    <w:rsid w:val="000A3A01"/>
    <w:rsid w:val="000A470C"/>
    <w:rsid w:val="000A4719"/>
    <w:rsid w:val="000A4848"/>
    <w:rsid w:val="000A530F"/>
    <w:rsid w:val="000A5571"/>
    <w:rsid w:val="000A5859"/>
    <w:rsid w:val="000A73EA"/>
    <w:rsid w:val="000A7527"/>
    <w:rsid w:val="000A76A5"/>
    <w:rsid w:val="000A7734"/>
    <w:rsid w:val="000B0076"/>
    <w:rsid w:val="000B05AB"/>
    <w:rsid w:val="000B1275"/>
    <w:rsid w:val="000B3911"/>
    <w:rsid w:val="000B410B"/>
    <w:rsid w:val="000B4BEE"/>
    <w:rsid w:val="000B573F"/>
    <w:rsid w:val="000B5E17"/>
    <w:rsid w:val="000B66E9"/>
    <w:rsid w:val="000B7B22"/>
    <w:rsid w:val="000C05BA"/>
    <w:rsid w:val="000C14A9"/>
    <w:rsid w:val="000C207C"/>
    <w:rsid w:val="000C2D42"/>
    <w:rsid w:val="000C4B3B"/>
    <w:rsid w:val="000C4CA7"/>
    <w:rsid w:val="000C515B"/>
    <w:rsid w:val="000C53FF"/>
    <w:rsid w:val="000C56DF"/>
    <w:rsid w:val="000C65C1"/>
    <w:rsid w:val="000C73E0"/>
    <w:rsid w:val="000C75A8"/>
    <w:rsid w:val="000C7C0F"/>
    <w:rsid w:val="000D05F1"/>
    <w:rsid w:val="000D066A"/>
    <w:rsid w:val="000D0EC4"/>
    <w:rsid w:val="000D18B5"/>
    <w:rsid w:val="000D211E"/>
    <w:rsid w:val="000D3FCA"/>
    <w:rsid w:val="000D514A"/>
    <w:rsid w:val="000D6B41"/>
    <w:rsid w:val="000D725A"/>
    <w:rsid w:val="000D7BB4"/>
    <w:rsid w:val="000D7EF1"/>
    <w:rsid w:val="000E0318"/>
    <w:rsid w:val="000E06F6"/>
    <w:rsid w:val="000E2076"/>
    <w:rsid w:val="000E259D"/>
    <w:rsid w:val="000E2A8B"/>
    <w:rsid w:val="000E2B8E"/>
    <w:rsid w:val="000E3AE5"/>
    <w:rsid w:val="000E439D"/>
    <w:rsid w:val="000E54F5"/>
    <w:rsid w:val="000E559E"/>
    <w:rsid w:val="000E5A68"/>
    <w:rsid w:val="000E5D3D"/>
    <w:rsid w:val="000E6C64"/>
    <w:rsid w:val="000E7268"/>
    <w:rsid w:val="000E7EFE"/>
    <w:rsid w:val="000F033C"/>
    <w:rsid w:val="000F057C"/>
    <w:rsid w:val="000F073D"/>
    <w:rsid w:val="000F2107"/>
    <w:rsid w:val="000F30CC"/>
    <w:rsid w:val="000F31E4"/>
    <w:rsid w:val="000F4259"/>
    <w:rsid w:val="000F5089"/>
    <w:rsid w:val="000F558A"/>
    <w:rsid w:val="000F7D5F"/>
    <w:rsid w:val="00100613"/>
    <w:rsid w:val="001015C6"/>
    <w:rsid w:val="00102490"/>
    <w:rsid w:val="00105598"/>
    <w:rsid w:val="00105602"/>
    <w:rsid w:val="001064C6"/>
    <w:rsid w:val="001065BF"/>
    <w:rsid w:val="00107928"/>
    <w:rsid w:val="00110988"/>
    <w:rsid w:val="00113716"/>
    <w:rsid w:val="00113D40"/>
    <w:rsid w:val="00115427"/>
    <w:rsid w:val="00115CF7"/>
    <w:rsid w:val="00116886"/>
    <w:rsid w:val="00117058"/>
    <w:rsid w:val="00117AED"/>
    <w:rsid w:val="00117CFC"/>
    <w:rsid w:val="00117E44"/>
    <w:rsid w:val="00117F3D"/>
    <w:rsid w:val="001202BE"/>
    <w:rsid w:val="00120ADE"/>
    <w:rsid w:val="00120CE6"/>
    <w:rsid w:val="00121561"/>
    <w:rsid w:val="00122843"/>
    <w:rsid w:val="00123198"/>
    <w:rsid w:val="001234C7"/>
    <w:rsid w:val="0012360C"/>
    <w:rsid w:val="00123D61"/>
    <w:rsid w:val="00123FD9"/>
    <w:rsid w:val="00124440"/>
    <w:rsid w:val="00126B23"/>
    <w:rsid w:val="0012778F"/>
    <w:rsid w:val="00127A27"/>
    <w:rsid w:val="0013096B"/>
    <w:rsid w:val="00131438"/>
    <w:rsid w:val="00132836"/>
    <w:rsid w:val="0013287B"/>
    <w:rsid w:val="001328C2"/>
    <w:rsid w:val="00132C7A"/>
    <w:rsid w:val="00133060"/>
    <w:rsid w:val="00134CE3"/>
    <w:rsid w:val="00135691"/>
    <w:rsid w:val="001361EB"/>
    <w:rsid w:val="001374B8"/>
    <w:rsid w:val="00137FA2"/>
    <w:rsid w:val="0014031A"/>
    <w:rsid w:val="00140742"/>
    <w:rsid w:val="00141133"/>
    <w:rsid w:val="00141360"/>
    <w:rsid w:val="00141B80"/>
    <w:rsid w:val="00141C4C"/>
    <w:rsid w:val="00142075"/>
    <w:rsid w:val="00142509"/>
    <w:rsid w:val="001433AE"/>
    <w:rsid w:val="0014382B"/>
    <w:rsid w:val="00145606"/>
    <w:rsid w:val="001458AD"/>
    <w:rsid w:val="00145BF9"/>
    <w:rsid w:val="00145E54"/>
    <w:rsid w:val="0014701C"/>
    <w:rsid w:val="00150032"/>
    <w:rsid w:val="0015023B"/>
    <w:rsid w:val="00151406"/>
    <w:rsid w:val="00152A23"/>
    <w:rsid w:val="00152ACB"/>
    <w:rsid w:val="00153814"/>
    <w:rsid w:val="001553E9"/>
    <w:rsid w:val="00157F81"/>
    <w:rsid w:val="0016051F"/>
    <w:rsid w:val="0016062B"/>
    <w:rsid w:val="00160E92"/>
    <w:rsid w:val="00161532"/>
    <w:rsid w:val="001615DF"/>
    <w:rsid w:val="0016162E"/>
    <w:rsid w:val="001627A2"/>
    <w:rsid w:val="00162A81"/>
    <w:rsid w:val="00162AB6"/>
    <w:rsid w:val="00162F83"/>
    <w:rsid w:val="001638EF"/>
    <w:rsid w:val="001641AD"/>
    <w:rsid w:val="00166A65"/>
    <w:rsid w:val="001700C7"/>
    <w:rsid w:val="00171CD0"/>
    <w:rsid w:val="001733CE"/>
    <w:rsid w:val="00173B93"/>
    <w:rsid w:val="00174D4E"/>
    <w:rsid w:val="0017522C"/>
    <w:rsid w:val="0017527A"/>
    <w:rsid w:val="00177539"/>
    <w:rsid w:val="001776AD"/>
    <w:rsid w:val="00177727"/>
    <w:rsid w:val="0018044D"/>
    <w:rsid w:val="00180E85"/>
    <w:rsid w:val="00181AC4"/>
    <w:rsid w:val="001821B2"/>
    <w:rsid w:val="00182A53"/>
    <w:rsid w:val="001843A8"/>
    <w:rsid w:val="001846D5"/>
    <w:rsid w:val="001855CA"/>
    <w:rsid w:val="00187361"/>
    <w:rsid w:val="001876DE"/>
    <w:rsid w:val="001907C4"/>
    <w:rsid w:val="00192505"/>
    <w:rsid w:val="0019344D"/>
    <w:rsid w:val="00193660"/>
    <w:rsid w:val="00193998"/>
    <w:rsid w:val="001939FC"/>
    <w:rsid w:val="00193D47"/>
    <w:rsid w:val="00193F66"/>
    <w:rsid w:val="0019493E"/>
    <w:rsid w:val="0019523D"/>
    <w:rsid w:val="00195CF8"/>
    <w:rsid w:val="00196005"/>
    <w:rsid w:val="00196FD5"/>
    <w:rsid w:val="00197468"/>
    <w:rsid w:val="001A0D3C"/>
    <w:rsid w:val="001A1982"/>
    <w:rsid w:val="001A27AA"/>
    <w:rsid w:val="001A283A"/>
    <w:rsid w:val="001A2AEC"/>
    <w:rsid w:val="001A2E7A"/>
    <w:rsid w:val="001A3596"/>
    <w:rsid w:val="001A35AE"/>
    <w:rsid w:val="001A52AF"/>
    <w:rsid w:val="001A5A3E"/>
    <w:rsid w:val="001A5DCF"/>
    <w:rsid w:val="001A68D3"/>
    <w:rsid w:val="001B09BF"/>
    <w:rsid w:val="001B1C25"/>
    <w:rsid w:val="001B2F44"/>
    <w:rsid w:val="001B36F2"/>
    <w:rsid w:val="001B4A8A"/>
    <w:rsid w:val="001B4C18"/>
    <w:rsid w:val="001B4E17"/>
    <w:rsid w:val="001B5FFD"/>
    <w:rsid w:val="001B75B1"/>
    <w:rsid w:val="001B75E2"/>
    <w:rsid w:val="001B7726"/>
    <w:rsid w:val="001C05BE"/>
    <w:rsid w:val="001C0E3D"/>
    <w:rsid w:val="001C10D1"/>
    <w:rsid w:val="001C13D7"/>
    <w:rsid w:val="001C224F"/>
    <w:rsid w:val="001C259E"/>
    <w:rsid w:val="001C2ADF"/>
    <w:rsid w:val="001C2E4D"/>
    <w:rsid w:val="001C3567"/>
    <w:rsid w:val="001C4D1E"/>
    <w:rsid w:val="001C4D3E"/>
    <w:rsid w:val="001C4F37"/>
    <w:rsid w:val="001C54F3"/>
    <w:rsid w:val="001C5DBB"/>
    <w:rsid w:val="001C7D46"/>
    <w:rsid w:val="001D10A0"/>
    <w:rsid w:val="001D1324"/>
    <w:rsid w:val="001D4BD1"/>
    <w:rsid w:val="001D5C78"/>
    <w:rsid w:val="001D6804"/>
    <w:rsid w:val="001D7386"/>
    <w:rsid w:val="001D74D2"/>
    <w:rsid w:val="001E09CD"/>
    <w:rsid w:val="001E2192"/>
    <w:rsid w:val="001E2CF5"/>
    <w:rsid w:val="001E4938"/>
    <w:rsid w:val="001E514A"/>
    <w:rsid w:val="001E51BC"/>
    <w:rsid w:val="001E6C62"/>
    <w:rsid w:val="001E6D4A"/>
    <w:rsid w:val="001E786E"/>
    <w:rsid w:val="001E7F1A"/>
    <w:rsid w:val="001F02AC"/>
    <w:rsid w:val="001F0478"/>
    <w:rsid w:val="001F0D4B"/>
    <w:rsid w:val="001F1194"/>
    <w:rsid w:val="001F182E"/>
    <w:rsid w:val="001F31D3"/>
    <w:rsid w:val="001F3979"/>
    <w:rsid w:val="001F4804"/>
    <w:rsid w:val="001F4CE9"/>
    <w:rsid w:val="001F52D9"/>
    <w:rsid w:val="001F6769"/>
    <w:rsid w:val="001F7285"/>
    <w:rsid w:val="001F7513"/>
    <w:rsid w:val="002002F9"/>
    <w:rsid w:val="00200AF2"/>
    <w:rsid w:val="002012D2"/>
    <w:rsid w:val="00201739"/>
    <w:rsid w:val="00201C3A"/>
    <w:rsid w:val="00201DC7"/>
    <w:rsid w:val="00201E0D"/>
    <w:rsid w:val="002022EE"/>
    <w:rsid w:val="00202D64"/>
    <w:rsid w:val="00204EA8"/>
    <w:rsid w:val="00205E57"/>
    <w:rsid w:val="00206608"/>
    <w:rsid w:val="00206E6A"/>
    <w:rsid w:val="002073BD"/>
    <w:rsid w:val="00207BAA"/>
    <w:rsid w:val="00210654"/>
    <w:rsid w:val="002114F2"/>
    <w:rsid w:val="00211E8C"/>
    <w:rsid w:val="0021264C"/>
    <w:rsid w:val="00212902"/>
    <w:rsid w:val="00212B1F"/>
    <w:rsid w:val="002134FB"/>
    <w:rsid w:val="00213A95"/>
    <w:rsid w:val="00214996"/>
    <w:rsid w:val="002168C0"/>
    <w:rsid w:val="0021762D"/>
    <w:rsid w:val="002176BE"/>
    <w:rsid w:val="00217C54"/>
    <w:rsid w:val="00217D4C"/>
    <w:rsid w:val="00220824"/>
    <w:rsid w:val="0022090D"/>
    <w:rsid w:val="00220BA6"/>
    <w:rsid w:val="00222423"/>
    <w:rsid w:val="00222C45"/>
    <w:rsid w:val="00223CAB"/>
    <w:rsid w:val="00223DA0"/>
    <w:rsid w:val="002244AC"/>
    <w:rsid w:val="0022495C"/>
    <w:rsid w:val="0022518B"/>
    <w:rsid w:val="00225D9A"/>
    <w:rsid w:val="002266A9"/>
    <w:rsid w:val="00226866"/>
    <w:rsid w:val="00226E64"/>
    <w:rsid w:val="0022733F"/>
    <w:rsid w:val="002273F6"/>
    <w:rsid w:val="0022771D"/>
    <w:rsid w:val="002305DF"/>
    <w:rsid w:val="00230CA9"/>
    <w:rsid w:val="00231600"/>
    <w:rsid w:val="00231852"/>
    <w:rsid w:val="00232973"/>
    <w:rsid w:val="0023497E"/>
    <w:rsid w:val="002349E0"/>
    <w:rsid w:val="00234DD6"/>
    <w:rsid w:val="00235FBC"/>
    <w:rsid w:val="0023689B"/>
    <w:rsid w:val="002377D5"/>
    <w:rsid w:val="00240139"/>
    <w:rsid w:val="00240A70"/>
    <w:rsid w:val="00242355"/>
    <w:rsid w:val="002425CE"/>
    <w:rsid w:val="002450E4"/>
    <w:rsid w:val="002452F4"/>
    <w:rsid w:val="002453F6"/>
    <w:rsid w:val="002466C8"/>
    <w:rsid w:val="00246849"/>
    <w:rsid w:val="00246FAC"/>
    <w:rsid w:val="00247704"/>
    <w:rsid w:val="00250EEC"/>
    <w:rsid w:val="002510C6"/>
    <w:rsid w:val="002524DB"/>
    <w:rsid w:val="00252767"/>
    <w:rsid w:val="002527A3"/>
    <w:rsid w:val="00253463"/>
    <w:rsid w:val="00254D30"/>
    <w:rsid w:val="00254F2F"/>
    <w:rsid w:val="00255CB6"/>
    <w:rsid w:val="00256239"/>
    <w:rsid w:val="00256C1B"/>
    <w:rsid w:val="00256D66"/>
    <w:rsid w:val="00257563"/>
    <w:rsid w:val="00257C3E"/>
    <w:rsid w:val="00261519"/>
    <w:rsid w:val="00261BDF"/>
    <w:rsid w:val="00262CD0"/>
    <w:rsid w:val="002631D6"/>
    <w:rsid w:val="00263F41"/>
    <w:rsid w:val="00264106"/>
    <w:rsid w:val="002653E0"/>
    <w:rsid w:val="00266B3A"/>
    <w:rsid w:val="00266EE2"/>
    <w:rsid w:val="00267E75"/>
    <w:rsid w:val="00270A93"/>
    <w:rsid w:val="00271639"/>
    <w:rsid w:val="00272AA7"/>
    <w:rsid w:val="002731C9"/>
    <w:rsid w:val="0027498D"/>
    <w:rsid w:val="00280269"/>
    <w:rsid w:val="00280613"/>
    <w:rsid w:val="00280FAA"/>
    <w:rsid w:val="0028136F"/>
    <w:rsid w:val="00281F26"/>
    <w:rsid w:val="0028268A"/>
    <w:rsid w:val="00282B0E"/>
    <w:rsid w:val="00282D79"/>
    <w:rsid w:val="00282DD3"/>
    <w:rsid w:val="00283911"/>
    <w:rsid w:val="002839ED"/>
    <w:rsid w:val="00283C25"/>
    <w:rsid w:val="00284CBF"/>
    <w:rsid w:val="00284FD8"/>
    <w:rsid w:val="00286013"/>
    <w:rsid w:val="002874FF"/>
    <w:rsid w:val="00290214"/>
    <w:rsid w:val="0029026B"/>
    <w:rsid w:val="00292161"/>
    <w:rsid w:val="00292451"/>
    <w:rsid w:val="002930BE"/>
    <w:rsid w:val="00293887"/>
    <w:rsid w:val="00293D2E"/>
    <w:rsid w:val="002947F5"/>
    <w:rsid w:val="00294B23"/>
    <w:rsid w:val="00294FC5"/>
    <w:rsid w:val="00295D54"/>
    <w:rsid w:val="00295F0C"/>
    <w:rsid w:val="00296467"/>
    <w:rsid w:val="0029647B"/>
    <w:rsid w:val="00296692"/>
    <w:rsid w:val="00296926"/>
    <w:rsid w:val="00296BF9"/>
    <w:rsid w:val="002A0758"/>
    <w:rsid w:val="002A0959"/>
    <w:rsid w:val="002A19C1"/>
    <w:rsid w:val="002A1C59"/>
    <w:rsid w:val="002A1E67"/>
    <w:rsid w:val="002A2688"/>
    <w:rsid w:val="002A2B96"/>
    <w:rsid w:val="002A2E42"/>
    <w:rsid w:val="002A47AD"/>
    <w:rsid w:val="002A4B45"/>
    <w:rsid w:val="002A4F09"/>
    <w:rsid w:val="002A5437"/>
    <w:rsid w:val="002A6C36"/>
    <w:rsid w:val="002A6E59"/>
    <w:rsid w:val="002A71C5"/>
    <w:rsid w:val="002B08B8"/>
    <w:rsid w:val="002B0F9F"/>
    <w:rsid w:val="002B2587"/>
    <w:rsid w:val="002B27E9"/>
    <w:rsid w:val="002B3863"/>
    <w:rsid w:val="002B3EA3"/>
    <w:rsid w:val="002B3FC7"/>
    <w:rsid w:val="002B4E7F"/>
    <w:rsid w:val="002B5136"/>
    <w:rsid w:val="002B524D"/>
    <w:rsid w:val="002B538B"/>
    <w:rsid w:val="002B56A1"/>
    <w:rsid w:val="002B59F8"/>
    <w:rsid w:val="002B6AC8"/>
    <w:rsid w:val="002B6D67"/>
    <w:rsid w:val="002B7C71"/>
    <w:rsid w:val="002C035F"/>
    <w:rsid w:val="002C1BB7"/>
    <w:rsid w:val="002C2235"/>
    <w:rsid w:val="002C25EB"/>
    <w:rsid w:val="002C43E6"/>
    <w:rsid w:val="002C53EB"/>
    <w:rsid w:val="002C6194"/>
    <w:rsid w:val="002D1531"/>
    <w:rsid w:val="002D1BA0"/>
    <w:rsid w:val="002D2B59"/>
    <w:rsid w:val="002D40FC"/>
    <w:rsid w:val="002D49BB"/>
    <w:rsid w:val="002D4C7D"/>
    <w:rsid w:val="002D55EE"/>
    <w:rsid w:val="002D6207"/>
    <w:rsid w:val="002D6C32"/>
    <w:rsid w:val="002D7E76"/>
    <w:rsid w:val="002E00E6"/>
    <w:rsid w:val="002E01E8"/>
    <w:rsid w:val="002E04D2"/>
    <w:rsid w:val="002E0DB8"/>
    <w:rsid w:val="002E1C43"/>
    <w:rsid w:val="002E2540"/>
    <w:rsid w:val="002E291E"/>
    <w:rsid w:val="002E34E4"/>
    <w:rsid w:val="002E35CB"/>
    <w:rsid w:val="002E3BF9"/>
    <w:rsid w:val="002E4862"/>
    <w:rsid w:val="002E4892"/>
    <w:rsid w:val="002E4C56"/>
    <w:rsid w:val="002E659B"/>
    <w:rsid w:val="002E6C5D"/>
    <w:rsid w:val="002E718A"/>
    <w:rsid w:val="002E7AEC"/>
    <w:rsid w:val="002F029A"/>
    <w:rsid w:val="002F104B"/>
    <w:rsid w:val="002F2719"/>
    <w:rsid w:val="002F2792"/>
    <w:rsid w:val="002F283C"/>
    <w:rsid w:val="002F3F52"/>
    <w:rsid w:val="002F44D4"/>
    <w:rsid w:val="002F504F"/>
    <w:rsid w:val="002F5C54"/>
    <w:rsid w:val="002F76CB"/>
    <w:rsid w:val="002F7968"/>
    <w:rsid w:val="003009F2"/>
    <w:rsid w:val="00300A52"/>
    <w:rsid w:val="00300B40"/>
    <w:rsid w:val="00300B75"/>
    <w:rsid w:val="003027B2"/>
    <w:rsid w:val="00302C39"/>
    <w:rsid w:val="00302D6E"/>
    <w:rsid w:val="0030475B"/>
    <w:rsid w:val="003054B6"/>
    <w:rsid w:val="00305779"/>
    <w:rsid w:val="00310827"/>
    <w:rsid w:val="00310A13"/>
    <w:rsid w:val="00311BFE"/>
    <w:rsid w:val="00313724"/>
    <w:rsid w:val="00313880"/>
    <w:rsid w:val="00313C14"/>
    <w:rsid w:val="00313D43"/>
    <w:rsid w:val="0031533B"/>
    <w:rsid w:val="003157B8"/>
    <w:rsid w:val="0031663C"/>
    <w:rsid w:val="00316F62"/>
    <w:rsid w:val="0032007E"/>
    <w:rsid w:val="003206C7"/>
    <w:rsid w:val="003207DC"/>
    <w:rsid w:val="003208F1"/>
    <w:rsid w:val="00320B50"/>
    <w:rsid w:val="003214AB"/>
    <w:rsid w:val="00321769"/>
    <w:rsid w:val="00321CB1"/>
    <w:rsid w:val="00322348"/>
    <w:rsid w:val="00322AB2"/>
    <w:rsid w:val="00322BDF"/>
    <w:rsid w:val="003233EE"/>
    <w:rsid w:val="00323D10"/>
    <w:rsid w:val="003240C5"/>
    <w:rsid w:val="00324595"/>
    <w:rsid w:val="00325939"/>
    <w:rsid w:val="003279A0"/>
    <w:rsid w:val="00327D26"/>
    <w:rsid w:val="0033036B"/>
    <w:rsid w:val="003303BB"/>
    <w:rsid w:val="0033056E"/>
    <w:rsid w:val="00330C9A"/>
    <w:rsid w:val="00330D17"/>
    <w:rsid w:val="00330E5D"/>
    <w:rsid w:val="00331B7B"/>
    <w:rsid w:val="00331C9E"/>
    <w:rsid w:val="00333E85"/>
    <w:rsid w:val="00334DF5"/>
    <w:rsid w:val="00336BC4"/>
    <w:rsid w:val="003375F8"/>
    <w:rsid w:val="00337958"/>
    <w:rsid w:val="003419DA"/>
    <w:rsid w:val="00342198"/>
    <w:rsid w:val="00342666"/>
    <w:rsid w:val="00342895"/>
    <w:rsid w:val="00342D2D"/>
    <w:rsid w:val="00344451"/>
    <w:rsid w:val="00344686"/>
    <w:rsid w:val="0034556E"/>
    <w:rsid w:val="003465C6"/>
    <w:rsid w:val="00347583"/>
    <w:rsid w:val="003503A1"/>
    <w:rsid w:val="00350575"/>
    <w:rsid w:val="00351030"/>
    <w:rsid w:val="0035149E"/>
    <w:rsid w:val="00351D09"/>
    <w:rsid w:val="00352B31"/>
    <w:rsid w:val="00352C10"/>
    <w:rsid w:val="003539C1"/>
    <w:rsid w:val="00353ACA"/>
    <w:rsid w:val="00354117"/>
    <w:rsid w:val="00354369"/>
    <w:rsid w:val="00355ED2"/>
    <w:rsid w:val="003564CD"/>
    <w:rsid w:val="00356795"/>
    <w:rsid w:val="00356D58"/>
    <w:rsid w:val="00357F6C"/>
    <w:rsid w:val="003620C6"/>
    <w:rsid w:val="00363BFF"/>
    <w:rsid w:val="003644AA"/>
    <w:rsid w:val="00366CD7"/>
    <w:rsid w:val="00366EFE"/>
    <w:rsid w:val="003701A6"/>
    <w:rsid w:val="00371BFE"/>
    <w:rsid w:val="003720E0"/>
    <w:rsid w:val="003727E0"/>
    <w:rsid w:val="00372F80"/>
    <w:rsid w:val="00374FCA"/>
    <w:rsid w:val="003762B2"/>
    <w:rsid w:val="003809B0"/>
    <w:rsid w:val="003812D7"/>
    <w:rsid w:val="003818B6"/>
    <w:rsid w:val="00381AB4"/>
    <w:rsid w:val="00381CAB"/>
    <w:rsid w:val="00383125"/>
    <w:rsid w:val="00383D43"/>
    <w:rsid w:val="003841F6"/>
    <w:rsid w:val="00384735"/>
    <w:rsid w:val="00385782"/>
    <w:rsid w:val="003862F7"/>
    <w:rsid w:val="0038643E"/>
    <w:rsid w:val="003866C9"/>
    <w:rsid w:val="0038752A"/>
    <w:rsid w:val="003878A3"/>
    <w:rsid w:val="00387C5C"/>
    <w:rsid w:val="003907E6"/>
    <w:rsid w:val="00391A33"/>
    <w:rsid w:val="0039220F"/>
    <w:rsid w:val="00392A5A"/>
    <w:rsid w:val="00392AE7"/>
    <w:rsid w:val="00392E60"/>
    <w:rsid w:val="003940D9"/>
    <w:rsid w:val="00395598"/>
    <w:rsid w:val="00395D74"/>
    <w:rsid w:val="0039654F"/>
    <w:rsid w:val="00397051"/>
    <w:rsid w:val="003A00BC"/>
    <w:rsid w:val="003A0197"/>
    <w:rsid w:val="003A078E"/>
    <w:rsid w:val="003A0A95"/>
    <w:rsid w:val="003A0F05"/>
    <w:rsid w:val="003A13E8"/>
    <w:rsid w:val="003A14F4"/>
    <w:rsid w:val="003A1EA5"/>
    <w:rsid w:val="003A2377"/>
    <w:rsid w:val="003A38CE"/>
    <w:rsid w:val="003A40CD"/>
    <w:rsid w:val="003A41BE"/>
    <w:rsid w:val="003A41E8"/>
    <w:rsid w:val="003A4321"/>
    <w:rsid w:val="003A53A8"/>
    <w:rsid w:val="003A5736"/>
    <w:rsid w:val="003A59B3"/>
    <w:rsid w:val="003A6149"/>
    <w:rsid w:val="003A7377"/>
    <w:rsid w:val="003B0D3A"/>
    <w:rsid w:val="003B2143"/>
    <w:rsid w:val="003B28CB"/>
    <w:rsid w:val="003B35F6"/>
    <w:rsid w:val="003B3686"/>
    <w:rsid w:val="003B4B05"/>
    <w:rsid w:val="003B4DE3"/>
    <w:rsid w:val="003B5E6A"/>
    <w:rsid w:val="003B67FD"/>
    <w:rsid w:val="003B68C3"/>
    <w:rsid w:val="003B7077"/>
    <w:rsid w:val="003B7D0D"/>
    <w:rsid w:val="003C0533"/>
    <w:rsid w:val="003C0604"/>
    <w:rsid w:val="003C0E3C"/>
    <w:rsid w:val="003C1A6D"/>
    <w:rsid w:val="003C2445"/>
    <w:rsid w:val="003C2AA0"/>
    <w:rsid w:val="003C2E91"/>
    <w:rsid w:val="003C33BD"/>
    <w:rsid w:val="003C3C5C"/>
    <w:rsid w:val="003C59E1"/>
    <w:rsid w:val="003C5D11"/>
    <w:rsid w:val="003C5E1E"/>
    <w:rsid w:val="003C6015"/>
    <w:rsid w:val="003C6E00"/>
    <w:rsid w:val="003C7062"/>
    <w:rsid w:val="003C748B"/>
    <w:rsid w:val="003D0FD4"/>
    <w:rsid w:val="003D10FC"/>
    <w:rsid w:val="003D1315"/>
    <w:rsid w:val="003D154C"/>
    <w:rsid w:val="003D1F45"/>
    <w:rsid w:val="003D1F9D"/>
    <w:rsid w:val="003D2620"/>
    <w:rsid w:val="003D41B7"/>
    <w:rsid w:val="003D511C"/>
    <w:rsid w:val="003D5725"/>
    <w:rsid w:val="003D5C34"/>
    <w:rsid w:val="003D5F79"/>
    <w:rsid w:val="003D72C0"/>
    <w:rsid w:val="003D733E"/>
    <w:rsid w:val="003D7BB0"/>
    <w:rsid w:val="003E0946"/>
    <w:rsid w:val="003E14E9"/>
    <w:rsid w:val="003E1C51"/>
    <w:rsid w:val="003E1D2E"/>
    <w:rsid w:val="003E1F5E"/>
    <w:rsid w:val="003E2B6D"/>
    <w:rsid w:val="003E2BF0"/>
    <w:rsid w:val="003E3E70"/>
    <w:rsid w:val="003E431C"/>
    <w:rsid w:val="003E4B56"/>
    <w:rsid w:val="003E4FCE"/>
    <w:rsid w:val="003E5B85"/>
    <w:rsid w:val="003E65D8"/>
    <w:rsid w:val="003E721D"/>
    <w:rsid w:val="003F06E2"/>
    <w:rsid w:val="003F141A"/>
    <w:rsid w:val="003F288C"/>
    <w:rsid w:val="003F302E"/>
    <w:rsid w:val="003F422D"/>
    <w:rsid w:val="003F6836"/>
    <w:rsid w:val="003F7A00"/>
    <w:rsid w:val="00400DE9"/>
    <w:rsid w:val="0040171F"/>
    <w:rsid w:val="004026A1"/>
    <w:rsid w:val="00402AB3"/>
    <w:rsid w:val="00404169"/>
    <w:rsid w:val="00404240"/>
    <w:rsid w:val="004045A0"/>
    <w:rsid w:val="00404DFA"/>
    <w:rsid w:val="00404E2F"/>
    <w:rsid w:val="004069B7"/>
    <w:rsid w:val="00407463"/>
    <w:rsid w:val="00407A5C"/>
    <w:rsid w:val="0041001C"/>
    <w:rsid w:val="0041099C"/>
    <w:rsid w:val="00410C2C"/>
    <w:rsid w:val="00411B7A"/>
    <w:rsid w:val="00412840"/>
    <w:rsid w:val="00413128"/>
    <w:rsid w:val="00414239"/>
    <w:rsid w:val="00414E92"/>
    <w:rsid w:val="00415011"/>
    <w:rsid w:val="00415186"/>
    <w:rsid w:val="00415527"/>
    <w:rsid w:val="00415865"/>
    <w:rsid w:val="00420861"/>
    <w:rsid w:val="00421A62"/>
    <w:rsid w:val="004220B2"/>
    <w:rsid w:val="004224DB"/>
    <w:rsid w:val="004237D4"/>
    <w:rsid w:val="00423B34"/>
    <w:rsid w:val="00424140"/>
    <w:rsid w:val="00424362"/>
    <w:rsid w:val="004278AE"/>
    <w:rsid w:val="0043133E"/>
    <w:rsid w:val="00431903"/>
    <w:rsid w:val="004328D3"/>
    <w:rsid w:val="00432A91"/>
    <w:rsid w:val="004331C4"/>
    <w:rsid w:val="00433475"/>
    <w:rsid w:val="00433BE0"/>
    <w:rsid w:val="0043524D"/>
    <w:rsid w:val="00435810"/>
    <w:rsid w:val="00436AC4"/>
    <w:rsid w:val="004371B7"/>
    <w:rsid w:val="00437627"/>
    <w:rsid w:val="00437A60"/>
    <w:rsid w:val="00441AE5"/>
    <w:rsid w:val="00442A8D"/>
    <w:rsid w:val="00442D04"/>
    <w:rsid w:val="004431F6"/>
    <w:rsid w:val="004442A8"/>
    <w:rsid w:val="0044511D"/>
    <w:rsid w:val="004454E3"/>
    <w:rsid w:val="0045092F"/>
    <w:rsid w:val="00450A57"/>
    <w:rsid w:val="004522B7"/>
    <w:rsid w:val="004529ED"/>
    <w:rsid w:val="00453AD4"/>
    <w:rsid w:val="0045415D"/>
    <w:rsid w:val="00454409"/>
    <w:rsid w:val="004556D9"/>
    <w:rsid w:val="004558B9"/>
    <w:rsid w:val="00455B54"/>
    <w:rsid w:val="004565AA"/>
    <w:rsid w:val="0046008D"/>
    <w:rsid w:val="00460DD8"/>
    <w:rsid w:val="00461732"/>
    <w:rsid w:val="004621E2"/>
    <w:rsid w:val="0046224F"/>
    <w:rsid w:val="004637D9"/>
    <w:rsid w:val="00463968"/>
    <w:rsid w:val="00463972"/>
    <w:rsid w:val="00464947"/>
    <w:rsid w:val="00464C10"/>
    <w:rsid w:val="00465BC3"/>
    <w:rsid w:val="00465D35"/>
    <w:rsid w:val="0046782F"/>
    <w:rsid w:val="00471914"/>
    <w:rsid w:val="00473098"/>
    <w:rsid w:val="00473E3F"/>
    <w:rsid w:val="00474848"/>
    <w:rsid w:val="004757C4"/>
    <w:rsid w:val="0047590B"/>
    <w:rsid w:val="00475EDE"/>
    <w:rsid w:val="00477B63"/>
    <w:rsid w:val="004807DE"/>
    <w:rsid w:val="00480F92"/>
    <w:rsid w:val="004825BA"/>
    <w:rsid w:val="00483378"/>
    <w:rsid w:val="00483C9E"/>
    <w:rsid w:val="0048449E"/>
    <w:rsid w:val="00484AB8"/>
    <w:rsid w:val="00484E83"/>
    <w:rsid w:val="0048508D"/>
    <w:rsid w:val="00485202"/>
    <w:rsid w:val="0048617C"/>
    <w:rsid w:val="004871F7"/>
    <w:rsid w:val="0048726E"/>
    <w:rsid w:val="004872A4"/>
    <w:rsid w:val="00491526"/>
    <w:rsid w:val="00492079"/>
    <w:rsid w:val="004929AE"/>
    <w:rsid w:val="004935CB"/>
    <w:rsid w:val="00493D08"/>
    <w:rsid w:val="00493E5C"/>
    <w:rsid w:val="00495527"/>
    <w:rsid w:val="0049629F"/>
    <w:rsid w:val="0049757C"/>
    <w:rsid w:val="00497F01"/>
    <w:rsid w:val="004A0499"/>
    <w:rsid w:val="004A0F56"/>
    <w:rsid w:val="004A1327"/>
    <w:rsid w:val="004A1349"/>
    <w:rsid w:val="004A1D75"/>
    <w:rsid w:val="004A2B52"/>
    <w:rsid w:val="004A2CAD"/>
    <w:rsid w:val="004A43D9"/>
    <w:rsid w:val="004A4532"/>
    <w:rsid w:val="004A482D"/>
    <w:rsid w:val="004A4837"/>
    <w:rsid w:val="004A4C05"/>
    <w:rsid w:val="004A566B"/>
    <w:rsid w:val="004A5F6C"/>
    <w:rsid w:val="004A6684"/>
    <w:rsid w:val="004A7E16"/>
    <w:rsid w:val="004A7F76"/>
    <w:rsid w:val="004B0BEC"/>
    <w:rsid w:val="004B13DC"/>
    <w:rsid w:val="004B145C"/>
    <w:rsid w:val="004B2DC4"/>
    <w:rsid w:val="004B5914"/>
    <w:rsid w:val="004B6105"/>
    <w:rsid w:val="004B6278"/>
    <w:rsid w:val="004B636F"/>
    <w:rsid w:val="004B6542"/>
    <w:rsid w:val="004B6669"/>
    <w:rsid w:val="004B6FFB"/>
    <w:rsid w:val="004B7DE4"/>
    <w:rsid w:val="004C0548"/>
    <w:rsid w:val="004C3899"/>
    <w:rsid w:val="004C50BA"/>
    <w:rsid w:val="004C53BF"/>
    <w:rsid w:val="004C5E4E"/>
    <w:rsid w:val="004C61F6"/>
    <w:rsid w:val="004C6BB2"/>
    <w:rsid w:val="004C70E3"/>
    <w:rsid w:val="004C7BF0"/>
    <w:rsid w:val="004C7DF7"/>
    <w:rsid w:val="004D0318"/>
    <w:rsid w:val="004D06E4"/>
    <w:rsid w:val="004D0F3F"/>
    <w:rsid w:val="004D140E"/>
    <w:rsid w:val="004D2511"/>
    <w:rsid w:val="004D2BA2"/>
    <w:rsid w:val="004D3013"/>
    <w:rsid w:val="004D35E0"/>
    <w:rsid w:val="004D3AB9"/>
    <w:rsid w:val="004D4F6B"/>
    <w:rsid w:val="004D5050"/>
    <w:rsid w:val="004D6372"/>
    <w:rsid w:val="004D65EF"/>
    <w:rsid w:val="004E0E1B"/>
    <w:rsid w:val="004E1333"/>
    <w:rsid w:val="004E1832"/>
    <w:rsid w:val="004E3243"/>
    <w:rsid w:val="004E405C"/>
    <w:rsid w:val="004E471B"/>
    <w:rsid w:val="004E47CD"/>
    <w:rsid w:val="004E49DA"/>
    <w:rsid w:val="004E4B83"/>
    <w:rsid w:val="004E6323"/>
    <w:rsid w:val="004E66AB"/>
    <w:rsid w:val="004E6B4E"/>
    <w:rsid w:val="004E6E73"/>
    <w:rsid w:val="004E7504"/>
    <w:rsid w:val="004F2F67"/>
    <w:rsid w:val="004F34C7"/>
    <w:rsid w:val="004F383C"/>
    <w:rsid w:val="00500F60"/>
    <w:rsid w:val="00501B3A"/>
    <w:rsid w:val="005024C7"/>
    <w:rsid w:val="00502635"/>
    <w:rsid w:val="005027AB"/>
    <w:rsid w:val="00502FBD"/>
    <w:rsid w:val="0050319F"/>
    <w:rsid w:val="00503330"/>
    <w:rsid w:val="00503482"/>
    <w:rsid w:val="00505566"/>
    <w:rsid w:val="00510309"/>
    <w:rsid w:val="00510A37"/>
    <w:rsid w:val="00511726"/>
    <w:rsid w:val="0051204B"/>
    <w:rsid w:val="00512870"/>
    <w:rsid w:val="00513468"/>
    <w:rsid w:val="00513631"/>
    <w:rsid w:val="00514941"/>
    <w:rsid w:val="00514E4E"/>
    <w:rsid w:val="0051731F"/>
    <w:rsid w:val="00517555"/>
    <w:rsid w:val="0052029F"/>
    <w:rsid w:val="00520824"/>
    <w:rsid w:val="00520AB8"/>
    <w:rsid w:val="0052125D"/>
    <w:rsid w:val="00521DAF"/>
    <w:rsid w:val="00521FC0"/>
    <w:rsid w:val="0052330C"/>
    <w:rsid w:val="0052352F"/>
    <w:rsid w:val="00523B44"/>
    <w:rsid w:val="00523D4A"/>
    <w:rsid w:val="00525038"/>
    <w:rsid w:val="00525275"/>
    <w:rsid w:val="00525413"/>
    <w:rsid w:val="0052628B"/>
    <w:rsid w:val="00527177"/>
    <w:rsid w:val="005274E6"/>
    <w:rsid w:val="00527901"/>
    <w:rsid w:val="00530956"/>
    <w:rsid w:val="00530B17"/>
    <w:rsid w:val="00531469"/>
    <w:rsid w:val="00531DCC"/>
    <w:rsid w:val="005321F0"/>
    <w:rsid w:val="00532AB1"/>
    <w:rsid w:val="005344CC"/>
    <w:rsid w:val="00536798"/>
    <w:rsid w:val="005409C2"/>
    <w:rsid w:val="00541008"/>
    <w:rsid w:val="00541B85"/>
    <w:rsid w:val="00542DD5"/>
    <w:rsid w:val="00542F63"/>
    <w:rsid w:val="0054339F"/>
    <w:rsid w:val="005438C0"/>
    <w:rsid w:val="00543F6C"/>
    <w:rsid w:val="00544822"/>
    <w:rsid w:val="00544F9D"/>
    <w:rsid w:val="005455D2"/>
    <w:rsid w:val="00545DEA"/>
    <w:rsid w:val="00545EF6"/>
    <w:rsid w:val="00550362"/>
    <w:rsid w:val="00550772"/>
    <w:rsid w:val="00550B6C"/>
    <w:rsid w:val="00550F3A"/>
    <w:rsid w:val="005520B1"/>
    <w:rsid w:val="0055267D"/>
    <w:rsid w:val="00552B7F"/>
    <w:rsid w:val="00552C35"/>
    <w:rsid w:val="005532AC"/>
    <w:rsid w:val="005536FD"/>
    <w:rsid w:val="00553F1B"/>
    <w:rsid w:val="005545EB"/>
    <w:rsid w:val="00556F3C"/>
    <w:rsid w:val="00557D19"/>
    <w:rsid w:val="00561BF8"/>
    <w:rsid w:val="00561E43"/>
    <w:rsid w:val="0056241E"/>
    <w:rsid w:val="0056311D"/>
    <w:rsid w:val="005636F3"/>
    <w:rsid w:val="0056378E"/>
    <w:rsid w:val="0056653E"/>
    <w:rsid w:val="00566C7D"/>
    <w:rsid w:val="00566E3D"/>
    <w:rsid w:val="00566E61"/>
    <w:rsid w:val="00566F5D"/>
    <w:rsid w:val="005671CC"/>
    <w:rsid w:val="0056742F"/>
    <w:rsid w:val="0057018C"/>
    <w:rsid w:val="00570326"/>
    <w:rsid w:val="005704AA"/>
    <w:rsid w:val="00571881"/>
    <w:rsid w:val="00571D70"/>
    <w:rsid w:val="00571F0F"/>
    <w:rsid w:val="005723C9"/>
    <w:rsid w:val="00572C0D"/>
    <w:rsid w:val="005737AB"/>
    <w:rsid w:val="005757E4"/>
    <w:rsid w:val="00575954"/>
    <w:rsid w:val="005760DF"/>
    <w:rsid w:val="00577350"/>
    <w:rsid w:val="0057749F"/>
    <w:rsid w:val="005774C9"/>
    <w:rsid w:val="005774F3"/>
    <w:rsid w:val="005779EF"/>
    <w:rsid w:val="00580B4D"/>
    <w:rsid w:val="00581225"/>
    <w:rsid w:val="00581E2D"/>
    <w:rsid w:val="00582E32"/>
    <w:rsid w:val="005834F6"/>
    <w:rsid w:val="005845D4"/>
    <w:rsid w:val="00585B5C"/>
    <w:rsid w:val="00585EE6"/>
    <w:rsid w:val="00586868"/>
    <w:rsid w:val="005870F6"/>
    <w:rsid w:val="00587B67"/>
    <w:rsid w:val="00587CC6"/>
    <w:rsid w:val="00591571"/>
    <w:rsid w:val="005919D0"/>
    <w:rsid w:val="00591AE5"/>
    <w:rsid w:val="005934F4"/>
    <w:rsid w:val="00594A66"/>
    <w:rsid w:val="00595C57"/>
    <w:rsid w:val="00595E5B"/>
    <w:rsid w:val="00596616"/>
    <w:rsid w:val="00597F87"/>
    <w:rsid w:val="005A00A6"/>
    <w:rsid w:val="005A04D3"/>
    <w:rsid w:val="005A1DA3"/>
    <w:rsid w:val="005A269F"/>
    <w:rsid w:val="005A2905"/>
    <w:rsid w:val="005A297B"/>
    <w:rsid w:val="005A2EF0"/>
    <w:rsid w:val="005A3819"/>
    <w:rsid w:val="005A3C25"/>
    <w:rsid w:val="005A3D5B"/>
    <w:rsid w:val="005A42BA"/>
    <w:rsid w:val="005A4F30"/>
    <w:rsid w:val="005A603D"/>
    <w:rsid w:val="005A708A"/>
    <w:rsid w:val="005A7B27"/>
    <w:rsid w:val="005A7DEB"/>
    <w:rsid w:val="005B029E"/>
    <w:rsid w:val="005B0D95"/>
    <w:rsid w:val="005B13CD"/>
    <w:rsid w:val="005B19B9"/>
    <w:rsid w:val="005B1C87"/>
    <w:rsid w:val="005B2636"/>
    <w:rsid w:val="005B2C3E"/>
    <w:rsid w:val="005B32CE"/>
    <w:rsid w:val="005B4BCA"/>
    <w:rsid w:val="005B6CAE"/>
    <w:rsid w:val="005B7828"/>
    <w:rsid w:val="005C093B"/>
    <w:rsid w:val="005C0DCD"/>
    <w:rsid w:val="005C1143"/>
    <w:rsid w:val="005C1ADC"/>
    <w:rsid w:val="005C1FCF"/>
    <w:rsid w:val="005C2893"/>
    <w:rsid w:val="005C2B2F"/>
    <w:rsid w:val="005C2C36"/>
    <w:rsid w:val="005C2D93"/>
    <w:rsid w:val="005C32AD"/>
    <w:rsid w:val="005C32E6"/>
    <w:rsid w:val="005C40C7"/>
    <w:rsid w:val="005C40FF"/>
    <w:rsid w:val="005C4CAC"/>
    <w:rsid w:val="005C5C07"/>
    <w:rsid w:val="005C65B2"/>
    <w:rsid w:val="005D0699"/>
    <w:rsid w:val="005D1438"/>
    <w:rsid w:val="005D2C62"/>
    <w:rsid w:val="005D39F8"/>
    <w:rsid w:val="005D3CFF"/>
    <w:rsid w:val="005D459A"/>
    <w:rsid w:val="005D49D5"/>
    <w:rsid w:val="005D4B42"/>
    <w:rsid w:val="005D5703"/>
    <w:rsid w:val="005D6128"/>
    <w:rsid w:val="005D6F27"/>
    <w:rsid w:val="005D76F9"/>
    <w:rsid w:val="005D7B2B"/>
    <w:rsid w:val="005E0197"/>
    <w:rsid w:val="005E0772"/>
    <w:rsid w:val="005E186B"/>
    <w:rsid w:val="005E2698"/>
    <w:rsid w:val="005E461C"/>
    <w:rsid w:val="005E51A9"/>
    <w:rsid w:val="005E51DE"/>
    <w:rsid w:val="005E7011"/>
    <w:rsid w:val="005E70C7"/>
    <w:rsid w:val="005E7E8D"/>
    <w:rsid w:val="005F0227"/>
    <w:rsid w:val="005F044A"/>
    <w:rsid w:val="005F051B"/>
    <w:rsid w:val="005F06B9"/>
    <w:rsid w:val="005F0808"/>
    <w:rsid w:val="005F1176"/>
    <w:rsid w:val="005F17B3"/>
    <w:rsid w:val="005F19BF"/>
    <w:rsid w:val="005F264A"/>
    <w:rsid w:val="005F5078"/>
    <w:rsid w:val="005F52C4"/>
    <w:rsid w:val="005F59FA"/>
    <w:rsid w:val="005F5ED9"/>
    <w:rsid w:val="005F627D"/>
    <w:rsid w:val="005F6CFF"/>
    <w:rsid w:val="005F7A13"/>
    <w:rsid w:val="00600710"/>
    <w:rsid w:val="00600B3B"/>
    <w:rsid w:val="006012AD"/>
    <w:rsid w:val="006013AD"/>
    <w:rsid w:val="006038C6"/>
    <w:rsid w:val="00603D80"/>
    <w:rsid w:val="00603F31"/>
    <w:rsid w:val="00604796"/>
    <w:rsid w:val="006073AD"/>
    <w:rsid w:val="00607F20"/>
    <w:rsid w:val="006100C7"/>
    <w:rsid w:val="006101DF"/>
    <w:rsid w:val="0061033C"/>
    <w:rsid w:val="00610998"/>
    <w:rsid w:val="00611B31"/>
    <w:rsid w:val="00611F63"/>
    <w:rsid w:val="0061318C"/>
    <w:rsid w:val="00614080"/>
    <w:rsid w:val="00614F5C"/>
    <w:rsid w:val="006157CC"/>
    <w:rsid w:val="006166CB"/>
    <w:rsid w:val="00616C1E"/>
    <w:rsid w:val="00616E09"/>
    <w:rsid w:val="00616F26"/>
    <w:rsid w:val="00616F76"/>
    <w:rsid w:val="00617E96"/>
    <w:rsid w:val="00617F9C"/>
    <w:rsid w:val="006202A6"/>
    <w:rsid w:val="006217AD"/>
    <w:rsid w:val="006222D8"/>
    <w:rsid w:val="00622E91"/>
    <w:rsid w:val="00622EFC"/>
    <w:rsid w:val="00623987"/>
    <w:rsid w:val="006240A4"/>
    <w:rsid w:val="006258B2"/>
    <w:rsid w:val="00625C9D"/>
    <w:rsid w:val="00626AB8"/>
    <w:rsid w:val="00631174"/>
    <w:rsid w:val="006319ED"/>
    <w:rsid w:val="00631C31"/>
    <w:rsid w:val="00632B7A"/>
    <w:rsid w:val="006347A5"/>
    <w:rsid w:val="00634C3B"/>
    <w:rsid w:val="00635C9C"/>
    <w:rsid w:val="00635D8C"/>
    <w:rsid w:val="0063650E"/>
    <w:rsid w:val="00636BAD"/>
    <w:rsid w:val="00637111"/>
    <w:rsid w:val="00640A83"/>
    <w:rsid w:val="006413B1"/>
    <w:rsid w:val="00641B7E"/>
    <w:rsid w:val="00641D2E"/>
    <w:rsid w:val="00641DAE"/>
    <w:rsid w:val="0064375C"/>
    <w:rsid w:val="00643CFE"/>
    <w:rsid w:val="00644A5C"/>
    <w:rsid w:val="00645391"/>
    <w:rsid w:val="006455F1"/>
    <w:rsid w:val="00645C65"/>
    <w:rsid w:val="00646A82"/>
    <w:rsid w:val="00650285"/>
    <w:rsid w:val="0065086C"/>
    <w:rsid w:val="00651AB2"/>
    <w:rsid w:val="00651B78"/>
    <w:rsid w:val="0065267E"/>
    <w:rsid w:val="00652DFF"/>
    <w:rsid w:val="00654509"/>
    <w:rsid w:val="006563E4"/>
    <w:rsid w:val="00656B24"/>
    <w:rsid w:val="00656E6C"/>
    <w:rsid w:val="00657475"/>
    <w:rsid w:val="0066071D"/>
    <w:rsid w:val="0066126E"/>
    <w:rsid w:val="00661373"/>
    <w:rsid w:val="00661583"/>
    <w:rsid w:val="006625DD"/>
    <w:rsid w:val="006626FC"/>
    <w:rsid w:val="006635C9"/>
    <w:rsid w:val="006636BC"/>
    <w:rsid w:val="00664114"/>
    <w:rsid w:val="0066432A"/>
    <w:rsid w:val="006646EB"/>
    <w:rsid w:val="00665A8F"/>
    <w:rsid w:val="00666255"/>
    <w:rsid w:val="0066783C"/>
    <w:rsid w:val="00667AA0"/>
    <w:rsid w:val="00667C7D"/>
    <w:rsid w:val="006722EA"/>
    <w:rsid w:val="006734A1"/>
    <w:rsid w:val="006741BA"/>
    <w:rsid w:val="006742C9"/>
    <w:rsid w:val="00674EB1"/>
    <w:rsid w:val="00674F06"/>
    <w:rsid w:val="006768A6"/>
    <w:rsid w:val="006768AF"/>
    <w:rsid w:val="00677A31"/>
    <w:rsid w:val="006800FD"/>
    <w:rsid w:val="00680138"/>
    <w:rsid w:val="00680409"/>
    <w:rsid w:val="00681AA7"/>
    <w:rsid w:val="00681FE6"/>
    <w:rsid w:val="00682DBD"/>
    <w:rsid w:val="00683216"/>
    <w:rsid w:val="00683C5B"/>
    <w:rsid w:val="00685115"/>
    <w:rsid w:val="00686587"/>
    <w:rsid w:val="00686B53"/>
    <w:rsid w:val="0068748F"/>
    <w:rsid w:val="00687C09"/>
    <w:rsid w:val="006902D9"/>
    <w:rsid w:val="006912E7"/>
    <w:rsid w:val="00691A15"/>
    <w:rsid w:val="00691F13"/>
    <w:rsid w:val="006924AE"/>
    <w:rsid w:val="00693280"/>
    <w:rsid w:val="00693520"/>
    <w:rsid w:val="00693F7C"/>
    <w:rsid w:val="00694445"/>
    <w:rsid w:val="006944CA"/>
    <w:rsid w:val="0069604C"/>
    <w:rsid w:val="0069634D"/>
    <w:rsid w:val="00696D9B"/>
    <w:rsid w:val="006972D4"/>
    <w:rsid w:val="006A00BE"/>
    <w:rsid w:val="006A05CC"/>
    <w:rsid w:val="006A069D"/>
    <w:rsid w:val="006A12FE"/>
    <w:rsid w:val="006A2565"/>
    <w:rsid w:val="006A2DFE"/>
    <w:rsid w:val="006A37CA"/>
    <w:rsid w:val="006A3E10"/>
    <w:rsid w:val="006A52A8"/>
    <w:rsid w:val="006A63CE"/>
    <w:rsid w:val="006B01BB"/>
    <w:rsid w:val="006B1C69"/>
    <w:rsid w:val="006B23D1"/>
    <w:rsid w:val="006B398A"/>
    <w:rsid w:val="006B4472"/>
    <w:rsid w:val="006B6C14"/>
    <w:rsid w:val="006B6E8A"/>
    <w:rsid w:val="006B725E"/>
    <w:rsid w:val="006B74C2"/>
    <w:rsid w:val="006B780A"/>
    <w:rsid w:val="006C0BC8"/>
    <w:rsid w:val="006C19CE"/>
    <w:rsid w:val="006C1DD1"/>
    <w:rsid w:val="006C2A2C"/>
    <w:rsid w:val="006C2BE7"/>
    <w:rsid w:val="006C5743"/>
    <w:rsid w:val="006C6218"/>
    <w:rsid w:val="006C7032"/>
    <w:rsid w:val="006C73F7"/>
    <w:rsid w:val="006D0E31"/>
    <w:rsid w:val="006D11B5"/>
    <w:rsid w:val="006D1ABC"/>
    <w:rsid w:val="006D1FA3"/>
    <w:rsid w:val="006D1FD6"/>
    <w:rsid w:val="006D22DD"/>
    <w:rsid w:val="006D23F7"/>
    <w:rsid w:val="006D3013"/>
    <w:rsid w:val="006D3702"/>
    <w:rsid w:val="006D371B"/>
    <w:rsid w:val="006D389F"/>
    <w:rsid w:val="006D3F46"/>
    <w:rsid w:val="006D4D88"/>
    <w:rsid w:val="006D542C"/>
    <w:rsid w:val="006D6A20"/>
    <w:rsid w:val="006D71D1"/>
    <w:rsid w:val="006D7284"/>
    <w:rsid w:val="006D7A15"/>
    <w:rsid w:val="006D7B84"/>
    <w:rsid w:val="006D7EBF"/>
    <w:rsid w:val="006E20ED"/>
    <w:rsid w:val="006E3429"/>
    <w:rsid w:val="006E37E6"/>
    <w:rsid w:val="006E3B64"/>
    <w:rsid w:val="006E4C2B"/>
    <w:rsid w:val="006E51E4"/>
    <w:rsid w:val="006E5F83"/>
    <w:rsid w:val="006E7463"/>
    <w:rsid w:val="006E7734"/>
    <w:rsid w:val="006F09F3"/>
    <w:rsid w:val="006F0AD5"/>
    <w:rsid w:val="006F1EC4"/>
    <w:rsid w:val="006F3001"/>
    <w:rsid w:val="006F3621"/>
    <w:rsid w:val="006F4AC4"/>
    <w:rsid w:val="006F692C"/>
    <w:rsid w:val="006F6F5E"/>
    <w:rsid w:val="006F7060"/>
    <w:rsid w:val="006F78AF"/>
    <w:rsid w:val="007001B7"/>
    <w:rsid w:val="00701680"/>
    <w:rsid w:val="00701836"/>
    <w:rsid w:val="00701F7B"/>
    <w:rsid w:val="007025A3"/>
    <w:rsid w:val="00703916"/>
    <w:rsid w:val="00703F67"/>
    <w:rsid w:val="00703FCA"/>
    <w:rsid w:val="00704FEA"/>
    <w:rsid w:val="00705B99"/>
    <w:rsid w:val="00705BA7"/>
    <w:rsid w:val="0070691B"/>
    <w:rsid w:val="007070C8"/>
    <w:rsid w:val="0071011F"/>
    <w:rsid w:val="007105F1"/>
    <w:rsid w:val="0071075A"/>
    <w:rsid w:val="00710A57"/>
    <w:rsid w:val="00710C5F"/>
    <w:rsid w:val="00711558"/>
    <w:rsid w:val="00712879"/>
    <w:rsid w:val="00712B7B"/>
    <w:rsid w:val="00712BC8"/>
    <w:rsid w:val="00713C9A"/>
    <w:rsid w:val="0071471E"/>
    <w:rsid w:val="007147A2"/>
    <w:rsid w:val="00714960"/>
    <w:rsid w:val="00714A27"/>
    <w:rsid w:val="0071542F"/>
    <w:rsid w:val="0071579E"/>
    <w:rsid w:val="00716386"/>
    <w:rsid w:val="00717BA8"/>
    <w:rsid w:val="00717D5D"/>
    <w:rsid w:val="007234D4"/>
    <w:rsid w:val="0072506C"/>
    <w:rsid w:val="0072584D"/>
    <w:rsid w:val="00725AE0"/>
    <w:rsid w:val="00726DD9"/>
    <w:rsid w:val="00730551"/>
    <w:rsid w:val="00731939"/>
    <w:rsid w:val="00732F7B"/>
    <w:rsid w:val="0073382E"/>
    <w:rsid w:val="00734795"/>
    <w:rsid w:val="00734F01"/>
    <w:rsid w:val="00735263"/>
    <w:rsid w:val="00735B17"/>
    <w:rsid w:val="00735CD7"/>
    <w:rsid w:val="0073647D"/>
    <w:rsid w:val="0073708C"/>
    <w:rsid w:val="00737354"/>
    <w:rsid w:val="0074043F"/>
    <w:rsid w:val="0074184C"/>
    <w:rsid w:val="00742D9E"/>
    <w:rsid w:val="007451D1"/>
    <w:rsid w:val="007451F8"/>
    <w:rsid w:val="00745A7B"/>
    <w:rsid w:val="00745AF7"/>
    <w:rsid w:val="00746419"/>
    <w:rsid w:val="0074730A"/>
    <w:rsid w:val="00750AA0"/>
    <w:rsid w:val="00751EED"/>
    <w:rsid w:val="007530D8"/>
    <w:rsid w:val="0075322D"/>
    <w:rsid w:val="00753522"/>
    <w:rsid w:val="00753922"/>
    <w:rsid w:val="007544E0"/>
    <w:rsid w:val="007546D0"/>
    <w:rsid w:val="007569FA"/>
    <w:rsid w:val="00756E57"/>
    <w:rsid w:val="00757607"/>
    <w:rsid w:val="007577B1"/>
    <w:rsid w:val="00757BD5"/>
    <w:rsid w:val="0076038C"/>
    <w:rsid w:val="00760D2F"/>
    <w:rsid w:val="007627BD"/>
    <w:rsid w:val="00762C02"/>
    <w:rsid w:val="007639DD"/>
    <w:rsid w:val="00763FBE"/>
    <w:rsid w:val="007646CE"/>
    <w:rsid w:val="00764B97"/>
    <w:rsid w:val="00764C92"/>
    <w:rsid w:val="007658C8"/>
    <w:rsid w:val="00765D5A"/>
    <w:rsid w:val="00766916"/>
    <w:rsid w:val="0076692F"/>
    <w:rsid w:val="00766D16"/>
    <w:rsid w:val="00766F6B"/>
    <w:rsid w:val="00767DBB"/>
    <w:rsid w:val="00770325"/>
    <w:rsid w:val="00770AA1"/>
    <w:rsid w:val="00771931"/>
    <w:rsid w:val="00771A4B"/>
    <w:rsid w:val="007723C9"/>
    <w:rsid w:val="0077256D"/>
    <w:rsid w:val="00772805"/>
    <w:rsid w:val="00773D6E"/>
    <w:rsid w:val="00773D86"/>
    <w:rsid w:val="007751ED"/>
    <w:rsid w:val="00776434"/>
    <w:rsid w:val="0077701C"/>
    <w:rsid w:val="007816F7"/>
    <w:rsid w:val="00781CD2"/>
    <w:rsid w:val="0078422F"/>
    <w:rsid w:val="007846E9"/>
    <w:rsid w:val="0078484B"/>
    <w:rsid w:val="007852B9"/>
    <w:rsid w:val="007859C8"/>
    <w:rsid w:val="00786262"/>
    <w:rsid w:val="007871EC"/>
    <w:rsid w:val="00790011"/>
    <w:rsid w:val="00790ABF"/>
    <w:rsid w:val="00790EF8"/>
    <w:rsid w:val="00792962"/>
    <w:rsid w:val="00792B43"/>
    <w:rsid w:val="0079492B"/>
    <w:rsid w:val="00796533"/>
    <w:rsid w:val="007970F6"/>
    <w:rsid w:val="0079738E"/>
    <w:rsid w:val="0079739E"/>
    <w:rsid w:val="007A0705"/>
    <w:rsid w:val="007A263E"/>
    <w:rsid w:val="007A2EC9"/>
    <w:rsid w:val="007A30D2"/>
    <w:rsid w:val="007A30FF"/>
    <w:rsid w:val="007A4042"/>
    <w:rsid w:val="007A40D4"/>
    <w:rsid w:val="007A4C84"/>
    <w:rsid w:val="007A505C"/>
    <w:rsid w:val="007A52AD"/>
    <w:rsid w:val="007A7CF4"/>
    <w:rsid w:val="007B007A"/>
    <w:rsid w:val="007B0A1E"/>
    <w:rsid w:val="007B103F"/>
    <w:rsid w:val="007B2B4E"/>
    <w:rsid w:val="007B3424"/>
    <w:rsid w:val="007B3F5D"/>
    <w:rsid w:val="007B4710"/>
    <w:rsid w:val="007B7C70"/>
    <w:rsid w:val="007B7F8F"/>
    <w:rsid w:val="007C1EA7"/>
    <w:rsid w:val="007C1FDC"/>
    <w:rsid w:val="007C2FB3"/>
    <w:rsid w:val="007C3D25"/>
    <w:rsid w:val="007C3D50"/>
    <w:rsid w:val="007C3F91"/>
    <w:rsid w:val="007C46CD"/>
    <w:rsid w:val="007C4804"/>
    <w:rsid w:val="007C4849"/>
    <w:rsid w:val="007C53BC"/>
    <w:rsid w:val="007C6256"/>
    <w:rsid w:val="007C663C"/>
    <w:rsid w:val="007C6A34"/>
    <w:rsid w:val="007C6BE1"/>
    <w:rsid w:val="007C7AE8"/>
    <w:rsid w:val="007D06D3"/>
    <w:rsid w:val="007D0DF1"/>
    <w:rsid w:val="007D1425"/>
    <w:rsid w:val="007D1A92"/>
    <w:rsid w:val="007D25D3"/>
    <w:rsid w:val="007D267B"/>
    <w:rsid w:val="007D26AC"/>
    <w:rsid w:val="007D2806"/>
    <w:rsid w:val="007D2E80"/>
    <w:rsid w:val="007D4689"/>
    <w:rsid w:val="007D5CE5"/>
    <w:rsid w:val="007D60C7"/>
    <w:rsid w:val="007D6C6B"/>
    <w:rsid w:val="007E144E"/>
    <w:rsid w:val="007E3E41"/>
    <w:rsid w:val="007E442F"/>
    <w:rsid w:val="007E480B"/>
    <w:rsid w:val="007E4B02"/>
    <w:rsid w:val="007E5940"/>
    <w:rsid w:val="007E69EE"/>
    <w:rsid w:val="007E7206"/>
    <w:rsid w:val="007F14EE"/>
    <w:rsid w:val="007F275A"/>
    <w:rsid w:val="007F2846"/>
    <w:rsid w:val="007F3E52"/>
    <w:rsid w:val="007F4382"/>
    <w:rsid w:val="007F4D96"/>
    <w:rsid w:val="007F5723"/>
    <w:rsid w:val="007F6658"/>
    <w:rsid w:val="007F6AD2"/>
    <w:rsid w:val="007F736D"/>
    <w:rsid w:val="007F74F8"/>
    <w:rsid w:val="007F7890"/>
    <w:rsid w:val="007F7D9E"/>
    <w:rsid w:val="00800AE2"/>
    <w:rsid w:val="008012E9"/>
    <w:rsid w:val="00801DA4"/>
    <w:rsid w:val="0080267B"/>
    <w:rsid w:val="00802991"/>
    <w:rsid w:val="00803CB7"/>
    <w:rsid w:val="00803F06"/>
    <w:rsid w:val="008046E2"/>
    <w:rsid w:val="00804920"/>
    <w:rsid w:val="008053AB"/>
    <w:rsid w:val="008105BA"/>
    <w:rsid w:val="008117FC"/>
    <w:rsid w:val="00811B33"/>
    <w:rsid w:val="0081247E"/>
    <w:rsid w:val="00813006"/>
    <w:rsid w:val="008130D8"/>
    <w:rsid w:val="00813B84"/>
    <w:rsid w:val="0081542F"/>
    <w:rsid w:val="00815D4A"/>
    <w:rsid w:val="00815E60"/>
    <w:rsid w:val="0081673F"/>
    <w:rsid w:val="00816A74"/>
    <w:rsid w:val="00817BB4"/>
    <w:rsid w:val="00821766"/>
    <w:rsid w:val="008218B2"/>
    <w:rsid w:val="00821F99"/>
    <w:rsid w:val="008220E2"/>
    <w:rsid w:val="008226EE"/>
    <w:rsid w:val="00822D27"/>
    <w:rsid w:val="00824922"/>
    <w:rsid w:val="00824A0C"/>
    <w:rsid w:val="00824EE7"/>
    <w:rsid w:val="0082586A"/>
    <w:rsid w:val="0082618D"/>
    <w:rsid w:val="008268E2"/>
    <w:rsid w:val="00826FAE"/>
    <w:rsid w:val="00827221"/>
    <w:rsid w:val="00827C50"/>
    <w:rsid w:val="00831138"/>
    <w:rsid w:val="008317EB"/>
    <w:rsid w:val="00832488"/>
    <w:rsid w:val="00832C80"/>
    <w:rsid w:val="008336AB"/>
    <w:rsid w:val="0083448B"/>
    <w:rsid w:val="008356E9"/>
    <w:rsid w:val="00835C42"/>
    <w:rsid w:val="0083751B"/>
    <w:rsid w:val="00837F63"/>
    <w:rsid w:val="00840B57"/>
    <w:rsid w:val="00840CF4"/>
    <w:rsid w:val="00841010"/>
    <w:rsid w:val="008428CB"/>
    <w:rsid w:val="00842AA7"/>
    <w:rsid w:val="00843285"/>
    <w:rsid w:val="00843A6C"/>
    <w:rsid w:val="00844696"/>
    <w:rsid w:val="00844D8E"/>
    <w:rsid w:val="00845FE9"/>
    <w:rsid w:val="00846DFE"/>
    <w:rsid w:val="008473BF"/>
    <w:rsid w:val="0084759C"/>
    <w:rsid w:val="008504CA"/>
    <w:rsid w:val="00850A09"/>
    <w:rsid w:val="00851AFF"/>
    <w:rsid w:val="00852284"/>
    <w:rsid w:val="008527A1"/>
    <w:rsid w:val="0085396B"/>
    <w:rsid w:val="0085397B"/>
    <w:rsid w:val="00854CEC"/>
    <w:rsid w:val="00855511"/>
    <w:rsid w:val="0085585C"/>
    <w:rsid w:val="00855CE1"/>
    <w:rsid w:val="00855DF8"/>
    <w:rsid w:val="00856552"/>
    <w:rsid w:val="00856801"/>
    <w:rsid w:val="00857017"/>
    <w:rsid w:val="00857FBC"/>
    <w:rsid w:val="00860D1D"/>
    <w:rsid w:val="008615C4"/>
    <w:rsid w:val="00861DE0"/>
    <w:rsid w:val="00863BC9"/>
    <w:rsid w:val="008642AF"/>
    <w:rsid w:val="0086520E"/>
    <w:rsid w:val="00865369"/>
    <w:rsid w:val="00865D74"/>
    <w:rsid w:val="00865FEC"/>
    <w:rsid w:val="00866A2A"/>
    <w:rsid w:val="008706F0"/>
    <w:rsid w:val="00870BD6"/>
    <w:rsid w:val="00871B25"/>
    <w:rsid w:val="00872AE0"/>
    <w:rsid w:val="008731FF"/>
    <w:rsid w:val="00874A79"/>
    <w:rsid w:val="00874D49"/>
    <w:rsid w:val="008812C6"/>
    <w:rsid w:val="00881624"/>
    <w:rsid w:val="00881C44"/>
    <w:rsid w:val="0088294B"/>
    <w:rsid w:val="0088708E"/>
    <w:rsid w:val="00887679"/>
    <w:rsid w:val="00887A2F"/>
    <w:rsid w:val="008902E7"/>
    <w:rsid w:val="00890D13"/>
    <w:rsid w:val="00891791"/>
    <w:rsid w:val="00891D69"/>
    <w:rsid w:val="00892AF6"/>
    <w:rsid w:val="0089420A"/>
    <w:rsid w:val="00894292"/>
    <w:rsid w:val="00895199"/>
    <w:rsid w:val="00896326"/>
    <w:rsid w:val="00896945"/>
    <w:rsid w:val="008A00C3"/>
    <w:rsid w:val="008A00F1"/>
    <w:rsid w:val="008A034B"/>
    <w:rsid w:val="008A04DD"/>
    <w:rsid w:val="008A082B"/>
    <w:rsid w:val="008A0DE1"/>
    <w:rsid w:val="008A110F"/>
    <w:rsid w:val="008A11A9"/>
    <w:rsid w:val="008A28D3"/>
    <w:rsid w:val="008A2E30"/>
    <w:rsid w:val="008A3107"/>
    <w:rsid w:val="008A4740"/>
    <w:rsid w:val="008A4A0B"/>
    <w:rsid w:val="008A512F"/>
    <w:rsid w:val="008A551D"/>
    <w:rsid w:val="008A569B"/>
    <w:rsid w:val="008A5806"/>
    <w:rsid w:val="008A5AF8"/>
    <w:rsid w:val="008A7A55"/>
    <w:rsid w:val="008A7D8A"/>
    <w:rsid w:val="008B015F"/>
    <w:rsid w:val="008B043D"/>
    <w:rsid w:val="008B05A9"/>
    <w:rsid w:val="008B244A"/>
    <w:rsid w:val="008B295E"/>
    <w:rsid w:val="008B296A"/>
    <w:rsid w:val="008B48D4"/>
    <w:rsid w:val="008B5346"/>
    <w:rsid w:val="008B551B"/>
    <w:rsid w:val="008B5832"/>
    <w:rsid w:val="008B5BF0"/>
    <w:rsid w:val="008B5C9E"/>
    <w:rsid w:val="008B6BCE"/>
    <w:rsid w:val="008B7BF6"/>
    <w:rsid w:val="008C016B"/>
    <w:rsid w:val="008C023C"/>
    <w:rsid w:val="008C062B"/>
    <w:rsid w:val="008C090D"/>
    <w:rsid w:val="008C0BEE"/>
    <w:rsid w:val="008C0FD0"/>
    <w:rsid w:val="008C1A70"/>
    <w:rsid w:val="008C336C"/>
    <w:rsid w:val="008C3537"/>
    <w:rsid w:val="008C3ACB"/>
    <w:rsid w:val="008C4368"/>
    <w:rsid w:val="008D2E5B"/>
    <w:rsid w:val="008D32A7"/>
    <w:rsid w:val="008D334E"/>
    <w:rsid w:val="008D33D6"/>
    <w:rsid w:val="008D359A"/>
    <w:rsid w:val="008D49F8"/>
    <w:rsid w:val="008D4A14"/>
    <w:rsid w:val="008D5000"/>
    <w:rsid w:val="008D5949"/>
    <w:rsid w:val="008D70B9"/>
    <w:rsid w:val="008D7654"/>
    <w:rsid w:val="008E0B3D"/>
    <w:rsid w:val="008E1053"/>
    <w:rsid w:val="008E10EF"/>
    <w:rsid w:val="008E2B13"/>
    <w:rsid w:val="008E2F53"/>
    <w:rsid w:val="008E306C"/>
    <w:rsid w:val="008E386D"/>
    <w:rsid w:val="008E3C2F"/>
    <w:rsid w:val="008E3C4F"/>
    <w:rsid w:val="008E4AD5"/>
    <w:rsid w:val="008E6A9B"/>
    <w:rsid w:val="008E6E93"/>
    <w:rsid w:val="008E76D0"/>
    <w:rsid w:val="008E79A0"/>
    <w:rsid w:val="008E7D87"/>
    <w:rsid w:val="008F2031"/>
    <w:rsid w:val="008F27CC"/>
    <w:rsid w:val="008F33F4"/>
    <w:rsid w:val="008F4811"/>
    <w:rsid w:val="008F4EFB"/>
    <w:rsid w:val="008F55CA"/>
    <w:rsid w:val="008F56D2"/>
    <w:rsid w:val="008F6172"/>
    <w:rsid w:val="008F6F3A"/>
    <w:rsid w:val="008F74E8"/>
    <w:rsid w:val="00900591"/>
    <w:rsid w:val="00901A5F"/>
    <w:rsid w:val="009027F3"/>
    <w:rsid w:val="009034E7"/>
    <w:rsid w:val="00904394"/>
    <w:rsid w:val="00904923"/>
    <w:rsid w:val="00906160"/>
    <w:rsid w:val="00907769"/>
    <w:rsid w:val="0091158F"/>
    <w:rsid w:val="009162E6"/>
    <w:rsid w:val="009166F7"/>
    <w:rsid w:val="009217AE"/>
    <w:rsid w:val="00921CDA"/>
    <w:rsid w:val="00922449"/>
    <w:rsid w:val="00923698"/>
    <w:rsid w:val="00923759"/>
    <w:rsid w:val="009238BE"/>
    <w:rsid w:val="00923B2E"/>
    <w:rsid w:val="00924238"/>
    <w:rsid w:val="00924865"/>
    <w:rsid w:val="00924A97"/>
    <w:rsid w:val="009252BC"/>
    <w:rsid w:val="00925374"/>
    <w:rsid w:val="00925B55"/>
    <w:rsid w:val="00926FA5"/>
    <w:rsid w:val="00927A19"/>
    <w:rsid w:val="0093062C"/>
    <w:rsid w:val="00930D4B"/>
    <w:rsid w:val="0093105E"/>
    <w:rsid w:val="009313C9"/>
    <w:rsid w:val="0093211F"/>
    <w:rsid w:val="00932461"/>
    <w:rsid w:val="00932E7E"/>
    <w:rsid w:val="00933667"/>
    <w:rsid w:val="009343E4"/>
    <w:rsid w:val="00936D5B"/>
    <w:rsid w:val="00936F4C"/>
    <w:rsid w:val="0093704E"/>
    <w:rsid w:val="009379AE"/>
    <w:rsid w:val="009418B1"/>
    <w:rsid w:val="00941BDE"/>
    <w:rsid w:val="00941FA6"/>
    <w:rsid w:val="0094213C"/>
    <w:rsid w:val="00942D72"/>
    <w:rsid w:val="00942DDB"/>
    <w:rsid w:val="009446B4"/>
    <w:rsid w:val="009470EF"/>
    <w:rsid w:val="00947469"/>
    <w:rsid w:val="0094752C"/>
    <w:rsid w:val="00947A52"/>
    <w:rsid w:val="00947DAE"/>
    <w:rsid w:val="00947EBB"/>
    <w:rsid w:val="00950390"/>
    <w:rsid w:val="00952A0B"/>
    <w:rsid w:val="009533A6"/>
    <w:rsid w:val="00953931"/>
    <w:rsid w:val="009540DC"/>
    <w:rsid w:val="00954804"/>
    <w:rsid w:val="00954A19"/>
    <w:rsid w:val="009553B5"/>
    <w:rsid w:val="00955D5B"/>
    <w:rsid w:val="0095653F"/>
    <w:rsid w:val="009565E8"/>
    <w:rsid w:val="00956846"/>
    <w:rsid w:val="00956EF0"/>
    <w:rsid w:val="0095751B"/>
    <w:rsid w:val="009577CC"/>
    <w:rsid w:val="00961ABD"/>
    <w:rsid w:val="00961BD5"/>
    <w:rsid w:val="00962BE7"/>
    <w:rsid w:val="00962E8C"/>
    <w:rsid w:val="00963D3B"/>
    <w:rsid w:val="00965136"/>
    <w:rsid w:val="009654DB"/>
    <w:rsid w:val="00965A1C"/>
    <w:rsid w:val="00966071"/>
    <w:rsid w:val="00966E39"/>
    <w:rsid w:val="009671DA"/>
    <w:rsid w:val="00967958"/>
    <w:rsid w:val="00970168"/>
    <w:rsid w:val="00970EA1"/>
    <w:rsid w:val="009733EC"/>
    <w:rsid w:val="009737B9"/>
    <w:rsid w:val="0097568B"/>
    <w:rsid w:val="009757C7"/>
    <w:rsid w:val="00975894"/>
    <w:rsid w:val="00976921"/>
    <w:rsid w:val="00977686"/>
    <w:rsid w:val="009779A4"/>
    <w:rsid w:val="0098011C"/>
    <w:rsid w:val="0098020D"/>
    <w:rsid w:val="009812AB"/>
    <w:rsid w:val="00982AFF"/>
    <w:rsid w:val="0098679F"/>
    <w:rsid w:val="009867A2"/>
    <w:rsid w:val="009868B7"/>
    <w:rsid w:val="00986BFD"/>
    <w:rsid w:val="009873D6"/>
    <w:rsid w:val="00987584"/>
    <w:rsid w:val="00987C2E"/>
    <w:rsid w:val="0099005B"/>
    <w:rsid w:val="00992D16"/>
    <w:rsid w:val="009938E0"/>
    <w:rsid w:val="00994110"/>
    <w:rsid w:val="00994446"/>
    <w:rsid w:val="00994B01"/>
    <w:rsid w:val="009956B2"/>
    <w:rsid w:val="00995B0D"/>
    <w:rsid w:val="00997552"/>
    <w:rsid w:val="009A01C4"/>
    <w:rsid w:val="009A053E"/>
    <w:rsid w:val="009A0770"/>
    <w:rsid w:val="009A1DB9"/>
    <w:rsid w:val="009A3BDC"/>
    <w:rsid w:val="009A3D43"/>
    <w:rsid w:val="009A69AE"/>
    <w:rsid w:val="009A7776"/>
    <w:rsid w:val="009B04A3"/>
    <w:rsid w:val="009B06BF"/>
    <w:rsid w:val="009B1235"/>
    <w:rsid w:val="009B2C90"/>
    <w:rsid w:val="009B3858"/>
    <w:rsid w:val="009B3D2F"/>
    <w:rsid w:val="009B431E"/>
    <w:rsid w:val="009B4FEF"/>
    <w:rsid w:val="009B5B1E"/>
    <w:rsid w:val="009B6BB4"/>
    <w:rsid w:val="009B742A"/>
    <w:rsid w:val="009B75CB"/>
    <w:rsid w:val="009C00B3"/>
    <w:rsid w:val="009C0511"/>
    <w:rsid w:val="009C068C"/>
    <w:rsid w:val="009C179A"/>
    <w:rsid w:val="009C34F8"/>
    <w:rsid w:val="009C3D2F"/>
    <w:rsid w:val="009C4720"/>
    <w:rsid w:val="009C567D"/>
    <w:rsid w:val="009C663A"/>
    <w:rsid w:val="009C696F"/>
    <w:rsid w:val="009C6D75"/>
    <w:rsid w:val="009C7228"/>
    <w:rsid w:val="009D0573"/>
    <w:rsid w:val="009D1687"/>
    <w:rsid w:val="009D246C"/>
    <w:rsid w:val="009D351B"/>
    <w:rsid w:val="009D371C"/>
    <w:rsid w:val="009D3A78"/>
    <w:rsid w:val="009D476F"/>
    <w:rsid w:val="009D5003"/>
    <w:rsid w:val="009D562A"/>
    <w:rsid w:val="009D5CDD"/>
    <w:rsid w:val="009D60E7"/>
    <w:rsid w:val="009D6E2D"/>
    <w:rsid w:val="009D75FE"/>
    <w:rsid w:val="009E0907"/>
    <w:rsid w:val="009E1586"/>
    <w:rsid w:val="009E1B3C"/>
    <w:rsid w:val="009E1DCA"/>
    <w:rsid w:val="009E3572"/>
    <w:rsid w:val="009E3AB4"/>
    <w:rsid w:val="009E4AC0"/>
    <w:rsid w:val="009E5D73"/>
    <w:rsid w:val="009E6258"/>
    <w:rsid w:val="009E7D7D"/>
    <w:rsid w:val="009F0EB1"/>
    <w:rsid w:val="009F10F5"/>
    <w:rsid w:val="009F177E"/>
    <w:rsid w:val="009F1A75"/>
    <w:rsid w:val="009F2EBB"/>
    <w:rsid w:val="009F4190"/>
    <w:rsid w:val="009F639F"/>
    <w:rsid w:val="009F7F40"/>
    <w:rsid w:val="00A002FB"/>
    <w:rsid w:val="00A0038F"/>
    <w:rsid w:val="00A009A1"/>
    <w:rsid w:val="00A01A74"/>
    <w:rsid w:val="00A02423"/>
    <w:rsid w:val="00A04795"/>
    <w:rsid w:val="00A04947"/>
    <w:rsid w:val="00A0557D"/>
    <w:rsid w:val="00A0583C"/>
    <w:rsid w:val="00A058A1"/>
    <w:rsid w:val="00A0627F"/>
    <w:rsid w:val="00A06AB5"/>
    <w:rsid w:val="00A06D1F"/>
    <w:rsid w:val="00A0722E"/>
    <w:rsid w:val="00A077CC"/>
    <w:rsid w:val="00A10E21"/>
    <w:rsid w:val="00A1109A"/>
    <w:rsid w:val="00A1124E"/>
    <w:rsid w:val="00A120E1"/>
    <w:rsid w:val="00A132D1"/>
    <w:rsid w:val="00A152BA"/>
    <w:rsid w:val="00A1673D"/>
    <w:rsid w:val="00A1699E"/>
    <w:rsid w:val="00A16F37"/>
    <w:rsid w:val="00A204ED"/>
    <w:rsid w:val="00A208C1"/>
    <w:rsid w:val="00A20A08"/>
    <w:rsid w:val="00A213EA"/>
    <w:rsid w:val="00A221BE"/>
    <w:rsid w:val="00A2328D"/>
    <w:rsid w:val="00A24C5C"/>
    <w:rsid w:val="00A24FF5"/>
    <w:rsid w:val="00A26A12"/>
    <w:rsid w:val="00A26DBE"/>
    <w:rsid w:val="00A27628"/>
    <w:rsid w:val="00A27B7E"/>
    <w:rsid w:val="00A30534"/>
    <w:rsid w:val="00A307CB"/>
    <w:rsid w:val="00A30965"/>
    <w:rsid w:val="00A31093"/>
    <w:rsid w:val="00A31A2E"/>
    <w:rsid w:val="00A32E65"/>
    <w:rsid w:val="00A3390C"/>
    <w:rsid w:val="00A33CA5"/>
    <w:rsid w:val="00A33E65"/>
    <w:rsid w:val="00A37DB3"/>
    <w:rsid w:val="00A403DC"/>
    <w:rsid w:val="00A4041F"/>
    <w:rsid w:val="00A40472"/>
    <w:rsid w:val="00A416E6"/>
    <w:rsid w:val="00A42057"/>
    <w:rsid w:val="00A4307F"/>
    <w:rsid w:val="00A44716"/>
    <w:rsid w:val="00A45288"/>
    <w:rsid w:val="00A46667"/>
    <w:rsid w:val="00A46D94"/>
    <w:rsid w:val="00A47069"/>
    <w:rsid w:val="00A472D2"/>
    <w:rsid w:val="00A47D4B"/>
    <w:rsid w:val="00A47EAD"/>
    <w:rsid w:val="00A50DE4"/>
    <w:rsid w:val="00A514E9"/>
    <w:rsid w:val="00A5289C"/>
    <w:rsid w:val="00A52CCD"/>
    <w:rsid w:val="00A531B5"/>
    <w:rsid w:val="00A551B4"/>
    <w:rsid w:val="00A55EFB"/>
    <w:rsid w:val="00A56A8A"/>
    <w:rsid w:val="00A56D8E"/>
    <w:rsid w:val="00A6096F"/>
    <w:rsid w:val="00A635A7"/>
    <w:rsid w:val="00A64AFC"/>
    <w:rsid w:val="00A6516F"/>
    <w:rsid w:val="00A65695"/>
    <w:rsid w:val="00A66676"/>
    <w:rsid w:val="00A702DD"/>
    <w:rsid w:val="00A70500"/>
    <w:rsid w:val="00A71117"/>
    <w:rsid w:val="00A714DC"/>
    <w:rsid w:val="00A72E77"/>
    <w:rsid w:val="00A732B9"/>
    <w:rsid w:val="00A735A7"/>
    <w:rsid w:val="00A73A43"/>
    <w:rsid w:val="00A73BB6"/>
    <w:rsid w:val="00A74E34"/>
    <w:rsid w:val="00A75272"/>
    <w:rsid w:val="00A7550E"/>
    <w:rsid w:val="00A7608B"/>
    <w:rsid w:val="00A76EB2"/>
    <w:rsid w:val="00A770F6"/>
    <w:rsid w:val="00A77922"/>
    <w:rsid w:val="00A77E2B"/>
    <w:rsid w:val="00A803BF"/>
    <w:rsid w:val="00A8215A"/>
    <w:rsid w:val="00A82A2D"/>
    <w:rsid w:val="00A83399"/>
    <w:rsid w:val="00A843A8"/>
    <w:rsid w:val="00A8580A"/>
    <w:rsid w:val="00A85D7F"/>
    <w:rsid w:val="00A866DC"/>
    <w:rsid w:val="00A867BB"/>
    <w:rsid w:val="00A86D76"/>
    <w:rsid w:val="00A871D9"/>
    <w:rsid w:val="00A90C63"/>
    <w:rsid w:val="00A9209A"/>
    <w:rsid w:val="00A92393"/>
    <w:rsid w:val="00A923FD"/>
    <w:rsid w:val="00A93CA8"/>
    <w:rsid w:val="00A94EC9"/>
    <w:rsid w:val="00A957C4"/>
    <w:rsid w:val="00AA02FF"/>
    <w:rsid w:val="00AA032F"/>
    <w:rsid w:val="00AA23FC"/>
    <w:rsid w:val="00AA2E14"/>
    <w:rsid w:val="00AA3150"/>
    <w:rsid w:val="00AA3D14"/>
    <w:rsid w:val="00AA4792"/>
    <w:rsid w:val="00AA4A37"/>
    <w:rsid w:val="00AA4B2D"/>
    <w:rsid w:val="00AA4EC1"/>
    <w:rsid w:val="00AA507E"/>
    <w:rsid w:val="00AB0256"/>
    <w:rsid w:val="00AB0A36"/>
    <w:rsid w:val="00AB0DF5"/>
    <w:rsid w:val="00AB1539"/>
    <w:rsid w:val="00AB15DD"/>
    <w:rsid w:val="00AB7F6D"/>
    <w:rsid w:val="00AC126F"/>
    <w:rsid w:val="00AC203A"/>
    <w:rsid w:val="00AC38C4"/>
    <w:rsid w:val="00AC409E"/>
    <w:rsid w:val="00AC40DA"/>
    <w:rsid w:val="00AC468A"/>
    <w:rsid w:val="00AC46CF"/>
    <w:rsid w:val="00AC566E"/>
    <w:rsid w:val="00AC5DDC"/>
    <w:rsid w:val="00AC657F"/>
    <w:rsid w:val="00AC6BF1"/>
    <w:rsid w:val="00AD1AE1"/>
    <w:rsid w:val="00AD28D7"/>
    <w:rsid w:val="00AD2BD9"/>
    <w:rsid w:val="00AD2D97"/>
    <w:rsid w:val="00AD36E7"/>
    <w:rsid w:val="00AD37DB"/>
    <w:rsid w:val="00AD406B"/>
    <w:rsid w:val="00AD5039"/>
    <w:rsid w:val="00AD54C1"/>
    <w:rsid w:val="00AD593D"/>
    <w:rsid w:val="00AD5F24"/>
    <w:rsid w:val="00AD681C"/>
    <w:rsid w:val="00AD686D"/>
    <w:rsid w:val="00AD7AF9"/>
    <w:rsid w:val="00AE1CE7"/>
    <w:rsid w:val="00AE2592"/>
    <w:rsid w:val="00AE3073"/>
    <w:rsid w:val="00AE3508"/>
    <w:rsid w:val="00AE563E"/>
    <w:rsid w:val="00AE6BF7"/>
    <w:rsid w:val="00AF06CB"/>
    <w:rsid w:val="00AF1965"/>
    <w:rsid w:val="00AF3984"/>
    <w:rsid w:val="00AF3B02"/>
    <w:rsid w:val="00AF4371"/>
    <w:rsid w:val="00AF4E93"/>
    <w:rsid w:val="00AF7137"/>
    <w:rsid w:val="00AF7A10"/>
    <w:rsid w:val="00B003D9"/>
    <w:rsid w:val="00B00EA3"/>
    <w:rsid w:val="00B01789"/>
    <w:rsid w:val="00B018BF"/>
    <w:rsid w:val="00B01965"/>
    <w:rsid w:val="00B01B6B"/>
    <w:rsid w:val="00B02C29"/>
    <w:rsid w:val="00B02F87"/>
    <w:rsid w:val="00B038DD"/>
    <w:rsid w:val="00B03A82"/>
    <w:rsid w:val="00B03E60"/>
    <w:rsid w:val="00B0482B"/>
    <w:rsid w:val="00B05F06"/>
    <w:rsid w:val="00B06CCF"/>
    <w:rsid w:val="00B07013"/>
    <w:rsid w:val="00B07D42"/>
    <w:rsid w:val="00B11D45"/>
    <w:rsid w:val="00B1285D"/>
    <w:rsid w:val="00B12860"/>
    <w:rsid w:val="00B12C91"/>
    <w:rsid w:val="00B13252"/>
    <w:rsid w:val="00B147A2"/>
    <w:rsid w:val="00B14B91"/>
    <w:rsid w:val="00B15042"/>
    <w:rsid w:val="00B15BC8"/>
    <w:rsid w:val="00B168BA"/>
    <w:rsid w:val="00B176B0"/>
    <w:rsid w:val="00B17826"/>
    <w:rsid w:val="00B17D27"/>
    <w:rsid w:val="00B17F03"/>
    <w:rsid w:val="00B2104A"/>
    <w:rsid w:val="00B2185B"/>
    <w:rsid w:val="00B21AEC"/>
    <w:rsid w:val="00B22DB6"/>
    <w:rsid w:val="00B23F01"/>
    <w:rsid w:val="00B24C0C"/>
    <w:rsid w:val="00B24C73"/>
    <w:rsid w:val="00B255CC"/>
    <w:rsid w:val="00B2568A"/>
    <w:rsid w:val="00B262F6"/>
    <w:rsid w:val="00B26868"/>
    <w:rsid w:val="00B26BBF"/>
    <w:rsid w:val="00B27698"/>
    <w:rsid w:val="00B30672"/>
    <w:rsid w:val="00B308A9"/>
    <w:rsid w:val="00B30A8E"/>
    <w:rsid w:val="00B329BB"/>
    <w:rsid w:val="00B335D5"/>
    <w:rsid w:val="00B3547F"/>
    <w:rsid w:val="00B35FC8"/>
    <w:rsid w:val="00B363A7"/>
    <w:rsid w:val="00B36630"/>
    <w:rsid w:val="00B36F7C"/>
    <w:rsid w:val="00B37036"/>
    <w:rsid w:val="00B3756B"/>
    <w:rsid w:val="00B37A43"/>
    <w:rsid w:val="00B37AC3"/>
    <w:rsid w:val="00B40281"/>
    <w:rsid w:val="00B4051A"/>
    <w:rsid w:val="00B4183B"/>
    <w:rsid w:val="00B41F48"/>
    <w:rsid w:val="00B42B10"/>
    <w:rsid w:val="00B437B3"/>
    <w:rsid w:val="00B43E3B"/>
    <w:rsid w:val="00B43EDA"/>
    <w:rsid w:val="00B44399"/>
    <w:rsid w:val="00B445E3"/>
    <w:rsid w:val="00B45ABF"/>
    <w:rsid w:val="00B46129"/>
    <w:rsid w:val="00B47141"/>
    <w:rsid w:val="00B479AB"/>
    <w:rsid w:val="00B47BA5"/>
    <w:rsid w:val="00B47EBD"/>
    <w:rsid w:val="00B504EC"/>
    <w:rsid w:val="00B50E88"/>
    <w:rsid w:val="00B526B8"/>
    <w:rsid w:val="00B53056"/>
    <w:rsid w:val="00B53F60"/>
    <w:rsid w:val="00B5538D"/>
    <w:rsid w:val="00B5769A"/>
    <w:rsid w:val="00B57F19"/>
    <w:rsid w:val="00B601F1"/>
    <w:rsid w:val="00B6119F"/>
    <w:rsid w:val="00B6129B"/>
    <w:rsid w:val="00B612BA"/>
    <w:rsid w:val="00B618E7"/>
    <w:rsid w:val="00B62B14"/>
    <w:rsid w:val="00B62FE8"/>
    <w:rsid w:val="00B63449"/>
    <w:rsid w:val="00B63A46"/>
    <w:rsid w:val="00B64C51"/>
    <w:rsid w:val="00B64E0A"/>
    <w:rsid w:val="00B6594F"/>
    <w:rsid w:val="00B67523"/>
    <w:rsid w:val="00B67A52"/>
    <w:rsid w:val="00B7007B"/>
    <w:rsid w:val="00B71081"/>
    <w:rsid w:val="00B71272"/>
    <w:rsid w:val="00B71767"/>
    <w:rsid w:val="00B72A35"/>
    <w:rsid w:val="00B730CD"/>
    <w:rsid w:val="00B74457"/>
    <w:rsid w:val="00B7494C"/>
    <w:rsid w:val="00B75C40"/>
    <w:rsid w:val="00B76353"/>
    <w:rsid w:val="00B76CB7"/>
    <w:rsid w:val="00B80A53"/>
    <w:rsid w:val="00B815B0"/>
    <w:rsid w:val="00B81B38"/>
    <w:rsid w:val="00B8219A"/>
    <w:rsid w:val="00B823A7"/>
    <w:rsid w:val="00B8254C"/>
    <w:rsid w:val="00B82C7A"/>
    <w:rsid w:val="00B83129"/>
    <w:rsid w:val="00B83466"/>
    <w:rsid w:val="00B83910"/>
    <w:rsid w:val="00B8473E"/>
    <w:rsid w:val="00B851D9"/>
    <w:rsid w:val="00B863B7"/>
    <w:rsid w:val="00B86682"/>
    <w:rsid w:val="00B8677D"/>
    <w:rsid w:val="00B9246E"/>
    <w:rsid w:val="00B9318B"/>
    <w:rsid w:val="00B938E5"/>
    <w:rsid w:val="00B94074"/>
    <w:rsid w:val="00B94CDC"/>
    <w:rsid w:val="00B9533B"/>
    <w:rsid w:val="00B956B7"/>
    <w:rsid w:val="00B96703"/>
    <w:rsid w:val="00B969EF"/>
    <w:rsid w:val="00B96DFC"/>
    <w:rsid w:val="00B97609"/>
    <w:rsid w:val="00BA09A9"/>
    <w:rsid w:val="00BA0C65"/>
    <w:rsid w:val="00BA21C0"/>
    <w:rsid w:val="00BA3337"/>
    <w:rsid w:val="00BA337C"/>
    <w:rsid w:val="00BA34B1"/>
    <w:rsid w:val="00BA35E1"/>
    <w:rsid w:val="00BA39CB"/>
    <w:rsid w:val="00BA3A1F"/>
    <w:rsid w:val="00BA4257"/>
    <w:rsid w:val="00BA4BC0"/>
    <w:rsid w:val="00BA5413"/>
    <w:rsid w:val="00BA5CBC"/>
    <w:rsid w:val="00BA64BC"/>
    <w:rsid w:val="00BA661F"/>
    <w:rsid w:val="00BA7340"/>
    <w:rsid w:val="00BA7D0E"/>
    <w:rsid w:val="00BB02FC"/>
    <w:rsid w:val="00BB0453"/>
    <w:rsid w:val="00BB14A4"/>
    <w:rsid w:val="00BB196B"/>
    <w:rsid w:val="00BB1A20"/>
    <w:rsid w:val="00BB3C53"/>
    <w:rsid w:val="00BB4835"/>
    <w:rsid w:val="00BB655E"/>
    <w:rsid w:val="00BB68E1"/>
    <w:rsid w:val="00BB7130"/>
    <w:rsid w:val="00BB766F"/>
    <w:rsid w:val="00BB7A22"/>
    <w:rsid w:val="00BB7BFA"/>
    <w:rsid w:val="00BC001F"/>
    <w:rsid w:val="00BC1D1F"/>
    <w:rsid w:val="00BC268C"/>
    <w:rsid w:val="00BC2A4C"/>
    <w:rsid w:val="00BC4127"/>
    <w:rsid w:val="00BC48BF"/>
    <w:rsid w:val="00BC4D1D"/>
    <w:rsid w:val="00BC5D9A"/>
    <w:rsid w:val="00BC699E"/>
    <w:rsid w:val="00BC6BB4"/>
    <w:rsid w:val="00BC7708"/>
    <w:rsid w:val="00BC7BCE"/>
    <w:rsid w:val="00BC7F17"/>
    <w:rsid w:val="00BD0FCA"/>
    <w:rsid w:val="00BD10A0"/>
    <w:rsid w:val="00BD1DCC"/>
    <w:rsid w:val="00BD5316"/>
    <w:rsid w:val="00BD55F2"/>
    <w:rsid w:val="00BD58C6"/>
    <w:rsid w:val="00BD5DDC"/>
    <w:rsid w:val="00BE0828"/>
    <w:rsid w:val="00BE1C32"/>
    <w:rsid w:val="00BE46B6"/>
    <w:rsid w:val="00BE4BFF"/>
    <w:rsid w:val="00BE64D9"/>
    <w:rsid w:val="00BE6753"/>
    <w:rsid w:val="00BE6F2B"/>
    <w:rsid w:val="00BF0882"/>
    <w:rsid w:val="00BF0909"/>
    <w:rsid w:val="00BF127B"/>
    <w:rsid w:val="00BF2014"/>
    <w:rsid w:val="00BF4CD6"/>
    <w:rsid w:val="00BF50D8"/>
    <w:rsid w:val="00BF56B2"/>
    <w:rsid w:val="00BF5B08"/>
    <w:rsid w:val="00BF74B2"/>
    <w:rsid w:val="00BF7828"/>
    <w:rsid w:val="00BF798F"/>
    <w:rsid w:val="00BF79CF"/>
    <w:rsid w:val="00C00FD0"/>
    <w:rsid w:val="00C010FB"/>
    <w:rsid w:val="00C01377"/>
    <w:rsid w:val="00C01FC1"/>
    <w:rsid w:val="00C02D1C"/>
    <w:rsid w:val="00C04B48"/>
    <w:rsid w:val="00C04B74"/>
    <w:rsid w:val="00C04B7E"/>
    <w:rsid w:val="00C04DAB"/>
    <w:rsid w:val="00C05541"/>
    <w:rsid w:val="00C10186"/>
    <w:rsid w:val="00C1135A"/>
    <w:rsid w:val="00C11E8F"/>
    <w:rsid w:val="00C1213B"/>
    <w:rsid w:val="00C139CA"/>
    <w:rsid w:val="00C14270"/>
    <w:rsid w:val="00C15711"/>
    <w:rsid w:val="00C1666A"/>
    <w:rsid w:val="00C16F34"/>
    <w:rsid w:val="00C172A5"/>
    <w:rsid w:val="00C2000F"/>
    <w:rsid w:val="00C205B5"/>
    <w:rsid w:val="00C2220F"/>
    <w:rsid w:val="00C225DD"/>
    <w:rsid w:val="00C2264A"/>
    <w:rsid w:val="00C22D24"/>
    <w:rsid w:val="00C232E5"/>
    <w:rsid w:val="00C235A0"/>
    <w:rsid w:val="00C2367A"/>
    <w:rsid w:val="00C2399C"/>
    <w:rsid w:val="00C24EA9"/>
    <w:rsid w:val="00C2791C"/>
    <w:rsid w:val="00C30815"/>
    <w:rsid w:val="00C30ADE"/>
    <w:rsid w:val="00C30FDB"/>
    <w:rsid w:val="00C31A4E"/>
    <w:rsid w:val="00C31E64"/>
    <w:rsid w:val="00C328D9"/>
    <w:rsid w:val="00C32C78"/>
    <w:rsid w:val="00C33D3B"/>
    <w:rsid w:val="00C35348"/>
    <w:rsid w:val="00C36A4E"/>
    <w:rsid w:val="00C36CF1"/>
    <w:rsid w:val="00C372A8"/>
    <w:rsid w:val="00C409EE"/>
    <w:rsid w:val="00C40B49"/>
    <w:rsid w:val="00C415C7"/>
    <w:rsid w:val="00C41717"/>
    <w:rsid w:val="00C422E1"/>
    <w:rsid w:val="00C425BA"/>
    <w:rsid w:val="00C42CF6"/>
    <w:rsid w:val="00C44047"/>
    <w:rsid w:val="00C447A8"/>
    <w:rsid w:val="00C45EEC"/>
    <w:rsid w:val="00C471EF"/>
    <w:rsid w:val="00C47CEE"/>
    <w:rsid w:val="00C500B5"/>
    <w:rsid w:val="00C5018A"/>
    <w:rsid w:val="00C5083A"/>
    <w:rsid w:val="00C52C20"/>
    <w:rsid w:val="00C53A34"/>
    <w:rsid w:val="00C53C26"/>
    <w:rsid w:val="00C546E0"/>
    <w:rsid w:val="00C55DED"/>
    <w:rsid w:val="00C5603A"/>
    <w:rsid w:val="00C56888"/>
    <w:rsid w:val="00C56B1C"/>
    <w:rsid w:val="00C60482"/>
    <w:rsid w:val="00C60C64"/>
    <w:rsid w:val="00C6166C"/>
    <w:rsid w:val="00C616FF"/>
    <w:rsid w:val="00C62287"/>
    <w:rsid w:val="00C62541"/>
    <w:rsid w:val="00C62891"/>
    <w:rsid w:val="00C63189"/>
    <w:rsid w:val="00C63874"/>
    <w:rsid w:val="00C63C3A"/>
    <w:rsid w:val="00C63F33"/>
    <w:rsid w:val="00C64E6D"/>
    <w:rsid w:val="00C652E5"/>
    <w:rsid w:val="00C6582C"/>
    <w:rsid w:val="00C65B07"/>
    <w:rsid w:val="00C65CBA"/>
    <w:rsid w:val="00C66354"/>
    <w:rsid w:val="00C66980"/>
    <w:rsid w:val="00C675A2"/>
    <w:rsid w:val="00C70175"/>
    <w:rsid w:val="00C71118"/>
    <w:rsid w:val="00C719BB"/>
    <w:rsid w:val="00C71AF0"/>
    <w:rsid w:val="00C737CF"/>
    <w:rsid w:val="00C74FA2"/>
    <w:rsid w:val="00C75623"/>
    <w:rsid w:val="00C75789"/>
    <w:rsid w:val="00C76BE2"/>
    <w:rsid w:val="00C770D0"/>
    <w:rsid w:val="00C77EA2"/>
    <w:rsid w:val="00C800A4"/>
    <w:rsid w:val="00C8210F"/>
    <w:rsid w:val="00C82DD2"/>
    <w:rsid w:val="00C82E53"/>
    <w:rsid w:val="00C835B5"/>
    <w:rsid w:val="00C83AE2"/>
    <w:rsid w:val="00C83B96"/>
    <w:rsid w:val="00C83EA4"/>
    <w:rsid w:val="00C84B75"/>
    <w:rsid w:val="00C851E4"/>
    <w:rsid w:val="00C85CFC"/>
    <w:rsid w:val="00C86193"/>
    <w:rsid w:val="00C878C0"/>
    <w:rsid w:val="00C9037B"/>
    <w:rsid w:val="00C90F58"/>
    <w:rsid w:val="00C912EB"/>
    <w:rsid w:val="00C914EF"/>
    <w:rsid w:val="00C91673"/>
    <w:rsid w:val="00C92793"/>
    <w:rsid w:val="00C928FE"/>
    <w:rsid w:val="00C92901"/>
    <w:rsid w:val="00C92D14"/>
    <w:rsid w:val="00C93B6D"/>
    <w:rsid w:val="00C93C31"/>
    <w:rsid w:val="00C93D8D"/>
    <w:rsid w:val="00C93DDE"/>
    <w:rsid w:val="00C9633D"/>
    <w:rsid w:val="00C96526"/>
    <w:rsid w:val="00C96B5A"/>
    <w:rsid w:val="00C97522"/>
    <w:rsid w:val="00C97751"/>
    <w:rsid w:val="00C978E9"/>
    <w:rsid w:val="00CA0B28"/>
    <w:rsid w:val="00CA186A"/>
    <w:rsid w:val="00CA2E12"/>
    <w:rsid w:val="00CA4496"/>
    <w:rsid w:val="00CA61A8"/>
    <w:rsid w:val="00CA63E8"/>
    <w:rsid w:val="00CA7A13"/>
    <w:rsid w:val="00CB1FC0"/>
    <w:rsid w:val="00CB37A0"/>
    <w:rsid w:val="00CB48D3"/>
    <w:rsid w:val="00CB49A7"/>
    <w:rsid w:val="00CB4E81"/>
    <w:rsid w:val="00CB59FC"/>
    <w:rsid w:val="00CB5E45"/>
    <w:rsid w:val="00CB65E3"/>
    <w:rsid w:val="00CB68E7"/>
    <w:rsid w:val="00CB6AE4"/>
    <w:rsid w:val="00CC02C5"/>
    <w:rsid w:val="00CC0726"/>
    <w:rsid w:val="00CC08EE"/>
    <w:rsid w:val="00CC17B0"/>
    <w:rsid w:val="00CC2697"/>
    <w:rsid w:val="00CC31FE"/>
    <w:rsid w:val="00CC4B99"/>
    <w:rsid w:val="00CC4D5F"/>
    <w:rsid w:val="00CC59C6"/>
    <w:rsid w:val="00CC6138"/>
    <w:rsid w:val="00CC68AC"/>
    <w:rsid w:val="00CC6991"/>
    <w:rsid w:val="00CC7E14"/>
    <w:rsid w:val="00CD091A"/>
    <w:rsid w:val="00CD1CDD"/>
    <w:rsid w:val="00CD2CB9"/>
    <w:rsid w:val="00CD4029"/>
    <w:rsid w:val="00CD57C1"/>
    <w:rsid w:val="00CD637C"/>
    <w:rsid w:val="00CD75CE"/>
    <w:rsid w:val="00CE0395"/>
    <w:rsid w:val="00CE04B2"/>
    <w:rsid w:val="00CE14F9"/>
    <w:rsid w:val="00CE6537"/>
    <w:rsid w:val="00CE65CF"/>
    <w:rsid w:val="00CE72ED"/>
    <w:rsid w:val="00CE7AC6"/>
    <w:rsid w:val="00CE7E10"/>
    <w:rsid w:val="00CF0DF8"/>
    <w:rsid w:val="00CF1537"/>
    <w:rsid w:val="00CF166B"/>
    <w:rsid w:val="00CF3005"/>
    <w:rsid w:val="00CF35DA"/>
    <w:rsid w:val="00CF4001"/>
    <w:rsid w:val="00CF4703"/>
    <w:rsid w:val="00CF5208"/>
    <w:rsid w:val="00CF6061"/>
    <w:rsid w:val="00CF6BD0"/>
    <w:rsid w:val="00CF6F83"/>
    <w:rsid w:val="00D00375"/>
    <w:rsid w:val="00D0049E"/>
    <w:rsid w:val="00D0150B"/>
    <w:rsid w:val="00D0175A"/>
    <w:rsid w:val="00D01A65"/>
    <w:rsid w:val="00D01F51"/>
    <w:rsid w:val="00D02AC0"/>
    <w:rsid w:val="00D02F65"/>
    <w:rsid w:val="00D03BDB"/>
    <w:rsid w:val="00D03E8D"/>
    <w:rsid w:val="00D040A9"/>
    <w:rsid w:val="00D04397"/>
    <w:rsid w:val="00D0485D"/>
    <w:rsid w:val="00D04F0E"/>
    <w:rsid w:val="00D053A8"/>
    <w:rsid w:val="00D05E1D"/>
    <w:rsid w:val="00D05FAB"/>
    <w:rsid w:val="00D0605A"/>
    <w:rsid w:val="00D06721"/>
    <w:rsid w:val="00D07D53"/>
    <w:rsid w:val="00D101BE"/>
    <w:rsid w:val="00D10BF7"/>
    <w:rsid w:val="00D112A6"/>
    <w:rsid w:val="00D11779"/>
    <w:rsid w:val="00D12366"/>
    <w:rsid w:val="00D124FB"/>
    <w:rsid w:val="00D128F5"/>
    <w:rsid w:val="00D12FDB"/>
    <w:rsid w:val="00D13489"/>
    <w:rsid w:val="00D14F4B"/>
    <w:rsid w:val="00D1520C"/>
    <w:rsid w:val="00D15D5A"/>
    <w:rsid w:val="00D16147"/>
    <w:rsid w:val="00D16735"/>
    <w:rsid w:val="00D17264"/>
    <w:rsid w:val="00D172C0"/>
    <w:rsid w:val="00D17372"/>
    <w:rsid w:val="00D17CFB"/>
    <w:rsid w:val="00D20062"/>
    <w:rsid w:val="00D2012E"/>
    <w:rsid w:val="00D2034F"/>
    <w:rsid w:val="00D20859"/>
    <w:rsid w:val="00D20F61"/>
    <w:rsid w:val="00D2161D"/>
    <w:rsid w:val="00D21A9B"/>
    <w:rsid w:val="00D232CB"/>
    <w:rsid w:val="00D252A1"/>
    <w:rsid w:val="00D25C89"/>
    <w:rsid w:val="00D25D72"/>
    <w:rsid w:val="00D26229"/>
    <w:rsid w:val="00D2750C"/>
    <w:rsid w:val="00D27C95"/>
    <w:rsid w:val="00D31B85"/>
    <w:rsid w:val="00D31D5A"/>
    <w:rsid w:val="00D330C9"/>
    <w:rsid w:val="00D33189"/>
    <w:rsid w:val="00D33DE6"/>
    <w:rsid w:val="00D34180"/>
    <w:rsid w:val="00D34C59"/>
    <w:rsid w:val="00D350D8"/>
    <w:rsid w:val="00D36900"/>
    <w:rsid w:val="00D36E02"/>
    <w:rsid w:val="00D37A17"/>
    <w:rsid w:val="00D40148"/>
    <w:rsid w:val="00D40A0E"/>
    <w:rsid w:val="00D40B58"/>
    <w:rsid w:val="00D40FC4"/>
    <w:rsid w:val="00D42D5C"/>
    <w:rsid w:val="00D42FCD"/>
    <w:rsid w:val="00D43FB8"/>
    <w:rsid w:val="00D455DB"/>
    <w:rsid w:val="00D46920"/>
    <w:rsid w:val="00D46C22"/>
    <w:rsid w:val="00D46F0F"/>
    <w:rsid w:val="00D50FC1"/>
    <w:rsid w:val="00D51368"/>
    <w:rsid w:val="00D523F7"/>
    <w:rsid w:val="00D52453"/>
    <w:rsid w:val="00D5266F"/>
    <w:rsid w:val="00D528A0"/>
    <w:rsid w:val="00D53069"/>
    <w:rsid w:val="00D53325"/>
    <w:rsid w:val="00D53751"/>
    <w:rsid w:val="00D53A3D"/>
    <w:rsid w:val="00D53F0C"/>
    <w:rsid w:val="00D54434"/>
    <w:rsid w:val="00D5487A"/>
    <w:rsid w:val="00D54B25"/>
    <w:rsid w:val="00D54F7C"/>
    <w:rsid w:val="00D559A3"/>
    <w:rsid w:val="00D55A40"/>
    <w:rsid w:val="00D569B2"/>
    <w:rsid w:val="00D57A9A"/>
    <w:rsid w:val="00D60422"/>
    <w:rsid w:val="00D60865"/>
    <w:rsid w:val="00D60B73"/>
    <w:rsid w:val="00D610D5"/>
    <w:rsid w:val="00D62BD6"/>
    <w:rsid w:val="00D63574"/>
    <w:rsid w:val="00D63668"/>
    <w:rsid w:val="00D641B1"/>
    <w:rsid w:val="00D6430B"/>
    <w:rsid w:val="00D6562E"/>
    <w:rsid w:val="00D66924"/>
    <w:rsid w:val="00D67FEC"/>
    <w:rsid w:val="00D70E9D"/>
    <w:rsid w:val="00D70F57"/>
    <w:rsid w:val="00D72B0A"/>
    <w:rsid w:val="00D74CFD"/>
    <w:rsid w:val="00D75160"/>
    <w:rsid w:val="00D77E33"/>
    <w:rsid w:val="00D80178"/>
    <w:rsid w:val="00D8098D"/>
    <w:rsid w:val="00D80C0D"/>
    <w:rsid w:val="00D80D3A"/>
    <w:rsid w:val="00D817D5"/>
    <w:rsid w:val="00D81D76"/>
    <w:rsid w:val="00D81E28"/>
    <w:rsid w:val="00D83232"/>
    <w:rsid w:val="00D84555"/>
    <w:rsid w:val="00D85E65"/>
    <w:rsid w:val="00D863C3"/>
    <w:rsid w:val="00D868B0"/>
    <w:rsid w:val="00D86A1B"/>
    <w:rsid w:val="00D8724E"/>
    <w:rsid w:val="00D87991"/>
    <w:rsid w:val="00D87EB0"/>
    <w:rsid w:val="00D91EAC"/>
    <w:rsid w:val="00D9223F"/>
    <w:rsid w:val="00D92ECF"/>
    <w:rsid w:val="00D9359F"/>
    <w:rsid w:val="00D93E25"/>
    <w:rsid w:val="00D93FD2"/>
    <w:rsid w:val="00D94398"/>
    <w:rsid w:val="00D9492A"/>
    <w:rsid w:val="00D95075"/>
    <w:rsid w:val="00D96619"/>
    <w:rsid w:val="00D96655"/>
    <w:rsid w:val="00D96AD1"/>
    <w:rsid w:val="00D97DB4"/>
    <w:rsid w:val="00DA027E"/>
    <w:rsid w:val="00DA3842"/>
    <w:rsid w:val="00DA3A69"/>
    <w:rsid w:val="00DA3D00"/>
    <w:rsid w:val="00DA3D99"/>
    <w:rsid w:val="00DA43C4"/>
    <w:rsid w:val="00DA4434"/>
    <w:rsid w:val="00DA4BF1"/>
    <w:rsid w:val="00DA5375"/>
    <w:rsid w:val="00DA568E"/>
    <w:rsid w:val="00DA5A20"/>
    <w:rsid w:val="00DA65F4"/>
    <w:rsid w:val="00DA6B8E"/>
    <w:rsid w:val="00DA6DED"/>
    <w:rsid w:val="00DA7100"/>
    <w:rsid w:val="00DA7243"/>
    <w:rsid w:val="00DA760C"/>
    <w:rsid w:val="00DA7BB7"/>
    <w:rsid w:val="00DB3216"/>
    <w:rsid w:val="00DB3AAB"/>
    <w:rsid w:val="00DB3E18"/>
    <w:rsid w:val="00DB6254"/>
    <w:rsid w:val="00DC0EA6"/>
    <w:rsid w:val="00DC1ABF"/>
    <w:rsid w:val="00DC1EA1"/>
    <w:rsid w:val="00DC21F3"/>
    <w:rsid w:val="00DC2B21"/>
    <w:rsid w:val="00DC53DA"/>
    <w:rsid w:val="00DC596D"/>
    <w:rsid w:val="00DC663E"/>
    <w:rsid w:val="00DC69C7"/>
    <w:rsid w:val="00DC6D15"/>
    <w:rsid w:val="00DC6F63"/>
    <w:rsid w:val="00DC777C"/>
    <w:rsid w:val="00DD1C86"/>
    <w:rsid w:val="00DD1D74"/>
    <w:rsid w:val="00DD208E"/>
    <w:rsid w:val="00DD23F0"/>
    <w:rsid w:val="00DD24B5"/>
    <w:rsid w:val="00DD2EF0"/>
    <w:rsid w:val="00DD2F81"/>
    <w:rsid w:val="00DD35D7"/>
    <w:rsid w:val="00DD3760"/>
    <w:rsid w:val="00DD42BD"/>
    <w:rsid w:val="00DD4B31"/>
    <w:rsid w:val="00DD4EB9"/>
    <w:rsid w:val="00DD4F1C"/>
    <w:rsid w:val="00DD5B8A"/>
    <w:rsid w:val="00DD7473"/>
    <w:rsid w:val="00DE1F1F"/>
    <w:rsid w:val="00DE2466"/>
    <w:rsid w:val="00DE2ADC"/>
    <w:rsid w:val="00DE3CDF"/>
    <w:rsid w:val="00DE4427"/>
    <w:rsid w:val="00DE4892"/>
    <w:rsid w:val="00DE52C8"/>
    <w:rsid w:val="00DE5313"/>
    <w:rsid w:val="00DE7818"/>
    <w:rsid w:val="00DF06C0"/>
    <w:rsid w:val="00DF0E69"/>
    <w:rsid w:val="00DF0FCB"/>
    <w:rsid w:val="00DF131A"/>
    <w:rsid w:val="00DF1401"/>
    <w:rsid w:val="00DF22FD"/>
    <w:rsid w:val="00DF2901"/>
    <w:rsid w:val="00DF3507"/>
    <w:rsid w:val="00DF5FDA"/>
    <w:rsid w:val="00DF60F4"/>
    <w:rsid w:val="00DF67D3"/>
    <w:rsid w:val="00DF6C3F"/>
    <w:rsid w:val="00DF6EDE"/>
    <w:rsid w:val="00DF7607"/>
    <w:rsid w:val="00E00374"/>
    <w:rsid w:val="00E0235F"/>
    <w:rsid w:val="00E0276E"/>
    <w:rsid w:val="00E03384"/>
    <w:rsid w:val="00E05AA8"/>
    <w:rsid w:val="00E05F5E"/>
    <w:rsid w:val="00E06212"/>
    <w:rsid w:val="00E074F9"/>
    <w:rsid w:val="00E077B6"/>
    <w:rsid w:val="00E07A4C"/>
    <w:rsid w:val="00E07E5B"/>
    <w:rsid w:val="00E1024A"/>
    <w:rsid w:val="00E1203E"/>
    <w:rsid w:val="00E12E73"/>
    <w:rsid w:val="00E144B5"/>
    <w:rsid w:val="00E14771"/>
    <w:rsid w:val="00E14B14"/>
    <w:rsid w:val="00E162F4"/>
    <w:rsid w:val="00E16BB7"/>
    <w:rsid w:val="00E21316"/>
    <w:rsid w:val="00E22B6B"/>
    <w:rsid w:val="00E233E7"/>
    <w:rsid w:val="00E24409"/>
    <w:rsid w:val="00E24D75"/>
    <w:rsid w:val="00E258BA"/>
    <w:rsid w:val="00E25FC6"/>
    <w:rsid w:val="00E25FEB"/>
    <w:rsid w:val="00E31024"/>
    <w:rsid w:val="00E3139C"/>
    <w:rsid w:val="00E3238C"/>
    <w:rsid w:val="00E33CD8"/>
    <w:rsid w:val="00E33D01"/>
    <w:rsid w:val="00E34BC5"/>
    <w:rsid w:val="00E35189"/>
    <w:rsid w:val="00E360E6"/>
    <w:rsid w:val="00E362A7"/>
    <w:rsid w:val="00E36562"/>
    <w:rsid w:val="00E40AC7"/>
    <w:rsid w:val="00E41C4E"/>
    <w:rsid w:val="00E41D77"/>
    <w:rsid w:val="00E42394"/>
    <w:rsid w:val="00E435FD"/>
    <w:rsid w:val="00E441D0"/>
    <w:rsid w:val="00E44E01"/>
    <w:rsid w:val="00E456E6"/>
    <w:rsid w:val="00E459A7"/>
    <w:rsid w:val="00E46BEB"/>
    <w:rsid w:val="00E475B3"/>
    <w:rsid w:val="00E47F78"/>
    <w:rsid w:val="00E50D2E"/>
    <w:rsid w:val="00E518DD"/>
    <w:rsid w:val="00E5222B"/>
    <w:rsid w:val="00E52F7D"/>
    <w:rsid w:val="00E53755"/>
    <w:rsid w:val="00E53871"/>
    <w:rsid w:val="00E53A94"/>
    <w:rsid w:val="00E55534"/>
    <w:rsid w:val="00E56FE1"/>
    <w:rsid w:val="00E5731A"/>
    <w:rsid w:val="00E57E53"/>
    <w:rsid w:val="00E607C5"/>
    <w:rsid w:val="00E60B83"/>
    <w:rsid w:val="00E60D9E"/>
    <w:rsid w:val="00E61B49"/>
    <w:rsid w:val="00E61C58"/>
    <w:rsid w:val="00E62052"/>
    <w:rsid w:val="00E63F1E"/>
    <w:rsid w:val="00E64ADA"/>
    <w:rsid w:val="00E64F48"/>
    <w:rsid w:val="00E651E7"/>
    <w:rsid w:val="00E65FBE"/>
    <w:rsid w:val="00E66232"/>
    <w:rsid w:val="00E66B07"/>
    <w:rsid w:val="00E66EDE"/>
    <w:rsid w:val="00E67A5D"/>
    <w:rsid w:val="00E67E83"/>
    <w:rsid w:val="00E70235"/>
    <w:rsid w:val="00E71FBD"/>
    <w:rsid w:val="00E72089"/>
    <w:rsid w:val="00E7308A"/>
    <w:rsid w:val="00E738A8"/>
    <w:rsid w:val="00E73C0C"/>
    <w:rsid w:val="00E73C49"/>
    <w:rsid w:val="00E74E20"/>
    <w:rsid w:val="00E7644E"/>
    <w:rsid w:val="00E76C12"/>
    <w:rsid w:val="00E773E1"/>
    <w:rsid w:val="00E77D63"/>
    <w:rsid w:val="00E804C5"/>
    <w:rsid w:val="00E80E17"/>
    <w:rsid w:val="00E81AC0"/>
    <w:rsid w:val="00E81C3C"/>
    <w:rsid w:val="00E81DF4"/>
    <w:rsid w:val="00E827EA"/>
    <w:rsid w:val="00E82C81"/>
    <w:rsid w:val="00E848E7"/>
    <w:rsid w:val="00E853F5"/>
    <w:rsid w:val="00E85C48"/>
    <w:rsid w:val="00E867D1"/>
    <w:rsid w:val="00E86F4A"/>
    <w:rsid w:val="00E86FD1"/>
    <w:rsid w:val="00E87F46"/>
    <w:rsid w:val="00E90690"/>
    <w:rsid w:val="00E91B21"/>
    <w:rsid w:val="00E9208A"/>
    <w:rsid w:val="00E92140"/>
    <w:rsid w:val="00E92A8F"/>
    <w:rsid w:val="00E92B44"/>
    <w:rsid w:val="00E932E2"/>
    <w:rsid w:val="00E944EC"/>
    <w:rsid w:val="00E947C5"/>
    <w:rsid w:val="00E94A83"/>
    <w:rsid w:val="00E94C00"/>
    <w:rsid w:val="00E961CB"/>
    <w:rsid w:val="00E96ABC"/>
    <w:rsid w:val="00E9707E"/>
    <w:rsid w:val="00EA0BA7"/>
    <w:rsid w:val="00EA170E"/>
    <w:rsid w:val="00EA1CD2"/>
    <w:rsid w:val="00EA24C6"/>
    <w:rsid w:val="00EA268C"/>
    <w:rsid w:val="00EA310D"/>
    <w:rsid w:val="00EA3570"/>
    <w:rsid w:val="00EA35BD"/>
    <w:rsid w:val="00EA3A78"/>
    <w:rsid w:val="00EA53EF"/>
    <w:rsid w:val="00EA5720"/>
    <w:rsid w:val="00EA5BE9"/>
    <w:rsid w:val="00EA7013"/>
    <w:rsid w:val="00EA7051"/>
    <w:rsid w:val="00EA7DA5"/>
    <w:rsid w:val="00EB0EE4"/>
    <w:rsid w:val="00EB1228"/>
    <w:rsid w:val="00EB1ED9"/>
    <w:rsid w:val="00EB1F62"/>
    <w:rsid w:val="00EB2C33"/>
    <w:rsid w:val="00EB3E40"/>
    <w:rsid w:val="00EB460B"/>
    <w:rsid w:val="00EB4733"/>
    <w:rsid w:val="00EB52AF"/>
    <w:rsid w:val="00EB6BF4"/>
    <w:rsid w:val="00EB700B"/>
    <w:rsid w:val="00EB7A8C"/>
    <w:rsid w:val="00EC0052"/>
    <w:rsid w:val="00EC0E68"/>
    <w:rsid w:val="00EC10D2"/>
    <w:rsid w:val="00EC1CFB"/>
    <w:rsid w:val="00EC22EC"/>
    <w:rsid w:val="00EC34EB"/>
    <w:rsid w:val="00EC3759"/>
    <w:rsid w:val="00EC4066"/>
    <w:rsid w:val="00EC4317"/>
    <w:rsid w:val="00EC4909"/>
    <w:rsid w:val="00EC4A14"/>
    <w:rsid w:val="00EC4D5D"/>
    <w:rsid w:val="00EC5634"/>
    <w:rsid w:val="00EC7589"/>
    <w:rsid w:val="00EC7E90"/>
    <w:rsid w:val="00ED0084"/>
    <w:rsid w:val="00ED103E"/>
    <w:rsid w:val="00ED10B3"/>
    <w:rsid w:val="00ED1ECD"/>
    <w:rsid w:val="00ED23B0"/>
    <w:rsid w:val="00ED25AE"/>
    <w:rsid w:val="00ED265F"/>
    <w:rsid w:val="00ED2BAD"/>
    <w:rsid w:val="00ED30F5"/>
    <w:rsid w:val="00ED3BB1"/>
    <w:rsid w:val="00ED45CB"/>
    <w:rsid w:val="00ED4C13"/>
    <w:rsid w:val="00ED5C9B"/>
    <w:rsid w:val="00ED6848"/>
    <w:rsid w:val="00ED6B5B"/>
    <w:rsid w:val="00ED6D5B"/>
    <w:rsid w:val="00EE036A"/>
    <w:rsid w:val="00EE14F4"/>
    <w:rsid w:val="00EE26E9"/>
    <w:rsid w:val="00EE2E6F"/>
    <w:rsid w:val="00EE4614"/>
    <w:rsid w:val="00EE722B"/>
    <w:rsid w:val="00EF1565"/>
    <w:rsid w:val="00EF1980"/>
    <w:rsid w:val="00EF24D1"/>
    <w:rsid w:val="00EF2FC0"/>
    <w:rsid w:val="00EF36B1"/>
    <w:rsid w:val="00EF56CE"/>
    <w:rsid w:val="00EF64BA"/>
    <w:rsid w:val="00EF78A9"/>
    <w:rsid w:val="00F00370"/>
    <w:rsid w:val="00F004DE"/>
    <w:rsid w:val="00F005E2"/>
    <w:rsid w:val="00F01A12"/>
    <w:rsid w:val="00F021EC"/>
    <w:rsid w:val="00F033D5"/>
    <w:rsid w:val="00F04090"/>
    <w:rsid w:val="00F04603"/>
    <w:rsid w:val="00F04830"/>
    <w:rsid w:val="00F04B62"/>
    <w:rsid w:val="00F059B7"/>
    <w:rsid w:val="00F06069"/>
    <w:rsid w:val="00F0649D"/>
    <w:rsid w:val="00F068C1"/>
    <w:rsid w:val="00F0692F"/>
    <w:rsid w:val="00F06FF5"/>
    <w:rsid w:val="00F070BC"/>
    <w:rsid w:val="00F07EB7"/>
    <w:rsid w:val="00F12A93"/>
    <w:rsid w:val="00F12B84"/>
    <w:rsid w:val="00F1368F"/>
    <w:rsid w:val="00F13DE4"/>
    <w:rsid w:val="00F15560"/>
    <w:rsid w:val="00F16839"/>
    <w:rsid w:val="00F16886"/>
    <w:rsid w:val="00F17059"/>
    <w:rsid w:val="00F17420"/>
    <w:rsid w:val="00F21A30"/>
    <w:rsid w:val="00F21E41"/>
    <w:rsid w:val="00F22212"/>
    <w:rsid w:val="00F22EC4"/>
    <w:rsid w:val="00F22ECE"/>
    <w:rsid w:val="00F230C8"/>
    <w:rsid w:val="00F23BC4"/>
    <w:rsid w:val="00F23EBC"/>
    <w:rsid w:val="00F243C2"/>
    <w:rsid w:val="00F27491"/>
    <w:rsid w:val="00F2776D"/>
    <w:rsid w:val="00F27871"/>
    <w:rsid w:val="00F32899"/>
    <w:rsid w:val="00F355CE"/>
    <w:rsid w:val="00F36FBD"/>
    <w:rsid w:val="00F378E6"/>
    <w:rsid w:val="00F37F7B"/>
    <w:rsid w:val="00F4013D"/>
    <w:rsid w:val="00F40D8E"/>
    <w:rsid w:val="00F41DB2"/>
    <w:rsid w:val="00F42A06"/>
    <w:rsid w:val="00F43951"/>
    <w:rsid w:val="00F43F13"/>
    <w:rsid w:val="00F46E80"/>
    <w:rsid w:val="00F4728F"/>
    <w:rsid w:val="00F51493"/>
    <w:rsid w:val="00F51609"/>
    <w:rsid w:val="00F5261D"/>
    <w:rsid w:val="00F52714"/>
    <w:rsid w:val="00F52D1B"/>
    <w:rsid w:val="00F52F0E"/>
    <w:rsid w:val="00F5311F"/>
    <w:rsid w:val="00F53A99"/>
    <w:rsid w:val="00F53AD6"/>
    <w:rsid w:val="00F554F7"/>
    <w:rsid w:val="00F55909"/>
    <w:rsid w:val="00F55FF9"/>
    <w:rsid w:val="00F56834"/>
    <w:rsid w:val="00F56E53"/>
    <w:rsid w:val="00F60C59"/>
    <w:rsid w:val="00F610E5"/>
    <w:rsid w:val="00F61432"/>
    <w:rsid w:val="00F6281E"/>
    <w:rsid w:val="00F62935"/>
    <w:rsid w:val="00F62D4C"/>
    <w:rsid w:val="00F6369B"/>
    <w:rsid w:val="00F63E51"/>
    <w:rsid w:val="00F6418C"/>
    <w:rsid w:val="00F64C09"/>
    <w:rsid w:val="00F651AC"/>
    <w:rsid w:val="00F66DD2"/>
    <w:rsid w:val="00F674D0"/>
    <w:rsid w:val="00F675D1"/>
    <w:rsid w:val="00F70D96"/>
    <w:rsid w:val="00F714C3"/>
    <w:rsid w:val="00F718F4"/>
    <w:rsid w:val="00F725EB"/>
    <w:rsid w:val="00F735A3"/>
    <w:rsid w:val="00F7390D"/>
    <w:rsid w:val="00F75079"/>
    <w:rsid w:val="00F75213"/>
    <w:rsid w:val="00F7533C"/>
    <w:rsid w:val="00F7592F"/>
    <w:rsid w:val="00F76312"/>
    <w:rsid w:val="00F76BC8"/>
    <w:rsid w:val="00F77CDE"/>
    <w:rsid w:val="00F8031F"/>
    <w:rsid w:val="00F812EA"/>
    <w:rsid w:val="00F815D3"/>
    <w:rsid w:val="00F81BA4"/>
    <w:rsid w:val="00F81C80"/>
    <w:rsid w:val="00F828E8"/>
    <w:rsid w:val="00F84351"/>
    <w:rsid w:val="00F86056"/>
    <w:rsid w:val="00F87BBB"/>
    <w:rsid w:val="00F90DDF"/>
    <w:rsid w:val="00F90FA8"/>
    <w:rsid w:val="00F92211"/>
    <w:rsid w:val="00F93106"/>
    <w:rsid w:val="00F96B97"/>
    <w:rsid w:val="00F96F05"/>
    <w:rsid w:val="00F97235"/>
    <w:rsid w:val="00F9791F"/>
    <w:rsid w:val="00F97B76"/>
    <w:rsid w:val="00FA023E"/>
    <w:rsid w:val="00FA20B6"/>
    <w:rsid w:val="00FA2A5C"/>
    <w:rsid w:val="00FA2B89"/>
    <w:rsid w:val="00FA4922"/>
    <w:rsid w:val="00FA4A98"/>
    <w:rsid w:val="00FA5994"/>
    <w:rsid w:val="00FA6B63"/>
    <w:rsid w:val="00FA7827"/>
    <w:rsid w:val="00FA7CBF"/>
    <w:rsid w:val="00FB09A7"/>
    <w:rsid w:val="00FB11A8"/>
    <w:rsid w:val="00FB21C8"/>
    <w:rsid w:val="00FB32E1"/>
    <w:rsid w:val="00FB39EF"/>
    <w:rsid w:val="00FB4202"/>
    <w:rsid w:val="00FB4954"/>
    <w:rsid w:val="00FB579D"/>
    <w:rsid w:val="00FB57B9"/>
    <w:rsid w:val="00FB6F48"/>
    <w:rsid w:val="00FB7649"/>
    <w:rsid w:val="00FB7ACC"/>
    <w:rsid w:val="00FC042A"/>
    <w:rsid w:val="00FC10BE"/>
    <w:rsid w:val="00FC17A6"/>
    <w:rsid w:val="00FC17E8"/>
    <w:rsid w:val="00FC194D"/>
    <w:rsid w:val="00FC23B1"/>
    <w:rsid w:val="00FC3790"/>
    <w:rsid w:val="00FC4F74"/>
    <w:rsid w:val="00FC526F"/>
    <w:rsid w:val="00FC5F21"/>
    <w:rsid w:val="00FC6126"/>
    <w:rsid w:val="00FC6814"/>
    <w:rsid w:val="00FC6A7B"/>
    <w:rsid w:val="00FD0124"/>
    <w:rsid w:val="00FD186E"/>
    <w:rsid w:val="00FD22DA"/>
    <w:rsid w:val="00FD3778"/>
    <w:rsid w:val="00FD5A4C"/>
    <w:rsid w:val="00FD6195"/>
    <w:rsid w:val="00FD6673"/>
    <w:rsid w:val="00FD7111"/>
    <w:rsid w:val="00FD7165"/>
    <w:rsid w:val="00FD76AF"/>
    <w:rsid w:val="00FD79BA"/>
    <w:rsid w:val="00FE0474"/>
    <w:rsid w:val="00FE0D85"/>
    <w:rsid w:val="00FE0FE5"/>
    <w:rsid w:val="00FE1FA4"/>
    <w:rsid w:val="00FE250D"/>
    <w:rsid w:val="00FE2E58"/>
    <w:rsid w:val="00FE2F1F"/>
    <w:rsid w:val="00FE32B5"/>
    <w:rsid w:val="00FE39D1"/>
    <w:rsid w:val="00FE3B62"/>
    <w:rsid w:val="00FE3E46"/>
    <w:rsid w:val="00FE3ED3"/>
    <w:rsid w:val="00FE4917"/>
    <w:rsid w:val="00FE49EC"/>
    <w:rsid w:val="00FE5759"/>
    <w:rsid w:val="00FE5C0F"/>
    <w:rsid w:val="00FE5FF4"/>
    <w:rsid w:val="00FE75BF"/>
    <w:rsid w:val="00FE7F4A"/>
    <w:rsid w:val="00FF07BC"/>
    <w:rsid w:val="00FF0E6C"/>
    <w:rsid w:val="00FF0EF1"/>
    <w:rsid w:val="00FF19AA"/>
    <w:rsid w:val="00FF21E7"/>
    <w:rsid w:val="00FF24AD"/>
    <w:rsid w:val="00FF404C"/>
    <w:rsid w:val="00FF4478"/>
    <w:rsid w:val="00FF527F"/>
    <w:rsid w:val="00FF70B4"/>
    <w:rsid w:val="00FF72C1"/>
    <w:rsid w:val="00FF7497"/>
    <w:rsid w:val="00FF7C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49CBF4"/>
  <w15:docId w15:val="{E1D6A26A-5A2D-4C10-9357-A175FB2A9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B780A"/>
    <w:pPr>
      <w:spacing w:after="200" w:line="276" w:lineRule="auto"/>
    </w:pPr>
    <w:rPr>
      <w:sz w:val="22"/>
      <w:szCs w:val="22"/>
      <w:lang w:eastAsia="en-US"/>
    </w:rPr>
  </w:style>
  <w:style w:type="paragraph" w:styleId="Naslov1">
    <w:name w:val="heading 1"/>
    <w:aliases w:val="NASLOV1"/>
    <w:basedOn w:val="Navaden"/>
    <w:next w:val="Navaden"/>
    <w:link w:val="Naslov1Znak"/>
    <w:qFormat/>
    <w:rsid w:val="00302D6E"/>
    <w:pPr>
      <w:keepNext/>
      <w:spacing w:after="0" w:line="240" w:lineRule="auto"/>
      <w:jc w:val="both"/>
      <w:outlineLvl w:val="0"/>
    </w:pPr>
    <w:rPr>
      <w:rFonts w:ascii="Times New Roman" w:eastAsia="Times New Roman" w:hAnsi="Times New Roman"/>
      <w:b/>
      <w:szCs w:val="20"/>
      <w:lang w:val="x-none" w:eastAsia="x-none"/>
    </w:rPr>
  </w:style>
  <w:style w:type="paragraph" w:styleId="Naslov2">
    <w:name w:val="heading 2"/>
    <w:basedOn w:val="Navaden"/>
    <w:next w:val="Navaden"/>
    <w:link w:val="Naslov2Znak"/>
    <w:autoRedefine/>
    <w:qFormat/>
    <w:rsid w:val="00302D6E"/>
    <w:pPr>
      <w:keepNext/>
      <w:tabs>
        <w:tab w:val="left" w:pos="567"/>
        <w:tab w:val="left" w:pos="1134"/>
        <w:tab w:val="left" w:pos="8080"/>
      </w:tabs>
      <w:spacing w:after="0" w:line="240" w:lineRule="auto"/>
      <w:jc w:val="both"/>
      <w:outlineLvl w:val="1"/>
    </w:pPr>
    <w:rPr>
      <w:rFonts w:ascii="Tahoma" w:eastAsia="Times New Roman" w:hAnsi="Tahoma"/>
      <w:b/>
      <w:sz w:val="20"/>
      <w:szCs w:val="20"/>
      <w:lang w:val="x-none" w:eastAsia="x-none"/>
    </w:rPr>
  </w:style>
  <w:style w:type="paragraph" w:styleId="Naslov3">
    <w:name w:val="heading 3"/>
    <w:basedOn w:val="Navaden"/>
    <w:next w:val="Navaden"/>
    <w:link w:val="Naslov3Znak"/>
    <w:qFormat/>
    <w:rsid w:val="00302D6E"/>
    <w:pPr>
      <w:keepNext/>
      <w:spacing w:after="0" w:line="240" w:lineRule="auto"/>
      <w:jc w:val="center"/>
      <w:outlineLvl w:val="2"/>
    </w:pPr>
    <w:rPr>
      <w:rFonts w:ascii="Arial" w:eastAsia="Times New Roman" w:hAnsi="Arial"/>
      <w:b/>
      <w:sz w:val="28"/>
      <w:szCs w:val="20"/>
      <w:lang w:val="x-none" w:eastAsia="x-none"/>
    </w:rPr>
  </w:style>
  <w:style w:type="paragraph" w:styleId="Naslov4">
    <w:name w:val="heading 4"/>
    <w:basedOn w:val="Navaden"/>
    <w:next w:val="Navaden"/>
    <w:link w:val="Naslov4Znak"/>
    <w:qFormat/>
    <w:rsid w:val="00302D6E"/>
    <w:pPr>
      <w:keepNext/>
      <w:spacing w:after="0" w:line="240" w:lineRule="auto"/>
      <w:jc w:val="center"/>
      <w:outlineLvl w:val="3"/>
    </w:pPr>
    <w:rPr>
      <w:rFonts w:ascii="Arial" w:eastAsia="Times New Roman" w:hAnsi="Arial"/>
      <w:b/>
      <w:sz w:val="32"/>
      <w:szCs w:val="20"/>
      <w:lang w:val="x-none" w:eastAsia="x-none"/>
    </w:rPr>
  </w:style>
  <w:style w:type="paragraph" w:styleId="Naslov5">
    <w:name w:val="heading 5"/>
    <w:basedOn w:val="Navaden"/>
    <w:next w:val="Navaden"/>
    <w:link w:val="Naslov5Znak"/>
    <w:qFormat/>
    <w:rsid w:val="00302D6E"/>
    <w:pPr>
      <w:keepNext/>
      <w:tabs>
        <w:tab w:val="left" w:pos="567"/>
        <w:tab w:val="num" w:pos="851"/>
        <w:tab w:val="left" w:pos="993"/>
      </w:tabs>
      <w:spacing w:after="0" w:line="240" w:lineRule="auto"/>
      <w:outlineLvl w:val="4"/>
    </w:pPr>
    <w:rPr>
      <w:rFonts w:ascii="Times New Roman" w:eastAsia="Times New Roman" w:hAnsi="Times New Roman"/>
      <w:b/>
      <w:szCs w:val="20"/>
      <w:lang w:val="x-none" w:eastAsia="x-none"/>
    </w:rPr>
  </w:style>
  <w:style w:type="paragraph" w:styleId="Naslov6">
    <w:name w:val="heading 6"/>
    <w:basedOn w:val="Navaden"/>
    <w:next w:val="Navaden"/>
    <w:link w:val="Naslov6Znak"/>
    <w:qFormat/>
    <w:rsid w:val="00302D6E"/>
    <w:pPr>
      <w:keepNext/>
      <w:spacing w:after="0" w:line="240" w:lineRule="auto"/>
      <w:jc w:val="center"/>
      <w:outlineLvl w:val="5"/>
    </w:pPr>
    <w:rPr>
      <w:rFonts w:ascii="Times New Roman" w:eastAsia="Times New Roman" w:hAnsi="Times New Roman"/>
      <w:b/>
      <w:sz w:val="24"/>
      <w:szCs w:val="20"/>
      <w:lang w:val="x-none" w:eastAsia="x-none"/>
    </w:rPr>
  </w:style>
  <w:style w:type="paragraph" w:styleId="Naslov7">
    <w:name w:val="heading 7"/>
    <w:basedOn w:val="Navaden"/>
    <w:next w:val="Navaden"/>
    <w:link w:val="Naslov7Znak"/>
    <w:qFormat/>
    <w:rsid w:val="00302D6E"/>
    <w:pPr>
      <w:keepNext/>
      <w:tabs>
        <w:tab w:val="left" w:pos="567"/>
      </w:tabs>
      <w:spacing w:after="0" w:line="240" w:lineRule="auto"/>
      <w:ind w:left="1224" w:firstLine="142"/>
      <w:outlineLvl w:val="6"/>
    </w:pPr>
    <w:rPr>
      <w:rFonts w:ascii="Times New Roman" w:eastAsia="Times New Roman" w:hAnsi="Times New Roman"/>
      <w:b/>
      <w:sz w:val="24"/>
      <w:szCs w:val="20"/>
      <w:lang w:val="x-none" w:eastAsia="x-none"/>
    </w:rPr>
  </w:style>
  <w:style w:type="paragraph" w:styleId="Naslov8">
    <w:name w:val="heading 8"/>
    <w:basedOn w:val="Navaden"/>
    <w:next w:val="Navaden"/>
    <w:link w:val="Naslov8Znak"/>
    <w:qFormat/>
    <w:rsid w:val="00302D6E"/>
    <w:pPr>
      <w:keepNext/>
      <w:tabs>
        <w:tab w:val="left" w:pos="567"/>
      </w:tabs>
      <w:spacing w:after="0" w:line="240" w:lineRule="auto"/>
      <w:ind w:left="1145" w:hanging="425"/>
      <w:outlineLvl w:val="7"/>
    </w:pPr>
    <w:rPr>
      <w:rFonts w:ascii="Times New Roman" w:eastAsia="Times New Roman" w:hAnsi="Times New Roman"/>
      <w:b/>
      <w:sz w:val="24"/>
      <w:szCs w:val="20"/>
      <w:lang w:val="x-none" w:eastAsia="x-none"/>
    </w:rPr>
  </w:style>
  <w:style w:type="paragraph" w:styleId="Naslov9">
    <w:name w:val="heading 9"/>
    <w:basedOn w:val="Navaden"/>
    <w:next w:val="Navaden"/>
    <w:link w:val="Naslov9Znak"/>
    <w:qFormat/>
    <w:rsid w:val="00302D6E"/>
    <w:pPr>
      <w:keepNext/>
      <w:tabs>
        <w:tab w:val="left" w:pos="567"/>
      </w:tabs>
      <w:spacing w:after="0" w:line="240" w:lineRule="auto"/>
      <w:ind w:left="1133" w:hanging="425"/>
      <w:outlineLvl w:val="8"/>
    </w:pPr>
    <w:rPr>
      <w:rFonts w:ascii="Times New Roman" w:eastAsia="Times New Roman" w:hAnsi="Times New Roman"/>
      <w:b/>
      <w:sz w:val="24"/>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302D6E"/>
    <w:rPr>
      <w:rFonts w:ascii="Times New Roman" w:eastAsia="Times New Roman" w:hAnsi="Times New Roman"/>
      <w:b/>
      <w:sz w:val="22"/>
    </w:rPr>
  </w:style>
  <w:style w:type="character" w:customStyle="1" w:styleId="Naslov2Znak">
    <w:name w:val="Naslov 2 Znak"/>
    <w:link w:val="Naslov2"/>
    <w:rsid w:val="00302D6E"/>
    <w:rPr>
      <w:rFonts w:ascii="Tahoma" w:eastAsia="Times New Roman" w:hAnsi="Tahoma" w:cs="Tahoma"/>
      <w:b/>
    </w:rPr>
  </w:style>
  <w:style w:type="character" w:customStyle="1" w:styleId="Naslov3Znak">
    <w:name w:val="Naslov 3 Znak"/>
    <w:link w:val="Naslov3"/>
    <w:rsid w:val="00302D6E"/>
    <w:rPr>
      <w:rFonts w:ascii="Arial" w:eastAsia="Times New Roman" w:hAnsi="Arial"/>
      <w:b/>
      <w:sz w:val="28"/>
    </w:rPr>
  </w:style>
  <w:style w:type="character" w:customStyle="1" w:styleId="Naslov4Znak">
    <w:name w:val="Naslov 4 Znak"/>
    <w:link w:val="Naslov4"/>
    <w:rsid w:val="00302D6E"/>
    <w:rPr>
      <w:rFonts w:ascii="Arial" w:eastAsia="Times New Roman" w:hAnsi="Arial"/>
      <w:b/>
      <w:sz w:val="32"/>
    </w:rPr>
  </w:style>
  <w:style w:type="character" w:customStyle="1" w:styleId="Naslov5Znak">
    <w:name w:val="Naslov 5 Znak"/>
    <w:link w:val="Naslov5"/>
    <w:rsid w:val="00302D6E"/>
    <w:rPr>
      <w:rFonts w:ascii="Times New Roman" w:eastAsia="Times New Roman" w:hAnsi="Times New Roman"/>
      <w:b/>
      <w:sz w:val="22"/>
    </w:rPr>
  </w:style>
  <w:style w:type="character" w:customStyle="1" w:styleId="Naslov6Znak">
    <w:name w:val="Naslov 6 Znak"/>
    <w:link w:val="Naslov6"/>
    <w:rsid w:val="00302D6E"/>
    <w:rPr>
      <w:rFonts w:ascii="Times New Roman" w:eastAsia="Times New Roman" w:hAnsi="Times New Roman"/>
      <w:b/>
      <w:sz w:val="24"/>
    </w:rPr>
  </w:style>
  <w:style w:type="character" w:customStyle="1" w:styleId="Naslov7Znak">
    <w:name w:val="Naslov 7 Znak"/>
    <w:link w:val="Naslov7"/>
    <w:rsid w:val="00302D6E"/>
    <w:rPr>
      <w:rFonts w:ascii="Times New Roman" w:eastAsia="Times New Roman" w:hAnsi="Times New Roman"/>
      <w:b/>
      <w:sz w:val="24"/>
    </w:rPr>
  </w:style>
  <w:style w:type="character" w:customStyle="1" w:styleId="Naslov8Znak">
    <w:name w:val="Naslov 8 Znak"/>
    <w:link w:val="Naslov8"/>
    <w:rsid w:val="00302D6E"/>
    <w:rPr>
      <w:rFonts w:ascii="Times New Roman" w:eastAsia="Times New Roman" w:hAnsi="Times New Roman"/>
      <w:b/>
      <w:sz w:val="24"/>
    </w:rPr>
  </w:style>
  <w:style w:type="character" w:customStyle="1" w:styleId="Naslov9Znak">
    <w:name w:val="Naslov 9 Znak"/>
    <w:link w:val="Naslov9"/>
    <w:rsid w:val="00302D6E"/>
    <w:rPr>
      <w:rFonts w:ascii="Times New Roman" w:eastAsia="Times New Roman" w:hAnsi="Times New Roman"/>
      <w:b/>
      <w:sz w:val="24"/>
    </w:rPr>
  </w:style>
  <w:style w:type="numbering" w:customStyle="1" w:styleId="Brezseznama1">
    <w:name w:val="Brez seznama1"/>
    <w:next w:val="Brezseznama"/>
    <w:uiPriority w:val="99"/>
    <w:semiHidden/>
    <w:unhideWhenUsed/>
    <w:rsid w:val="00302D6E"/>
  </w:style>
  <w:style w:type="paragraph" w:styleId="Glava">
    <w:name w:val="header"/>
    <w:aliases w:val="E-PVO-glava, Znak,Header-PR,Znak"/>
    <w:basedOn w:val="Navaden"/>
    <w:link w:val="GlavaZnak"/>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GlavaZnak">
    <w:name w:val="Glava Znak"/>
    <w:aliases w:val="E-PVO-glava Znak, Znak Znak,Header-PR Znak,Znak Znak"/>
    <w:link w:val="Glava"/>
    <w:rsid w:val="00302D6E"/>
    <w:rPr>
      <w:rFonts w:ascii="Times New Roman" w:eastAsia="Times New Roman" w:hAnsi="Times New Roman"/>
      <w:sz w:val="24"/>
    </w:rPr>
  </w:style>
  <w:style w:type="paragraph" w:styleId="Noga">
    <w:name w:val="footer"/>
    <w:aliases w:val="Act Footer"/>
    <w:basedOn w:val="Navaden"/>
    <w:link w:val="NogaZnak"/>
    <w:uiPriority w:val="99"/>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NogaZnak">
    <w:name w:val="Noga Znak"/>
    <w:aliases w:val="Act Footer Znak"/>
    <w:link w:val="Noga"/>
    <w:uiPriority w:val="99"/>
    <w:rsid w:val="00302D6E"/>
    <w:rPr>
      <w:rFonts w:ascii="Times New Roman" w:eastAsia="Times New Roman" w:hAnsi="Times New Roman"/>
      <w:sz w:val="24"/>
    </w:rPr>
  </w:style>
  <w:style w:type="character" w:styleId="tevilkastrani">
    <w:name w:val="page number"/>
    <w:rsid w:val="00302D6E"/>
  </w:style>
  <w:style w:type="paragraph" w:styleId="Naslov">
    <w:name w:val="Title"/>
    <w:basedOn w:val="Navaden"/>
    <w:link w:val="NaslovZnak"/>
    <w:qFormat/>
    <w:rsid w:val="00302D6E"/>
    <w:pPr>
      <w:spacing w:after="0" w:line="240" w:lineRule="auto"/>
      <w:jc w:val="center"/>
    </w:pPr>
    <w:rPr>
      <w:rFonts w:ascii="Times New Roman" w:eastAsia="Times New Roman" w:hAnsi="Times New Roman"/>
      <w:b/>
      <w:sz w:val="24"/>
      <w:szCs w:val="20"/>
      <w:lang w:val="x-none" w:eastAsia="x-none"/>
    </w:rPr>
  </w:style>
  <w:style w:type="character" w:customStyle="1" w:styleId="NaslovZnak">
    <w:name w:val="Naslov Znak"/>
    <w:link w:val="Naslov"/>
    <w:rsid w:val="00302D6E"/>
    <w:rPr>
      <w:rFonts w:ascii="Times New Roman" w:eastAsia="Times New Roman" w:hAnsi="Times New Roman"/>
      <w:b/>
      <w:sz w:val="24"/>
    </w:rPr>
  </w:style>
  <w:style w:type="paragraph" w:styleId="Blokbesedila">
    <w:name w:val="Block Text"/>
    <w:basedOn w:val="Navaden"/>
    <w:rsid w:val="00302D6E"/>
    <w:pPr>
      <w:tabs>
        <w:tab w:val="left" w:pos="8647"/>
      </w:tabs>
      <w:spacing w:after="0" w:line="240" w:lineRule="auto"/>
      <w:ind w:left="2694" w:right="2266"/>
    </w:pPr>
    <w:rPr>
      <w:rFonts w:ascii="Arial" w:eastAsia="Times New Roman" w:hAnsi="Arial"/>
      <w:sz w:val="24"/>
      <w:szCs w:val="20"/>
      <w:lang w:eastAsia="sl-SI"/>
    </w:rPr>
  </w:style>
  <w:style w:type="paragraph" w:styleId="Telobesedila-zamik">
    <w:name w:val="Body Text Indent"/>
    <w:basedOn w:val="Navaden"/>
    <w:link w:val="Telobesedila-zamikZnak"/>
    <w:rsid w:val="00302D6E"/>
    <w:pPr>
      <w:spacing w:after="0" w:line="240" w:lineRule="auto"/>
      <w:ind w:left="1418"/>
      <w:jc w:val="both"/>
    </w:pPr>
    <w:rPr>
      <w:rFonts w:ascii="Times New Roman" w:eastAsia="Times New Roman" w:hAnsi="Times New Roman"/>
      <w:sz w:val="24"/>
      <w:szCs w:val="20"/>
      <w:lang w:val="x-none" w:eastAsia="x-none"/>
    </w:rPr>
  </w:style>
  <w:style w:type="character" w:customStyle="1" w:styleId="Telobesedila-zamikZnak">
    <w:name w:val="Telo besedila - zamik Znak"/>
    <w:link w:val="Telobesedila-zamik"/>
    <w:rsid w:val="00302D6E"/>
    <w:rPr>
      <w:rFonts w:ascii="Times New Roman" w:eastAsia="Times New Roman" w:hAnsi="Times New Roman"/>
      <w:sz w:val="24"/>
    </w:rPr>
  </w:style>
  <w:style w:type="paragraph" w:customStyle="1" w:styleId="Telobesedila-zamik21">
    <w:name w:val="Telo besedila - zamik 21"/>
    <w:basedOn w:val="Navaden"/>
    <w:uiPriority w:val="99"/>
    <w:rsid w:val="00302D6E"/>
    <w:pPr>
      <w:widowControl w:val="0"/>
      <w:spacing w:after="0" w:line="240" w:lineRule="auto"/>
      <w:ind w:left="1134" w:hanging="708"/>
      <w:jc w:val="both"/>
    </w:pPr>
    <w:rPr>
      <w:rFonts w:ascii="Times New Roman" w:eastAsia="Times New Roman" w:hAnsi="Times New Roman"/>
      <w:sz w:val="24"/>
      <w:szCs w:val="20"/>
      <w:lang w:eastAsia="sl-SI"/>
    </w:rPr>
  </w:style>
  <w:style w:type="paragraph" w:styleId="Telobesedila-zamik2">
    <w:name w:val="Body Text Indent 2"/>
    <w:basedOn w:val="Navaden"/>
    <w:link w:val="Telobesedila-zamik2Znak"/>
    <w:rsid w:val="00302D6E"/>
    <w:pPr>
      <w:tabs>
        <w:tab w:val="left" w:pos="567"/>
      </w:tabs>
      <w:spacing w:after="0" w:line="240" w:lineRule="auto"/>
      <w:ind w:left="720"/>
      <w:jc w:val="both"/>
    </w:pPr>
    <w:rPr>
      <w:rFonts w:ascii="Times New Roman" w:eastAsia="Times New Roman" w:hAnsi="Times New Roman"/>
      <w:sz w:val="24"/>
      <w:szCs w:val="20"/>
      <w:lang w:val="x-none" w:eastAsia="x-none"/>
    </w:rPr>
  </w:style>
  <w:style w:type="character" w:customStyle="1" w:styleId="Telobesedila-zamik2Znak">
    <w:name w:val="Telo besedila - zamik 2 Znak"/>
    <w:link w:val="Telobesedila-zamik2"/>
    <w:rsid w:val="00302D6E"/>
    <w:rPr>
      <w:rFonts w:ascii="Times New Roman" w:eastAsia="Times New Roman" w:hAnsi="Times New Roman"/>
      <w:sz w:val="24"/>
    </w:rPr>
  </w:style>
  <w:style w:type="paragraph" w:styleId="Telobesedila-zamik3">
    <w:name w:val="Body Text Indent 3"/>
    <w:basedOn w:val="Navaden"/>
    <w:link w:val="Telobesedila-zamik3Znak"/>
    <w:rsid w:val="00302D6E"/>
    <w:pPr>
      <w:tabs>
        <w:tab w:val="left" w:pos="567"/>
      </w:tabs>
      <w:spacing w:after="0" w:line="240" w:lineRule="auto"/>
      <w:ind w:left="1416"/>
      <w:jc w:val="both"/>
    </w:pPr>
    <w:rPr>
      <w:rFonts w:ascii="Times New Roman" w:eastAsia="Times New Roman" w:hAnsi="Times New Roman"/>
      <w:sz w:val="24"/>
      <w:szCs w:val="20"/>
      <w:lang w:val="x-none" w:eastAsia="x-none"/>
    </w:rPr>
  </w:style>
  <w:style w:type="character" w:customStyle="1" w:styleId="Telobesedila-zamik3Znak">
    <w:name w:val="Telo besedila - zamik 3 Znak"/>
    <w:link w:val="Telobesedila-zamik3"/>
    <w:rsid w:val="00302D6E"/>
    <w:rPr>
      <w:rFonts w:ascii="Times New Roman" w:eastAsia="Times New Roman" w:hAnsi="Times New Roman"/>
      <w:sz w:val="24"/>
    </w:rPr>
  </w:style>
  <w:style w:type="paragraph" w:customStyle="1" w:styleId="BodyText21">
    <w:name w:val="Body Text 21"/>
    <w:basedOn w:val="Navaden"/>
    <w:rsid w:val="00302D6E"/>
    <w:pPr>
      <w:widowControl w:val="0"/>
      <w:tabs>
        <w:tab w:val="center" w:pos="-1440"/>
      </w:tabs>
      <w:spacing w:after="0" w:line="240" w:lineRule="auto"/>
      <w:ind w:right="406"/>
      <w:jc w:val="both"/>
    </w:pPr>
    <w:rPr>
      <w:rFonts w:ascii="Arial" w:eastAsia="Times New Roman" w:hAnsi="Arial"/>
      <w:sz w:val="24"/>
      <w:szCs w:val="20"/>
      <w:lang w:eastAsia="sl-SI"/>
    </w:rPr>
  </w:style>
  <w:style w:type="paragraph" w:customStyle="1" w:styleId="Telobesedila-zamik31">
    <w:name w:val="Telo besedila - zamik 31"/>
    <w:basedOn w:val="Navaden"/>
    <w:rsid w:val="00302D6E"/>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styleId="Telobesedila">
    <w:name w:val="Body Text"/>
    <w:basedOn w:val="Navaden"/>
    <w:link w:val="TelobesedilaZnak"/>
    <w:rsid w:val="00302D6E"/>
    <w:pPr>
      <w:widowControl w:val="0"/>
      <w:spacing w:after="0" w:line="240" w:lineRule="auto"/>
      <w:jc w:val="both"/>
    </w:pPr>
    <w:rPr>
      <w:rFonts w:ascii="Arial" w:eastAsia="Times New Roman" w:hAnsi="Arial"/>
      <w:b/>
      <w:sz w:val="20"/>
      <w:szCs w:val="20"/>
      <w:lang w:val="x-none" w:eastAsia="x-none"/>
    </w:rPr>
  </w:style>
  <w:style w:type="character" w:customStyle="1" w:styleId="TelobesedilaZnak">
    <w:name w:val="Telo besedila Znak"/>
    <w:link w:val="Telobesedila"/>
    <w:rsid w:val="00302D6E"/>
    <w:rPr>
      <w:rFonts w:ascii="Arial" w:eastAsia="Times New Roman" w:hAnsi="Arial"/>
      <w:b/>
    </w:rPr>
  </w:style>
  <w:style w:type="paragraph" w:styleId="Telobesedila2">
    <w:name w:val="Body Text 2"/>
    <w:basedOn w:val="Navaden"/>
    <w:link w:val="Telobesedila2Znak"/>
    <w:rsid w:val="00302D6E"/>
    <w:pPr>
      <w:spacing w:after="0" w:line="240" w:lineRule="auto"/>
      <w:ind w:right="-2"/>
      <w:jc w:val="both"/>
    </w:pPr>
    <w:rPr>
      <w:rFonts w:ascii="Times New Roman" w:eastAsia="Times New Roman" w:hAnsi="Times New Roman"/>
      <w:b/>
      <w:szCs w:val="20"/>
      <w:lang w:val="x-none" w:eastAsia="x-none"/>
    </w:rPr>
  </w:style>
  <w:style w:type="character" w:customStyle="1" w:styleId="Telobesedila2Znak">
    <w:name w:val="Telo besedila 2 Znak"/>
    <w:link w:val="Telobesedila2"/>
    <w:rsid w:val="00302D6E"/>
    <w:rPr>
      <w:rFonts w:ascii="Times New Roman" w:eastAsia="Times New Roman" w:hAnsi="Times New Roman"/>
      <w:b/>
      <w:sz w:val="22"/>
    </w:rPr>
  </w:style>
  <w:style w:type="paragraph" w:styleId="Telobesedila3">
    <w:name w:val="Body Text 3"/>
    <w:basedOn w:val="Navaden"/>
    <w:link w:val="Telobesedila3Znak"/>
    <w:rsid w:val="00302D6E"/>
    <w:pPr>
      <w:tabs>
        <w:tab w:val="left" w:pos="142"/>
      </w:tabs>
      <w:spacing w:after="0" w:line="240" w:lineRule="auto"/>
      <w:jc w:val="both"/>
    </w:pPr>
    <w:rPr>
      <w:rFonts w:ascii="Times New Roman" w:eastAsia="Times New Roman" w:hAnsi="Times New Roman"/>
      <w:szCs w:val="20"/>
      <w:lang w:val="x-none" w:eastAsia="x-none"/>
    </w:rPr>
  </w:style>
  <w:style w:type="character" w:customStyle="1" w:styleId="Telobesedila3Znak">
    <w:name w:val="Telo besedila 3 Znak"/>
    <w:link w:val="Telobesedila3"/>
    <w:rsid w:val="00302D6E"/>
    <w:rPr>
      <w:rFonts w:ascii="Times New Roman" w:eastAsia="Times New Roman" w:hAnsi="Times New Roman"/>
      <w:sz w:val="22"/>
    </w:rPr>
  </w:style>
  <w:style w:type="paragraph" w:styleId="Napis">
    <w:name w:val="caption"/>
    <w:basedOn w:val="Navaden"/>
    <w:next w:val="Navaden"/>
    <w:qFormat/>
    <w:rsid w:val="00302D6E"/>
    <w:pPr>
      <w:tabs>
        <w:tab w:val="left" w:pos="567"/>
        <w:tab w:val="num" w:pos="851"/>
        <w:tab w:val="left" w:pos="993"/>
      </w:tabs>
      <w:spacing w:after="0" w:line="240" w:lineRule="auto"/>
      <w:jc w:val="right"/>
    </w:pPr>
    <w:rPr>
      <w:rFonts w:ascii="Times New Roman" w:eastAsia="Times New Roman" w:hAnsi="Times New Roman"/>
      <w:b/>
      <w:szCs w:val="20"/>
      <w:lang w:eastAsia="sl-SI"/>
    </w:rPr>
  </w:style>
  <w:style w:type="paragraph" w:customStyle="1" w:styleId="Telobesedila21">
    <w:name w:val="Telo besedila 21"/>
    <w:basedOn w:val="Navaden"/>
    <w:uiPriority w:val="99"/>
    <w:rsid w:val="00302D6E"/>
    <w:pPr>
      <w:widowControl w:val="0"/>
      <w:spacing w:after="0" w:line="240" w:lineRule="auto"/>
      <w:ind w:left="284" w:hanging="284"/>
      <w:jc w:val="both"/>
    </w:pPr>
    <w:rPr>
      <w:rFonts w:ascii="Times New Roman" w:eastAsia="Times New Roman" w:hAnsi="Times New Roman"/>
      <w:sz w:val="24"/>
      <w:szCs w:val="20"/>
      <w:lang w:eastAsia="sl-SI"/>
    </w:rPr>
  </w:style>
  <w:style w:type="paragraph" w:styleId="Kazalovsebine2">
    <w:name w:val="toc 2"/>
    <w:basedOn w:val="Navaden"/>
    <w:next w:val="Navaden"/>
    <w:autoRedefine/>
    <w:semiHidden/>
    <w:rsid w:val="00302D6E"/>
    <w:pPr>
      <w:tabs>
        <w:tab w:val="left" w:pos="600"/>
        <w:tab w:val="right" w:leader="dot" w:pos="9060"/>
      </w:tabs>
      <w:spacing w:before="240" w:after="0" w:line="120" w:lineRule="auto"/>
    </w:pPr>
    <w:rPr>
      <w:rFonts w:ascii="Times New Roman" w:eastAsia="Times New Roman" w:hAnsi="Times New Roman"/>
      <w:b/>
      <w:noProof/>
      <w:sz w:val="20"/>
      <w:szCs w:val="20"/>
      <w:lang w:eastAsia="sl-SI"/>
    </w:rPr>
  </w:style>
  <w:style w:type="paragraph" w:styleId="Kazalovsebine3">
    <w:name w:val="toc 3"/>
    <w:basedOn w:val="Navaden"/>
    <w:next w:val="Navaden"/>
    <w:autoRedefine/>
    <w:semiHidden/>
    <w:rsid w:val="00302D6E"/>
    <w:pPr>
      <w:tabs>
        <w:tab w:val="left" w:pos="1000"/>
        <w:tab w:val="right" w:leader="dot" w:pos="9060"/>
      </w:tabs>
      <w:spacing w:after="0" w:line="240" w:lineRule="auto"/>
      <w:ind w:left="198"/>
    </w:pPr>
    <w:rPr>
      <w:rFonts w:ascii="Times New Roman" w:eastAsia="Times New Roman" w:hAnsi="Times New Roman"/>
      <w:noProof/>
      <w:sz w:val="20"/>
      <w:szCs w:val="20"/>
      <w:lang w:eastAsia="sl-SI"/>
    </w:rPr>
  </w:style>
  <w:style w:type="paragraph" w:styleId="Podnaslov">
    <w:name w:val="Subtitle"/>
    <w:basedOn w:val="Navaden"/>
    <w:link w:val="PodnaslovZnak"/>
    <w:qFormat/>
    <w:rsid w:val="00302D6E"/>
    <w:pPr>
      <w:spacing w:after="0" w:line="240" w:lineRule="auto"/>
    </w:pPr>
    <w:rPr>
      <w:rFonts w:ascii="Times New Roman" w:eastAsia="Times New Roman" w:hAnsi="Times New Roman"/>
      <w:b/>
      <w:szCs w:val="20"/>
      <w:lang w:val="x-none" w:eastAsia="x-none"/>
    </w:rPr>
  </w:style>
  <w:style w:type="character" w:customStyle="1" w:styleId="PodnaslovZnak">
    <w:name w:val="Podnaslov Znak"/>
    <w:link w:val="Podnaslov"/>
    <w:rsid w:val="00302D6E"/>
    <w:rPr>
      <w:rFonts w:ascii="Times New Roman" w:eastAsia="Times New Roman" w:hAnsi="Times New Roman"/>
      <w:b/>
      <w:sz w:val="22"/>
    </w:rPr>
  </w:style>
  <w:style w:type="paragraph" w:styleId="Oznaenseznam">
    <w:name w:val="List Bullet"/>
    <w:basedOn w:val="Navaden"/>
    <w:autoRedefine/>
    <w:rsid w:val="00302D6E"/>
    <w:pPr>
      <w:tabs>
        <w:tab w:val="num" w:pos="360"/>
      </w:tabs>
      <w:spacing w:after="0" w:line="240" w:lineRule="auto"/>
      <w:ind w:left="360" w:hanging="360"/>
    </w:pPr>
    <w:rPr>
      <w:rFonts w:ascii="Times New Roman" w:eastAsia="Times New Roman" w:hAnsi="Times New Roman"/>
      <w:sz w:val="20"/>
      <w:szCs w:val="20"/>
      <w:lang w:eastAsia="sl-SI"/>
    </w:rPr>
  </w:style>
  <w:style w:type="paragraph" w:styleId="Oznaenseznam2">
    <w:name w:val="List Bullet 2"/>
    <w:basedOn w:val="Navaden"/>
    <w:autoRedefine/>
    <w:rsid w:val="00302D6E"/>
    <w:pPr>
      <w:tabs>
        <w:tab w:val="num" w:pos="643"/>
      </w:tabs>
      <w:spacing w:after="0" w:line="240" w:lineRule="auto"/>
      <w:ind w:left="643" w:hanging="360"/>
    </w:pPr>
    <w:rPr>
      <w:rFonts w:ascii="Times New Roman" w:eastAsia="Times New Roman" w:hAnsi="Times New Roman"/>
      <w:sz w:val="20"/>
      <w:szCs w:val="20"/>
      <w:lang w:eastAsia="sl-SI"/>
    </w:rPr>
  </w:style>
  <w:style w:type="paragraph" w:styleId="Oznaenseznam3">
    <w:name w:val="List Bullet 3"/>
    <w:basedOn w:val="Navaden"/>
    <w:autoRedefine/>
    <w:rsid w:val="00302D6E"/>
    <w:pPr>
      <w:tabs>
        <w:tab w:val="num" w:pos="926"/>
      </w:tabs>
      <w:spacing w:after="0" w:line="240" w:lineRule="auto"/>
      <w:ind w:left="926" w:hanging="360"/>
    </w:pPr>
    <w:rPr>
      <w:rFonts w:ascii="Times New Roman" w:eastAsia="Times New Roman" w:hAnsi="Times New Roman"/>
      <w:sz w:val="20"/>
      <w:szCs w:val="20"/>
      <w:lang w:eastAsia="sl-SI"/>
    </w:rPr>
  </w:style>
  <w:style w:type="paragraph" w:customStyle="1" w:styleId="DOUS1">
    <w:name w:val="DOUS1"/>
    <w:basedOn w:val="Navaden"/>
    <w:rsid w:val="00302D6E"/>
    <w:pPr>
      <w:numPr>
        <w:numId w:val="1"/>
      </w:numPr>
      <w:spacing w:after="0" w:line="240" w:lineRule="auto"/>
      <w:jc w:val="both"/>
    </w:pPr>
    <w:rPr>
      <w:rFonts w:ascii="Times New Roman" w:eastAsia="Times New Roman" w:hAnsi="Times New Roman"/>
      <w:b/>
      <w:sz w:val="24"/>
      <w:szCs w:val="20"/>
      <w:lang w:eastAsia="sl-SI"/>
    </w:rPr>
  </w:style>
  <w:style w:type="paragraph" w:customStyle="1" w:styleId="DOUS2">
    <w:name w:val="DOUS2"/>
    <w:basedOn w:val="Navaden"/>
    <w:rsid w:val="00302D6E"/>
    <w:pPr>
      <w:numPr>
        <w:ilvl w:val="1"/>
        <w:numId w:val="1"/>
      </w:numPr>
      <w:spacing w:after="0" w:line="240" w:lineRule="auto"/>
      <w:jc w:val="both"/>
    </w:pPr>
    <w:rPr>
      <w:rFonts w:ascii="Times New Roman" w:eastAsia="Times New Roman" w:hAnsi="Times New Roman"/>
      <w:sz w:val="24"/>
      <w:szCs w:val="20"/>
      <w:lang w:eastAsia="sl-SI"/>
    </w:rPr>
  </w:style>
  <w:style w:type="paragraph" w:styleId="Golobesedilo">
    <w:name w:val="Plain Text"/>
    <w:basedOn w:val="Navaden"/>
    <w:link w:val="GolobesediloZnak"/>
    <w:rsid w:val="00302D6E"/>
    <w:pPr>
      <w:spacing w:after="0" w:line="240" w:lineRule="auto"/>
      <w:jc w:val="both"/>
    </w:pPr>
    <w:rPr>
      <w:rFonts w:ascii="Times New Roman" w:eastAsia="Times New Roman" w:hAnsi="Times New Roman"/>
      <w:sz w:val="24"/>
      <w:szCs w:val="20"/>
      <w:lang w:val="x-none" w:eastAsia="x-none"/>
    </w:rPr>
  </w:style>
  <w:style w:type="character" w:customStyle="1" w:styleId="GolobesediloZnak">
    <w:name w:val="Golo besedilo Znak"/>
    <w:link w:val="Golobesedilo"/>
    <w:rsid w:val="00302D6E"/>
    <w:rPr>
      <w:rFonts w:ascii="Times New Roman" w:eastAsia="Times New Roman" w:hAnsi="Times New Roman"/>
      <w:sz w:val="24"/>
    </w:rPr>
  </w:style>
  <w:style w:type="paragraph" w:customStyle="1" w:styleId="BESEDILO">
    <w:name w:val="BESEDILO"/>
    <w:rsid w:val="00302D6E"/>
    <w:pPr>
      <w:keepLines/>
      <w:widowControl w:val="0"/>
      <w:tabs>
        <w:tab w:val="left" w:pos="2155"/>
      </w:tabs>
      <w:jc w:val="both"/>
    </w:pPr>
    <w:rPr>
      <w:rFonts w:ascii="Arial" w:eastAsia="Times New Roman" w:hAnsi="Arial"/>
      <w:kern w:val="16"/>
    </w:rPr>
  </w:style>
  <w:style w:type="paragraph" w:customStyle="1" w:styleId="Default">
    <w:name w:val="Default"/>
    <w:rsid w:val="00302D6E"/>
    <w:rPr>
      <w:rFonts w:ascii="Arial" w:eastAsia="Times New Roman" w:hAnsi="Arial"/>
      <w:color w:val="000000"/>
      <w:sz w:val="24"/>
    </w:rPr>
  </w:style>
  <w:style w:type="paragraph" w:customStyle="1" w:styleId="tekst1">
    <w:name w:val="tekst1"/>
    <w:basedOn w:val="Navaden"/>
    <w:rsid w:val="00302D6E"/>
    <w:pPr>
      <w:spacing w:before="120" w:after="0" w:line="264" w:lineRule="atLeast"/>
      <w:jc w:val="both"/>
    </w:pPr>
    <w:rPr>
      <w:rFonts w:ascii="Arial" w:eastAsia="Times New Roman" w:hAnsi="Arial"/>
      <w:szCs w:val="20"/>
      <w:lang w:eastAsia="sl-SI"/>
    </w:rPr>
  </w:style>
  <w:style w:type="character" w:styleId="Hiperpovezava">
    <w:name w:val="Hyperlink"/>
    <w:rsid w:val="00302D6E"/>
    <w:rPr>
      <w:color w:val="0000FF"/>
      <w:u w:val="single"/>
    </w:rPr>
  </w:style>
  <w:style w:type="character" w:styleId="Krepko">
    <w:name w:val="Strong"/>
    <w:uiPriority w:val="22"/>
    <w:qFormat/>
    <w:rsid w:val="00302D6E"/>
    <w:rPr>
      <w:b/>
      <w:bCs/>
    </w:rPr>
  </w:style>
  <w:style w:type="paragraph" w:styleId="HTML-oblikovano">
    <w:name w:val="HTML Preformatted"/>
    <w:basedOn w:val="Navaden"/>
    <w:link w:val="HTML-oblikovanoZnak"/>
    <w:uiPriority w:val="99"/>
    <w:rsid w:val="00302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uiPriority w:val="99"/>
    <w:rsid w:val="00302D6E"/>
    <w:rPr>
      <w:rFonts w:ascii="Courier New" w:eastAsia="Times New Roman" w:hAnsi="Courier New" w:cs="Courier New"/>
      <w:color w:val="000000"/>
      <w:sz w:val="18"/>
      <w:szCs w:val="18"/>
    </w:rPr>
  </w:style>
  <w:style w:type="table" w:styleId="Tabelamrea">
    <w:name w:val="Table Grid"/>
    <w:aliases w:val="Tabela - mreža,Tabela – mreža1"/>
    <w:basedOn w:val="Navadnatabela"/>
    <w:uiPriority w:val="59"/>
    <w:rsid w:val="00302D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302D6E"/>
    <w:rPr>
      <w:rFonts w:ascii="Tahoma" w:eastAsia="Times New Roman" w:hAnsi="Tahoma" w:cs="Tahoma"/>
      <w:sz w:val="16"/>
      <w:szCs w:val="16"/>
    </w:rPr>
  </w:style>
  <w:style w:type="paragraph" w:styleId="Besedilooblaka">
    <w:name w:val="Balloon Text"/>
    <w:basedOn w:val="Navaden"/>
    <w:link w:val="BesedilooblakaZnak"/>
    <w:semiHidden/>
    <w:rsid w:val="00302D6E"/>
    <w:pPr>
      <w:spacing w:after="0" w:line="240" w:lineRule="auto"/>
    </w:pPr>
    <w:rPr>
      <w:rFonts w:ascii="Tahoma" w:eastAsia="Times New Roman" w:hAnsi="Tahoma"/>
      <w:sz w:val="16"/>
      <w:szCs w:val="16"/>
      <w:lang w:val="x-none" w:eastAsia="x-none"/>
    </w:rPr>
  </w:style>
  <w:style w:type="character" w:customStyle="1" w:styleId="BesedilooblakaZnak1">
    <w:name w:val="Besedilo oblačka Znak1"/>
    <w:uiPriority w:val="99"/>
    <w:semiHidden/>
    <w:rsid w:val="00302D6E"/>
    <w:rPr>
      <w:rFonts w:ascii="Tahoma" w:hAnsi="Tahoma" w:cs="Tahoma"/>
      <w:sz w:val="16"/>
      <w:szCs w:val="16"/>
      <w:lang w:eastAsia="en-US"/>
    </w:rPr>
  </w:style>
  <w:style w:type="paragraph" w:customStyle="1" w:styleId="NavadenTimesNewRoman">
    <w:name w:val="Navaden Times New Roman"/>
    <w:basedOn w:val="Navaden"/>
    <w:rsid w:val="00302D6E"/>
    <w:pPr>
      <w:widowControl w:val="0"/>
      <w:spacing w:after="0" w:line="240" w:lineRule="auto"/>
    </w:pPr>
    <w:rPr>
      <w:rFonts w:ascii="Arial" w:eastAsia="Times New Roman" w:hAnsi="Arial"/>
      <w:szCs w:val="20"/>
      <w:lang w:eastAsia="sl-SI"/>
    </w:rPr>
  </w:style>
  <w:style w:type="character" w:customStyle="1" w:styleId="PripombabesediloZnak1">
    <w:name w:val="Pripomba – besedilo Znak1"/>
    <w:aliases w:val="Komentar - besedilo Znak,Pripomba – besedilo1 Znak"/>
    <w:link w:val="Pripombabesedilo"/>
    <w:semiHidden/>
    <w:rsid w:val="00302D6E"/>
    <w:rPr>
      <w:rFonts w:ascii="Times New Roman" w:eastAsia="Times New Roman" w:hAnsi="Times New Roman"/>
    </w:rPr>
  </w:style>
  <w:style w:type="paragraph" w:styleId="Pripombabesedilo">
    <w:name w:val="annotation text"/>
    <w:aliases w:val="Komentar - besedilo,Pripomba – besedilo1"/>
    <w:basedOn w:val="Navaden"/>
    <w:link w:val="PripombabesediloZnak1"/>
    <w:uiPriority w:val="99"/>
    <w:rsid w:val="00302D6E"/>
    <w:pPr>
      <w:spacing w:after="0" w:line="240" w:lineRule="auto"/>
    </w:pPr>
    <w:rPr>
      <w:rFonts w:ascii="Times New Roman" w:eastAsia="Times New Roman" w:hAnsi="Times New Roman"/>
      <w:sz w:val="20"/>
      <w:szCs w:val="20"/>
      <w:lang w:val="x-none" w:eastAsia="x-none"/>
    </w:rPr>
  </w:style>
  <w:style w:type="character" w:customStyle="1" w:styleId="PripombabesediloZnak">
    <w:name w:val="Pripomba – besedilo Znak"/>
    <w:aliases w:val="Komentar - besedilo Znak1,Pripomba – besedilo1 Znak1"/>
    <w:uiPriority w:val="99"/>
    <w:rsid w:val="00302D6E"/>
    <w:rPr>
      <w:lang w:eastAsia="en-US"/>
    </w:rPr>
  </w:style>
  <w:style w:type="character" w:customStyle="1" w:styleId="ZadevapripombeZnak1">
    <w:name w:val="Zadeva pripombe Znak1"/>
    <w:aliases w:val="Zadeva komentarja Znak,Zadeva pripombe1 Znak"/>
    <w:link w:val="Zadevapripombe"/>
    <w:semiHidden/>
    <w:rsid w:val="00302D6E"/>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uiPriority w:val="99"/>
    <w:semiHidden/>
    <w:rsid w:val="00302D6E"/>
    <w:rPr>
      <w:b/>
      <w:bCs/>
    </w:rPr>
  </w:style>
  <w:style w:type="character" w:customStyle="1" w:styleId="ZadevapripombeZnak">
    <w:name w:val="Zadeva pripombe Znak"/>
    <w:aliases w:val="Zadeva komentarja Znak1,Zadeva pripombe1 Znak1"/>
    <w:uiPriority w:val="99"/>
    <w:semiHidden/>
    <w:rsid w:val="00302D6E"/>
    <w:rPr>
      <w:b/>
      <w:bCs/>
      <w:lang w:eastAsia="en-US"/>
    </w:rPr>
  </w:style>
  <w:style w:type="paragraph" w:customStyle="1" w:styleId="Odstavekseznama1">
    <w:name w:val="Odstavek seznama1"/>
    <w:basedOn w:val="Navaden"/>
    <w:uiPriority w:val="34"/>
    <w:qFormat/>
    <w:rsid w:val="00302D6E"/>
    <w:pPr>
      <w:spacing w:after="0" w:line="240" w:lineRule="auto"/>
      <w:ind w:left="708"/>
    </w:pPr>
    <w:rPr>
      <w:rFonts w:ascii="Times New Roman" w:eastAsia="Times New Roman" w:hAnsi="Times New Roman"/>
      <w:sz w:val="24"/>
      <w:szCs w:val="24"/>
      <w:lang w:eastAsia="sl-SI"/>
    </w:rPr>
  </w:style>
  <w:style w:type="paragraph" w:customStyle="1" w:styleId="Slog">
    <w:name w:val="Slog"/>
    <w:rsid w:val="00302D6E"/>
    <w:rPr>
      <w:rFonts w:ascii="Arial" w:eastAsia="Times New Roman" w:hAnsi="Arial"/>
      <w:sz w:val="22"/>
      <w:lang w:val="en-GB"/>
    </w:rPr>
  </w:style>
  <w:style w:type="paragraph" w:styleId="Odstavekseznama">
    <w:name w:val="List Paragraph"/>
    <w:aliases w:val="AB List 1,Bullet Points,UEDAŞ Bullet,abc siralı,za tekst,Odstavek seznama_IP,Seznam_IP_1,seznam,Bullet Number,S-List Paragraph,Diligence Check,Use Case List Paragraph,Heading2"/>
    <w:basedOn w:val="Navaden"/>
    <w:link w:val="OdstavekseznamaZnak"/>
    <w:uiPriority w:val="34"/>
    <w:qFormat/>
    <w:rsid w:val="00302D6E"/>
    <w:pPr>
      <w:spacing w:after="0" w:line="240" w:lineRule="auto"/>
      <w:ind w:left="708"/>
    </w:pPr>
    <w:rPr>
      <w:rFonts w:ascii="Times New Roman" w:eastAsia="Times New Roman" w:hAnsi="Times New Roman"/>
      <w:sz w:val="20"/>
      <w:szCs w:val="20"/>
      <w:lang w:eastAsia="sl-SI"/>
    </w:rPr>
  </w:style>
  <w:style w:type="paragraph" w:customStyle="1" w:styleId="Telobesedila211">
    <w:name w:val="Telo besedila 211"/>
    <w:basedOn w:val="Navaden"/>
    <w:rsid w:val="00302D6E"/>
    <w:pPr>
      <w:suppressAutoHyphens/>
      <w:spacing w:after="0" w:line="240" w:lineRule="auto"/>
      <w:jc w:val="both"/>
    </w:pPr>
    <w:rPr>
      <w:rFonts w:ascii="Times New Roman" w:eastAsia="Times New Roman" w:hAnsi="Times New Roman"/>
      <w:sz w:val="24"/>
      <w:szCs w:val="24"/>
      <w:lang w:eastAsia="ar-SA"/>
    </w:rPr>
  </w:style>
  <w:style w:type="character" w:styleId="SledenaHiperpovezava">
    <w:name w:val="FollowedHyperlink"/>
    <w:rsid w:val="00302D6E"/>
    <w:rPr>
      <w:color w:val="800080"/>
      <w:u w:val="single"/>
    </w:rPr>
  </w:style>
  <w:style w:type="paragraph" w:styleId="Revizija">
    <w:name w:val="Revision"/>
    <w:hidden/>
    <w:uiPriority w:val="99"/>
    <w:semiHidden/>
    <w:rsid w:val="00302D6E"/>
    <w:rPr>
      <w:rFonts w:ascii="Times New Roman" w:eastAsia="Times New Roman" w:hAnsi="Times New Roman"/>
    </w:rPr>
  </w:style>
  <w:style w:type="paragraph" w:styleId="Navadensplet">
    <w:name w:val="Normal (Web)"/>
    <w:basedOn w:val="Navaden"/>
    <w:uiPriority w:val="99"/>
    <w:rsid w:val="00302D6E"/>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seznama11">
    <w:name w:val="Odstavek seznama11"/>
    <w:basedOn w:val="Navaden"/>
    <w:uiPriority w:val="34"/>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ListParagraph1">
    <w:name w:val="List Paragraph1"/>
    <w:basedOn w:val="Navaden"/>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Telobesedila33">
    <w:name w:val="Telo besedila 33"/>
    <w:basedOn w:val="Navaden"/>
    <w:rsid w:val="00302D6E"/>
    <w:pPr>
      <w:tabs>
        <w:tab w:val="left" w:pos="142"/>
      </w:tabs>
      <w:suppressAutoHyphens/>
      <w:spacing w:after="0" w:line="240" w:lineRule="auto"/>
      <w:jc w:val="both"/>
    </w:pPr>
    <w:rPr>
      <w:rFonts w:ascii="Times New Roman" w:eastAsia="Times New Roman" w:hAnsi="Times New Roman"/>
      <w:szCs w:val="20"/>
      <w:lang w:eastAsia="ar-SA"/>
    </w:rPr>
  </w:style>
  <w:style w:type="paragraph" w:customStyle="1" w:styleId="WW-Telobesedila2">
    <w:name w:val="WW-Telo besedila 2"/>
    <w:basedOn w:val="Navaden"/>
    <w:rsid w:val="00302D6E"/>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302D6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sz w:val="24"/>
      <w:szCs w:val="20"/>
      <w:lang w:eastAsia="ar-SA"/>
    </w:rPr>
  </w:style>
  <w:style w:type="paragraph" w:customStyle="1" w:styleId="Zoran2">
    <w:name w:val="Zoran 2"/>
    <w:basedOn w:val="Naslov2"/>
    <w:rsid w:val="00302D6E"/>
    <w:pPr>
      <w:numPr>
        <w:numId w:val="5"/>
      </w:numPr>
      <w:tabs>
        <w:tab w:val="clear" w:pos="567"/>
        <w:tab w:val="clear" w:pos="1134"/>
        <w:tab w:val="clear" w:pos="8080"/>
      </w:tabs>
    </w:pPr>
    <w:rPr>
      <w:rFonts w:ascii="Arial" w:hAnsi="Arial" w:cs="Arial"/>
      <w:bCs/>
      <w:iCs/>
      <w:sz w:val="22"/>
      <w:szCs w:val="22"/>
    </w:rPr>
  </w:style>
  <w:style w:type="paragraph" w:customStyle="1" w:styleId="BodyText23">
    <w:name w:val="Body Text 23"/>
    <w:basedOn w:val="Navaden"/>
    <w:rsid w:val="00AC468A"/>
    <w:pPr>
      <w:widowControl w:val="0"/>
      <w:overflowPunct w:val="0"/>
      <w:autoSpaceDE w:val="0"/>
      <w:autoSpaceDN w:val="0"/>
      <w:adjustRightInd w:val="0"/>
      <w:spacing w:after="0" w:line="280" w:lineRule="auto"/>
      <w:jc w:val="both"/>
      <w:textAlignment w:val="baseline"/>
    </w:pPr>
    <w:rPr>
      <w:rFonts w:ascii="Times New Roman" w:eastAsia="Times New Roman" w:hAnsi="Times New Roman"/>
      <w:sz w:val="24"/>
      <w:szCs w:val="20"/>
      <w:lang w:val="en-US"/>
    </w:rPr>
  </w:style>
  <w:style w:type="character" w:styleId="Pripombasklic">
    <w:name w:val="annotation reference"/>
    <w:aliases w:val="Komentar - sklic,Pripomba – sklic1"/>
    <w:uiPriority w:val="99"/>
    <w:unhideWhenUsed/>
    <w:rsid w:val="00F76312"/>
    <w:rPr>
      <w:sz w:val="16"/>
      <w:szCs w:val="16"/>
    </w:rPr>
  </w:style>
  <w:style w:type="character" w:customStyle="1" w:styleId="Heading2CharCharCharCharChar">
    <w:name w:val="Heading 2 Char Char Char Char Char"/>
    <w:rsid w:val="00746419"/>
    <w:rPr>
      <w:rFonts w:ascii="Arial" w:hAnsi="Arial"/>
    </w:rPr>
  </w:style>
  <w:style w:type="paragraph" w:styleId="Brezrazmikov">
    <w:name w:val="No Spacing"/>
    <w:uiPriority w:val="1"/>
    <w:qFormat/>
    <w:rsid w:val="00EB4733"/>
    <w:rPr>
      <w:sz w:val="22"/>
      <w:szCs w:val="22"/>
      <w:lang w:eastAsia="en-US"/>
    </w:rPr>
  </w:style>
  <w:style w:type="paragraph" w:customStyle="1" w:styleId="BodyText22">
    <w:name w:val="Body Text 22"/>
    <w:basedOn w:val="Navaden"/>
    <w:rsid w:val="00DD5B8A"/>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5A3D5B"/>
    <w:pPr>
      <w:numPr>
        <w:numId w:val="8"/>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2E3BF9"/>
    <w:rPr>
      <w:sz w:val="20"/>
      <w:szCs w:val="20"/>
    </w:rPr>
  </w:style>
  <w:style w:type="character" w:customStyle="1" w:styleId="Konnaopomba-besediloZnak">
    <w:name w:val="Končna opomba - besedilo Znak"/>
    <w:link w:val="Konnaopomba-besedilo"/>
    <w:uiPriority w:val="99"/>
    <w:semiHidden/>
    <w:rsid w:val="002E3BF9"/>
    <w:rPr>
      <w:lang w:eastAsia="en-US"/>
    </w:rPr>
  </w:style>
  <w:style w:type="character" w:styleId="Konnaopomba-sklic">
    <w:name w:val="endnote reference"/>
    <w:uiPriority w:val="99"/>
    <w:semiHidden/>
    <w:unhideWhenUsed/>
    <w:rsid w:val="002E3BF9"/>
    <w:rPr>
      <w:vertAlign w:val="superscript"/>
    </w:rPr>
  </w:style>
  <w:style w:type="paragraph" w:styleId="Sprotnaopomba-besedilo">
    <w:name w:val="footnote text"/>
    <w:basedOn w:val="Navaden"/>
    <w:link w:val="Sprotnaopomba-besediloZnak"/>
    <w:uiPriority w:val="99"/>
    <w:unhideWhenUsed/>
    <w:rsid w:val="002E3BF9"/>
    <w:rPr>
      <w:sz w:val="20"/>
      <w:szCs w:val="20"/>
    </w:rPr>
  </w:style>
  <w:style w:type="character" w:customStyle="1" w:styleId="Sprotnaopomba-besediloZnak">
    <w:name w:val="Sprotna opomba - besedilo Znak"/>
    <w:link w:val="Sprotnaopomba-besedilo"/>
    <w:uiPriority w:val="99"/>
    <w:rsid w:val="002E3BF9"/>
    <w:rPr>
      <w:lang w:eastAsia="en-US"/>
    </w:rPr>
  </w:style>
  <w:style w:type="character" w:styleId="Sprotnaopomba-sklic">
    <w:name w:val="footnote reference"/>
    <w:uiPriority w:val="99"/>
    <w:unhideWhenUsed/>
    <w:rsid w:val="002E3BF9"/>
    <w:rPr>
      <w:vertAlign w:val="superscript"/>
    </w:rPr>
  </w:style>
  <w:style w:type="table" w:customStyle="1" w:styleId="Tabela-mrea1">
    <w:name w:val="Tabela - mreža1"/>
    <w:basedOn w:val="Navadnatabela"/>
    <w:rsid w:val="006F4AC4"/>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D57A9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AB List 1 Znak,Bullet Points Znak,UEDAŞ Bullet Znak,abc siralı Znak,za tekst Znak,Odstavek seznama_IP Znak,Seznam_IP_1 Znak,seznam Znak,Bullet Number Znak,S-List Paragraph Znak,Diligence Check Znak,Use Case List Paragraph Znak"/>
    <w:link w:val="Odstavekseznama"/>
    <w:uiPriority w:val="34"/>
    <w:qFormat/>
    <w:rsid w:val="004A0F56"/>
    <w:rPr>
      <w:rFonts w:ascii="Times New Roman" w:eastAsia="Times New Roman" w:hAnsi="Times New Roman"/>
    </w:rPr>
  </w:style>
  <w:style w:type="character" w:styleId="Nerazreenaomemba">
    <w:name w:val="Unresolved Mention"/>
    <w:basedOn w:val="Privzetapisavaodstavka"/>
    <w:uiPriority w:val="99"/>
    <w:semiHidden/>
    <w:unhideWhenUsed/>
    <w:rsid w:val="00230CA9"/>
    <w:rPr>
      <w:color w:val="605E5C"/>
      <w:shd w:val="clear" w:color="auto" w:fill="E1DFDD"/>
    </w:rPr>
  </w:style>
  <w:style w:type="numbering" w:customStyle="1" w:styleId="Brezseznama2">
    <w:name w:val="Brez seznama2"/>
    <w:next w:val="Brezseznama"/>
    <w:uiPriority w:val="99"/>
    <w:semiHidden/>
    <w:unhideWhenUsed/>
    <w:rsid w:val="00967958"/>
  </w:style>
  <w:style w:type="table" w:customStyle="1" w:styleId="Tabelamrea11">
    <w:name w:val="Tabela – mreža11"/>
    <w:basedOn w:val="Navadnatabela"/>
    <w:next w:val="Tabelamrea"/>
    <w:rsid w:val="0096795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967958"/>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uiPriority w:val="99"/>
    <w:semiHidden/>
    <w:unhideWhenUsed/>
    <w:rsid w:val="00967958"/>
  </w:style>
  <w:style w:type="paragraph" w:customStyle="1" w:styleId="0tekst">
    <w:name w:val="0tekst"/>
    <w:rsid w:val="00967958"/>
    <w:pPr>
      <w:spacing w:line="200" w:lineRule="atLeast"/>
      <w:ind w:firstLine="397"/>
      <w:jc w:val="both"/>
    </w:pPr>
    <w:rPr>
      <w:rFonts w:ascii="NimbusSanDEE" w:eastAsia="Times New Roman" w:hAnsi="NimbusSanDEE"/>
      <w:color w:val="000000"/>
      <w:sz w:val="19"/>
      <w:lang w:val="en-US"/>
    </w:rPr>
  </w:style>
  <w:style w:type="paragraph" w:customStyle="1" w:styleId="Navaden1">
    <w:name w:val="Navaden1"/>
    <w:rsid w:val="00967958"/>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Seznam1">
    <w:name w:val="Seznam1"/>
    <w:basedOn w:val="Navaden"/>
    <w:rsid w:val="00967958"/>
    <w:pPr>
      <w:keepLines/>
      <w:numPr>
        <w:numId w:val="28"/>
      </w:numPr>
      <w:spacing w:after="0" w:line="240" w:lineRule="auto"/>
      <w:jc w:val="both"/>
      <w:outlineLvl w:val="1"/>
    </w:pPr>
    <w:rPr>
      <w:rFonts w:ascii="Times New Roman" w:eastAsia="Times New Roman" w:hAnsi="Times New Roman"/>
      <w:szCs w:val="20"/>
      <w:lang w:val="en-GB"/>
    </w:rPr>
  </w:style>
  <w:style w:type="numbering" w:customStyle="1" w:styleId="Brezseznama111">
    <w:name w:val="Brez seznama111"/>
    <w:next w:val="Brezseznama"/>
    <w:semiHidden/>
    <w:rsid w:val="00967958"/>
  </w:style>
  <w:style w:type="paragraph" w:customStyle="1" w:styleId="Index">
    <w:name w:val="Index"/>
    <w:basedOn w:val="Navaden"/>
    <w:rsid w:val="00967958"/>
    <w:pPr>
      <w:suppressLineNumbers/>
      <w:suppressAutoHyphens/>
      <w:spacing w:after="0" w:line="240" w:lineRule="auto"/>
    </w:pPr>
    <w:rPr>
      <w:rFonts w:ascii="Times New Roman" w:eastAsia="Times New Roman" w:hAnsi="Times New Roman" w:cs="Tahoma"/>
      <w:sz w:val="24"/>
      <w:szCs w:val="24"/>
      <w:lang w:val="en-GB" w:eastAsia="ar-SA"/>
    </w:rPr>
  </w:style>
  <w:style w:type="paragraph" w:customStyle="1" w:styleId="Naslov10">
    <w:name w:val="Naslov1"/>
    <w:basedOn w:val="Naslov"/>
    <w:rsid w:val="00967958"/>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SlogNaslov8Tahoma11ptKrepkoNeLeeePred0ptZa">
    <w:name w:val="Slog Naslov 8 + Tahoma 11 pt Krepko Ne Ležeče Pred:  0 pt Za:..."/>
    <w:basedOn w:val="Naslov8"/>
    <w:autoRedefine/>
    <w:rsid w:val="00967958"/>
    <w:pPr>
      <w:keepNext w:val="0"/>
      <w:numPr>
        <w:ilvl w:val="1"/>
        <w:numId w:val="29"/>
      </w:numPr>
      <w:tabs>
        <w:tab w:val="clear" w:pos="567"/>
      </w:tabs>
      <w:jc w:val="both"/>
    </w:pPr>
    <w:rPr>
      <w:rFonts w:ascii="Tahoma" w:hAnsi="Tahoma"/>
      <w:bCs/>
      <w:caps/>
      <w:sz w:val="22"/>
      <w:lang w:val="sl-SI" w:eastAsia="sl-SI"/>
    </w:rPr>
  </w:style>
  <w:style w:type="paragraph" w:customStyle="1" w:styleId="Znak2ZnakZnakZnakZnakZnak">
    <w:name w:val="Znak2 Znak Znak Znak Znak Znak"/>
    <w:basedOn w:val="Navaden"/>
    <w:rsid w:val="00967958"/>
    <w:pPr>
      <w:spacing w:after="160" w:line="240" w:lineRule="exact"/>
    </w:pPr>
    <w:rPr>
      <w:rFonts w:ascii="Tahoma" w:eastAsia="Times New Roman" w:hAnsi="Tahoma"/>
      <w:sz w:val="20"/>
      <w:szCs w:val="20"/>
      <w:lang w:val="en-US"/>
    </w:rPr>
  </w:style>
  <w:style w:type="paragraph" w:customStyle="1" w:styleId="Znak2">
    <w:name w:val="Znak2"/>
    <w:basedOn w:val="Navaden"/>
    <w:rsid w:val="00967958"/>
    <w:pPr>
      <w:spacing w:after="160" w:line="240" w:lineRule="exact"/>
    </w:pPr>
    <w:rPr>
      <w:rFonts w:ascii="Tahoma" w:eastAsia="Times New Roman" w:hAnsi="Tahoma"/>
      <w:sz w:val="20"/>
      <w:szCs w:val="20"/>
      <w:lang w:val="en-US"/>
    </w:rPr>
  </w:style>
  <w:style w:type="paragraph" w:customStyle="1" w:styleId="Telobesedila24">
    <w:name w:val="Telo besedila 24"/>
    <w:basedOn w:val="Navaden"/>
    <w:rsid w:val="00967958"/>
    <w:pPr>
      <w:spacing w:after="0" w:line="240" w:lineRule="auto"/>
      <w:jc w:val="both"/>
    </w:pPr>
    <w:rPr>
      <w:rFonts w:ascii="Arial" w:eastAsia="Times New Roman" w:hAnsi="Arial"/>
      <w:sz w:val="24"/>
      <w:szCs w:val="20"/>
      <w:lang w:val="en-GB" w:eastAsia="sl-SI"/>
    </w:rPr>
  </w:style>
  <w:style w:type="paragraph" w:customStyle="1" w:styleId="Znak2ZnakZnakZnakZnakZnakZnak">
    <w:name w:val="Znak2 Znak Znak Znak Znak Znak Znak"/>
    <w:basedOn w:val="Navaden"/>
    <w:rsid w:val="00967958"/>
    <w:pPr>
      <w:spacing w:after="160" w:line="240" w:lineRule="exact"/>
    </w:pPr>
    <w:rPr>
      <w:rFonts w:ascii="Tahoma" w:eastAsia="Times New Roman" w:hAnsi="Tahoma"/>
      <w:sz w:val="20"/>
      <w:szCs w:val="20"/>
      <w:lang w:val="en-US"/>
    </w:rPr>
  </w:style>
  <w:style w:type="paragraph" w:customStyle="1" w:styleId="Telobesedila22">
    <w:name w:val="Telo besedila 22"/>
    <w:basedOn w:val="Navaden"/>
    <w:rsid w:val="00967958"/>
    <w:pPr>
      <w:spacing w:after="0" w:line="240" w:lineRule="auto"/>
      <w:jc w:val="both"/>
    </w:pPr>
    <w:rPr>
      <w:rFonts w:ascii="Arial" w:eastAsia="Times New Roman" w:hAnsi="Arial"/>
      <w:sz w:val="24"/>
      <w:szCs w:val="20"/>
      <w:lang w:val="en-GB" w:eastAsia="sl-SI"/>
    </w:rPr>
  </w:style>
  <w:style w:type="paragraph" w:customStyle="1" w:styleId="Legal2L2">
    <w:name w:val="Legal2_L2"/>
    <w:basedOn w:val="Navaden"/>
    <w:next w:val="Navaden"/>
    <w:rsid w:val="00967958"/>
    <w:pPr>
      <w:numPr>
        <w:ilvl w:val="1"/>
        <w:numId w:val="30"/>
      </w:numPr>
      <w:spacing w:after="240" w:line="240" w:lineRule="auto"/>
      <w:jc w:val="both"/>
      <w:outlineLvl w:val="1"/>
    </w:pPr>
    <w:rPr>
      <w:rFonts w:ascii="Times New Roman" w:eastAsia="Times New Roman" w:hAnsi="Times New Roman"/>
      <w:sz w:val="24"/>
      <w:szCs w:val="20"/>
      <w:lang w:val="en-US"/>
    </w:rPr>
  </w:style>
  <w:style w:type="paragraph" w:customStyle="1" w:styleId="Legal2L5">
    <w:name w:val="Legal2_L5"/>
    <w:basedOn w:val="Navaden"/>
    <w:next w:val="Navaden"/>
    <w:rsid w:val="00967958"/>
    <w:pPr>
      <w:numPr>
        <w:ilvl w:val="4"/>
        <w:numId w:val="30"/>
      </w:numPr>
      <w:tabs>
        <w:tab w:val="left" w:pos="3600"/>
      </w:tabs>
      <w:spacing w:after="0" w:line="240" w:lineRule="auto"/>
      <w:jc w:val="both"/>
      <w:outlineLvl w:val="4"/>
    </w:pPr>
    <w:rPr>
      <w:rFonts w:ascii="Times New Roman" w:eastAsia="Times New Roman" w:hAnsi="Times New Roman"/>
      <w:sz w:val="24"/>
      <w:szCs w:val="20"/>
      <w:lang w:val="en-GB"/>
    </w:rPr>
  </w:style>
  <w:style w:type="paragraph" w:customStyle="1" w:styleId="Legal2L6">
    <w:name w:val="Legal2_L6"/>
    <w:basedOn w:val="Legal2L5"/>
    <w:next w:val="Navaden"/>
    <w:rsid w:val="00967958"/>
    <w:pPr>
      <w:numPr>
        <w:ilvl w:val="5"/>
      </w:numPr>
      <w:tabs>
        <w:tab w:val="clear" w:pos="3600"/>
        <w:tab w:val="clear" w:pos="3960"/>
        <w:tab w:val="num" w:pos="360"/>
        <w:tab w:val="left" w:pos="4320"/>
      </w:tabs>
      <w:ind w:left="360" w:hanging="360"/>
      <w:outlineLvl w:val="5"/>
    </w:pPr>
  </w:style>
  <w:style w:type="paragraph" w:customStyle="1" w:styleId="Legal2L7">
    <w:name w:val="Legal2_L7"/>
    <w:basedOn w:val="Legal2L6"/>
    <w:next w:val="Navaden"/>
    <w:rsid w:val="00967958"/>
    <w:pPr>
      <w:numPr>
        <w:ilvl w:val="6"/>
      </w:numPr>
      <w:tabs>
        <w:tab w:val="clear" w:pos="4320"/>
        <w:tab w:val="clear" w:pos="5040"/>
        <w:tab w:val="num" w:pos="360"/>
      </w:tabs>
      <w:ind w:left="360" w:hanging="360"/>
      <w:outlineLvl w:val="6"/>
    </w:pPr>
  </w:style>
  <w:style w:type="paragraph" w:customStyle="1" w:styleId="Legal2L8">
    <w:name w:val="Legal2_L8"/>
    <w:basedOn w:val="Legal2L7"/>
    <w:next w:val="Navaden"/>
    <w:rsid w:val="00967958"/>
    <w:pPr>
      <w:numPr>
        <w:ilvl w:val="7"/>
      </w:numPr>
      <w:tabs>
        <w:tab w:val="clear" w:pos="1080"/>
        <w:tab w:val="num" w:pos="360"/>
        <w:tab w:val="left" w:pos="1440"/>
      </w:tabs>
      <w:ind w:left="360" w:hanging="360"/>
      <w:outlineLvl w:val="7"/>
    </w:pPr>
  </w:style>
  <w:style w:type="paragraph" w:customStyle="1" w:styleId="Legal2L9">
    <w:name w:val="Legal2_L9"/>
    <w:basedOn w:val="Legal2L8"/>
    <w:next w:val="Navaden"/>
    <w:rsid w:val="00967958"/>
    <w:pPr>
      <w:numPr>
        <w:ilvl w:val="8"/>
      </w:numPr>
      <w:tabs>
        <w:tab w:val="clear" w:pos="1440"/>
        <w:tab w:val="clear" w:pos="2160"/>
        <w:tab w:val="num" w:pos="360"/>
      </w:tabs>
      <w:ind w:left="360" w:hanging="360"/>
      <w:outlineLvl w:val="8"/>
    </w:pPr>
  </w:style>
  <w:style w:type="paragraph" w:customStyle="1" w:styleId="Navadenzzamikom">
    <w:name w:val="Navaden z zamikom"/>
    <w:basedOn w:val="Navaden"/>
    <w:link w:val="NavadenzzamikomZnak"/>
    <w:qFormat/>
    <w:rsid w:val="00967958"/>
    <w:pPr>
      <w:spacing w:after="240" w:line="288" w:lineRule="auto"/>
      <w:jc w:val="both"/>
    </w:pPr>
    <w:rPr>
      <w:rFonts w:ascii="Tahoma" w:eastAsia="Times New Roman" w:hAnsi="Tahoma"/>
      <w:szCs w:val="20"/>
      <w:lang w:eastAsia="sl-SI"/>
    </w:rPr>
  </w:style>
  <w:style w:type="character" w:customStyle="1" w:styleId="NavadenzzamikomZnak">
    <w:name w:val="Navaden z zamikom Znak"/>
    <w:link w:val="Navadenzzamikom"/>
    <w:rsid w:val="00967958"/>
    <w:rPr>
      <w:rFonts w:ascii="Tahoma" w:eastAsia="Times New Roman" w:hAnsi="Tahoma"/>
      <w:sz w:val="22"/>
    </w:rPr>
  </w:style>
  <w:style w:type="character" w:customStyle="1" w:styleId="st1">
    <w:name w:val="st1"/>
    <w:rsid w:val="00967958"/>
  </w:style>
  <w:style w:type="paragraph" w:customStyle="1" w:styleId="Telobesedila23">
    <w:name w:val="Telo besedila 23"/>
    <w:basedOn w:val="Navaden"/>
    <w:rsid w:val="00967958"/>
    <w:pPr>
      <w:spacing w:after="0" w:line="240" w:lineRule="auto"/>
      <w:jc w:val="both"/>
    </w:pPr>
    <w:rPr>
      <w:rFonts w:ascii="Arial" w:eastAsia="Times New Roman" w:hAnsi="Arial"/>
      <w:sz w:val="24"/>
      <w:szCs w:val="20"/>
      <w:lang w:val="en-GB" w:eastAsia="sl-SI"/>
    </w:rPr>
  </w:style>
  <w:style w:type="paragraph" w:customStyle="1" w:styleId="Slog2">
    <w:name w:val="Slog2"/>
    <w:basedOn w:val="Navaden"/>
    <w:link w:val="Slog2Znak"/>
    <w:qFormat/>
    <w:rsid w:val="00967958"/>
    <w:pPr>
      <w:keepNext/>
      <w:suppressAutoHyphens/>
      <w:spacing w:after="0" w:line="240" w:lineRule="auto"/>
      <w:jc w:val="both"/>
    </w:pPr>
    <w:rPr>
      <w:rFonts w:ascii="Tahoma" w:eastAsia="Times New Roman" w:hAnsi="Tahoma" w:cs="Tahoma"/>
      <w:szCs w:val="24"/>
      <w:lang w:eastAsia="sl-SI"/>
    </w:rPr>
  </w:style>
  <w:style w:type="character" w:customStyle="1" w:styleId="Slog2Znak">
    <w:name w:val="Slog2 Znak"/>
    <w:link w:val="Slog2"/>
    <w:rsid w:val="00967958"/>
    <w:rPr>
      <w:rFonts w:ascii="Tahoma" w:eastAsia="Times New Roman" w:hAnsi="Tahoma" w:cs="Tahoma"/>
      <w:sz w:val="22"/>
      <w:szCs w:val="24"/>
    </w:rPr>
  </w:style>
  <w:style w:type="paragraph" w:customStyle="1" w:styleId="Telobesedila25">
    <w:name w:val="Telo besedila 25"/>
    <w:basedOn w:val="Navaden"/>
    <w:rsid w:val="00967958"/>
    <w:pPr>
      <w:spacing w:after="0" w:line="240" w:lineRule="auto"/>
      <w:jc w:val="both"/>
    </w:pPr>
    <w:rPr>
      <w:rFonts w:ascii="Arial" w:eastAsia="Times New Roman" w:hAnsi="Arial"/>
      <w:sz w:val="24"/>
      <w:szCs w:val="20"/>
      <w:lang w:val="en-GB" w:eastAsia="sl-SI"/>
    </w:rPr>
  </w:style>
  <w:style w:type="paragraph" w:customStyle="1" w:styleId="Alineazaodstavkom">
    <w:name w:val="Alinea za odstavkom"/>
    <w:basedOn w:val="Navaden"/>
    <w:link w:val="AlineazaodstavkomZnak"/>
    <w:qFormat/>
    <w:rsid w:val="00967958"/>
    <w:pPr>
      <w:numPr>
        <w:numId w:val="31"/>
      </w:numPr>
      <w:spacing w:after="0" w:line="240" w:lineRule="auto"/>
      <w:jc w:val="both"/>
    </w:pPr>
    <w:rPr>
      <w:rFonts w:ascii="Arial" w:eastAsia="Times New Roman" w:hAnsi="Arial" w:cs="Arial"/>
      <w:lang w:eastAsia="sl-SI"/>
    </w:rPr>
  </w:style>
  <w:style w:type="character" w:customStyle="1" w:styleId="AlineazaodstavkomZnak">
    <w:name w:val="Alinea za odstavkom Znak"/>
    <w:link w:val="Alineazaodstavkom"/>
    <w:rsid w:val="00967958"/>
    <w:rPr>
      <w:rFonts w:ascii="Arial" w:eastAsia="Times New Roman" w:hAnsi="Arial" w:cs="Arial"/>
      <w:sz w:val="22"/>
      <w:szCs w:val="22"/>
    </w:rPr>
  </w:style>
  <w:style w:type="paragraph" w:customStyle="1" w:styleId="Navadenotevileno">
    <w:name w:val="Navaden oštevilčeno"/>
    <w:basedOn w:val="Odstavekseznama"/>
    <w:link w:val="NavadenotevilenoZnak"/>
    <w:qFormat/>
    <w:rsid w:val="00967958"/>
    <w:pPr>
      <w:numPr>
        <w:numId w:val="32"/>
      </w:numPr>
      <w:spacing w:line="288" w:lineRule="auto"/>
      <w:contextualSpacing/>
      <w:jc w:val="both"/>
    </w:pPr>
    <w:rPr>
      <w:rFonts w:ascii="Tahoma" w:hAnsi="Tahoma"/>
      <w:sz w:val="22"/>
    </w:rPr>
  </w:style>
  <w:style w:type="character" w:customStyle="1" w:styleId="NavadenotevilenoZnak">
    <w:name w:val="Navaden oštevilčeno Znak"/>
    <w:link w:val="Navadenotevileno"/>
    <w:rsid w:val="00967958"/>
    <w:rPr>
      <w:rFonts w:ascii="Tahoma" w:eastAsia="Times New Roman" w:hAnsi="Tahoma"/>
      <w:sz w:val="22"/>
    </w:rPr>
  </w:style>
  <w:style w:type="table" w:customStyle="1" w:styleId="Tabelamrea111">
    <w:name w:val="Tabela – mreža111"/>
    <w:basedOn w:val="Navadnatabela"/>
    <w:next w:val="Tabelamrea"/>
    <w:uiPriority w:val="59"/>
    <w:rsid w:val="0096795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967958"/>
  </w:style>
  <w:style w:type="paragraph" w:customStyle="1" w:styleId="Style1">
    <w:name w:val="Style1"/>
    <w:basedOn w:val="Navaden"/>
    <w:link w:val="Style1Char"/>
    <w:rsid w:val="00967958"/>
    <w:pPr>
      <w:spacing w:after="0" w:line="360" w:lineRule="auto"/>
    </w:pPr>
    <w:rPr>
      <w:rFonts w:ascii="Arial" w:hAnsi="Arial"/>
      <w:sz w:val="24"/>
      <w:lang w:val="x-none"/>
    </w:rPr>
  </w:style>
  <w:style w:type="character" w:customStyle="1" w:styleId="Style1Char">
    <w:name w:val="Style1 Char"/>
    <w:link w:val="Style1"/>
    <w:rsid w:val="00967958"/>
    <w:rPr>
      <w:rFonts w:ascii="Arial" w:hAnsi="Arial"/>
      <w:sz w:val="24"/>
      <w:szCs w:val="22"/>
      <w:lang w:val="x-none" w:eastAsia="en-US"/>
    </w:rPr>
  </w:style>
  <w:style w:type="numbering" w:customStyle="1" w:styleId="Brezseznama1111">
    <w:name w:val="Brez seznama1111"/>
    <w:next w:val="Brezseznama"/>
    <w:uiPriority w:val="99"/>
    <w:semiHidden/>
    <w:unhideWhenUsed/>
    <w:rsid w:val="00967958"/>
  </w:style>
  <w:style w:type="paragraph" w:customStyle="1" w:styleId="Address">
    <w:name w:val="Address"/>
    <w:basedOn w:val="Navaden"/>
    <w:next w:val="Navaden"/>
    <w:rsid w:val="00967958"/>
    <w:pPr>
      <w:keepLines/>
      <w:spacing w:after="0" w:line="240" w:lineRule="auto"/>
      <w:jc w:val="both"/>
    </w:pPr>
    <w:rPr>
      <w:rFonts w:ascii="Arial" w:eastAsia="Times New Roman" w:hAnsi="Arial"/>
      <w:b/>
      <w:sz w:val="20"/>
      <w:szCs w:val="20"/>
      <w:lang w:val="en-GB"/>
    </w:rPr>
  </w:style>
  <w:style w:type="paragraph" w:customStyle="1" w:styleId="table">
    <w:name w:val="table"/>
    <w:basedOn w:val="Navaden"/>
    <w:rsid w:val="00967958"/>
    <w:pPr>
      <w:keepLines/>
      <w:framePr w:hSpace="284" w:wrap="around" w:hAnchor="margin" w:xAlign="center" w:yAlign="center"/>
      <w:spacing w:after="0" w:line="240" w:lineRule="auto"/>
    </w:pPr>
    <w:rPr>
      <w:rFonts w:ascii="SL Cour" w:eastAsia="Times New Roman" w:hAnsi="SL Cour"/>
      <w:szCs w:val="20"/>
      <w:lang w:val="en-GB"/>
    </w:rPr>
  </w:style>
  <w:style w:type="character" w:styleId="Poudarek">
    <w:name w:val="Emphasis"/>
    <w:uiPriority w:val="20"/>
    <w:qFormat/>
    <w:rsid w:val="00967958"/>
    <w:rPr>
      <w:b/>
      <w:bCs/>
      <w:i w:val="0"/>
      <w:iCs w:val="0"/>
    </w:rPr>
  </w:style>
  <w:style w:type="character" w:customStyle="1" w:styleId="spelle">
    <w:name w:val="spelle"/>
    <w:rsid w:val="00967958"/>
  </w:style>
  <w:style w:type="character" w:customStyle="1" w:styleId="highlight5">
    <w:name w:val="highlight5"/>
    <w:rsid w:val="00967958"/>
  </w:style>
  <w:style w:type="character" w:customStyle="1" w:styleId="highlight2">
    <w:name w:val="highlight2"/>
    <w:rsid w:val="00967958"/>
  </w:style>
  <w:style w:type="character" w:customStyle="1" w:styleId="highlight3">
    <w:name w:val="highlight3"/>
    <w:rsid w:val="00967958"/>
  </w:style>
  <w:style w:type="character" w:customStyle="1" w:styleId="highlight4">
    <w:name w:val="highlight4"/>
    <w:rsid w:val="00967958"/>
  </w:style>
  <w:style w:type="character" w:customStyle="1" w:styleId="highlight6">
    <w:name w:val="highlight6"/>
    <w:rsid w:val="00967958"/>
  </w:style>
  <w:style w:type="character" w:customStyle="1" w:styleId="highlight0">
    <w:name w:val="highlight0"/>
    <w:rsid w:val="00967958"/>
  </w:style>
  <w:style w:type="paragraph" w:customStyle="1" w:styleId="len">
    <w:name w:val="len"/>
    <w:basedOn w:val="Navaden"/>
    <w:rsid w:val="00967958"/>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lennaslov">
    <w:name w:val="lennaslov"/>
    <w:basedOn w:val="Navaden"/>
    <w:rsid w:val="00967958"/>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
    <w:name w:val="odstavek"/>
    <w:basedOn w:val="Navaden"/>
    <w:rsid w:val="00967958"/>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Nerazreenaomemba1">
    <w:name w:val="Nerazrešena omemba1"/>
    <w:basedOn w:val="Privzetapisavaodstavka"/>
    <w:uiPriority w:val="99"/>
    <w:semiHidden/>
    <w:unhideWhenUsed/>
    <w:rsid w:val="00967958"/>
    <w:rPr>
      <w:color w:val="605E5C"/>
      <w:shd w:val="clear" w:color="auto" w:fill="E1DFDD"/>
    </w:rPr>
  </w:style>
  <w:style w:type="numbering" w:customStyle="1" w:styleId="StyleBulleted3">
    <w:name w:val="Style Bulleted3"/>
    <w:basedOn w:val="Brezseznama"/>
    <w:rsid w:val="00FA5994"/>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2641">
      <w:bodyDiv w:val="1"/>
      <w:marLeft w:val="0"/>
      <w:marRight w:val="0"/>
      <w:marTop w:val="0"/>
      <w:marBottom w:val="0"/>
      <w:divBdr>
        <w:top w:val="none" w:sz="0" w:space="0" w:color="auto"/>
        <w:left w:val="none" w:sz="0" w:space="0" w:color="auto"/>
        <w:bottom w:val="none" w:sz="0" w:space="0" w:color="auto"/>
        <w:right w:val="none" w:sz="0" w:space="0" w:color="auto"/>
      </w:divBdr>
    </w:div>
    <w:div w:id="59645232">
      <w:bodyDiv w:val="1"/>
      <w:marLeft w:val="0"/>
      <w:marRight w:val="0"/>
      <w:marTop w:val="0"/>
      <w:marBottom w:val="0"/>
      <w:divBdr>
        <w:top w:val="none" w:sz="0" w:space="0" w:color="auto"/>
        <w:left w:val="none" w:sz="0" w:space="0" w:color="auto"/>
        <w:bottom w:val="none" w:sz="0" w:space="0" w:color="auto"/>
        <w:right w:val="none" w:sz="0" w:space="0" w:color="auto"/>
      </w:divBdr>
    </w:div>
    <w:div w:id="63338310">
      <w:bodyDiv w:val="1"/>
      <w:marLeft w:val="0"/>
      <w:marRight w:val="0"/>
      <w:marTop w:val="0"/>
      <w:marBottom w:val="0"/>
      <w:divBdr>
        <w:top w:val="none" w:sz="0" w:space="0" w:color="auto"/>
        <w:left w:val="none" w:sz="0" w:space="0" w:color="auto"/>
        <w:bottom w:val="none" w:sz="0" w:space="0" w:color="auto"/>
        <w:right w:val="none" w:sz="0" w:space="0" w:color="auto"/>
      </w:divBdr>
    </w:div>
    <w:div w:id="74714678">
      <w:bodyDiv w:val="1"/>
      <w:marLeft w:val="0"/>
      <w:marRight w:val="0"/>
      <w:marTop w:val="0"/>
      <w:marBottom w:val="0"/>
      <w:divBdr>
        <w:top w:val="none" w:sz="0" w:space="0" w:color="auto"/>
        <w:left w:val="none" w:sz="0" w:space="0" w:color="auto"/>
        <w:bottom w:val="none" w:sz="0" w:space="0" w:color="auto"/>
        <w:right w:val="none" w:sz="0" w:space="0" w:color="auto"/>
      </w:divBdr>
    </w:div>
    <w:div w:id="77557642">
      <w:bodyDiv w:val="1"/>
      <w:marLeft w:val="0"/>
      <w:marRight w:val="0"/>
      <w:marTop w:val="0"/>
      <w:marBottom w:val="0"/>
      <w:divBdr>
        <w:top w:val="none" w:sz="0" w:space="0" w:color="auto"/>
        <w:left w:val="none" w:sz="0" w:space="0" w:color="auto"/>
        <w:bottom w:val="none" w:sz="0" w:space="0" w:color="auto"/>
        <w:right w:val="none" w:sz="0" w:space="0" w:color="auto"/>
      </w:divBdr>
    </w:div>
    <w:div w:id="96219100">
      <w:bodyDiv w:val="1"/>
      <w:marLeft w:val="0"/>
      <w:marRight w:val="0"/>
      <w:marTop w:val="0"/>
      <w:marBottom w:val="0"/>
      <w:divBdr>
        <w:top w:val="none" w:sz="0" w:space="0" w:color="auto"/>
        <w:left w:val="none" w:sz="0" w:space="0" w:color="auto"/>
        <w:bottom w:val="none" w:sz="0" w:space="0" w:color="auto"/>
        <w:right w:val="none" w:sz="0" w:space="0" w:color="auto"/>
      </w:divBdr>
    </w:div>
    <w:div w:id="318970975">
      <w:bodyDiv w:val="1"/>
      <w:marLeft w:val="0"/>
      <w:marRight w:val="0"/>
      <w:marTop w:val="0"/>
      <w:marBottom w:val="0"/>
      <w:divBdr>
        <w:top w:val="none" w:sz="0" w:space="0" w:color="auto"/>
        <w:left w:val="none" w:sz="0" w:space="0" w:color="auto"/>
        <w:bottom w:val="none" w:sz="0" w:space="0" w:color="auto"/>
        <w:right w:val="none" w:sz="0" w:space="0" w:color="auto"/>
      </w:divBdr>
    </w:div>
    <w:div w:id="457728289">
      <w:bodyDiv w:val="1"/>
      <w:marLeft w:val="0"/>
      <w:marRight w:val="0"/>
      <w:marTop w:val="0"/>
      <w:marBottom w:val="0"/>
      <w:divBdr>
        <w:top w:val="none" w:sz="0" w:space="0" w:color="auto"/>
        <w:left w:val="none" w:sz="0" w:space="0" w:color="auto"/>
        <w:bottom w:val="none" w:sz="0" w:space="0" w:color="auto"/>
        <w:right w:val="none" w:sz="0" w:space="0" w:color="auto"/>
      </w:divBdr>
    </w:div>
    <w:div w:id="497313094">
      <w:bodyDiv w:val="1"/>
      <w:marLeft w:val="0"/>
      <w:marRight w:val="0"/>
      <w:marTop w:val="0"/>
      <w:marBottom w:val="0"/>
      <w:divBdr>
        <w:top w:val="none" w:sz="0" w:space="0" w:color="auto"/>
        <w:left w:val="none" w:sz="0" w:space="0" w:color="auto"/>
        <w:bottom w:val="none" w:sz="0" w:space="0" w:color="auto"/>
        <w:right w:val="none" w:sz="0" w:space="0" w:color="auto"/>
      </w:divBdr>
    </w:div>
    <w:div w:id="509756867">
      <w:bodyDiv w:val="1"/>
      <w:marLeft w:val="0"/>
      <w:marRight w:val="0"/>
      <w:marTop w:val="0"/>
      <w:marBottom w:val="0"/>
      <w:divBdr>
        <w:top w:val="none" w:sz="0" w:space="0" w:color="auto"/>
        <w:left w:val="none" w:sz="0" w:space="0" w:color="auto"/>
        <w:bottom w:val="none" w:sz="0" w:space="0" w:color="auto"/>
        <w:right w:val="none" w:sz="0" w:space="0" w:color="auto"/>
      </w:divBdr>
    </w:div>
    <w:div w:id="715741848">
      <w:bodyDiv w:val="1"/>
      <w:marLeft w:val="0"/>
      <w:marRight w:val="0"/>
      <w:marTop w:val="0"/>
      <w:marBottom w:val="0"/>
      <w:divBdr>
        <w:top w:val="none" w:sz="0" w:space="0" w:color="auto"/>
        <w:left w:val="none" w:sz="0" w:space="0" w:color="auto"/>
        <w:bottom w:val="none" w:sz="0" w:space="0" w:color="auto"/>
        <w:right w:val="none" w:sz="0" w:space="0" w:color="auto"/>
      </w:divBdr>
    </w:div>
    <w:div w:id="735053787">
      <w:bodyDiv w:val="1"/>
      <w:marLeft w:val="0"/>
      <w:marRight w:val="0"/>
      <w:marTop w:val="0"/>
      <w:marBottom w:val="0"/>
      <w:divBdr>
        <w:top w:val="none" w:sz="0" w:space="0" w:color="auto"/>
        <w:left w:val="none" w:sz="0" w:space="0" w:color="auto"/>
        <w:bottom w:val="none" w:sz="0" w:space="0" w:color="auto"/>
        <w:right w:val="none" w:sz="0" w:space="0" w:color="auto"/>
      </w:divBdr>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933703151">
      <w:bodyDiv w:val="1"/>
      <w:marLeft w:val="0"/>
      <w:marRight w:val="0"/>
      <w:marTop w:val="0"/>
      <w:marBottom w:val="0"/>
      <w:divBdr>
        <w:top w:val="none" w:sz="0" w:space="0" w:color="auto"/>
        <w:left w:val="none" w:sz="0" w:space="0" w:color="auto"/>
        <w:bottom w:val="none" w:sz="0" w:space="0" w:color="auto"/>
        <w:right w:val="none" w:sz="0" w:space="0" w:color="auto"/>
      </w:divBdr>
    </w:div>
    <w:div w:id="986279423">
      <w:bodyDiv w:val="1"/>
      <w:marLeft w:val="0"/>
      <w:marRight w:val="0"/>
      <w:marTop w:val="0"/>
      <w:marBottom w:val="0"/>
      <w:divBdr>
        <w:top w:val="none" w:sz="0" w:space="0" w:color="auto"/>
        <w:left w:val="none" w:sz="0" w:space="0" w:color="auto"/>
        <w:bottom w:val="none" w:sz="0" w:space="0" w:color="auto"/>
        <w:right w:val="none" w:sz="0" w:space="0" w:color="auto"/>
      </w:divBdr>
    </w:div>
    <w:div w:id="1014962740">
      <w:bodyDiv w:val="1"/>
      <w:marLeft w:val="0"/>
      <w:marRight w:val="0"/>
      <w:marTop w:val="0"/>
      <w:marBottom w:val="0"/>
      <w:divBdr>
        <w:top w:val="none" w:sz="0" w:space="0" w:color="auto"/>
        <w:left w:val="none" w:sz="0" w:space="0" w:color="auto"/>
        <w:bottom w:val="none" w:sz="0" w:space="0" w:color="auto"/>
        <w:right w:val="none" w:sz="0" w:space="0" w:color="auto"/>
      </w:divBdr>
    </w:div>
    <w:div w:id="1129124842">
      <w:bodyDiv w:val="1"/>
      <w:marLeft w:val="0"/>
      <w:marRight w:val="0"/>
      <w:marTop w:val="0"/>
      <w:marBottom w:val="0"/>
      <w:divBdr>
        <w:top w:val="none" w:sz="0" w:space="0" w:color="auto"/>
        <w:left w:val="none" w:sz="0" w:space="0" w:color="auto"/>
        <w:bottom w:val="none" w:sz="0" w:space="0" w:color="auto"/>
        <w:right w:val="none" w:sz="0" w:space="0" w:color="auto"/>
      </w:divBdr>
    </w:div>
    <w:div w:id="1160850182">
      <w:bodyDiv w:val="1"/>
      <w:marLeft w:val="0"/>
      <w:marRight w:val="0"/>
      <w:marTop w:val="0"/>
      <w:marBottom w:val="0"/>
      <w:divBdr>
        <w:top w:val="none" w:sz="0" w:space="0" w:color="auto"/>
        <w:left w:val="none" w:sz="0" w:space="0" w:color="auto"/>
        <w:bottom w:val="none" w:sz="0" w:space="0" w:color="auto"/>
        <w:right w:val="none" w:sz="0" w:space="0" w:color="auto"/>
      </w:divBdr>
    </w:div>
    <w:div w:id="1326468265">
      <w:bodyDiv w:val="1"/>
      <w:marLeft w:val="0"/>
      <w:marRight w:val="0"/>
      <w:marTop w:val="0"/>
      <w:marBottom w:val="0"/>
      <w:divBdr>
        <w:top w:val="none" w:sz="0" w:space="0" w:color="auto"/>
        <w:left w:val="none" w:sz="0" w:space="0" w:color="auto"/>
        <w:bottom w:val="none" w:sz="0" w:space="0" w:color="auto"/>
        <w:right w:val="none" w:sz="0" w:space="0" w:color="auto"/>
      </w:divBdr>
    </w:div>
    <w:div w:id="1338194770">
      <w:bodyDiv w:val="1"/>
      <w:marLeft w:val="0"/>
      <w:marRight w:val="0"/>
      <w:marTop w:val="0"/>
      <w:marBottom w:val="0"/>
      <w:divBdr>
        <w:top w:val="none" w:sz="0" w:space="0" w:color="auto"/>
        <w:left w:val="none" w:sz="0" w:space="0" w:color="auto"/>
        <w:bottom w:val="none" w:sz="0" w:space="0" w:color="auto"/>
        <w:right w:val="none" w:sz="0" w:space="0" w:color="auto"/>
      </w:divBdr>
    </w:div>
    <w:div w:id="1391492692">
      <w:bodyDiv w:val="1"/>
      <w:marLeft w:val="0"/>
      <w:marRight w:val="0"/>
      <w:marTop w:val="0"/>
      <w:marBottom w:val="0"/>
      <w:divBdr>
        <w:top w:val="none" w:sz="0" w:space="0" w:color="auto"/>
        <w:left w:val="none" w:sz="0" w:space="0" w:color="auto"/>
        <w:bottom w:val="none" w:sz="0" w:space="0" w:color="auto"/>
        <w:right w:val="none" w:sz="0" w:space="0" w:color="auto"/>
      </w:divBdr>
    </w:div>
    <w:div w:id="1421755134">
      <w:bodyDiv w:val="1"/>
      <w:marLeft w:val="0"/>
      <w:marRight w:val="0"/>
      <w:marTop w:val="0"/>
      <w:marBottom w:val="0"/>
      <w:divBdr>
        <w:top w:val="none" w:sz="0" w:space="0" w:color="auto"/>
        <w:left w:val="none" w:sz="0" w:space="0" w:color="auto"/>
        <w:bottom w:val="none" w:sz="0" w:space="0" w:color="auto"/>
        <w:right w:val="none" w:sz="0" w:space="0" w:color="auto"/>
      </w:divBdr>
    </w:div>
    <w:div w:id="1459567563">
      <w:bodyDiv w:val="1"/>
      <w:marLeft w:val="0"/>
      <w:marRight w:val="0"/>
      <w:marTop w:val="0"/>
      <w:marBottom w:val="0"/>
      <w:divBdr>
        <w:top w:val="none" w:sz="0" w:space="0" w:color="auto"/>
        <w:left w:val="none" w:sz="0" w:space="0" w:color="auto"/>
        <w:bottom w:val="none" w:sz="0" w:space="0" w:color="auto"/>
        <w:right w:val="none" w:sz="0" w:space="0" w:color="auto"/>
      </w:divBdr>
    </w:div>
    <w:div w:id="1523975319">
      <w:bodyDiv w:val="1"/>
      <w:marLeft w:val="0"/>
      <w:marRight w:val="0"/>
      <w:marTop w:val="0"/>
      <w:marBottom w:val="0"/>
      <w:divBdr>
        <w:top w:val="none" w:sz="0" w:space="0" w:color="auto"/>
        <w:left w:val="none" w:sz="0" w:space="0" w:color="auto"/>
        <w:bottom w:val="none" w:sz="0" w:space="0" w:color="auto"/>
        <w:right w:val="none" w:sz="0" w:space="0" w:color="auto"/>
      </w:divBdr>
    </w:div>
    <w:div w:id="1727414132">
      <w:bodyDiv w:val="1"/>
      <w:marLeft w:val="0"/>
      <w:marRight w:val="0"/>
      <w:marTop w:val="0"/>
      <w:marBottom w:val="0"/>
      <w:divBdr>
        <w:top w:val="none" w:sz="0" w:space="0" w:color="auto"/>
        <w:left w:val="none" w:sz="0" w:space="0" w:color="auto"/>
        <w:bottom w:val="none" w:sz="0" w:space="0" w:color="auto"/>
        <w:right w:val="none" w:sz="0" w:space="0" w:color="auto"/>
      </w:divBdr>
    </w:div>
    <w:div w:id="1755542356">
      <w:bodyDiv w:val="1"/>
      <w:marLeft w:val="0"/>
      <w:marRight w:val="0"/>
      <w:marTop w:val="0"/>
      <w:marBottom w:val="0"/>
      <w:divBdr>
        <w:top w:val="none" w:sz="0" w:space="0" w:color="auto"/>
        <w:left w:val="none" w:sz="0" w:space="0" w:color="auto"/>
        <w:bottom w:val="none" w:sz="0" w:space="0" w:color="auto"/>
        <w:right w:val="none" w:sz="0" w:space="0" w:color="auto"/>
      </w:divBdr>
    </w:div>
    <w:div w:id="1829857525">
      <w:bodyDiv w:val="1"/>
      <w:marLeft w:val="0"/>
      <w:marRight w:val="0"/>
      <w:marTop w:val="0"/>
      <w:marBottom w:val="0"/>
      <w:divBdr>
        <w:top w:val="none" w:sz="0" w:space="0" w:color="auto"/>
        <w:left w:val="none" w:sz="0" w:space="0" w:color="auto"/>
        <w:bottom w:val="none" w:sz="0" w:space="0" w:color="auto"/>
        <w:right w:val="none" w:sz="0" w:space="0" w:color="auto"/>
      </w:divBdr>
    </w:div>
    <w:div w:id="1848516297">
      <w:bodyDiv w:val="1"/>
      <w:marLeft w:val="0"/>
      <w:marRight w:val="0"/>
      <w:marTop w:val="0"/>
      <w:marBottom w:val="0"/>
      <w:divBdr>
        <w:top w:val="none" w:sz="0" w:space="0" w:color="auto"/>
        <w:left w:val="none" w:sz="0" w:space="0" w:color="auto"/>
        <w:bottom w:val="none" w:sz="0" w:space="0" w:color="auto"/>
        <w:right w:val="none" w:sz="0" w:space="0" w:color="auto"/>
      </w:divBdr>
    </w:div>
    <w:div w:id="1858276168">
      <w:bodyDiv w:val="1"/>
      <w:marLeft w:val="0"/>
      <w:marRight w:val="0"/>
      <w:marTop w:val="0"/>
      <w:marBottom w:val="0"/>
      <w:divBdr>
        <w:top w:val="none" w:sz="0" w:space="0" w:color="auto"/>
        <w:left w:val="none" w:sz="0" w:space="0" w:color="auto"/>
        <w:bottom w:val="none" w:sz="0" w:space="0" w:color="auto"/>
        <w:right w:val="none" w:sz="0" w:space="0" w:color="auto"/>
      </w:divBdr>
    </w:div>
    <w:div w:id="1917282495">
      <w:bodyDiv w:val="1"/>
      <w:marLeft w:val="0"/>
      <w:marRight w:val="0"/>
      <w:marTop w:val="0"/>
      <w:marBottom w:val="0"/>
      <w:divBdr>
        <w:top w:val="none" w:sz="0" w:space="0" w:color="auto"/>
        <w:left w:val="none" w:sz="0" w:space="0" w:color="auto"/>
        <w:bottom w:val="none" w:sz="0" w:space="0" w:color="auto"/>
        <w:right w:val="none" w:sz="0" w:space="0" w:color="auto"/>
      </w:divBdr>
    </w:div>
    <w:div w:id="1931770414">
      <w:bodyDiv w:val="1"/>
      <w:marLeft w:val="0"/>
      <w:marRight w:val="0"/>
      <w:marTop w:val="0"/>
      <w:marBottom w:val="0"/>
      <w:divBdr>
        <w:top w:val="none" w:sz="0" w:space="0" w:color="auto"/>
        <w:left w:val="none" w:sz="0" w:space="0" w:color="auto"/>
        <w:bottom w:val="none" w:sz="0" w:space="0" w:color="auto"/>
        <w:right w:val="none" w:sz="0" w:space="0" w:color="auto"/>
      </w:divBdr>
    </w:div>
    <w:div w:id="2046633515">
      <w:bodyDiv w:val="1"/>
      <w:marLeft w:val="0"/>
      <w:marRight w:val="0"/>
      <w:marTop w:val="0"/>
      <w:marBottom w:val="0"/>
      <w:divBdr>
        <w:top w:val="none" w:sz="0" w:space="0" w:color="auto"/>
        <w:left w:val="none" w:sz="0" w:space="0" w:color="auto"/>
        <w:bottom w:val="none" w:sz="0" w:space="0" w:color="auto"/>
        <w:right w:val="none" w:sz="0" w:space="0" w:color="auto"/>
      </w:divBdr>
    </w:div>
    <w:div w:id="214738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mailto:sjn@jhl.si"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ponudba/pages/aktualno/vec_informacij_ponudniki.xhtml"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3.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wmf"/></Relationships>
</file>

<file path=word/_rels/header4.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5C072D-74D3-404F-BBAE-796733666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54</Pages>
  <Words>19766</Words>
  <Characters>112672</Characters>
  <Application>Microsoft Office Word</Application>
  <DocSecurity>0</DocSecurity>
  <Lines>938</Lines>
  <Paragraphs>264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JHL</Company>
  <LinksUpToDate>false</LinksUpToDate>
  <CharactersWithSpaces>132174</CharactersWithSpaces>
  <SharedDoc>false</SharedDoc>
  <HLinks>
    <vt:vector size="126" baseType="variant">
      <vt:variant>
        <vt:i4>7143494</vt:i4>
      </vt:variant>
      <vt:variant>
        <vt:i4>62</vt:i4>
      </vt:variant>
      <vt:variant>
        <vt:i4>0</vt:i4>
      </vt:variant>
      <vt:variant>
        <vt:i4>5</vt:i4>
      </vt:variant>
      <vt:variant>
        <vt:lpwstr>mailto:bostjan.krasovec@energetika-lj.si</vt:lpwstr>
      </vt:variant>
      <vt:variant>
        <vt:lpwstr/>
      </vt:variant>
      <vt:variant>
        <vt:i4>6815836</vt:i4>
      </vt:variant>
      <vt:variant>
        <vt:i4>59</vt:i4>
      </vt:variant>
      <vt:variant>
        <vt:i4>0</vt:i4>
      </vt:variant>
      <vt:variant>
        <vt:i4>5</vt:i4>
      </vt:variant>
      <vt:variant>
        <vt:lpwstr>mailto:joze.ocepek@energetika-lj.si</vt:lpwstr>
      </vt:variant>
      <vt:variant>
        <vt:lpwstr/>
      </vt:variant>
      <vt:variant>
        <vt:i4>1966133</vt:i4>
      </vt:variant>
      <vt:variant>
        <vt:i4>56</vt:i4>
      </vt:variant>
      <vt:variant>
        <vt:i4>0</vt:i4>
      </vt:variant>
      <vt:variant>
        <vt:i4>5</vt:i4>
      </vt:variant>
      <vt:variant>
        <vt:lpwstr>mailto:irena.debeljak@energetika-lj.si</vt:lpwstr>
      </vt:variant>
      <vt:variant>
        <vt:lpwstr/>
      </vt:variant>
      <vt:variant>
        <vt:i4>6946898</vt:i4>
      </vt:variant>
      <vt:variant>
        <vt:i4>53</vt:i4>
      </vt:variant>
      <vt:variant>
        <vt:i4>0</vt:i4>
      </vt:variant>
      <vt:variant>
        <vt:i4>5</vt:i4>
      </vt:variant>
      <vt:variant>
        <vt:lpwstr>mailto:marjan.knez@energetika-lj.si</vt:lpwstr>
      </vt:variant>
      <vt:variant>
        <vt:lpwstr/>
      </vt:variant>
      <vt:variant>
        <vt:i4>5505129</vt:i4>
      </vt:variant>
      <vt:variant>
        <vt:i4>50</vt:i4>
      </vt:variant>
      <vt:variant>
        <vt:i4>0</vt:i4>
      </vt:variant>
      <vt:variant>
        <vt:i4>5</vt:i4>
      </vt:variant>
      <vt:variant>
        <vt:lpwstr>mailto:stefan.simunic@energetika-lj.si</vt:lpwstr>
      </vt:variant>
      <vt:variant>
        <vt:lpwstr/>
      </vt:variant>
      <vt:variant>
        <vt:i4>3801115</vt:i4>
      </vt:variant>
      <vt:variant>
        <vt:i4>47</vt:i4>
      </vt:variant>
      <vt:variant>
        <vt:i4>0</vt:i4>
      </vt:variant>
      <vt:variant>
        <vt:i4>5</vt:i4>
      </vt:variant>
      <vt:variant>
        <vt:lpwstr>mailto:franci.galic@energetika-lj.si</vt:lpwstr>
      </vt:variant>
      <vt:variant>
        <vt:lpwstr/>
      </vt:variant>
      <vt:variant>
        <vt:i4>6815836</vt:i4>
      </vt:variant>
      <vt:variant>
        <vt:i4>44</vt:i4>
      </vt:variant>
      <vt:variant>
        <vt:i4>0</vt:i4>
      </vt:variant>
      <vt:variant>
        <vt:i4>5</vt:i4>
      </vt:variant>
      <vt:variant>
        <vt:lpwstr>mailto:joze.ocepek@energetika-lj.si</vt:lpwstr>
      </vt:variant>
      <vt:variant>
        <vt:lpwstr/>
      </vt:variant>
      <vt:variant>
        <vt:i4>2818154</vt:i4>
      </vt:variant>
      <vt:variant>
        <vt:i4>39</vt:i4>
      </vt:variant>
      <vt:variant>
        <vt:i4>0</vt:i4>
      </vt:variant>
      <vt:variant>
        <vt:i4>5</vt:i4>
      </vt:variant>
      <vt:variant>
        <vt:lpwstr>https://www.kpk-rs.si/sl/pogosta-vprasanja</vt:lpwstr>
      </vt:variant>
      <vt:variant>
        <vt:lpwstr/>
      </vt:variant>
      <vt:variant>
        <vt:i4>655454</vt:i4>
      </vt:variant>
      <vt:variant>
        <vt:i4>36</vt:i4>
      </vt:variant>
      <vt:variant>
        <vt:i4>0</vt:i4>
      </vt:variant>
      <vt:variant>
        <vt:i4>5</vt:i4>
      </vt:variant>
      <vt:variant>
        <vt:lpwstr>http://www.jhl.si/javna-narocila-iz-podjetij</vt:lpwstr>
      </vt:variant>
      <vt:variant>
        <vt:lpwstr/>
      </vt:variant>
      <vt:variant>
        <vt:i4>6357112</vt:i4>
      </vt:variant>
      <vt:variant>
        <vt:i4>33</vt:i4>
      </vt:variant>
      <vt:variant>
        <vt:i4>0</vt:i4>
      </vt:variant>
      <vt:variant>
        <vt:i4>5</vt:i4>
      </vt:variant>
      <vt:variant>
        <vt:lpwstr>https://ejn.gov.si/ponudba/pages/aktualno/aktualna_javna_narocila.xhtml</vt:lpwstr>
      </vt:variant>
      <vt:variant>
        <vt:lpwstr/>
      </vt:variant>
      <vt:variant>
        <vt:i4>1048588</vt:i4>
      </vt:variant>
      <vt:variant>
        <vt:i4>30</vt:i4>
      </vt:variant>
      <vt:variant>
        <vt:i4>0</vt:i4>
      </vt:variant>
      <vt:variant>
        <vt:i4>5</vt:i4>
      </vt:variant>
      <vt:variant>
        <vt:lpwstr>https://ejn.gov.si/mojejn</vt:lpwstr>
      </vt:variant>
      <vt:variant>
        <vt:lpwstr/>
      </vt:variant>
      <vt:variant>
        <vt:i4>8061051</vt:i4>
      </vt:variant>
      <vt:variant>
        <vt:i4>27</vt:i4>
      </vt:variant>
      <vt:variant>
        <vt:i4>0</vt:i4>
      </vt:variant>
      <vt:variant>
        <vt:i4>5</vt:i4>
      </vt:variant>
      <vt:variant>
        <vt:lpwstr>http://www.nlb.si/</vt:lpwstr>
      </vt:variant>
      <vt:variant>
        <vt:lpwstr/>
      </vt:variant>
      <vt:variant>
        <vt:i4>458828</vt:i4>
      </vt:variant>
      <vt:variant>
        <vt:i4>24</vt:i4>
      </vt:variant>
      <vt:variant>
        <vt:i4>0</vt:i4>
      </vt:variant>
      <vt:variant>
        <vt:i4>5</vt:i4>
      </vt:variant>
      <vt:variant>
        <vt:lpwstr>http://www.halcom.si/</vt:lpwstr>
      </vt:variant>
      <vt:variant>
        <vt:lpwstr/>
      </vt:variant>
      <vt:variant>
        <vt:i4>7667811</vt:i4>
      </vt:variant>
      <vt:variant>
        <vt:i4>21</vt:i4>
      </vt:variant>
      <vt:variant>
        <vt:i4>0</vt:i4>
      </vt:variant>
      <vt:variant>
        <vt:i4>5</vt:i4>
      </vt:variant>
      <vt:variant>
        <vt:lpwstr>http://www.sigen-ca.si/</vt:lpwstr>
      </vt:variant>
      <vt:variant>
        <vt:lpwstr/>
      </vt:variant>
      <vt:variant>
        <vt:i4>1048588</vt:i4>
      </vt:variant>
      <vt:variant>
        <vt:i4>18</vt:i4>
      </vt:variant>
      <vt:variant>
        <vt:i4>0</vt:i4>
      </vt:variant>
      <vt:variant>
        <vt:i4>5</vt:i4>
      </vt:variant>
      <vt:variant>
        <vt:lpwstr>https://ejn.gov.si/mojejn</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6815836</vt:i4>
      </vt:variant>
      <vt:variant>
        <vt:i4>9</vt:i4>
      </vt:variant>
      <vt:variant>
        <vt:i4>0</vt:i4>
      </vt:variant>
      <vt:variant>
        <vt:i4>5</vt:i4>
      </vt:variant>
      <vt:variant>
        <vt:lpwstr>mailto:joze.ocepek@energetika-lj.si</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Helena Gorenc</cp:lastModifiedBy>
  <cp:revision>21</cp:revision>
  <cp:lastPrinted>2026-07-10T09:30:00Z</cp:lastPrinted>
  <dcterms:created xsi:type="dcterms:W3CDTF">2026-07-23T05:50:00Z</dcterms:created>
  <dcterms:modified xsi:type="dcterms:W3CDTF">2026-07-23T07:22:00Z</dcterms:modified>
</cp:coreProperties>
</file>